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6FA179" w14:textId="77777777" w:rsidR="00FA69C6" w:rsidRPr="00542FDA" w:rsidRDefault="00FA69C6" w:rsidP="00FA69C6">
      <w:pPr>
        <w:jc w:val="left"/>
        <w:rPr>
          <w:rFonts w:ascii="Century Gothic" w:hAnsi="Century Gothic" w:cs="Arial"/>
          <w:sz w:val="20"/>
          <w:szCs w:val="20"/>
        </w:rPr>
      </w:pPr>
    </w:p>
    <w:p w14:paraId="23925788" w14:textId="0A561946" w:rsidR="00FA69C6" w:rsidRPr="00542FDA" w:rsidRDefault="00616899" w:rsidP="00FA69C6">
      <w:pPr>
        <w:jc w:val="right"/>
        <w:rPr>
          <w:rFonts w:ascii="Century Gothic" w:hAnsi="Century Gothic" w:cs="Arial"/>
          <w:sz w:val="20"/>
          <w:szCs w:val="20"/>
        </w:rPr>
      </w:pPr>
      <w:r w:rsidRPr="00542FDA">
        <w:rPr>
          <w:rFonts w:ascii="Century Gothic" w:hAnsi="Century Gothic" w:cs="Arial"/>
          <w:sz w:val="20"/>
          <w:szCs w:val="20"/>
        </w:rPr>
        <w:t>OBR-1</w:t>
      </w:r>
    </w:p>
    <w:p w14:paraId="24144AED" w14:textId="398B3E4A" w:rsidR="00616899" w:rsidRPr="00542FDA" w:rsidRDefault="00616899" w:rsidP="00FA69C6">
      <w:pPr>
        <w:jc w:val="right"/>
        <w:rPr>
          <w:rFonts w:ascii="Century Gothic" w:hAnsi="Century Gothic" w:cs="Arial"/>
          <w:sz w:val="20"/>
          <w:szCs w:val="20"/>
        </w:rPr>
      </w:pPr>
    </w:p>
    <w:p w14:paraId="2DE16EB5" w14:textId="1B449E82" w:rsidR="00616899" w:rsidRPr="00542FDA" w:rsidRDefault="00616899" w:rsidP="00616899">
      <w:pPr>
        <w:jc w:val="left"/>
        <w:rPr>
          <w:rFonts w:ascii="Century Gothic" w:hAnsi="Century Gothic" w:cs="Arial"/>
          <w:sz w:val="20"/>
          <w:szCs w:val="20"/>
        </w:rPr>
      </w:pPr>
      <w:r w:rsidRPr="00542FDA">
        <w:rPr>
          <w:rFonts w:ascii="Century Gothic" w:hAnsi="Century Gothic" w:cs="Arial"/>
          <w:sz w:val="20"/>
          <w:szCs w:val="20"/>
        </w:rPr>
        <w:t>Ponudnik:</w:t>
      </w:r>
    </w:p>
    <w:p w14:paraId="3281A137" w14:textId="32129977" w:rsidR="00616899" w:rsidRPr="00542FDA" w:rsidRDefault="00616899" w:rsidP="00616899">
      <w:pPr>
        <w:jc w:val="left"/>
        <w:rPr>
          <w:rFonts w:ascii="Century Gothic" w:hAnsi="Century Gothic" w:cs="Arial"/>
          <w:sz w:val="20"/>
          <w:szCs w:val="20"/>
        </w:rPr>
      </w:pPr>
    </w:p>
    <w:p w14:paraId="0E9645F2" w14:textId="1A8FD5EE" w:rsidR="00616899" w:rsidRPr="00542FDA" w:rsidRDefault="00616899" w:rsidP="00616899">
      <w:pPr>
        <w:jc w:val="left"/>
        <w:rPr>
          <w:rFonts w:ascii="Century Gothic" w:hAnsi="Century Gothic" w:cs="Arial"/>
          <w:sz w:val="20"/>
          <w:szCs w:val="20"/>
        </w:rPr>
      </w:pPr>
      <w:r w:rsidRPr="00542FDA">
        <w:rPr>
          <w:rFonts w:ascii="Century Gothic" w:hAnsi="Century Gothic" w:cs="Arial"/>
          <w:sz w:val="20"/>
          <w:szCs w:val="20"/>
        </w:rPr>
        <w:t>__________________________________</w:t>
      </w:r>
    </w:p>
    <w:p w14:paraId="68EFB371" w14:textId="77777777" w:rsidR="00616899" w:rsidRPr="00542FDA" w:rsidRDefault="00616899" w:rsidP="00616899">
      <w:pPr>
        <w:jc w:val="left"/>
        <w:rPr>
          <w:rFonts w:ascii="Century Gothic" w:hAnsi="Century Gothic" w:cs="Arial"/>
          <w:sz w:val="20"/>
          <w:szCs w:val="20"/>
        </w:rPr>
      </w:pPr>
    </w:p>
    <w:p w14:paraId="1B0ECC94" w14:textId="462A89A7" w:rsidR="00616899" w:rsidRPr="00542FDA" w:rsidRDefault="00616899" w:rsidP="00616899">
      <w:pPr>
        <w:jc w:val="left"/>
        <w:rPr>
          <w:rFonts w:ascii="Century Gothic" w:hAnsi="Century Gothic" w:cs="Arial"/>
          <w:sz w:val="20"/>
          <w:szCs w:val="20"/>
        </w:rPr>
      </w:pPr>
      <w:r w:rsidRPr="00542FDA">
        <w:rPr>
          <w:rFonts w:ascii="Century Gothic" w:hAnsi="Century Gothic" w:cs="Arial"/>
          <w:sz w:val="20"/>
          <w:szCs w:val="20"/>
        </w:rPr>
        <w:t>__________________________________</w:t>
      </w:r>
    </w:p>
    <w:p w14:paraId="34D88CB1" w14:textId="7A0F06F9" w:rsidR="00616899" w:rsidRPr="00542FDA" w:rsidRDefault="00616899" w:rsidP="00616899">
      <w:pPr>
        <w:jc w:val="left"/>
        <w:rPr>
          <w:rFonts w:ascii="Century Gothic" w:hAnsi="Century Gothic" w:cs="Arial"/>
          <w:sz w:val="20"/>
          <w:szCs w:val="20"/>
        </w:rPr>
      </w:pPr>
    </w:p>
    <w:p w14:paraId="2D8B7A17" w14:textId="77777777" w:rsidR="006D4021" w:rsidRPr="00542FDA" w:rsidRDefault="006D4021" w:rsidP="00616899">
      <w:pPr>
        <w:jc w:val="left"/>
        <w:rPr>
          <w:rFonts w:ascii="Century Gothic" w:hAnsi="Century Gothic" w:cs="Arial"/>
          <w:sz w:val="20"/>
          <w:szCs w:val="20"/>
        </w:rPr>
      </w:pPr>
    </w:p>
    <w:p w14:paraId="4C55699B" w14:textId="77777777" w:rsidR="00616899" w:rsidRPr="00542FDA" w:rsidRDefault="00616899" w:rsidP="00616899">
      <w:pPr>
        <w:jc w:val="left"/>
        <w:rPr>
          <w:rFonts w:ascii="Century Gothic" w:hAnsi="Century Gothic" w:cs="Arial"/>
          <w:sz w:val="20"/>
          <w:szCs w:val="20"/>
        </w:rPr>
      </w:pPr>
    </w:p>
    <w:tbl>
      <w:tblPr>
        <w:tblStyle w:val="Seznamvtabeli2"/>
        <w:tblW w:w="0" w:type="auto"/>
        <w:shd w:val="clear" w:color="auto" w:fill="D0CECE" w:themeFill="background2" w:themeFillShade="E6"/>
        <w:tblLook w:val="04A0" w:firstRow="1" w:lastRow="0" w:firstColumn="1" w:lastColumn="0" w:noHBand="0" w:noVBand="1"/>
      </w:tblPr>
      <w:tblGrid>
        <w:gridCol w:w="9062"/>
      </w:tblGrid>
      <w:tr w:rsidR="00FA69C6" w:rsidRPr="00542FDA" w14:paraId="3A0D7969" w14:textId="77777777" w:rsidTr="00FA69C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shd w:val="clear" w:color="auto" w:fill="D0CECE" w:themeFill="background2" w:themeFillShade="E6"/>
          </w:tcPr>
          <w:p w14:paraId="4034B534" w14:textId="77777777" w:rsidR="00FA69C6" w:rsidRPr="00542FDA" w:rsidRDefault="00FA69C6" w:rsidP="00FA69C6">
            <w:pPr>
              <w:jc w:val="center"/>
              <w:rPr>
                <w:rFonts w:ascii="Century Gothic" w:hAnsi="Century Gothic" w:cs="Arial"/>
                <w:b w:val="0"/>
                <w:sz w:val="20"/>
                <w:szCs w:val="20"/>
              </w:rPr>
            </w:pPr>
          </w:p>
          <w:p w14:paraId="5738F8EA" w14:textId="134610B9" w:rsidR="00616899" w:rsidRPr="00542FDA" w:rsidRDefault="00FA69C6" w:rsidP="00616899">
            <w:pPr>
              <w:jc w:val="center"/>
              <w:rPr>
                <w:rFonts w:ascii="Century Gothic" w:hAnsi="Century Gothic" w:cs="Arial"/>
                <w:b w:val="0"/>
                <w:bCs w:val="0"/>
                <w:sz w:val="20"/>
                <w:szCs w:val="20"/>
              </w:rPr>
            </w:pPr>
            <w:r w:rsidRPr="00542FDA">
              <w:rPr>
                <w:rFonts w:ascii="Century Gothic" w:hAnsi="Century Gothic" w:cs="Arial"/>
                <w:sz w:val="20"/>
                <w:szCs w:val="20"/>
              </w:rPr>
              <w:t>P O N U D B E N I   P R E D R A Č U N</w:t>
            </w:r>
          </w:p>
          <w:p w14:paraId="73CC95EF" w14:textId="77777777" w:rsidR="00616899" w:rsidRPr="00542FDA" w:rsidRDefault="00616899" w:rsidP="00616899">
            <w:pPr>
              <w:jc w:val="center"/>
              <w:rPr>
                <w:rFonts w:ascii="Century Gothic" w:hAnsi="Century Gothic" w:cs="Arial"/>
                <w:sz w:val="20"/>
                <w:szCs w:val="20"/>
              </w:rPr>
            </w:pPr>
            <w:r w:rsidRPr="00542FDA">
              <w:rPr>
                <w:rFonts w:ascii="Century Gothic" w:hAnsi="Century Gothic" w:cs="Arial"/>
                <w:sz w:val="20"/>
                <w:szCs w:val="20"/>
              </w:rPr>
              <w:t>številka ____________________________</w:t>
            </w:r>
          </w:p>
          <w:p w14:paraId="74319976" w14:textId="77777777" w:rsidR="00616899" w:rsidRPr="00542FDA" w:rsidRDefault="00616899" w:rsidP="00FA69C6">
            <w:pPr>
              <w:jc w:val="center"/>
              <w:rPr>
                <w:rFonts w:ascii="Century Gothic" w:hAnsi="Century Gothic" w:cs="Arial"/>
                <w:b w:val="0"/>
                <w:bCs w:val="0"/>
                <w:sz w:val="20"/>
                <w:szCs w:val="20"/>
              </w:rPr>
            </w:pPr>
          </w:p>
          <w:p w14:paraId="29AE3677" w14:textId="24DD9CD2" w:rsidR="00616899" w:rsidRPr="00542FDA" w:rsidRDefault="00BD21A4" w:rsidP="00FA69C6">
            <w:pPr>
              <w:jc w:val="center"/>
              <w:rPr>
                <w:rFonts w:ascii="Century Gothic" w:hAnsi="Century Gothic" w:cs="Arial"/>
                <w:b w:val="0"/>
                <w:bCs w:val="0"/>
                <w:sz w:val="20"/>
                <w:szCs w:val="20"/>
              </w:rPr>
            </w:pPr>
            <w:r w:rsidRPr="00542FDA">
              <w:rPr>
                <w:rFonts w:ascii="Century Gothic" w:hAnsi="Century Gothic" w:cs="Arial"/>
                <w:sz w:val="20"/>
                <w:szCs w:val="20"/>
              </w:rPr>
              <w:t>IZVEDBA STROJNO KLJUČAVNIČARSKIH , KOVAŠKIH IN MEHANIČNIH DEL</w:t>
            </w:r>
          </w:p>
          <w:p w14:paraId="5E31DD8E" w14:textId="77777777" w:rsidR="00FA69C6" w:rsidRPr="00542FDA" w:rsidRDefault="00FA69C6" w:rsidP="00616899">
            <w:pPr>
              <w:jc w:val="center"/>
              <w:rPr>
                <w:rFonts w:ascii="Century Gothic" w:hAnsi="Century Gothic" w:cs="Arial"/>
                <w:b w:val="0"/>
                <w:sz w:val="20"/>
                <w:szCs w:val="20"/>
              </w:rPr>
            </w:pPr>
          </w:p>
        </w:tc>
      </w:tr>
    </w:tbl>
    <w:p w14:paraId="31F78F68" w14:textId="143A9B11" w:rsidR="00FA69C6" w:rsidRPr="00542FDA" w:rsidRDefault="00FA69C6" w:rsidP="00FA69C6">
      <w:pPr>
        <w:rPr>
          <w:rFonts w:ascii="Century Gothic" w:hAnsi="Century Gothic" w:cs="Arial"/>
          <w:b/>
          <w:sz w:val="20"/>
          <w:szCs w:val="20"/>
        </w:rPr>
      </w:pPr>
    </w:p>
    <w:p w14:paraId="275B9EC3" w14:textId="00E6728A" w:rsidR="00616899" w:rsidRPr="00542FDA" w:rsidRDefault="00616899" w:rsidP="00FA69C6">
      <w:pPr>
        <w:rPr>
          <w:rFonts w:ascii="Century Gothic" w:hAnsi="Century Gothic" w:cs="Arial"/>
          <w:b/>
          <w:sz w:val="20"/>
          <w:szCs w:val="20"/>
        </w:rPr>
      </w:pPr>
    </w:p>
    <w:p w14:paraId="23C4C77D" w14:textId="21190F1B" w:rsidR="00616899" w:rsidRPr="00542FDA" w:rsidRDefault="00616899" w:rsidP="00616899">
      <w:pPr>
        <w:pStyle w:val="Odstavekseznama"/>
        <w:numPr>
          <w:ilvl w:val="0"/>
          <w:numId w:val="20"/>
        </w:numPr>
        <w:jc w:val="left"/>
        <w:rPr>
          <w:rFonts w:ascii="Century Gothic" w:hAnsi="Century Gothic" w:cs="Arial"/>
          <w:bCs/>
          <w:sz w:val="20"/>
          <w:szCs w:val="20"/>
        </w:rPr>
      </w:pPr>
      <w:r w:rsidRPr="00542FDA">
        <w:rPr>
          <w:rFonts w:ascii="Century Gothic" w:hAnsi="Century Gothic" w:cs="Arial"/>
          <w:bCs/>
          <w:sz w:val="20"/>
          <w:szCs w:val="20"/>
        </w:rPr>
        <w:t>Ponudbena cena</w:t>
      </w:r>
    </w:p>
    <w:p w14:paraId="596544B7" w14:textId="64D5EFD1" w:rsidR="00616899" w:rsidRPr="00542FDA" w:rsidRDefault="00616899" w:rsidP="00616899">
      <w:pPr>
        <w:rPr>
          <w:rFonts w:ascii="Century Gothic" w:hAnsi="Century Gothic" w:cs="Arial"/>
          <w:b/>
          <w:sz w:val="20"/>
          <w:szCs w:val="20"/>
        </w:rPr>
      </w:pPr>
    </w:p>
    <w:tbl>
      <w:tblPr>
        <w:tblStyle w:val="Tabelamrea"/>
        <w:tblW w:w="0" w:type="auto"/>
        <w:tblLook w:val="04A0" w:firstRow="1" w:lastRow="0" w:firstColumn="1" w:lastColumn="0" w:noHBand="0" w:noVBand="1"/>
      </w:tblPr>
      <w:tblGrid>
        <w:gridCol w:w="840"/>
        <w:gridCol w:w="2822"/>
        <w:gridCol w:w="1275"/>
        <w:gridCol w:w="694"/>
        <w:gridCol w:w="1409"/>
        <w:gridCol w:w="2022"/>
      </w:tblGrid>
      <w:tr w:rsidR="00BD21A4" w:rsidRPr="00542FDA" w14:paraId="115F0EE4" w14:textId="77777777" w:rsidTr="00BD21A4">
        <w:tc>
          <w:tcPr>
            <w:tcW w:w="758" w:type="dxa"/>
          </w:tcPr>
          <w:p w14:paraId="5BDE09D7" w14:textId="6674976D" w:rsidR="00BD21A4" w:rsidRPr="00542FDA" w:rsidRDefault="00BD21A4" w:rsidP="00616899">
            <w:pPr>
              <w:rPr>
                <w:rFonts w:ascii="Century Gothic" w:hAnsi="Century Gothic" w:cs="Arial"/>
                <w:b/>
                <w:sz w:val="20"/>
                <w:szCs w:val="20"/>
              </w:rPr>
            </w:pPr>
            <w:proofErr w:type="spellStart"/>
            <w:r w:rsidRPr="00542FDA">
              <w:rPr>
                <w:rFonts w:ascii="Century Gothic" w:hAnsi="Century Gothic" w:cs="Arial"/>
                <w:b/>
                <w:sz w:val="20"/>
                <w:szCs w:val="20"/>
              </w:rPr>
              <w:t>Zap.št</w:t>
            </w:r>
            <w:proofErr w:type="spellEnd"/>
            <w:r w:rsidRPr="00542FDA">
              <w:rPr>
                <w:rFonts w:ascii="Century Gothic" w:hAnsi="Century Gothic" w:cs="Arial"/>
                <w:b/>
                <w:sz w:val="20"/>
                <w:szCs w:val="20"/>
              </w:rPr>
              <w:t>.</w:t>
            </w:r>
          </w:p>
        </w:tc>
        <w:tc>
          <w:tcPr>
            <w:tcW w:w="2927" w:type="dxa"/>
          </w:tcPr>
          <w:p w14:paraId="702C5D63" w14:textId="1B99F3CE" w:rsidR="00BD21A4" w:rsidRPr="00542FDA" w:rsidRDefault="00BD21A4" w:rsidP="00616899">
            <w:pPr>
              <w:rPr>
                <w:rFonts w:ascii="Century Gothic" w:hAnsi="Century Gothic" w:cs="Arial"/>
                <w:b/>
                <w:sz w:val="20"/>
                <w:szCs w:val="20"/>
              </w:rPr>
            </w:pPr>
            <w:r w:rsidRPr="00542FDA">
              <w:rPr>
                <w:rFonts w:ascii="Century Gothic" w:hAnsi="Century Gothic" w:cs="Arial"/>
                <w:b/>
                <w:sz w:val="20"/>
                <w:szCs w:val="20"/>
              </w:rPr>
              <w:t>Storitve</w:t>
            </w:r>
          </w:p>
        </w:tc>
        <w:tc>
          <w:tcPr>
            <w:tcW w:w="1295" w:type="dxa"/>
          </w:tcPr>
          <w:p w14:paraId="71078876" w14:textId="354819A3" w:rsidR="00BD21A4" w:rsidRPr="00542FDA" w:rsidRDefault="00BD21A4" w:rsidP="00BD21A4">
            <w:pPr>
              <w:jc w:val="center"/>
              <w:rPr>
                <w:rFonts w:ascii="Century Gothic" w:hAnsi="Century Gothic" w:cs="Arial"/>
                <w:b/>
                <w:sz w:val="20"/>
                <w:szCs w:val="20"/>
              </w:rPr>
            </w:pPr>
            <w:r w:rsidRPr="00542FDA">
              <w:rPr>
                <w:rFonts w:ascii="Century Gothic" w:hAnsi="Century Gothic" w:cs="Arial"/>
                <w:b/>
                <w:sz w:val="20"/>
                <w:szCs w:val="20"/>
              </w:rPr>
              <w:t>Količina</w:t>
            </w:r>
          </w:p>
        </w:tc>
        <w:tc>
          <w:tcPr>
            <w:tcW w:w="705" w:type="dxa"/>
          </w:tcPr>
          <w:p w14:paraId="490B0D7A" w14:textId="3670DF8E" w:rsidR="00BD21A4" w:rsidRPr="00542FDA" w:rsidRDefault="00BD21A4" w:rsidP="00BD21A4">
            <w:pPr>
              <w:jc w:val="center"/>
              <w:rPr>
                <w:rFonts w:ascii="Century Gothic" w:hAnsi="Century Gothic" w:cs="Arial"/>
                <w:b/>
                <w:sz w:val="20"/>
                <w:szCs w:val="20"/>
              </w:rPr>
            </w:pPr>
            <w:r w:rsidRPr="00542FDA">
              <w:rPr>
                <w:rFonts w:ascii="Century Gothic" w:hAnsi="Century Gothic" w:cs="Arial"/>
                <w:b/>
                <w:sz w:val="20"/>
                <w:szCs w:val="20"/>
              </w:rPr>
              <w:t>ME</w:t>
            </w:r>
          </w:p>
        </w:tc>
        <w:tc>
          <w:tcPr>
            <w:tcW w:w="1274" w:type="dxa"/>
          </w:tcPr>
          <w:p w14:paraId="4810EFD7" w14:textId="0AB4F825" w:rsidR="00BD21A4" w:rsidRPr="00542FDA" w:rsidRDefault="00BD21A4" w:rsidP="00BD21A4">
            <w:pPr>
              <w:jc w:val="center"/>
              <w:rPr>
                <w:rFonts w:ascii="Century Gothic" w:hAnsi="Century Gothic" w:cs="Arial"/>
                <w:b/>
                <w:sz w:val="20"/>
                <w:szCs w:val="20"/>
              </w:rPr>
            </w:pPr>
            <w:r w:rsidRPr="00542FDA">
              <w:rPr>
                <w:rFonts w:ascii="Century Gothic" w:hAnsi="Century Gothic" w:cs="Arial"/>
                <w:b/>
                <w:sz w:val="20"/>
                <w:szCs w:val="20"/>
              </w:rPr>
              <w:t>Cena/enoto</w:t>
            </w:r>
          </w:p>
        </w:tc>
        <w:tc>
          <w:tcPr>
            <w:tcW w:w="2103" w:type="dxa"/>
          </w:tcPr>
          <w:p w14:paraId="4CCDE1DF" w14:textId="43436EA9" w:rsidR="00BD21A4" w:rsidRPr="00542FDA" w:rsidRDefault="00BD21A4" w:rsidP="00BD21A4">
            <w:pPr>
              <w:jc w:val="center"/>
              <w:rPr>
                <w:rFonts w:ascii="Century Gothic" w:hAnsi="Century Gothic" w:cs="Arial"/>
                <w:b/>
                <w:sz w:val="20"/>
                <w:szCs w:val="20"/>
              </w:rPr>
            </w:pPr>
            <w:r w:rsidRPr="00542FDA">
              <w:rPr>
                <w:rFonts w:ascii="Century Gothic" w:hAnsi="Century Gothic" w:cs="Arial"/>
                <w:b/>
                <w:sz w:val="20"/>
                <w:szCs w:val="20"/>
              </w:rPr>
              <w:t>Skupaj</w:t>
            </w:r>
          </w:p>
        </w:tc>
      </w:tr>
      <w:tr w:rsidR="00BD21A4" w:rsidRPr="00542FDA" w14:paraId="73F522E8" w14:textId="77777777" w:rsidTr="00E41AC0">
        <w:tc>
          <w:tcPr>
            <w:tcW w:w="758" w:type="dxa"/>
          </w:tcPr>
          <w:p w14:paraId="2FF2E01B" w14:textId="77777777" w:rsidR="00BD21A4" w:rsidRPr="00542FDA" w:rsidRDefault="00BD21A4" w:rsidP="00BD21A4">
            <w:pPr>
              <w:jc w:val="center"/>
              <w:rPr>
                <w:rFonts w:ascii="Century Gothic" w:hAnsi="Century Gothic" w:cs="Arial"/>
                <w:b/>
                <w:sz w:val="20"/>
                <w:szCs w:val="20"/>
              </w:rPr>
            </w:pPr>
          </w:p>
          <w:p w14:paraId="06CB035E" w14:textId="00C56651" w:rsidR="00BD21A4" w:rsidRPr="00542FDA" w:rsidRDefault="00BD21A4" w:rsidP="00BD21A4">
            <w:pPr>
              <w:jc w:val="center"/>
              <w:rPr>
                <w:rFonts w:ascii="Century Gothic" w:hAnsi="Century Gothic" w:cs="Arial"/>
                <w:b/>
                <w:sz w:val="20"/>
                <w:szCs w:val="20"/>
              </w:rPr>
            </w:pPr>
            <w:r w:rsidRPr="00542FDA">
              <w:rPr>
                <w:rFonts w:ascii="Century Gothic" w:hAnsi="Century Gothic" w:cs="Arial"/>
                <w:b/>
                <w:sz w:val="20"/>
                <w:szCs w:val="20"/>
              </w:rPr>
              <w:t>1.</w:t>
            </w:r>
          </w:p>
        </w:tc>
        <w:tc>
          <w:tcPr>
            <w:tcW w:w="2927" w:type="dxa"/>
          </w:tcPr>
          <w:p w14:paraId="0A9B3ED0" w14:textId="77777777" w:rsidR="00BD21A4" w:rsidRPr="00542FDA" w:rsidRDefault="00BD21A4" w:rsidP="00616899">
            <w:pPr>
              <w:rPr>
                <w:rFonts w:ascii="Century Gothic" w:hAnsi="Century Gothic" w:cs="Arial"/>
                <w:b/>
                <w:sz w:val="20"/>
                <w:szCs w:val="20"/>
              </w:rPr>
            </w:pPr>
          </w:p>
          <w:p w14:paraId="354CEC04" w14:textId="490FC520" w:rsidR="00BD21A4" w:rsidRPr="00542FDA" w:rsidRDefault="00BD21A4" w:rsidP="00616899">
            <w:pPr>
              <w:rPr>
                <w:rFonts w:ascii="Century Gothic" w:hAnsi="Century Gothic" w:cs="Arial"/>
                <w:b/>
                <w:sz w:val="20"/>
                <w:szCs w:val="20"/>
              </w:rPr>
            </w:pPr>
            <w:r w:rsidRPr="00542FDA">
              <w:rPr>
                <w:rFonts w:ascii="Century Gothic" w:hAnsi="Century Gothic" w:cs="Arial"/>
                <w:b/>
                <w:sz w:val="20"/>
                <w:szCs w:val="20"/>
              </w:rPr>
              <w:t>Mehanična dela</w:t>
            </w:r>
          </w:p>
        </w:tc>
        <w:tc>
          <w:tcPr>
            <w:tcW w:w="1295" w:type="dxa"/>
          </w:tcPr>
          <w:p w14:paraId="095FE15C" w14:textId="77777777" w:rsidR="00BD21A4" w:rsidRPr="00542FDA" w:rsidRDefault="00BD21A4" w:rsidP="00BD21A4">
            <w:pPr>
              <w:jc w:val="center"/>
              <w:rPr>
                <w:rFonts w:ascii="Century Gothic" w:hAnsi="Century Gothic" w:cs="Arial"/>
                <w:b/>
                <w:sz w:val="20"/>
                <w:szCs w:val="20"/>
              </w:rPr>
            </w:pPr>
          </w:p>
          <w:p w14:paraId="63071823" w14:textId="2E486574" w:rsidR="00BD21A4" w:rsidRPr="00542FDA" w:rsidRDefault="00BD21A4" w:rsidP="00BD21A4">
            <w:pPr>
              <w:jc w:val="center"/>
              <w:rPr>
                <w:rFonts w:ascii="Century Gothic" w:hAnsi="Century Gothic" w:cs="Arial"/>
                <w:b/>
                <w:sz w:val="20"/>
                <w:szCs w:val="20"/>
              </w:rPr>
            </w:pPr>
            <w:r w:rsidRPr="00542FDA">
              <w:rPr>
                <w:rFonts w:ascii="Century Gothic" w:hAnsi="Century Gothic" w:cs="Arial"/>
                <w:b/>
                <w:sz w:val="20"/>
                <w:szCs w:val="20"/>
              </w:rPr>
              <w:t>800</w:t>
            </w:r>
          </w:p>
        </w:tc>
        <w:tc>
          <w:tcPr>
            <w:tcW w:w="705" w:type="dxa"/>
          </w:tcPr>
          <w:p w14:paraId="155296A1" w14:textId="77777777" w:rsidR="00BD21A4" w:rsidRPr="00542FDA" w:rsidRDefault="00BD21A4" w:rsidP="00BD21A4">
            <w:pPr>
              <w:jc w:val="center"/>
              <w:rPr>
                <w:rFonts w:ascii="Century Gothic" w:hAnsi="Century Gothic" w:cs="Arial"/>
                <w:b/>
                <w:sz w:val="20"/>
                <w:szCs w:val="20"/>
              </w:rPr>
            </w:pPr>
          </w:p>
          <w:p w14:paraId="2235E9E2" w14:textId="410A360A" w:rsidR="00BD21A4" w:rsidRPr="00542FDA" w:rsidRDefault="00BD21A4" w:rsidP="00BD21A4">
            <w:pPr>
              <w:jc w:val="center"/>
              <w:rPr>
                <w:rFonts w:ascii="Century Gothic" w:hAnsi="Century Gothic" w:cs="Arial"/>
                <w:b/>
                <w:sz w:val="20"/>
                <w:szCs w:val="20"/>
              </w:rPr>
            </w:pPr>
            <w:r w:rsidRPr="00542FDA">
              <w:rPr>
                <w:rFonts w:ascii="Century Gothic" w:hAnsi="Century Gothic" w:cs="Arial"/>
                <w:b/>
                <w:sz w:val="20"/>
                <w:szCs w:val="20"/>
              </w:rPr>
              <w:t>ura</w:t>
            </w:r>
          </w:p>
        </w:tc>
        <w:tc>
          <w:tcPr>
            <w:tcW w:w="1274" w:type="dxa"/>
            <w:shd w:val="clear" w:color="auto" w:fill="D9D9D9" w:themeFill="background1" w:themeFillShade="D9"/>
          </w:tcPr>
          <w:p w14:paraId="095A3D8D" w14:textId="77777777" w:rsidR="00BD21A4" w:rsidRPr="00542FDA" w:rsidRDefault="00BD21A4" w:rsidP="00616899">
            <w:pPr>
              <w:rPr>
                <w:rFonts w:ascii="Century Gothic" w:hAnsi="Century Gothic" w:cs="Arial"/>
                <w:b/>
                <w:sz w:val="20"/>
                <w:szCs w:val="20"/>
              </w:rPr>
            </w:pPr>
          </w:p>
        </w:tc>
        <w:tc>
          <w:tcPr>
            <w:tcW w:w="2103" w:type="dxa"/>
            <w:shd w:val="clear" w:color="auto" w:fill="D9D9D9" w:themeFill="background1" w:themeFillShade="D9"/>
          </w:tcPr>
          <w:p w14:paraId="65F7F168" w14:textId="77777777" w:rsidR="00BD21A4" w:rsidRPr="00542FDA" w:rsidRDefault="00BD21A4" w:rsidP="00616899">
            <w:pPr>
              <w:rPr>
                <w:rFonts w:ascii="Century Gothic" w:hAnsi="Century Gothic" w:cs="Arial"/>
                <w:b/>
                <w:sz w:val="20"/>
                <w:szCs w:val="20"/>
              </w:rPr>
            </w:pPr>
          </w:p>
        </w:tc>
      </w:tr>
      <w:tr w:rsidR="00BD21A4" w:rsidRPr="00542FDA" w14:paraId="5A2E660F" w14:textId="77777777" w:rsidTr="00E41AC0">
        <w:tc>
          <w:tcPr>
            <w:tcW w:w="758" w:type="dxa"/>
          </w:tcPr>
          <w:p w14:paraId="2D028780" w14:textId="77777777" w:rsidR="00BD21A4" w:rsidRPr="00542FDA" w:rsidRDefault="00BD21A4" w:rsidP="00BD21A4">
            <w:pPr>
              <w:jc w:val="center"/>
              <w:rPr>
                <w:rFonts w:ascii="Century Gothic" w:hAnsi="Century Gothic" w:cs="Arial"/>
                <w:b/>
                <w:sz w:val="20"/>
                <w:szCs w:val="20"/>
              </w:rPr>
            </w:pPr>
          </w:p>
          <w:p w14:paraId="1E490F5A" w14:textId="6EC8EB94" w:rsidR="00BD21A4" w:rsidRPr="00542FDA" w:rsidRDefault="00BD21A4" w:rsidP="00BD21A4">
            <w:pPr>
              <w:jc w:val="center"/>
              <w:rPr>
                <w:rFonts w:ascii="Century Gothic" w:hAnsi="Century Gothic" w:cs="Arial"/>
                <w:b/>
                <w:sz w:val="20"/>
                <w:szCs w:val="20"/>
              </w:rPr>
            </w:pPr>
            <w:r w:rsidRPr="00542FDA">
              <w:rPr>
                <w:rFonts w:ascii="Century Gothic" w:hAnsi="Century Gothic" w:cs="Arial"/>
                <w:b/>
                <w:sz w:val="20"/>
                <w:szCs w:val="20"/>
              </w:rPr>
              <w:t>2.</w:t>
            </w:r>
          </w:p>
        </w:tc>
        <w:tc>
          <w:tcPr>
            <w:tcW w:w="2927" w:type="dxa"/>
          </w:tcPr>
          <w:p w14:paraId="5449C6AB" w14:textId="77777777" w:rsidR="00BD21A4" w:rsidRPr="00542FDA" w:rsidRDefault="00BD21A4" w:rsidP="00BD21A4">
            <w:pPr>
              <w:rPr>
                <w:rFonts w:ascii="Century Gothic" w:hAnsi="Century Gothic" w:cs="Arial"/>
                <w:b/>
                <w:sz w:val="20"/>
                <w:szCs w:val="20"/>
              </w:rPr>
            </w:pPr>
          </w:p>
          <w:p w14:paraId="73DEA6EA" w14:textId="60893DE0" w:rsidR="00BD21A4" w:rsidRPr="00542FDA" w:rsidRDefault="00BD21A4" w:rsidP="00BD21A4">
            <w:pPr>
              <w:rPr>
                <w:rFonts w:ascii="Century Gothic" w:hAnsi="Century Gothic" w:cs="Arial"/>
                <w:b/>
                <w:sz w:val="20"/>
                <w:szCs w:val="20"/>
              </w:rPr>
            </w:pPr>
            <w:r w:rsidRPr="00542FDA">
              <w:rPr>
                <w:rFonts w:ascii="Century Gothic" w:hAnsi="Century Gothic" w:cs="Arial"/>
                <w:b/>
                <w:sz w:val="20"/>
                <w:szCs w:val="20"/>
              </w:rPr>
              <w:t>Mehanična dela - zahtevna</w:t>
            </w:r>
          </w:p>
        </w:tc>
        <w:tc>
          <w:tcPr>
            <w:tcW w:w="1295" w:type="dxa"/>
          </w:tcPr>
          <w:p w14:paraId="3EE27280" w14:textId="77777777" w:rsidR="00BD21A4" w:rsidRPr="00542FDA" w:rsidRDefault="00BD21A4" w:rsidP="00BD21A4">
            <w:pPr>
              <w:jc w:val="center"/>
              <w:rPr>
                <w:rFonts w:ascii="Century Gothic" w:hAnsi="Century Gothic" w:cs="Arial"/>
                <w:b/>
                <w:sz w:val="20"/>
                <w:szCs w:val="20"/>
              </w:rPr>
            </w:pPr>
          </w:p>
          <w:p w14:paraId="3FB65A31" w14:textId="0620DD54" w:rsidR="00BD21A4" w:rsidRPr="00542FDA" w:rsidRDefault="00BD21A4" w:rsidP="00BD21A4">
            <w:pPr>
              <w:jc w:val="center"/>
              <w:rPr>
                <w:rFonts w:ascii="Century Gothic" w:hAnsi="Century Gothic" w:cs="Arial"/>
                <w:b/>
                <w:sz w:val="20"/>
                <w:szCs w:val="20"/>
              </w:rPr>
            </w:pPr>
            <w:r w:rsidRPr="00542FDA">
              <w:rPr>
                <w:rFonts w:ascii="Century Gothic" w:hAnsi="Century Gothic" w:cs="Arial"/>
                <w:b/>
                <w:sz w:val="20"/>
                <w:szCs w:val="20"/>
              </w:rPr>
              <w:t>1.000</w:t>
            </w:r>
          </w:p>
        </w:tc>
        <w:tc>
          <w:tcPr>
            <w:tcW w:w="705" w:type="dxa"/>
          </w:tcPr>
          <w:p w14:paraId="2517AFF6" w14:textId="77777777" w:rsidR="00BD21A4" w:rsidRPr="00542FDA" w:rsidRDefault="00BD21A4" w:rsidP="00BD21A4">
            <w:pPr>
              <w:jc w:val="center"/>
              <w:rPr>
                <w:rFonts w:ascii="Century Gothic" w:hAnsi="Century Gothic" w:cs="Arial"/>
                <w:b/>
                <w:sz w:val="20"/>
                <w:szCs w:val="20"/>
              </w:rPr>
            </w:pPr>
          </w:p>
          <w:p w14:paraId="51AED4F4" w14:textId="4BF8DBDE" w:rsidR="00BD21A4" w:rsidRPr="00542FDA" w:rsidRDefault="00BD21A4" w:rsidP="00BD21A4">
            <w:pPr>
              <w:jc w:val="center"/>
              <w:rPr>
                <w:rFonts w:ascii="Century Gothic" w:hAnsi="Century Gothic" w:cs="Arial"/>
                <w:b/>
                <w:sz w:val="20"/>
                <w:szCs w:val="20"/>
              </w:rPr>
            </w:pPr>
            <w:r w:rsidRPr="00542FDA">
              <w:rPr>
                <w:rFonts w:ascii="Century Gothic" w:hAnsi="Century Gothic" w:cs="Arial"/>
                <w:b/>
                <w:sz w:val="20"/>
                <w:szCs w:val="20"/>
              </w:rPr>
              <w:t>ura</w:t>
            </w:r>
          </w:p>
        </w:tc>
        <w:tc>
          <w:tcPr>
            <w:tcW w:w="1274" w:type="dxa"/>
            <w:shd w:val="clear" w:color="auto" w:fill="D9D9D9" w:themeFill="background1" w:themeFillShade="D9"/>
          </w:tcPr>
          <w:p w14:paraId="3B2C7599" w14:textId="77777777" w:rsidR="00BD21A4" w:rsidRPr="00542FDA" w:rsidRDefault="00BD21A4" w:rsidP="00BD21A4">
            <w:pPr>
              <w:rPr>
                <w:rFonts w:ascii="Century Gothic" w:hAnsi="Century Gothic" w:cs="Arial"/>
                <w:b/>
                <w:sz w:val="20"/>
                <w:szCs w:val="20"/>
              </w:rPr>
            </w:pPr>
          </w:p>
        </w:tc>
        <w:tc>
          <w:tcPr>
            <w:tcW w:w="2103" w:type="dxa"/>
            <w:shd w:val="clear" w:color="auto" w:fill="D9D9D9" w:themeFill="background1" w:themeFillShade="D9"/>
          </w:tcPr>
          <w:p w14:paraId="33A84A12" w14:textId="77777777" w:rsidR="00BD21A4" w:rsidRPr="00542FDA" w:rsidRDefault="00BD21A4" w:rsidP="00BD21A4">
            <w:pPr>
              <w:rPr>
                <w:rFonts w:ascii="Century Gothic" w:hAnsi="Century Gothic" w:cs="Arial"/>
                <w:b/>
                <w:sz w:val="20"/>
                <w:szCs w:val="20"/>
              </w:rPr>
            </w:pPr>
          </w:p>
        </w:tc>
      </w:tr>
      <w:tr w:rsidR="00BD21A4" w:rsidRPr="00542FDA" w14:paraId="41832FE6" w14:textId="77777777" w:rsidTr="00E41AC0">
        <w:tc>
          <w:tcPr>
            <w:tcW w:w="758" w:type="dxa"/>
          </w:tcPr>
          <w:p w14:paraId="21E1E151" w14:textId="77777777" w:rsidR="00BD21A4" w:rsidRPr="00542FDA" w:rsidRDefault="00BD21A4" w:rsidP="00BD21A4">
            <w:pPr>
              <w:jc w:val="center"/>
              <w:rPr>
                <w:rFonts w:ascii="Century Gothic" w:hAnsi="Century Gothic" w:cs="Arial"/>
                <w:b/>
                <w:sz w:val="20"/>
                <w:szCs w:val="20"/>
              </w:rPr>
            </w:pPr>
          </w:p>
          <w:p w14:paraId="410E3F44" w14:textId="5515015B" w:rsidR="00BD21A4" w:rsidRPr="00542FDA" w:rsidRDefault="00BD21A4" w:rsidP="00BD21A4">
            <w:pPr>
              <w:jc w:val="center"/>
              <w:rPr>
                <w:rFonts w:ascii="Century Gothic" w:hAnsi="Century Gothic" w:cs="Arial"/>
                <w:b/>
                <w:sz w:val="20"/>
                <w:szCs w:val="20"/>
              </w:rPr>
            </w:pPr>
            <w:r w:rsidRPr="00542FDA">
              <w:rPr>
                <w:rFonts w:ascii="Century Gothic" w:hAnsi="Century Gothic" w:cs="Arial"/>
                <w:b/>
                <w:sz w:val="20"/>
                <w:szCs w:val="20"/>
              </w:rPr>
              <w:t>3.</w:t>
            </w:r>
          </w:p>
        </w:tc>
        <w:tc>
          <w:tcPr>
            <w:tcW w:w="2927" w:type="dxa"/>
          </w:tcPr>
          <w:p w14:paraId="7F309890" w14:textId="77777777" w:rsidR="00BD21A4" w:rsidRPr="00542FDA" w:rsidRDefault="00BD21A4" w:rsidP="00BD21A4">
            <w:pPr>
              <w:rPr>
                <w:rFonts w:ascii="Century Gothic" w:hAnsi="Century Gothic" w:cs="Arial"/>
                <w:b/>
                <w:sz w:val="20"/>
                <w:szCs w:val="20"/>
              </w:rPr>
            </w:pPr>
          </w:p>
          <w:p w14:paraId="5A9DEA2B" w14:textId="07434578" w:rsidR="00BD21A4" w:rsidRPr="00542FDA" w:rsidRDefault="00BD21A4" w:rsidP="00BD21A4">
            <w:pPr>
              <w:rPr>
                <w:rFonts w:ascii="Century Gothic" w:hAnsi="Century Gothic" w:cs="Arial"/>
                <w:b/>
                <w:sz w:val="20"/>
                <w:szCs w:val="20"/>
              </w:rPr>
            </w:pPr>
            <w:r w:rsidRPr="00542FDA">
              <w:rPr>
                <w:rFonts w:ascii="Century Gothic" w:hAnsi="Century Gothic" w:cs="Arial"/>
                <w:b/>
                <w:sz w:val="20"/>
                <w:szCs w:val="20"/>
              </w:rPr>
              <w:t>Strojna dela</w:t>
            </w:r>
          </w:p>
        </w:tc>
        <w:tc>
          <w:tcPr>
            <w:tcW w:w="1295" w:type="dxa"/>
          </w:tcPr>
          <w:p w14:paraId="33A3DEAD" w14:textId="77777777" w:rsidR="00BD21A4" w:rsidRPr="00542FDA" w:rsidRDefault="00BD21A4" w:rsidP="00BD21A4">
            <w:pPr>
              <w:jc w:val="center"/>
              <w:rPr>
                <w:rFonts w:ascii="Century Gothic" w:hAnsi="Century Gothic" w:cs="Arial"/>
                <w:b/>
                <w:sz w:val="20"/>
                <w:szCs w:val="20"/>
              </w:rPr>
            </w:pPr>
          </w:p>
          <w:p w14:paraId="772D64FC" w14:textId="6860C137" w:rsidR="00BD21A4" w:rsidRPr="00542FDA" w:rsidRDefault="00BD21A4" w:rsidP="00BD21A4">
            <w:pPr>
              <w:jc w:val="center"/>
              <w:rPr>
                <w:rFonts w:ascii="Century Gothic" w:hAnsi="Century Gothic" w:cs="Arial"/>
                <w:b/>
                <w:sz w:val="20"/>
                <w:szCs w:val="20"/>
              </w:rPr>
            </w:pPr>
            <w:r w:rsidRPr="00542FDA">
              <w:rPr>
                <w:rFonts w:ascii="Century Gothic" w:hAnsi="Century Gothic" w:cs="Arial"/>
                <w:b/>
                <w:sz w:val="20"/>
                <w:szCs w:val="20"/>
              </w:rPr>
              <w:t>1.500</w:t>
            </w:r>
          </w:p>
        </w:tc>
        <w:tc>
          <w:tcPr>
            <w:tcW w:w="705" w:type="dxa"/>
          </w:tcPr>
          <w:p w14:paraId="08D7B36A" w14:textId="77777777" w:rsidR="00BD21A4" w:rsidRPr="00542FDA" w:rsidRDefault="00BD21A4" w:rsidP="00BD21A4">
            <w:pPr>
              <w:jc w:val="center"/>
              <w:rPr>
                <w:rFonts w:ascii="Century Gothic" w:hAnsi="Century Gothic" w:cs="Arial"/>
                <w:b/>
                <w:sz w:val="20"/>
                <w:szCs w:val="20"/>
              </w:rPr>
            </w:pPr>
          </w:p>
          <w:p w14:paraId="238810EF" w14:textId="18C641D1" w:rsidR="00BD21A4" w:rsidRPr="00542FDA" w:rsidRDefault="00BD21A4" w:rsidP="00BD21A4">
            <w:pPr>
              <w:jc w:val="center"/>
              <w:rPr>
                <w:rFonts w:ascii="Century Gothic" w:hAnsi="Century Gothic" w:cs="Arial"/>
                <w:b/>
                <w:sz w:val="20"/>
                <w:szCs w:val="20"/>
              </w:rPr>
            </w:pPr>
            <w:r w:rsidRPr="00542FDA">
              <w:rPr>
                <w:rFonts w:ascii="Century Gothic" w:hAnsi="Century Gothic" w:cs="Arial"/>
                <w:b/>
                <w:sz w:val="20"/>
                <w:szCs w:val="20"/>
              </w:rPr>
              <w:t>ura</w:t>
            </w:r>
          </w:p>
        </w:tc>
        <w:tc>
          <w:tcPr>
            <w:tcW w:w="1274" w:type="dxa"/>
            <w:shd w:val="clear" w:color="auto" w:fill="D9D9D9" w:themeFill="background1" w:themeFillShade="D9"/>
          </w:tcPr>
          <w:p w14:paraId="35FE5E31" w14:textId="77777777" w:rsidR="00BD21A4" w:rsidRPr="00542FDA" w:rsidRDefault="00BD21A4" w:rsidP="00BD21A4">
            <w:pPr>
              <w:rPr>
                <w:rFonts w:ascii="Century Gothic" w:hAnsi="Century Gothic" w:cs="Arial"/>
                <w:b/>
                <w:sz w:val="20"/>
                <w:szCs w:val="20"/>
              </w:rPr>
            </w:pPr>
          </w:p>
        </w:tc>
        <w:tc>
          <w:tcPr>
            <w:tcW w:w="2103" w:type="dxa"/>
            <w:shd w:val="clear" w:color="auto" w:fill="D9D9D9" w:themeFill="background1" w:themeFillShade="D9"/>
          </w:tcPr>
          <w:p w14:paraId="7A704E92" w14:textId="77777777" w:rsidR="00BD21A4" w:rsidRPr="00542FDA" w:rsidRDefault="00BD21A4" w:rsidP="00BD21A4">
            <w:pPr>
              <w:rPr>
                <w:rFonts w:ascii="Century Gothic" w:hAnsi="Century Gothic" w:cs="Arial"/>
                <w:b/>
                <w:sz w:val="20"/>
                <w:szCs w:val="20"/>
              </w:rPr>
            </w:pPr>
          </w:p>
        </w:tc>
      </w:tr>
      <w:tr w:rsidR="00E41AC0" w:rsidRPr="00542FDA" w14:paraId="2D8D3931" w14:textId="77777777" w:rsidTr="00E41AC0">
        <w:tc>
          <w:tcPr>
            <w:tcW w:w="758" w:type="dxa"/>
          </w:tcPr>
          <w:p w14:paraId="63DC63A2" w14:textId="77777777" w:rsidR="00BD21A4" w:rsidRPr="00542FDA" w:rsidRDefault="00BD21A4" w:rsidP="00BD21A4">
            <w:pPr>
              <w:jc w:val="center"/>
              <w:rPr>
                <w:rFonts w:ascii="Century Gothic" w:hAnsi="Century Gothic" w:cs="Arial"/>
                <w:b/>
                <w:sz w:val="20"/>
                <w:szCs w:val="20"/>
              </w:rPr>
            </w:pPr>
          </w:p>
          <w:p w14:paraId="4503A74B" w14:textId="78560700" w:rsidR="00BD21A4" w:rsidRPr="00542FDA" w:rsidRDefault="00BD21A4" w:rsidP="00BD21A4">
            <w:pPr>
              <w:jc w:val="center"/>
              <w:rPr>
                <w:rFonts w:ascii="Century Gothic" w:hAnsi="Century Gothic" w:cs="Arial"/>
                <w:b/>
                <w:sz w:val="20"/>
                <w:szCs w:val="20"/>
              </w:rPr>
            </w:pPr>
            <w:r w:rsidRPr="00542FDA">
              <w:rPr>
                <w:rFonts w:ascii="Century Gothic" w:hAnsi="Century Gothic" w:cs="Arial"/>
                <w:b/>
                <w:sz w:val="20"/>
                <w:szCs w:val="20"/>
              </w:rPr>
              <w:t>4.</w:t>
            </w:r>
          </w:p>
        </w:tc>
        <w:tc>
          <w:tcPr>
            <w:tcW w:w="2927" w:type="dxa"/>
          </w:tcPr>
          <w:p w14:paraId="3835BB31" w14:textId="77777777" w:rsidR="00BD21A4" w:rsidRPr="00542FDA" w:rsidRDefault="00BD21A4" w:rsidP="00BD21A4">
            <w:pPr>
              <w:rPr>
                <w:rFonts w:ascii="Century Gothic" w:hAnsi="Century Gothic" w:cs="Arial"/>
                <w:b/>
                <w:sz w:val="20"/>
                <w:szCs w:val="20"/>
              </w:rPr>
            </w:pPr>
          </w:p>
          <w:p w14:paraId="005B2391" w14:textId="2B2C1630" w:rsidR="00BD21A4" w:rsidRPr="00542FDA" w:rsidRDefault="00BD21A4" w:rsidP="00BD21A4">
            <w:pPr>
              <w:rPr>
                <w:rFonts w:ascii="Century Gothic" w:hAnsi="Century Gothic" w:cs="Arial"/>
                <w:b/>
                <w:sz w:val="20"/>
                <w:szCs w:val="20"/>
              </w:rPr>
            </w:pPr>
            <w:r w:rsidRPr="00542FDA">
              <w:rPr>
                <w:rFonts w:ascii="Century Gothic" w:hAnsi="Century Gothic" w:cs="Arial"/>
                <w:b/>
                <w:sz w:val="20"/>
                <w:szCs w:val="20"/>
              </w:rPr>
              <w:t>Varjenje</w:t>
            </w:r>
          </w:p>
        </w:tc>
        <w:tc>
          <w:tcPr>
            <w:tcW w:w="1295" w:type="dxa"/>
          </w:tcPr>
          <w:p w14:paraId="78298620" w14:textId="77777777" w:rsidR="00BD21A4" w:rsidRPr="00542FDA" w:rsidRDefault="00BD21A4" w:rsidP="00BD21A4">
            <w:pPr>
              <w:jc w:val="center"/>
              <w:rPr>
                <w:rFonts w:ascii="Century Gothic" w:hAnsi="Century Gothic" w:cs="Arial"/>
                <w:b/>
                <w:sz w:val="20"/>
                <w:szCs w:val="20"/>
              </w:rPr>
            </w:pPr>
          </w:p>
          <w:p w14:paraId="43702035" w14:textId="2336E9BE" w:rsidR="00BD21A4" w:rsidRPr="00542FDA" w:rsidRDefault="00BD21A4" w:rsidP="00BD21A4">
            <w:pPr>
              <w:jc w:val="center"/>
              <w:rPr>
                <w:rFonts w:ascii="Century Gothic" w:hAnsi="Century Gothic" w:cs="Arial"/>
                <w:b/>
                <w:sz w:val="20"/>
                <w:szCs w:val="20"/>
              </w:rPr>
            </w:pPr>
            <w:r w:rsidRPr="00542FDA">
              <w:rPr>
                <w:rFonts w:ascii="Century Gothic" w:hAnsi="Century Gothic" w:cs="Arial"/>
                <w:b/>
                <w:sz w:val="20"/>
                <w:szCs w:val="20"/>
              </w:rPr>
              <w:t>600</w:t>
            </w:r>
          </w:p>
        </w:tc>
        <w:tc>
          <w:tcPr>
            <w:tcW w:w="705" w:type="dxa"/>
          </w:tcPr>
          <w:p w14:paraId="7051FFEC" w14:textId="77777777" w:rsidR="00BD21A4" w:rsidRPr="00542FDA" w:rsidRDefault="00BD21A4" w:rsidP="00BD21A4">
            <w:pPr>
              <w:jc w:val="center"/>
              <w:rPr>
                <w:rFonts w:ascii="Century Gothic" w:hAnsi="Century Gothic" w:cs="Arial"/>
                <w:b/>
                <w:sz w:val="20"/>
                <w:szCs w:val="20"/>
              </w:rPr>
            </w:pPr>
          </w:p>
          <w:p w14:paraId="3F906361" w14:textId="560A9DBB" w:rsidR="00BD21A4" w:rsidRPr="00542FDA" w:rsidRDefault="00BD21A4" w:rsidP="00BD21A4">
            <w:pPr>
              <w:jc w:val="center"/>
              <w:rPr>
                <w:rFonts w:ascii="Century Gothic" w:hAnsi="Century Gothic" w:cs="Arial"/>
                <w:b/>
                <w:sz w:val="20"/>
                <w:szCs w:val="20"/>
              </w:rPr>
            </w:pPr>
            <w:r w:rsidRPr="00542FDA">
              <w:rPr>
                <w:rFonts w:ascii="Century Gothic" w:hAnsi="Century Gothic" w:cs="Arial"/>
                <w:b/>
                <w:sz w:val="20"/>
                <w:szCs w:val="20"/>
              </w:rPr>
              <w:t>ura</w:t>
            </w:r>
          </w:p>
        </w:tc>
        <w:tc>
          <w:tcPr>
            <w:tcW w:w="1274" w:type="dxa"/>
            <w:shd w:val="clear" w:color="auto" w:fill="D9D9D9" w:themeFill="background1" w:themeFillShade="D9"/>
          </w:tcPr>
          <w:p w14:paraId="21414519" w14:textId="77777777" w:rsidR="00BD21A4" w:rsidRPr="00542FDA" w:rsidRDefault="00BD21A4" w:rsidP="00BD21A4">
            <w:pPr>
              <w:rPr>
                <w:rFonts w:ascii="Century Gothic" w:hAnsi="Century Gothic" w:cs="Arial"/>
                <w:b/>
                <w:sz w:val="20"/>
                <w:szCs w:val="20"/>
              </w:rPr>
            </w:pPr>
          </w:p>
        </w:tc>
        <w:tc>
          <w:tcPr>
            <w:tcW w:w="2103" w:type="dxa"/>
            <w:shd w:val="clear" w:color="auto" w:fill="D9D9D9" w:themeFill="background1" w:themeFillShade="D9"/>
          </w:tcPr>
          <w:p w14:paraId="6004A726" w14:textId="77777777" w:rsidR="00BD21A4" w:rsidRPr="00542FDA" w:rsidRDefault="00BD21A4" w:rsidP="00BD21A4">
            <w:pPr>
              <w:rPr>
                <w:rFonts w:ascii="Century Gothic" w:hAnsi="Century Gothic" w:cs="Arial"/>
                <w:b/>
                <w:sz w:val="20"/>
                <w:szCs w:val="20"/>
              </w:rPr>
            </w:pPr>
          </w:p>
        </w:tc>
      </w:tr>
      <w:tr w:rsidR="00E41AC0" w:rsidRPr="00542FDA" w14:paraId="7DEA8E0E" w14:textId="77777777" w:rsidTr="00E41AC0">
        <w:tc>
          <w:tcPr>
            <w:tcW w:w="758" w:type="dxa"/>
          </w:tcPr>
          <w:p w14:paraId="11707F13" w14:textId="77777777" w:rsidR="00BD21A4" w:rsidRPr="00542FDA" w:rsidRDefault="00BD21A4" w:rsidP="00BD21A4">
            <w:pPr>
              <w:jc w:val="center"/>
              <w:rPr>
                <w:rFonts w:ascii="Century Gothic" w:hAnsi="Century Gothic" w:cs="Arial"/>
                <w:b/>
                <w:sz w:val="20"/>
                <w:szCs w:val="20"/>
              </w:rPr>
            </w:pPr>
          </w:p>
          <w:p w14:paraId="1DD7E538" w14:textId="421825F3" w:rsidR="00BD21A4" w:rsidRPr="00542FDA" w:rsidRDefault="00BD21A4" w:rsidP="00BD21A4">
            <w:pPr>
              <w:jc w:val="center"/>
              <w:rPr>
                <w:rFonts w:ascii="Century Gothic" w:hAnsi="Century Gothic" w:cs="Arial"/>
                <w:b/>
                <w:sz w:val="20"/>
                <w:szCs w:val="20"/>
              </w:rPr>
            </w:pPr>
            <w:r w:rsidRPr="00542FDA">
              <w:rPr>
                <w:rFonts w:ascii="Century Gothic" w:hAnsi="Century Gothic" w:cs="Arial"/>
                <w:b/>
                <w:sz w:val="20"/>
                <w:szCs w:val="20"/>
              </w:rPr>
              <w:t>5.</w:t>
            </w:r>
          </w:p>
        </w:tc>
        <w:tc>
          <w:tcPr>
            <w:tcW w:w="2927" w:type="dxa"/>
          </w:tcPr>
          <w:p w14:paraId="7E8155B4" w14:textId="77777777" w:rsidR="00BD21A4" w:rsidRPr="00542FDA" w:rsidRDefault="00BD21A4" w:rsidP="00BD21A4">
            <w:pPr>
              <w:rPr>
                <w:rFonts w:ascii="Century Gothic" w:hAnsi="Century Gothic" w:cs="Arial"/>
                <w:b/>
                <w:sz w:val="20"/>
                <w:szCs w:val="20"/>
              </w:rPr>
            </w:pPr>
          </w:p>
          <w:p w14:paraId="42C1DBB8" w14:textId="3365DC70" w:rsidR="00BD21A4" w:rsidRPr="00542FDA" w:rsidRDefault="00BD21A4" w:rsidP="00BD21A4">
            <w:pPr>
              <w:rPr>
                <w:rFonts w:ascii="Century Gothic" w:hAnsi="Century Gothic" w:cs="Arial"/>
                <w:b/>
                <w:sz w:val="20"/>
                <w:szCs w:val="20"/>
              </w:rPr>
            </w:pPr>
            <w:r w:rsidRPr="00542FDA">
              <w:rPr>
                <w:rFonts w:ascii="Century Gothic" w:hAnsi="Century Gothic" w:cs="Arial"/>
                <w:b/>
                <w:sz w:val="20"/>
                <w:szCs w:val="20"/>
              </w:rPr>
              <w:t>Varjenje TIG</w:t>
            </w:r>
          </w:p>
        </w:tc>
        <w:tc>
          <w:tcPr>
            <w:tcW w:w="1295" w:type="dxa"/>
          </w:tcPr>
          <w:p w14:paraId="080DCEC2" w14:textId="77777777" w:rsidR="00BD21A4" w:rsidRPr="00542FDA" w:rsidRDefault="00BD21A4" w:rsidP="00BD21A4">
            <w:pPr>
              <w:jc w:val="center"/>
              <w:rPr>
                <w:rFonts w:ascii="Century Gothic" w:hAnsi="Century Gothic" w:cs="Arial"/>
                <w:b/>
                <w:sz w:val="20"/>
                <w:szCs w:val="20"/>
              </w:rPr>
            </w:pPr>
          </w:p>
          <w:p w14:paraId="2216E91A" w14:textId="61CA8C1E" w:rsidR="00E41AC0" w:rsidRPr="00542FDA" w:rsidRDefault="00E41AC0" w:rsidP="00BD21A4">
            <w:pPr>
              <w:jc w:val="center"/>
              <w:rPr>
                <w:rFonts w:ascii="Century Gothic" w:hAnsi="Century Gothic" w:cs="Arial"/>
                <w:b/>
                <w:sz w:val="20"/>
                <w:szCs w:val="20"/>
              </w:rPr>
            </w:pPr>
            <w:r w:rsidRPr="00542FDA">
              <w:rPr>
                <w:rFonts w:ascii="Century Gothic" w:hAnsi="Century Gothic" w:cs="Arial"/>
                <w:b/>
                <w:sz w:val="20"/>
                <w:szCs w:val="20"/>
              </w:rPr>
              <w:t>250</w:t>
            </w:r>
          </w:p>
        </w:tc>
        <w:tc>
          <w:tcPr>
            <w:tcW w:w="705" w:type="dxa"/>
          </w:tcPr>
          <w:p w14:paraId="23B64EA0" w14:textId="77777777" w:rsidR="00BD21A4" w:rsidRPr="00542FDA" w:rsidRDefault="00BD21A4" w:rsidP="00BD21A4">
            <w:pPr>
              <w:jc w:val="center"/>
              <w:rPr>
                <w:rFonts w:ascii="Century Gothic" w:hAnsi="Century Gothic" w:cs="Arial"/>
                <w:b/>
                <w:sz w:val="20"/>
                <w:szCs w:val="20"/>
              </w:rPr>
            </w:pPr>
          </w:p>
          <w:p w14:paraId="63F95A51" w14:textId="14D3FDA5" w:rsidR="00BD21A4" w:rsidRPr="00542FDA" w:rsidRDefault="00BD21A4" w:rsidP="00BD21A4">
            <w:pPr>
              <w:jc w:val="center"/>
              <w:rPr>
                <w:rFonts w:ascii="Century Gothic" w:hAnsi="Century Gothic" w:cs="Arial"/>
                <w:b/>
                <w:sz w:val="20"/>
                <w:szCs w:val="20"/>
              </w:rPr>
            </w:pPr>
            <w:r w:rsidRPr="00542FDA">
              <w:rPr>
                <w:rFonts w:ascii="Century Gothic" w:hAnsi="Century Gothic" w:cs="Arial"/>
                <w:b/>
                <w:sz w:val="20"/>
                <w:szCs w:val="20"/>
              </w:rPr>
              <w:t>ura</w:t>
            </w:r>
          </w:p>
        </w:tc>
        <w:tc>
          <w:tcPr>
            <w:tcW w:w="1274" w:type="dxa"/>
            <w:shd w:val="clear" w:color="auto" w:fill="D9D9D9" w:themeFill="background1" w:themeFillShade="D9"/>
          </w:tcPr>
          <w:p w14:paraId="700AC764" w14:textId="77777777" w:rsidR="00BD21A4" w:rsidRPr="00542FDA" w:rsidRDefault="00BD21A4" w:rsidP="00BD21A4">
            <w:pPr>
              <w:rPr>
                <w:rFonts w:ascii="Century Gothic" w:hAnsi="Century Gothic" w:cs="Arial"/>
                <w:b/>
                <w:sz w:val="20"/>
                <w:szCs w:val="20"/>
              </w:rPr>
            </w:pPr>
          </w:p>
        </w:tc>
        <w:tc>
          <w:tcPr>
            <w:tcW w:w="2103" w:type="dxa"/>
            <w:shd w:val="clear" w:color="auto" w:fill="D9D9D9" w:themeFill="background1" w:themeFillShade="D9"/>
          </w:tcPr>
          <w:p w14:paraId="68902BBB" w14:textId="77777777" w:rsidR="00BD21A4" w:rsidRPr="00542FDA" w:rsidRDefault="00BD21A4" w:rsidP="00BD21A4">
            <w:pPr>
              <w:rPr>
                <w:rFonts w:ascii="Century Gothic" w:hAnsi="Century Gothic" w:cs="Arial"/>
                <w:b/>
                <w:sz w:val="20"/>
                <w:szCs w:val="20"/>
              </w:rPr>
            </w:pPr>
          </w:p>
        </w:tc>
      </w:tr>
      <w:tr w:rsidR="00E41AC0" w:rsidRPr="00542FDA" w14:paraId="7122F3E6" w14:textId="77777777" w:rsidTr="00E41AC0">
        <w:tc>
          <w:tcPr>
            <w:tcW w:w="758" w:type="dxa"/>
          </w:tcPr>
          <w:p w14:paraId="1E273F27" w14:textId="77777777" w:rsidR="00BD21A4" w:rsidRPr="00542FDA" w:rsidRDefault="00BD21A4" w:rsidP="00BD21A4">
            <w:pPr>
              <w:jc w:val="center"/>
              <w:rPr>
                <w:rFonts w:ascii="Century Gothic" w:hAnsi="Century Gothic" w:cs="Arial"/>
                <w:b/>
                <w:sz w:val="20"/>
                <w:szCs w:val="20"/>
              </w:rPr>
            </w:pPr>
          </w:p>
          <w:p w14:paraId="54DF142C" w14:textId="5A614FE5" w:rsidR="00BD21A4" w:rsidRPr="00542FDA" w:rsidRDefault="00BD21A4" w:rsidP="00BD21A4">
            <w:pPr>
              <w:jc w:val="center"/>
              <w:rPr>
                <w:rFonts w:ascii="Century Gothic" w:hAnsi="Century Gothic" w:cs="Arial"/>
                <w:b/>
                <w:sz w:val="20"/>
                <w:szCs w:val="20"/>
              </w:rPr>
            </w:pPr>
            <w:r w:rsidRPr="00542FDA">
              <w:rPr>
                <w:rFonts w:ascii="Century Gothic" w:hAnsi="Century Gothic" w:cs="Arial"/>
                <w:b/>
                <w:sz w:val="20"/>
                <w:szCs w:val="20"/>
              </w:rPr>
              <w:t>6.</w:t>
            </w:r>
          </w:p>
        </w:tc>
        <w:tc>
          <w:tcPr>
            <w:tcW w:w="2927" w:type="dxa"/>
          </w:tcPr>
          <w:p w14:paraId="0D15B2E8" w14:textId="77777777" w:rsidR="00BD21A4" w:rsidRPr="00542FDA" w:rsidRDefault="00BD21A4" w:rsidP="00BD21A4">
            <w:pPr>
              <w:rPr>
                <w:rFonts w:ascii="Century Gothic" w:hAnsi="Century Gothic" w:cs="Arial"/>
                <w:b/>
                <w:sz w:val="20"/>
                <w:szCs w:val="20"/>
              </w:rPr>
            </w:pPr>
          </w:p>
          <w:p w14:paraId="147D165F" w14:textId="704B302D" w:rsidR="00BD21A4" w:rsidRPr="00542FDA" w:rsidRDefault="00BD21A4" w:rsidP="00BD21A4">
            <w:pPr>
              <w:rPr>
                <w:rFonts w:ascii="Century Gothic" w:hAnsi="Century Gothic" w:cs="Arial"/>
                <w:b/>
                <w:sz w:val="20"/>
                <w:szCs w:val="20"/>
              </w:rPr>
            </w:pPr>
            <w:r w:rsidRPr="00542FDA">
              <w:rPr>
                <w:rFonts w:ascii="Century Gothic" w:hAnsi="Century Gothic" w:cs="Arial"/>
                <w:b/>
                <w:sz w:val="20"/>
                <w:szCs w:val="20"/>
              </w:rPr>
              <w:t>Razrez – plazma</w:t>
            </w:r>
            <w:r w:rsidR="00E41AC0" w:rsidRPr="00542FDA">
              <w:rPr>
                <w:rFonts w:ascii="Century Gothic" w:hAnsi="Century Gothic" w:cs="Arial"/>
                <w:b/>
                <w:sz w:val="20"/>
                <w:szCs w:val="20"/>
              </w:rPr>
              <w:t xml:space="preserve"> – rezalnik </w:t>
            </w:r>
          </w:p>
        </w:tc>
        <w:tc>
          <w:tcPr>
            <w:tcW w:w="1295" w:type="dxa"/>
          </w:tcPr>
          <w:p w14:paraId="49B61F26" w14:textId="77777777" w:rsidR="00BD21A4" w:rsidRPr="00542FDA" w:rsidRDefault="00BD21A4" w:rsidP="00BD21A4">
            <w:pPr>
              <w:jc w:val="center"/>
              <w:rPr>
                <w:rFonts w:ascii="Century Gothic" w:hAnsi="Century Gothic" w:cs="Arial"/>
                <w:b/>
                <w:sz w:val="20"/>
                <w:szCs w:val="20"/>
              </w:rPr>
            </w:pPr>
          </w:p>
          <w:p w14:paraId="1DCFF4CF" w14:textId="28412346" w:rsidR="00E41AC0" w:rsidRPr="00542FDA" w:rsidRDefault="00E41AC0" w:rsidP="00BD21A4">
            <w:pPr>
              <w:jc w:val="center"/>
              <w:rPr>
                <w:rFonts w:ascii="Century Gothic" w:hAnsi="Century Gothic" w:cs="Arial"/>
                <w:b/>
                <w:sz w:val="20"/>
                <w:szCs w:val="20"/>
              </w:rPr>
            </w:pPr>
            <w:r w:rsidRPr="00542FDA">
              <w:rPr>
                <w:rFonts w:ascii="Century Gothic" w:hAnsi="Century Gothic" w:cs="Arial"/>
                <w:b/>
                <w:sz w:val="20"/>
                <w:szCs w:val="20"/>
              </w:rPr>
              <w:t>250</w:t>
            </w:r>
          </w:p>
        </w:tc>
        <w:tc>
          <w:tcPr>
            <w:tcW w:w="705" w:type="dxa"/>
          </w:tcPr>
          <w:p w14:paraId="42056142" w14:textId="77777777" w:rsidR="00BD21A4" w:rsidRPr="00542FDA" w:rsidRDefault="00BD21A4" w:rsidP="00BD21A4">
            <w:pPr>
              <w:jc w:val="center"/>
              <w:rPr>
                <w:rFonts w:ascii="Century Gothic" w:hAnsi="Century Gothic" w:cs="Arial"/>
                <w:b/>
                <w:sz w:val="20"/>
                <w:szCs w:val="20"/>
              </w:rPr>
            </w:pPr>
          </w:p>
          <w:p w14:paraId="4DEF68D0" w14:textId="23F325FF" w:rsidR="00BD21A4" w:rsidRPr="00542FDA" w:rsidRDefault="00BD21A4" w:rsidP="00BD21A4">
            <w:pPr>
              <w:jc w:val="center"/>
              <w:rPr>
                <w:rFonts w:ascii="Century Gothic" w:hAnsi="Century Gothic" w:cs="Arial"/>
                <w:b/>
                <w:sz w:val="20"/>
                <w:szCs w:val="20"/>
              </w:rPr>
            </w:pPr>
            <w:r w:rsidRPr="00542FDA">
              <w:rPr>
                <w:rFonts w:ascii="Century Gothic" w:hAnsi="Century Gothic" w:cs="Arial"/>
                <w:b/>
                <w:sz w:val="20"/>
                <w:szCs w:val="20"/>
              </w:rPr>
              <w:t>ura</w:t>
            </w:r>
          </w:p>
        </w:tc>
        <w:tc>
          <w:tcPr>
            <w:tcW w:w="1274" w:type="dxa"/>
            <w:shd w:val="clear" w:color="auto" w:fill="D9D9D9" w:themeFill="background1" w:themeFillShade="D9"/>
          </w:tcPr>
          <w:p w14:paraId="7494D591" w14:textId="77777777" w:rsidR="00BD21A4" w:rsidRPr="00542FDA" w:rsidRDefault="00BD21A4" w:rsidP="00BD21A4">
            <w:pPr>
              <w:rPr>
                <w:rFonts w:ascii="Century Gothic" w:hAnsi="Century Gothic" w:cs="Arial"/>
                <w:b/>
                <w:sz w:val="20"/>
                <w:szCs w:val="20"/>
              </w:rPr>
            </w:pPr>
          </w:p>
        </w:tc>
        <w:tc>
          <w:tcPr>
            <w:tcW w:w="2103" w:type="dxa"/>
            <w:shd w:val="clear" w:color="auto" w:fill="D9D9D9" w:themeFill="background1" w:themeFillShade="D9"/>
          </w:tcPr>
          <w:p w14:paraId="0CD20BFF" w14:textId="77777777" w:rsidR="00BD21A4" w:rsidRPr="00542FDA" w:rsidRDefault="00BD21A4" w:rsidP="00BD21A4">
            <w:pPr>
              <w:rPr>
                <w:rFonts w:ascii="Century Gothic" w:hAnsi="Century Gothic" w:cs="Arial"/>
                <w:b/>
                <w:sz w:val="20"/>
                <w:szCs w:val="20"/>
              </w:rPr>
            </w:pPr>
          </w:p>
        </w:tc>
      </w:tr>
      <w:tr w:rsidR="00E41AC0" w:rsidRPr="00542FDA" w14:paraId="3817644A" w14:textId="77777777" w:rsidTr="00E41AC0">
        <w:tc>
          <w:tcPr>
            <w:tcW w:w="758" w:type="dxa"/>
          </w:tcPr>
          <w:p w14:paraId="3BDC389A" w14:textId="77777777" w:rsidR="00BD21A4" w:rsidRPr="00542FDA" w:rsidRDefault="00BD21A4" w:rsidP="00BD21A4">
            <w:pPr>
              <w:jc w:val="center"/>
              <w:rPr>
                <w:rFonts w:ascii="Century Gothic" w:hAnsi="Century Gothic" w:cs="Arial"/>
                <w:b/>
                <w:sz w:val="20"/>
                <w:szCs w:val="20"/>
              </w:rPr>
            </w:pPr>
          </w:p>
          <w:p w14:paraId="3917D120" w14:textId="29F95DF1" w:rsidR="00BD21A4" w:rsidRPr="00542FDA" w:rsidRDefault="00BD21A4" w:rsidP="00BD21A4">
            <w:pPr>
              <w:jc w:val="center"/>
              <w:rPr>
                <w:rFonts w:ascii="Century Gothic" w:hAnsi="Century Gothic" w:cs="Arial"/>
                <w:b/>
                <w:sz w:val="20"/>
                <w:szCs w:val="20"/>
              </w:rPr>
            </w:pPr>
            <w:r w:rsidRPr="00542FDA">
              <w:rPr>
                <w:rFonts w:ascii="Century Gothic" w:hAnsi="Century Gothic" w:cs="Arial"/>
                <w:b/>
                <w:sz w:val="20"/>
                <w:szCs w:val="20"/>
              </w:rPr>
              <w:t>7.</w:t>
            </w:r>
          </w:p>
        </w:tc>
        <w:tc>
          <w:tcPr>
            <w:tcW w:w="2927" w:type="dxa"/>
          </w:tcPr>
          <w:p w14:paraId="61BE85E0" w14:textId="77777777" w:rsidR="00BD21A4" w:rsidRPr="00542FDA" w:rsidRDefault="00BD21A4" w:rsidP="00BD21A4">
            <w:pPr>
              <w:rPr>
                <w:rFonts w:ascii="Century Gothic" w:hAnsi="Century Gothic" w:cs="Arial"/>
                <w:b/>
                <w:sz w:val="20"/>
                <w:szCs w:val="20"/>
              </w:rPr>
            </w:pPr>
          </w:p>
          <w:p w14:paraId="6522C6A1" w14:textId="77777777" w:rsidR="00BD21A4" w:rsidRPr="00542FDA" w:rsidRDefault="00BD21A4" w:rsidP="00BD21A4">
            <w:pPr>
              <w:rPr>
                <w:rFonts w:ascii="Century Gothic" w:hAnsi="Century Gothic" w:cs="Arial"/>
                <w:b/>
                <w:sz w:val="20"/>
                <w:szCs w:val="20"/>
              </w:rPr>
            </w:pPr>
            <w:r w:rsidRPr="00542FDA">
              <w:rPr>
                <w:rFonts w:ascii="Century Gothic" w:hAnsi="Century Gothic" w:cs="Arial"/>
                <w:b/>
                <w:sz w:val="20"/>
                <w:szCs w:val="20"/>
              </w:rPr>
              <w:t>Razrez – upogibanje pločevine CNC</w:t>
            </w:r>
          </w:p>
        </w:tc>
        <w:tc>
          <w:tcPr>
            <w:tcW w:w="1295" w:type="dxa"/>
          </w:tcPr>
          <w:p w14:paraId="5D1D276B" w14:textId="77777777" w:rsidR="00BD21A4" w:rsidRPr="00542FDA" w:rsidRDefault="00BD21A4" w:rsidP="00BD21A4">
            <w:pPr>
              <w:jc w:val="center"/>
              <w:rPr>
                <w:rFonts w:ascii="Century Gothic" w:hAnsi="Century Gothic" w:cs="Arial"/>
                <w:b/>
                <w:sz w:val="20"/>
                <w:szCs w:val="20"/>
              </w:rPr>
            </w:pPr>
          </w:p>
          <w:p w14:paraId="022AE9AE" w14:textId="1CEF7372" w:rsidR="00E41AC0" w:rsidRPr="00542FDA" w:rsidRDefault="00E41AC0" w:rsidP="00BD21A4">
            <w:pPr>
              <w:jc w:val="center"/>
              <w:rPr>
                <w:rFonts w:ascii="Century Gothic" w:hAnsi="Century Gothic" w:cs="Arial"/>
                <w:b/>
                <w:sz w:val="20"/>
                <w:szCs w:val="20"/>
              </w:rPr>
            </w:pPr>
            <w:r w:rsidRPr="00542FDA">
              <w:rPr>
                <w:rFonts w:ascii="Century Gothic" w:hAnsi="Century Gothic" w:cs="Arial"/>
                <w:b/>
                <w:sz w:val="20"/>
                <w:szCs w:val="20"/>
              </w:rPr>
              <w:t>150</w:t>
            </w:r>
          </w:p>
        </w:tc>
        <w:tc>
          <w:tcPr>
            <w:tcW w:w="705" w:type="dxa"/>
          </w:tcPr>
          <w:p w14:paraId="7E7E6AAD" w14:textId="77777777" w:rsidR="00BD21A4" w:rsidRPr="00542FDA" w:rsidRDefault="00BD21A4" w:rsidP="00BD21A4">
            <w:pPr>
              <w:jc w:val="center"/>
              <w:rPr>
                <w:rFonts w:ascii="Century Gothic" w:hAnsi="Century Gothic" w:cs="Arial"/>
                <w:b/>
                <w:sz w:val="20"/>
                <w:szCs w:val="20"/>
              </w:rPr>
            </w:pPr>
          </w:p>
          <w:p w14:paraId="43536DDC" w14:textId="6370EE9A" w:rsidR="00BD21A4" w:rsidRPr="00542FDA" w:rsidRDefault="00BD21A4" w:rsidP="00BD21A4">
            <w:pPr>
              <w:jc w:val="center"/>
              <w:rPr>
                <w:rFonts w:ascii="Century Gothic" w:hAnsi="Century Gothic" w:cs="Arial"/>
                <w:b/>
                <w:sz w:val="20"/>
                <w:szCs w:val="20"/>
              </w:rPr>
            </w:pPr>
            <w:r w:rsidRPr="00542FDA">
              <w:rPr>
                <w:rFonts w:ascii="Century Gothic" w:hAnsi="Century Gothic" w:cs="Arial"/>
                <w:b/>
                <w:sz w:val="20"/>
                <w:szCs w:val="20"/>
              </w:rPr>
              <w:t>ura</w:t>
            </w:r>
          </w:p>
        </w:tc>
        <w:tc>
          <w:tcPr>
            <w:tcW w:w="1274" w:type="dxa"/>
            <w:shd w:val="clear" w:color="auto" w:fill="D9D9D9" w:themeFill="background1" w:themeFillShade="D9"/>
          </w:tcPr>
          <w:p w14:paraId="72AA6CDC" w14:textId="77777777" w:rsidR="00BD21A4" w:rsidRPr="00542FDA" w:rsidRDefault="00BD21A4" w:rsidP="00BD21A4">
            <w:pPr>
              <w:rPr>
                <w:rFonts w:ascii="Century Gothic" w:hAnsi="Century Gothic" w:cs="Arial"/>
                <w:b/>
                <w:sz w:val="20"/>
                <w:szCs w:val="20"/>
              </w:rPr>
            </w:pPr>
          </w:p>
        </w:tc>
        <w:tc>
          <w:tcPr>
            <w:tcW w:w="2103" w:type="dxa"/>
            <w:shd w:val="clear" w:color="auto" w:fill="D9D9D9" w:themeFill="background1" w:themeFillShade="D9"/>
          </w:tcPr>
          <w:p w14:paraId="0F1F1FE6" w14:textId="77777777" w:rsidR="00BD21A4" w:rsidRPr="00542FDA" w:rsidRDefault="00BD21A4" w:rsidP="00BD21A4">
            <w:pPr>
              <w:rPr>
                <w:rFonts w:ascii="Century Gothic" w:hAnsi="Century Gothic" w:cs="Arial"/>
                <w:b/>
                <w:sz w:val="20"/>
                <w:szCs w:val="20"/>
              </w:rPr>
            </w:pPr>
          </w:p>
        </w:tc>
      </w:tr>
      <w:tr w:rsidR="00E41AC0" w:rsidRPr="00542FDA" w14:paraId="3194B743" w14:textId="77777777" w:rsidTr="00E41AC0">
        <w:tc>
          <w:tcPr>
            <w:tcW w:w="758" w:type="dxa"/>
          </w:tcPr>
          <w:p w14:paraId="3147B668" w14:textId="77777777" w:rsidR="00BD21A4" w:rsidRPr="00542FDA" w:rsidRDefault="00BD21A4" w:rsidP="00BD21A4">
            <w:pPr>
              <w:jc w:val="center"/>
              <w:rPr>
                <w:rFonts w:ascii="Century Gothic" w:hAnsi="Century Gothic" w:cs="Arial"/>
                <w:b/>
                <w:sz w:val="20"/>
                <w:szCs w:val="20"/>
              </w:rPr>
            </w:pPr>
          </w:p>
          <w:p w14:paraId="5D49D825" w14:textId="1973C060" w:rsidR="00BD21A4" w:rsidRPr="00542FDA" w:rsidRDefault="00BD21A4" w:rsidP="00BD21A4">
            <w:pPr>
              <w:jc w:val="center"/>
              <w:rPr>
                <w:rFonts w:ascii="Century Gothic" w:hAnsi="Century Gothic" w:cs="Arial"/>
                <w:b/>
                <w:sz w:val="20"/>
                <w:szCs w:val="20"/>
              </w:rPr>
            </w:pPr>
            <w:r w:rsidRPr="00542FDA">
              <w:rPr>
                <w:rFonts w:ascii="Century Gothic" w:hAnsi="Century Gothic" w:cs="Arial"/>
                <w:b/>
                <w:sz w:val="20"/>
                <w:szCs w:val="20"/>
              </w:rPr>
              <w:t>8.</w:t>
            </w:r>
          </w:p>
        </w:tc>
        <w:tc>
          <w:tcPr>
            <w:tcW w:w="2927" w:type="dxa"/>
          </w:tcPr>
          <w:p w14:paraId="74F5E84B" w14:textId="77777777" w:rsidR="00BD21A4" w:rsidRPr="00542FDA" w:rsidRDefault="00BD21A4" w:rsidP="00BD21A4">
            <w:pPr>
              <w:rPr>
                <w:rFonts w:ascii="Century Gothic" w:hAnsi="Century Gothic" w:cs="Arial"/>
                <w:b/>
                <w:sz w:val="20"/>
                <w:szCs w:val="20"/>
              </w:rPr>
            </w:pPr>
          </w:p>
          <w:p w14:paraId="18DD88D3" w14:textId="77777777" w:rsidR="00BD21A4" w:rsidRPr="00542FDA" w:rsidRDefault="00BD21A4" w:rsidP="00BD21A4">
            <w:pPr>
              <w:rPr>
                <w:rFonts w:ascii="Century Gothic" w:hAnsi="Century Gothic" w:cs="Arial"/>
                <w:b/>
                <w:sz w:val="20"/>
                <w:szCs w:val="20"/>
              </w:rPr>
            </w:pPr>
            <w:proofErr w:type="spellStart"/>
            <w:r w:rsidRPr="00542FDA">
              <w:rPr>
                <w:rFonts w:ascii="Century Gothic" w:hAnsi="Century Gothic" w:cs="Arial"/>
                <w:b/>
                <w:sz w:val="20"/>
                <w:szCs w:val="20"/>
              </w:rPr>
              <w:t>Borverk</w:t>
            </w:r>
            <w:proofErr w:type="spellEnd"/>
          </w:p>
        </w:tc>
        <w:tc>
          <w:tcPr>
            <w:tcW w:w="1295" w:type="dxa"/>
          </w:tcPr>
          <w:p w14:paraId="2E2E68C7" w14:textId="77777777" w:rsidR="00BD21A4" w:rsidRPr="00542FDA" w:rsidRDefault="00BD21A4" w:rsidP="00BD21A4">
            <w:pPr>
              <w:jc w:val="center"/>
              <w:rPr>
                <w:rFonts w:ascii="Century Gothic" w:hAnsi="Century Gothic" w:cs="Arial"/>
                <w:b/>
                <w:sz w:val="20"/>
                <w:szCs w:val="20"/>
              </w:rPr>
            </w:pPr>
          </w:p>
          <w:p w14:paraId="05D6B8A2" w14:textId="52C64307" w:rsidR="00E41AC0" w:rsidRPr="00542FDA" w:rsidRDefault="00E41AC0" w:rsidP="00BD21A4">
            <w:pPr>
              <w:jc w:val="center"/>
              <w:rPr>
                <w:rFonts w:ascii="Century Gothic" w:hAnsi="Century Gothic" w:cs="Arial"/>
                <w:b/>
                <w:sz w:val="20"/>
                <w:szCs w:val="20"/>
              </w:rPr>
            </w:pPr>
            <w:r w:rsidRPr="00542FDA">
              <w:rPr>
                <w:rFonts w:ascii="Century Gothic" w:hAnsi="Century Gothic" w:cs="Arial"/>
                <w:b/>
                <w:sz w:val="20"/>
                <w:szCs w:val="20"/>
              </w:rPr>
              <w:t>150</w:t>
            </w:r>
          </w:p>
        </w:tc>
        <w:tc>
          <w:tcPr>
            <w:tcW w:w="705" w:type="dxa"/>
          </w:tcPr>
          <w:p w14:paraId="780158C7" w14:textId="77777777" w:rsidR="00BD21A4" w:rsidRPr="00542FDA" w:rsidRDefault="00BD21A4" w:rsidP="00BD21A4">
            <w:pPr>
              <w:jc w:val="center"/>
              <w:rPr>
                <w:rFonts w:ascii="Century Gothic" w:hAnsi="Century Gothic" w:cs="Arial"/>
                <w:b/>
                <w:sz w:val="20"/>
                <w:szCs w:val="20"/>
              </w:rPr>
            </w:pPr>
          </w:p>
          <w:p w14:paraId="1975D840" w14:textId="52CF5BCB" w:rsidR="00BD21A4" w:rsidRPr="00542FDA" w:rsidRDefault="00BD21A4" w:rsidP="00BD21A4">
            <w:pPr>
              <w:jc w:val="center"/>
              <w:rPr>
                <w:rFonts w:ascii="Century Gothic" w:hAnsi="Century Gothic" w:cs="Arial"/>
                <w:b/>
                <w:sz w:val="20"/>
                <w:szCs w:val="20"/>
              </w:rPr>
            </w:pPr>
            <w:r w:rsidRPr="00542FDA">
              <w:rPr>
                <w:rFonts w:ascii="Century Gothic" w:hAnsi="Century Gothic" w:cs="Arial"/>
                <w:b/>
                <w:sz w:val="20"/>
                <w:szCs w:val="20"/>
              </w:rPr>
              <w:t>ura</w:t>
            </w:r>
          </w:p>
        </w:tc>
        <w:tc>
          <w:tcPr>
            <w:tcW w:w="1274" w:type="dxa"/>
            <w:shd w:val="clear" w:color="auto" w:fill="D9D9D9" w:themeFill="background1" w:themeFillShade="D9"/>
          </w:tcPr>
          <w:p w14:paraId="58F5C7F8" w14:textId="77777777" w:rsidR="00BD21A4" w:rsidRPr="00542FDA" w:rsidRDefault="00BD21A4" w:rsidP="00BD21A4">
            <w:pPr>
              <w:rPr>
                <w:rFonts w:ascii="Century Gothic" w:hAnsi="Century Gothic" w:cs="Arial"/>
                <w:b/>
                <w:sz w:val="20"/>
                <w:szCs w:val="20"/>
              </w:rPr>
            </w:pPr>
          </w:p>
        </w:tc>
        <w:tc>
          <w:tcPr>
            <w:tcW w:w="2103" w:type="dxa"/>
            <w:shd w:val="clear" w:color="auto" w:fill="D9D9D9" w:themeFill="background1" w:themeFillShade="D9"/>
          </w:tcPr>
          <w:p w14:paraId="68056230" w14:textId="77777777" w:rsidR="00BD21A4" w:rsidRPr="00542FDA" w:rsidRDefault="00BD21A4" w:rsidP="00BD21A4">
            <w:pPr>
              <w:rPr>
                <w:rFonts w:ascii="Century Gothic" w:hAnsi="Century Gothic" w:cs="Arial"/>
                <w:b/>
                <w:sz w:val="20"/>
                <w:szCs w:val="20"/>
              </w:rPr>
            </w:pPr>
          </w:p>
        </w:tc>
      </w:tr>
      <w:tr w:rsidR="00E41AC0" w:rsidRPr="00542FDA" w14:paraId="7163AA59" w14:textId="77777777" w:rsidTr="00E41AC0">
        <w:tc>
          <w:tcPr>
            <w:tcW w:w="758" w:type="dxa"/>
          </w:tcPr>
          <w:p w14:paraId="4602E048" w14:textId="77777777" w:rsidR="00E41AC0" w:rsidRPr="00542FDA" w:rsidRDefault="00E41AC0" w:rsidP="009038F2">
            <w:pPr>
              <w:jc w:val="center"/>
              <w:rPr>
                <w:rFonts w:ascii="Century Gothic" w:hAnsi="Century Gothic" w:cs="Arial"/>
                <w:b/>
                <w:sz w:val="20"/>
                <w:szCs w:val="20"/>
              </w:rPr>
            </w:pPr>
          </w:p>
          <w:p w14:paraId="7763136D" w14:textId="77777777" w:rsidR="00E41AC0" w:rsidRPr="00542FDA" w:rsidRDefault="00E41AC0" w:rsidP="009038F2">
            <w:pPr>
              <w:jc w:val="center"/>
              <w:rPr>
                <w:rFonts w:ascii="Century Gothic" w:hAnsi="Century Gothic" w:cs="Arial"/>
                <w:b/>
                <w:sz w:val="20"/>
                <w:szCs w:val="20"/>
              </w:rPr>
            </w:pPr>
            <w:r w:rsidRPr="00542FDA">
              <w:rPr>
                <w:rFonts w:ascii="Century Gothic" w:hAnsi="Century Gothic" w:cs="Arial"/>
                <w:b/>
                <w:sz w:val="20"/>
                <w:szCs w:val="20"/>
              </w:rPr>
              <w:t>9.</w:t>
            </w:r>
          </w:p>
        </w:tc>
        <w:tc>
          <w:tcPr>
            <w:tcW w:w="2927" w:type="dxa"/>
          </w:tcPr>
          <w:p w14:paraId="2EED44AB" w14:textId="77777777" w:rsidR="00E41AC0" w:rsidRPr="00542FDA" w:rsidRDefault="00E41AC0" w:rsidP="009038F2">
            <w:pPr>
              <w:rPr>
                <w:rFonts w:ascii="Century Gothic" w:hAnsi="Century Gothic" w:cs="Arial"/>
                <w:b/>
                <w:sz w:val="20"/>
                <w:szCs w:val="20"/>
              </w:rPr>
            </w:pPr>
          </w:p>
          <w:p w14:paraId="5F702890" w14:textId="77777777" w:rsidR="00E41AC0" w:rsidRPr="00542FDA" w:rsidRDefault="00E41AC0" w:rsidP="009038F2">
            <w:pPr>
              <w:rPr>
                <w:rFonts w:ascii="Century Gothic" w:hAnsi="Century Gothic" w:cs="Arial"/>
                <w:b/>
                <w:sz w:val="20"/>
                <w:szCs w:val="20"/>
              </w:rPr>
            </w:pPr>
            <w:r w:rsidRPr="00542FDA">
              <w:rPr>
                <w:rFonts w:ascii="Century Gothic" w:hAnsi="Century Gothic" w:cs="Arial"/>
                <w:b/>
                <w:sz w:val="20"/>
                <w:szCs w:val="20"/>
              </w:rPr>
              <w:t>Material</w:t>
            </w:r>
          </w:p>
        </w:tc>
        <w:tc>
          <w:tcPr>
            <w:tcW w:w="1295" w:type="dxa"/>
          </w:tcPr>
          <w:p w14:paraId="6CD11159" w14:textId="77777777" w:rsidR="00E41AC0" w:rsidRPr="00542FDA" w:rsidRDefault="00E41AC0" w:rsidP="009038F2">
            <w:pPr>
              <w:jc w:val="center"/>
              <w:rPr>
                <w:rFonts w:ascii="Century Gothic" w:hAnsi="Century Gothic" w:cs="Arial"/>
                <w:b/>
                <w:sz w:val="20"/>
                <w:szCs w:val="20"/>
              </w:rPr>
            </w:pPr>
          </w:p>
        </w:tc>
        <w:tc>
          <w:tcPr>
            <w:tcW w:w="705" w:type="dxa"/>
          </w:tcPr>
          <w:p w14:paraId="2B9378E5" w14:textId="77777777" w:rsidR="00E41AC0" w:rsidRPr="00542FDA" w:rsidRDefault="00E41AC0" w:rsidP="009038F2">
            <w:pPr>
              <w:jc w:val="center"/>
              <w:rPr>
                <w:rFonts w:ascii="Century Gothic" w:hAnsi="Century Gothic" w:cs="Arial"/>
                <w:b/>
                <w:sz w:val="20"/>
                <w:szCs w:val="20"/>
              </w:rPr>
            </w:pPr>
          </w:p>
          <w:p w14:paraId="5391C2E1" w14:textId="77777777" w:rsidR="00E41AC0" w:rsidRPr="00542FDA" w:rsidRDefault="00E41AC0" w:rsidP="009038F2">
            <w:pPr>
              <w:jc w:val="center"/>
              <w:rPr>
                <w:rFonts w:ascii="Century Gothic" w:hAnsi="Century Gothic" w:cs="Arial"/>
                <w:b/>
                <w:sz w:val="20"/>
                <w:szCs w:val="20"/>
              </w:rPr>
            </w:pPr>
            <w:proofErr w:type="spellStart"/>
            <w:r w:rsidRPr="00542FDA">
              <w:rPr>
                <w:rFonts w:ascii="Century Gothic" w:hAnsi="Century Gothic" w:cs="Arial"/>
                <w:b/>
                <w:sz w:val="20"/>
                <w:szCs w:val="20"/>
              </w:rPr>
              <w:t>kpl</w:t>
            </w:r>
            <w:proofErr w:type="spellEnd"/>
          </w:p>
        </w:tc>
        <w:tc>
          <w:tcPr>
            <w:tcW w:w="1274" w:type="dxa"/>
            <w:shd w:val="clear" w:color="auto" w:fill="D9D9D9" w:themeFill="background1" w:themeFillShade="D9"/>
          </w:tcPr>
          <w:p w14:paraId="19EE1BD7" w14:textId="77777777" w:rsidR="00E41AC0" w:rsidRPr="00542FDA" w:rsidRDefault="00E41AC0" w:rsidP="009038F2">
            <w:pPr>
              <w:rPr>
                <w:rFonts w:ascii="Century Gothic" w:hAnsi="Century Gothic" w:cs="Arial"/>
                <w:b/>
                <w:sz w:val="20"/>
                <w:szCs w:val="20"/>
              </w:rPr>
            </w:pPr>
          </w:p>
        </w:tc>
        <w:tc>
          <w:tcPr>
            <w:tcW w:w="2103" w:type="dxa"/>
            <w:shd w:val="clear" w:color="auto" w:fill="D9D9D9" w:themeFill="background1" w:themeFillShade="D9"/>
          </w:tcPr>
          <w:p w14:paraId="63B916AA" w14:textId="77777777" w:rsidR="00D8696A" w:rsidRPr="00542FDA" w:rsidRDefault="00D8696A" w:rsidP="00D8696A">
            <w:pPr>
              <w:jc w:val="center"/>
              <w:rPr>
                <w:rFonts w:ascii="Century Gothic" w:hAnsi="Century Gothic" w:cs="Arial"/>
                <w:b/>
                <w:sz w:val="20"/>
                <w:szCs w:val="20"/>
              </w:rPr>
            </w:pPr>
          </w:p>
          <w:p w14:paraId="5EAEC25F" w14:textId="63342D42" w:rsidR="00E41AC0" w:rsidRPr="00542FDA" w:rsidRDefault="00D8696A" w:rsidP="00D8696A">
            <w:pPr>
              <w:jc w:val="center"/>
              <w:rPr>
                <w:rFonts w:ascii="Century Gothic" w:hAnsi="Century Gothic" w:cs="Arial"/>
                <w:b/>
                <w:sz w:val="20"/>
                <w:szCs w:val="20"/>
              </w:rPr>
            </w:pPr>
            <w:r w:rsidRPr="00542FDA">
              <w:rPr>
                <w:rFonts w:ascii="Century Gothic" w:hAnsi="Century Gothic" w:cs="Arial"/>
                <w:b/>
                <w:sz w:val="20"/>
                <w:szCs w:val="20"/>
              </w:rPr>
              <w:t>40.000</w:t>
            </w:r>
          </w:p>
        </w:tc>
      </w:tr>
      <w:tr w:rsidR="00E41AC0" w:rsidRPr="00542FDA" w14:paraId="1D063E00" w14:textId="77777777" w:rsidTr="00E41AC0">
        <w:tc>
          <w:tcPr>
            <w:tcW w:w="758" w:type="dxa"/>
            <w:vMerge w:val="restart"/>
          </w:tcPr>
          <w:p w14:paraId="26DA457E" w14:textId="77777777" w:rsidR="00E41AC0" w:rsidRPr="00542FDA" w:rsidRDefault="00E41AC0" w:rsidP="009038F2">
            <w:pPr>
              <w:jc w:val="center"/>
              <w:rPr>
                <w:rFonts w:ascii="Century Gothic" w:hAnsi="Century Gothic" w:cs="Arial"/>
                <w:b/>
                <w:sz w:val="20"/>
                <w:szCs w:val="20"/>
              </w:rPr>
            </w:pPr>
            <w:r w:rsidRPr="00542FDA">
              <w:rPr>
                <w:rFonts w:ascii="Century Gothic" w:hAnsi="Century Gothic" w:cs="Arial"/>
                <w:b/>
                <w:sz w:val="20"/>
                <w:szCs w:val="20"/>
              </w:rPr>
              <w:t xml:space="preserve"> </w:t>
            </w:r>
          </w:p>
          <w:p w14:paraId="1EA8AAAC" w14:textId="77777777" w:rsidR="00E41AC0" w:rsidRPr="00542FDA" w:rsidRDefault="00E41AC0" w:rsidP="00BD21A4">
            <w:pPr>
              <w:jc w:val="center"/>
              <w:rPr>
                <w:rFonts w:ascii="Century Gothic" w:hAnsi="Century Gothic" w:cs="Arial"/>
                <w:b/>
                <w:sz w:val="20"/>
                <w:szCs w:val="20"/>
              </w:rPr>
            </w:pPr>
          </w:p>
          <w:p w14:paraId="47A84F4B" w14:textId="77777777" w:rsidR="00E41AC0" w:rsidRPr="00542FDA" w:rsidRDefault="00E41AC0" w:rsidP="00BD21A4">
            <w:pPr>
              <w:jc w:val="center"/>
              <w:rPr>
                <w:rFonts w:ascii="Century Gothic" w:hAnsi="Century Gothic" w:cs="Arial"/>
                <w:b/>
                <w:sz w:val="20"/>
                <w:szCs w:val="20"/>
              </w:rPr>
            </w:pPr>
            <w:r w:rsidRPr="00542FDA">
              <w:rPr>
                <w:rFonts w:ascii="Century Gothic" w:hAnsi="Century Gothic" w:cs="Arial"/>
                <w:b/>
                <w:sz w:val="20"/>
                <w:szCs w:val="20"/>
              </w:rPr>
              <w:t xml:space="preserve"> </w:t>
            </w:r>
          </w:p>
          <w:p w14:paraId="1EF6BCAD" w14:textId="77777777" w:rsidR="00E41AC0" w:rsidRPr="00542FDA" w:rsidRDefault="00E41AC0" w:rsidP="009038F2">
            <w:pPr>
              <w:jc w:val="center"/>
              <w:rPr>
                <w:rFonts w:ascii="Century Gothic" w:hAnsi="Century Gothic" w:cs="Arial"/>
                <w:b/>
                <w:sz w:val="20"/>
                <w:szCs w:val="20"/>
              </w:rPr>
            </w:pPr>
          </w:p>
          <w:p w14:paraId="4D2ADDAC" w14:textId="7AB0F6CF" w:rsidR="00E41AC0" w:rsidRPr="00542FDA" w:rsidRDefault="00E41AC0" w:rsidP="009038F2">
            <w:pPr>
              <w:jc w:val="center"/>
              <w:rPr>
                <w:rFonts w:ascii="Century Gothic" w:hAnsi="Century Gothic" w:cs="Arial"/>
                <w:b/>
                <w:sz w:val="20"/>
                <w:szCs w:val="20"/>
              </w:rPr>
            </w:pPr>
            <w:r w:rsidRPr="00542FDA">
              <w:rPr>
                <w:rFonts w:ascii="Century Gothic" w:hAnsi="Century Gothic" w:cs="Arial"/>
                <w:b/>
                <w:sz w:val="20"/>
                <w:szCs w:val="20"/>
              </w:rPr>
              <w:t xml:space="preserve"> </w:t>
            </w:r>
          </w:p>
        </w:tc>
        <w:tc>
          <w:tcPr>
            <w:tcW w:w="2927" w:type="dxa"/>
          </w:tcPr>
          <w:p w14:paraId="0086F398" w14:textId="77777777" w:rsidR="00E41AC0" w:rsidRPr="00542FDA" w:rsidRDefault="00E41AC0" w:rsidP="009038F2">
            <w:pPr>
              <w:rPr>
                <w:rFonts w:ascii="Century Gothic" w:hAnsi="Century Gothic" w:cs="Arial"/>
                <w:b/>
                <w:sz w:val="20"/>
                <w:szCs w:val="20"/>
              </w:rPr>
            </w:pPr>
          </w:p>
          <w:p w14:paraId="543BB51B" w14:textId="0E2031A3" w:rsidR="00E41AC0" w:rsidRPr="00542FDA" w:rsidRDefault="00E41AC0" w:rsidP="009038F2">
            <w:pPr>
              <w:rPr>
                <w:rFonts w:ascii="Century Gothic" w:hAnsi="Century Gothic" w:cs="Arial"/>
                <w:b/>
                <w:sz w:val="20"/>
                <w:szCs w:val="20"/>
              </w:rPr>
            </w:pPr>
            <w:r w:rsidRPr="00542FDA">
              <w:rPr>
                <w:rFonts w:ascii="Century Gothic" w:hAnsi="Century Gothic" w:cs="Arial"/>
                <w:b/>
                <w:sz w:val="20"/>
                <w:szCs w:val="20"/>
              </w:rPr>
              <w:t>Skupaj – brez DDV</w:t>
            </w:r>
          </w:p>
        </w:tc>
        <w:tc>
          <w:tcPr>
            <w:tcW w:w="3274" w:type="dxa"/>
            <w:gridSpan w:val="3"/>
          </w:tcPr>
          <w:p w14:paraId="24297293" w14:textId="77777777" w:rsidR="00E41AC0" w:rsidRPr="00542FDA" w:rsidRDefault="00E41AC0" w:rsidP="009038F2">
            <w:pPr>
              <w:jc w:val="center"/>
              <w:rPr>
                <w:rFonts w:ascii="Century Gothic" w:hAnsi="Century Gothic" w:cs="Arial"/>
                <w:b/>
                <w:sz w:val="20"/>
                <w:szCs w:val="20"/>
              </w:rPr>
            </w:pPr>
          </w:p>
          <w:p w14:paraId="3DD4024C" w14:textId="651D373C" w:rsidR="00E41AC0" w:rsidRPr="00542FDA" w:rsidRDefault="00E41AC0" w:rsidP="009038F2">
            <w:pPr>
              <w:rPr>
                <w:rFonts w:ascii="Century Gothic" w:hAnsi="Century Gothic" w:cs="Arial"/>
                <w:b/>
                <w:sz w:val="20"/>
                <w:szCs w:val="20"/>
              </w:rPr>
            </w:pPr>
            <w:r w:rsidRPr="00542FDA">
              <w:rPr>
                <w:rFonts w:ascii="Century Gothic" w:hAnsi="Century Gothic" w:cs="Arial"/>
                <w:b/>
                <w:sz w:val="20"/>
                <w:szCs w:val="20"/>
              </w:rPr>
              <w:t xml:space="preserve"> </w:t>
            </w:r>
          </w:p>
        </w:tc>
        <w:tc>
          <w:tcPr>
            <w:tcW w:w="2103" w:type="dxa"/>
            <w:shd w:val="clear" w:color="auto" w:fill="D9D9D9" w:themeFill="background1" w:themeFillShade="D9"/>
          </w:tcPr>
          <w:p w14:paraId="0969058A" w14:textId="77777777" w:rsidR="00E41AC0" w:rsidRPr="00542FDA" w:rsidRDefault="00E41AC0" w:rsidP="009038F2">
            <w:pPr>
              <w:rPr>
                <w:rFonts w:ascii="Century Gothic" w:hAnsi="Century Gothic" w:cs="Arial"/>
                <w:b/>
                <w:sz w:val="20"/>
                <w:szCs w:val="20"/>
              </w:rPr>
            </w:pPr>
          </w:p>
        </w:tc>
      </w:tr>
      <w:tr w:rsidR="00E41AC0" w:rsidRPr="00542FDA" w14:paraId="03D46530" w14:textId="77777777" w:rsidTr="00E41AC0">
        <w:tc>
          <w:tcPr>
            <w:tcW w:w="758" w:type="dxa"/>
            <w:vMerge/>
          </w:tcPr>
          <w:p w14:paraId="60D163F1" w14:textId="23F270B3" w:rsidR="00E41AC0" w:rsidRPr="00542FDA" w:rsidRDefault="00E41AC0" w:rsidP="009038F2">
            <w:pPr>
              <w:jc w:val="center"/>
              <w:rPr>
                <w:rFonts w:ascii="Century Gothic" w:hAnsi="Century Gothic" w:cs="Arial"/>
                <w:b/>
                <w:sz w:val="20"/>
                <w:szCs w:val="20"/>
              </w:rPr>
            </w:pPr>
          </w:p>
        </w:tc>
        <w:tc>
          <w:tcPr>
            <w:tcW w:w="2927" w:type="dxa"/>
          </w:tcPr>
          <w:p w14:paraId="5C923CF8" w14:textId="77777777" w:rsidR="00E41AC0" w:rsidRPr="00542FDA" w:rsidRDefault="00E41AC0" w:rsidP="00616899">
            <w:pPr>
              <w:rPr>
                <w:rFonts w:ascii="Century Gothic" w:hAnsi="Century Gothic" w:cs="Arial"/>
                <w:b/>
                <w:sz w:val="20"/>
                <w:szCs w:val="20"/>
              </w:rPr>
            </w:pPr>
          </w:p>
          <w:p w14:paraId="5BF40923" w14:textId="66F2A29B" w:rsidR="00E41AC0" w:rsidRPr="00542FDA" w:rsidRDefault="00E41AC0" w:rsidP="00616899">
            <w:pPr>
              <w:rPr>
                <w:rFonts w:ascii="Century Gothic" w:hAnsi="Century Gothic" w:cs="Arial"/>
                <w:b/>
                <w:sz w:val="20"/>
                <w:szCs w:val="20"/>
              </w:rPr>
            </w:pPr>
            <w:r w:rsidRPr="00542FDA">
              <w:rPr>
                <w:rFonts w:ascii="Century Gothic" w:hAnsi="Century Gothic" w:cs="Arial"/>
                <w:b/>
                <w:sz w:val="20"/>
                <w:szCs w:val="20"/>
              </w:rPr>
              <w:t>Vrednost DDV (v EUR)</w:t>
            </w:r>
          </w:p>
        </w:tc>
        <w:tc>
          <w:tcPr>
            <w:tcW w:w="3274" w:type="dxa"/>
            <w:gridSpan w:val="3"/>
          </w:tcPr>
          <w:p w14:paraId="7963580F" w14:textId="77777777" w:rsidR="00E41AC0" w:rsidRPr="00542FDA" w:rsidRDefault="00E41AC0" w:rsidP="00BD21A4">
            <w:pPr>
              <w:jc w:val="center"/>
              <w:rPr>
                <w:rFonts w:ascii="Century Gothic" w:hAnsi="Century Gothic" w:cs="Arial"/>
                <w:b/>
                <w:sz w:val="20"/>
                <w:szCs w:val="20"/>
              </w:rPr>
            </w:pPr>
          </w:p>
          <w:p w14:paraId="7A06DBF0" w14:textId="73362105" w:rsidR="00E41AC0" w:rsidRPr="00542FDA" w:rsidRDefault="00E41AC0" w:rsidP="00616899">
            <w:pPr>
              <w:rPr>
                <w:rFonts w:ascii="Century Gothic" w:hAnsi="Century Gothic" w:cs="Arial"/>
                <w:b/>
                <w:sz w:val="20"/>
                <w:szCs w:val="20"/>
              </w:rPr>
            </w:pPr>
            <w:r w:rsidRPr="00542FDA">
              <w:rPr>
                <w:rFonts w:ascii="Century Gothic" w:hAnsi="Century Gothic" w:cs="Arial"/>
                <w:b/>
                <w:sz w:val="20"/>
                <w:szCs w:val="20"/>
              </w:rPr>
              <w:t xml:space="preserve"> </w:t>
            </w:r>
          </w:p>
        </w:tc>
        <w:tc>
          <w:tcPr>
            <w:tcW w:w="2103" w:type="dxa"/>
            <w:shd w:val="clear" w:color="auto" w:fill="D9D9D9" w:themeFill="background1" w:themeFillShade="D9"/>
          </w:tcPr>
          <w:p w14:paraId="74308111" w14:textId="77777777" w:rsidR="00E41AC0" w:rsidRPr="00542FDA" w:rsidRDefault="00E41AC0" w:rsidP="00616899">
            <w:pPr>
              <w:rPr>
                <w:rFonts w:ascii="Century Gothic" w:hAnsi="Century Gothic" w:cs="Arial"/>
                <w:b/>
                <w:sz w:val="20"/>
                <w:szCs w:val="20"/>
              </w:rPr>
            </w:pPr>
          </w:p>
        </w:tc>
      </w:tr>
      <w:tr w:rsidR="00E41AC0" w:rsidRPr="00542FDA" w14:paraId="18EFC564" w14:textId="77777777" w:rsidTr="00E41AC0">
        <w:tc>
          <w:tcPr>
            <w:tcW w:w="758" w:type="dxa"/>
            <w:vMerge/>
          </w:tcPr>
          <w:p w14:paraId="31F867EC" w14:textId="04A08D5B" w:rsidR="00E41AC0" w:rsidRPr="00542FDA" w:rsidRDefault="00E41AC0" w:rsidP="009038F2">
            <w:pPr>
              <w:jc w:val="center"/>
              <w:rPr>
                <w:rFonts w:ascii="Century Gothic" w:hAnsi="Century Gothic" w:cs="Arial"/>
                <w:b/>
                <w:sz w:val="20"/>
                <w:szCs w:val="20"/>
              </w:rPr>
            </w:pPr>
          </w:p>
        </w:tc>
        <w:tc>
          <w:tcPr>
            <w:tcW w:w="2927" w:type="dxa"/>
          </w:tcPr>
          <w:p w14:paraId="21B7A1AD" w14:textId="77777777" w:rsidR="00E41AC0" w:rsidRPr="00542FDA" w:rsidRDefault="00E41AC0" w:rsidP="009038F2">
            <w:pPr>
              <w:rPr>
                <w:rFonts w:ascii="Century Gothic" w:hAnsi="Century Gothic" w:cs="Arial"/>
                <w:b/>
                <w:sz w:val="20"/>
                <w:szCs w:val="20"/>
              </w:rPr>
            </w:pPr>
          </w:p>
          <w:p w14:paraId="1CC234A1" w14:textId="53823392" w:rsidR="00E41AC0" w:rsidRPr="00542FDA" w:rsidRDefault="00E41AC0" w:rsidP="009038F2">
            <w:pPr>
              <w:rPr>
                <w:rFonts w:ascii="Century Gothic" w:hAnsi="Century Gothic" w:cs="Arial"/>
                <w:b/>
                <w:sz w:val="20"/>
                <w:szCs w:val="20"/>
              </w:rPr>
            </w:pPr>
            <w:r w:rsidRPr="00542FDA">
              <w:rPr>
                <w:rFonts w:ascii="Century Gothic" w:hAnsi="Century Gothic" w:cs="Arial"/>
                <w:b/>
                <w:sz w:val="20"/>
                <w:szCs w:val="20"/>
              </w:rPr>
              <w:t>Skupna vrednost – z DDV</w:t>
            </w:r>
          </w:p>
        </w:tc>
        <w:tc>
          <w:tcPr>
            <w:tcW w:w="3274" w:type="dxa"/>
            <w:gridSpan w:val="3"/>
          </w:tcPr>
          <w:p w14:paraId="217EC254" w14:textId="77777777" w:rsidR="00E41AC0" w:rsidRPr="00542FDA" w:rsidRDefault="00E41AC0" w:rsidP="009038F2">
            <w:pPr>
              <w:jc w:val="center"/>
              <w:rPr>
                <w:rFonts w:ascii="Century Gothic" w:hAnsi="Century Gothic" w:cs="Arial"/>
                <w:b/>
                <w:sz w:val="20"/>
                <w:szCs w:val="20"/>
              </w:rPr>
            </w:pPr>
          </w:p>
          <w:p w14:paraId="5DE04837" w14:textId="16F1E364" w:rsidR="00E41AC0" w:rsidRPr="00542FDA" w:rsidRDefault="00E41AC0" w:rsidP="009038F2">
            <w:pPr>
              <w:rPr>
                <w:rFonts w:ascii="Century Gothic" w:hAnsi="Century Gothic" w:cs="Arial"/>
                <w:b/>
                <w:sz w:val="20"/>
                <w:szCs w:val="20"/>
              </w:rPr>
            </w:pPr>
            <w:r w:rsidRPr="00542FDA">
              <w:rPr>
                <w:rFonts w:ascii="Century Gothic" w:hAnsi="Century Gothic" w:cs="Arial"/>
                <w:b/>
                <w:sz w:val="20"/>
                <w:szCs w:val="20"/>
              </w:rPr>
              <w:t xml:space="preserve"> </w:t>
            </w:r>
          </w:p>
        </w:tc>
        <w:tc>
          <w:tcPr>
            <w:tcW w:w="2103" w:type="dxa"/>
            <w:shd w:val="clear" w:color="auto" w:fill="D9D9D9" w:themeFill="background1" w:themeFillShade="D9"/>
          </w:tcPr>
          <w:p w14:paraId="003F56C0" w14:textId="77777777" w:rsidR="00E41AC0" w:rsidRPr="00542FDA" w:rsidRDefault="00E41AC0" w:rsidP="009038F2">
            <w:pPr>
              <w:rPr>
                <w:rFonts w:ascii="Century Gothic" w:hAnsi="Century Gothic" w:cs="Arial"/>
                <w:b/>
                <w:sz w:val="20"/>
                <w:szCs w:val="20"/>
              </w:rPr>
            </w:pPr>
          </w:p>
        </w:tc>
      </w:tr>
    </w:tbl>
    <w:p w14:paraId="1CA72312" w14:textId="63F50338" w:rsidR="00616899" w:rsidRDefault="00616899" w:rsidP="00616899">
      <w:pPr>
        <w:pStyle w:val="Odstavekseznama"/>
        <w:spacing w:line="276" w:lineRule="auto"/>
        <w:ind w:left="360"/>
        <w:rPr>
          <w:rFonts w:ascii="Century Gothic" w:hAnsi="Century Gothic"/>
          <w:bCs/>
          <w:sz w:val="20"/>
          <w:szCs w:val="20"/>
        </w:rPr>
      </w:pPr>
    </w:p>
    <w:p w14:paraId="7F27295E" w14:textId="77777777" w:rsidR="00542FDA" w:rsidRDefault="00542FDA" w:rsidP="00616899">
      <w:pPr>
        <w:pStyle w:val="Odstavekseznama"/>
        <w:spacing w:line="276" w:lineRule="auto"/>
        <w:ind w:left="360"/>
        <w:rPr>
          <w:rFonts w:ascii="Century Gothic" w:hAnsi="Century Gothic"/>
          <w:bCs/>
          <w:sz w:val="20"/>
          <w:szCs w:val="20"/>
        </w:rPr>
      </w:pPr>
    </w:p>
    <w:p w14:paraId="4F113F41" w14:textId="77777777" w:rsidR="00542FDA" w:rsidRPr="00542FDA" w:rsidRDefault="00542FDA" w:rsidP="00616899">
      <w:pPr>
        <w:pStyle w:val="Odstavekseznama"/>
        <w:spacing w:line="276" w:lineRule="auto"/>
        <w:ind w:left="360"/>
        <w:rPr>
          <w:rFonts w:ascii="Century Gothic" w:hAnsi="Century Gothic"/>
          <w:bCs/>
          <w:sz w:val="20"/>
          <w:szCs w:val="20"/>
        </w:rPr>
      </w:pPr>
    </w:p>
    <w:p w14:paraId="5D93EB78" w14:textId="7176FF59" w:rsidR="00B01475" w:rsidRPr="00542FDA" w:rsidRDefault="00B01475" w:rsidP="00B01475">
      <w:pPr>
        <w:pStyle w:val="Odstavekseznama"/>
        <w:numPr>
          <w:ilvl w:val="0"/>
          <w:numId w:val="20"/>
        </w:numPr>
        <w:jc w:val="left"/>
        <w:rPr>
          <w:rFonts w:ascii="Century Gothic" w:hAnsi="Century Gothic" w:cs="Arial"/>
          <w:bCs/>
          <w:sz w:val="20"/>
          <w:szCs w:val="20"/>
        </w:rPr>
      </w:pPr>
      <w:r w:rsidRPr="00542FDA">
        <w:rPr>
          <w:rFonts w:ascii="Century Gothic" w:hAnsi="Century Gothic" w:cs="Arial"/>
          <w:bCs/>
          <w:sz w:val="20"/>
          <w:szCs w:val="20"/>
        </w:rPr>
        <w:lastRenderedPageBreak/>
        <w:t>Kilometrina</w:t>
      </w:r>
    </w:p>
    <w:p w14:paraId="49895868" w14:textId="35115830" w:rsidR="00B01475" w:rsidRPr="00542FDA" w:rsidRDefault="00B01475" w:rsidP="00616899">
      <w:pPr>
        <w:pStyle w:val="Odstavekseznama"/>
        <w:spacing w:line="276" w:lineRule="auto"/>
        <w:ind w:left="360"/>
        <w:rPr>
          <w:rFonts w:ascii="Century Gothic" w:hAnsi="Century Gothic"/>
          <w:bCs/>
          <w:sz w:val="20"/>
          <w:szCs w:val="20"/>
        </w:rPr>
      </w:pPr>
    </w:p>
    <w:tbl>
      <w:tblPr>
        <w:tblStyle w:val="Tabelamrea"/>
        <w:tblW w:w="0" w:type="auto"/>
        <w:tblLook w:val="04A0" w:firstRow="1" w:lastRow="0" w:firstColumn="1" w:lastColumn="0" w:noHBand="0" w:noVBand="1"/>
      </w:tblPr>
      <w:tblGrid>
        <w:gridCol w:w="758"/>
        <w:gridCol w:w="6183"/>
        <w:gridCol w:w="2121"/>
      </w:tblGrid>
      <w:tr w:rsidR="00B01475" w:rsidRPr="00542FDA" w14:paraId="5CF3AC54" w14:textId="77777777" w:rsidTr="00B01475">
        <w:tc>
          <w:tcPr>
            <w:tcW w:w="758" w:type="dxa"/>
          </w:tcPr>
          <w:p w14:paraId="0825B139" w14:textId="77777777" w:rsidR="00B01475" w:rsidRPr="00542FDA" w:rsidRDefault="00B01475" w:rsidP="000926C1">
            <w:pPr>
              <w:jc w:val="center"/>
              <w:rPr>
                <w:rFonts w:ascii="Century Gothic" w:hAnsi="Century Gothic" w:cs="Arial"/>
                <w:b/>
                <w:sz w:val="20"/>
                <w:szCs w:val="20"/>
              </w:rPr>
            </w:pPr>
          </w:p>
          <w:p w14:paraId="290C9E5E" w14:textId="5E14CF39" w:rsidR="00B01475" w:rsidRPr="00542FDA" w:rsidRDefault="00B01475" w:rsidP="000926C1">
            <w:pPr>
              <w:jc w:val="center"/>
              <w:rPr>
                <w:rFonts w:ascii="Century Gothic" w:hAnsi="Century Gothic" w:cs="Arial"/>
                <w:b/>
                <w:sz w:val="20"/>
                <w:szCs w:val="20"/>
              </w:rPr>
            </w:pPr>
            <w:r w:rsidRPr="00542FDA">
              <w:rPr>
                <w:rFonts w:ascii="Century Gothic" w:hAnsi="Century Gothic" w:cs="Arial"/>
                <w:b/>
                <w:sz w:val="20"/>
                <w:szCs w:val="20"/>
              </w:rPr>
              <w:t>10.</w:t>
            </w:r>
          </w:p>
        </w:tc>
        <w:tc>
          <w:tcPr>
            <w:tcW w:w="6183" w:type="dxa"/>
          </w:tcPr>
          <w:p w14:paraId="64243AA3" w14:textId="77777777" w:rsidR="00B01475" w:rsidRPr="00542FDA" w:rsidRDefault="00B01475" w:rsidP="000926C1">
            <w:pPr>
              <w:rPr>
                <w:rFonts w:ascii="Century Gothic" w:hAnsi="Century Gothic" w:cs="Arial"/>
                <w:b/>
                <w:sz w:val="20"/>
                <w:szCs w:val="20"/>
              </w:rPr>
            </w:pPr>
          </w:p>
          <w:p w14:paraId="5CEA6BC9" w14:textId="0119C33D" w:rsidR="00B01475" w:rsidRPr="00542FDA" w:rsidRDefault="00B01475" w:rsidP="000926C1">
            <w:pPr>
              <w:rPr>
                <w:rFonts w:ascii="Century Gothic" w:hAnsi="Century Gothic" w:cs="Arial"/>
                <w:b/>
                <w:sz w:val="20"/>
                <w:szCs w:val="20"/>
              </w:rPr>
            </w:pPr>
            <w:r w:rsidRPr="00542FDA">
              <w:rPr>
                <w:rFonts w:ascii="Century Gothic" w:hAnsi="Century Gothic" w:cs="Arial"/>
                <w:b/>
                <w:sz w:val="20"/>
                <w:szCs w:val="20"/>
              </w:rPr>
              <w:t>Strošek kilometrine v EUR brez DDV*</w:t>
            </w:r>
          </w:p>
        </w:tc>
        <w:tc>
          <w:tcPr>
            <w:tcW w:w="2121" w:type="dxa"/>
            <w:shd w:val="clear" w:color="auto" w:fill="D9D9D9" w:themeFill="background1" w:themeFillShade="D9"/>
          </w:tcPr>
          <w:p w14:paraId="45180593" w14:textId="77777777" w:rsidR="00B01475" w:rsidRPr="00542FDA" w:rsidRDefault="00B01475" w:rsidP="000926C1">
            <w:pPr>
              <w:jc w:val="center"/>
              <w:rPr>
                <w:rFonts w:ascii="Century Gothic" w:hAnsi="Century Gothic" w:cs="Arial"/>
                <w:b/>
                <w:sz w:val="20"/>
                <w:szCs w:val="20"/>
              </w:rPr>
            </w:pPr>
          </w:p>
          <w:p w14:paraId="459AC13A" w14:textId="4D599F0A" w:rsidR="00B01475" w:rsidRPr="00542FDA" w:rsidRDefault="00B01475" w:rsidP="000926C1">
            <w:pPr>
              <w:jc w:val="center"/>
              <w:rPr>
                <w:rFonts w:ascii="Century Gothic" w:hAnsi="Century Gothic" w:cs="Arial"/>
                <w:b/>
                <w:sz w:val="20"/>
                <w:szCs w:val="20"/>
              </w:rPr>
            </w:pPr>
            <w:r w:rsidRPr="00542FDA">
              <w:rPr>
                <w:rFonts w:ascii="Century Gothic" w:hAnsi="Century Gothic" w:cs="Arial"/>
                <w:b/>
                <w:sz w:val="20"/>
                <w:szCs w:val="20"/>
              </w:rPr>
              <w:t xml:space="preserve"> </w:t>
            </w:r>
          </w:p>
        </w:tc>
      </w:tr>
    </w:tbl>
    <w:p w14:paraId="0E71BD6D" w14:textId="53473440" w:rsidR="00B01475" w:rsidRPr="00542FDA" w:rsidRDefault="00B01475" w:rsidP="00B01475">
      <w:pPr>
        <w:spacing w:line="240" w:lineRule="auto"/>
        <w:rPr>
          <w:rFonts w:ascii="Century Gothic" w:hAnsi="Century Gothic" w:cs="Arial"/>
          <w:bCs/>
          <w:sz w:val="20"/>
          <w:szCs w:val="20"/>
        </w:rPr>
      </w:pPr>
      <w:r w:rsidRPr="00542FDA">
        <w:rPr>
          <w:rFonts w:ascii="Century Gothic" w:hAnsi="Century Gothic" w:cs="Arial"/>
          <w:bCs/>
          <w:sz w:val="20"/>
          <w:szCs w:val="20"/>
        </w:rPr>
        <w:t>*Ponudnik navede strošek kilometrine po uradnem ceniku, ki ga bo obračunal naročniku ob enkratni izvedbi storitve na sedežu naročnika.</w:t>
      </w:r>
    </w:p>
    <w:p w14:paraId="67160139" w14:textId="77777777" w:rsidR="00B01475" w:rsidRPr="00542FDA" w:rsidRDefault="00B01475" w:rsidP="00B01475">
      <w:pPr>
        <w:spacing w:line="240" w:lineRule="auto"/>
        <w:rPr>
          <w:rFonts w:ascii="Century Gothic" w:hAnsi="Century Gothic" w:cs="Arial"/>
          <w:bCs/>
          <w:sz w:val="20"/>
          <w:szCs w:val="20"/>
        </w:rPr>
      </w:pPr>
    </w:p>
    <w:p w14:paraId="25055708" w14:textId="5463A9B1" w:rsidR="00616899" w:rsidRPr="00542FDA" w:rsidRDefault="00616899" w:rsidP="00616899">
      <w:pPr>
        <w:pStyle w:val="Odstavekseznama"/>
        <w:numPr>
          <w:ilvl w:val="0"/>
          <w:numId w:val="20"/>
        </w:numPr>
        <w:spacing w:line="240" w:lineRule="auto"/>
        <w:rPr>
          <w:rFonts w:ascii="Century Gothic" w:hAnsi="Century Gothic" w:cs="Arial"/>
          <w:bCs/>
          <w:sz w:val="20"/>
          <w:szCs w:val="20"/>
        </w:rPr>
      </w:pPr>
      <w:r w:rsidRPr="00542FDA">
        <w:rPr>
          <w:rFonts w:ascii="Century Gothic" w:hAnsi="Century Gothic" w:cs="Arial"/>
          <w:bCs/>
          <w:sz w:val="20"/>
          <w:szCs w:val="20"/>
        </w:rPr>
        <w:t>Ponudba velja še najmanj 90 dni od roka za oddajo ponudb.</w:t>
      </w:r>
    </w:p>
    <w:p w14:paraId="319E27C5" w14:textId="77777777" w:rsidR="00616899" w:rsidRPr="00542FDA" w:rsidRDefault="00616899" w:rsidP="00F0333A">
      <w:pPr>
        <w:rPr>
          <w:rFonts w:ascii="Century Gothic" w:hAnsi="Century Gothic"/>
          <w:bCs/>
          <w:sz w:val="20"/>
          <w:szCs w:val="20"/>
        </w:rPr>
      </w:pPr>
    </w:p>
    <w:p w14:paraId="6A8DA150" w14:textId="77777777" w:rsidR="00616899" w:rsidRPr="00542FDA" w:rsidRDefault="00C95B16" w:rsidP="00616899">
      <w:pPr>
        <w:pStyle w:val="Odstavekseznama"/>
        <w:numPr>
          <w:ilvl w:val="0"/>
          <w:numId w:val="20"/>
        </w:numPr>
        <w:spacing w:line="240" w:lineRule="auto"/>
        <w:rPr>
          <w:rFonts w:ascii="Century Gothic" w:hAnsi="Century Gothic" w:cs="Arial"/>
          <w:bCs/>
          <w:sz w:val="20"/>
          <w:szCs w:val="20"/>
        </w:rPr>
      </w:pPr>
      <w:r w:rsidRPr="00542FDA">
        <w:rPr>
          <w:rFonts w:ascii="Century Gothic" w:hAnsi="Century Gothic"/>
          <w:bCs/>
          <w:sz w:val="20"/>
          <w:szCs w:val="20"/>
        </w:rPr>
        <w:t xml:space="preserve">Javno naročilo bomo izvedli tako, kot je navedeno v ponudbi in ga ne bomo prenesli na drugega izvajalca. </w:t>
      </w:r>
    </w:p>
    <w:p w14:paraId="567270D3" w14:textId="77777777" w:rsidR="00616899" w:rsidRPr="00542FDA" w:rsidRDefault="00616899" w:rsidP="00616899">
      <w:pPr>
        <w:pStyle w:val="Odstavekseznama"/>
        <w:rPr>
          <w:rFonts w:ascii="Century Gothic" w:hAnsi="Century Gothic"/>
          <w:sz w:val="20"/>
          <w:szCs w:val="20"/>
        </w:rPr>
      </w:pPr>
    </w:p>
    <w:p w14:paraId="660ACD19" w14:textId="43C53679" w:rsidR="00C95B16" w:rsidRPr="00542FDA" w:rsidRDefault="00C95B16" w:rsidP="00616899">
      <w:pPr>
        <w:pStyle w:val="Odstavekseznama"/>
        <w:numPr>
          <w:ilvl w:val="0"/>
          <w:numId w:val="20"/>
        </w:numPr>
        <w:spacing w:line="240" w:lineRule="auto"/>
        <w:rPr>
          <w:rFonts w:ascii="Century Gothic" w:hAnsi="Century Gothic" w:cs="Arial"/>
          <w:bCs/>
          <w:sz w:val="20"/>
          <w:szCs w:val="20"/>
        </w:rPr>
      </w:pPr>
      <w:r w:rsidRPr="00542FDA">
        <w:rPr>
          <w:rFonts w:ascii="Century Gothic" w:hAnsi="Century Gothic"/>
          <w:sz w:val="20"/>
          <w:szCs w:val="20"/>
        </w:rPr>
        <w:t xml:space="preserve">Izjavljamo, da smo pred oddajo naročila podrobno preučili dokumentacijo v zvezi z oddajo javnega naročila, tako da smo z vsemi značilnostmi in specifikami seznanjeni in da se z njo v celoti strinjamo. </w:t>
      </w:r>
    </w:p>
    <w:p w14:paraId="0550C1A8" w14:textId="77777777" w:rsidR="00C95B16" w:rsidRPr="00542FDA" w:rsidRDefault="00C95B16" w:rsidP="00C95B16">
      <w:pPr>
        <w:pStyle w:val="Odstavekseznama"/>
        <w:rPr>
          <w:rFonts w:ascii="Century Gothic" w:hAnsi="Century Gothic"/>
          <w:sz w:val="20"/>
          <w:szCs w:val="20"/>
        </w:rPr>
      </w:pPr>
    </w:p>
    <w:p w14:paraId="6BCF5B2D" w14:textId="77777777" w:rsidR="00FA69C6" w:rsidRPr="00542FDA" w:rsidRDefault="00FA69C6" w:rsidP="00FA69C6">
      <w:pPr>
        <w:spacing w:line="276" w:lineRule="auto"/>
        <w:rPr>
          <w:rFonts w:ascii="Century Gothic" w:hAnsi="Century Gothic"/>
          <w:bCs/>
          <w:sz w:val="20"/>
          <w:szCs w:val="20"/>
        </w:rPr>
      </w:pPr>
    </w:p>
    <w:p w14:paraId="0CE9CE14" w14:textId="77777777" w:rsidR="00FA69C6" w:rsidRPr="00542FDA" w:rsidRDefault="00FA69C6" w:rsidP="00FA69C6">
      <w:pPr>
        <w:spacing w:line="276" w:lineRule="auto"/>
        <w:rPr>
          <w:rFonts w:ascii="Century Gothic" w:hAnsi="Century Gothic"/>
          <w:bCs/>
          <w:sz w:val="20"/>
          <w:szCs w:val="20"/>
        </w:rPr>
      </w:pPr>
    </w:p>
    <w:p w14:paraId="00938B25" w14:textId="77777777" w:rsidR="00FA69C6" w:rsidRPr="00542FDA" w:rsidRDefault="00FA69C6" w:rsidP="00FA69C6">
      <w:pPr>
        <w:spacing w:line="276" w:lineRule="auto"/>
        <w:rPr>
          <w:rFonts w:ascii="Century Gothic" w:hAnsi="Century Gothic"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2220"/>
        <w:gridCol w:w="3822"/>
      </w:tblGrid>
      <w:tr w:rsidR="00FA69C6" w:rsidRPr="00542FDA" w14:paraId="698C3432" w14:textId="77777777" w:rsidTr="00FA69C6">
        <w:tc>
          <w:tcPr>
            <w:tcW w:w="3020" w:type="dxa"/>
          </w:tcPr>
          <w:p w14:paraId="374DAE8F" w14:textId="77777777" w:rsidR="00FA69C6" w:rsidRPr="00542FDA" w:rsidRDefault="00FA69C6" w:rsidP="00FA69C6">
            <w:pPr>
              <w:spacing w:line="276" w:lineRule="auto"/>
              <w:jc w:val="center"/>
              <w:rPr>
                <w:rFonts w:ascii="Century Gothic" w:hAnsi="Century Gothic" w:cs="Arial"/>
                <w:sz w:val="20"/>
                <w:szCs w:val="20"/>
              </w:rPr>
            </w:pPr>
            <w:r w:rsidRPr="00542FDA">
              <w:rPr>
                <w:rFonts w:ascii="Century Gothic" w:hAnsi="Century Gothic" w:cs="Arial"/>
                <w:sz w:val="20"/>
                <w:szCs w:val="20"/>
              </w:rPr>
              <w:t>KRAJ</w:t>
            </w:r>
          </w:p>
          <w:p w14:paraId="3A2E6C8E" w14:textId="77777777" w:rsidR="00FA69C6" w:rsidRPr="00542FDA" w:rsidRDefault="00FA69C6" w:rsidP="00FA69C6">
            <w:pPr>
              <w:spacing w:line="276" w:lineRule="auto"/>
              <w:jc w:val="center"/>
              <w:rPr>
                <w:rFonts w:ascii="Century Gothic" w:hAnsi="Century Gothic" w:cs="Arial"/>
                <w:sz w:val="20"/>
                <w:szCs w:val="20"/>
              </w:rPr>
            </w:pPr>
          </w:p>
          <w:p w14:paraId="22076944" w14:textId="77777777" w:rsidR="00FA69C6" w:rsidRPr="00542FDA" w:rsidRDefault="00FA69C6" w:rsidP="00FA69C6">
            <w:pPr>
              <w:spacing w:line="276" w:lineRule="auto"/>
              <w:jc w:val="center"/>
              <w:rPr>
                <w:rFonts w:ascii="Century Gothic" w:hAnsi="Century Gothic" w:cs="Arial"/>
                <w:sz w:val="20"/>
                <w:szCs w:val="20"/>
              </w:rPr>
            </w:pPr>
            <w:r w:rsidRPr="00542FDA">
              <w:rPr>
                <w:rFonts w:ascii="Century Gothic" w:hAnsi="Century Gothic" w:cs="Arial"/>
                <w:sz w:val="20"/>
                <w:szCs w:val="20"/>
                <w:shd w:val="clear" w:color="auto" w:fill="D9D9D9" w:themeFill="background1" w:themeFillShade="D9"/>
              </w:rPr>
              <w:t>________________________</w:t>
            </w:r>
          </w:p>
        </w:tc>
        <w:tc>
          <w:tcPr>
            <w:tcW w:w="2220" w:type="dxa"/>
            <w:vMerge w:val="restart"/>
          </w:tcPr>
          <w:p w14:paraId="115E1BD7" w14:textId="77777777" w:rsidR="00FA69C6" w:rsidRPr="00542FDA" w:rsidRDefault="00FA69C6" w:rsidP="00FA69C6">
            <w:pPr>
              <w:spacing w:line="276" w:lineRule="auto"/>
              <w:jc w:val="center"/>
              <w:rPr>
                <w:rFonts w:ascii="Century Gothic" w:hAnsi="Century Gothic" w:cs="Arial"/>
                <w:sz w:val="20"/>
                <w:szCs w:val="20"/>
              </w:rPr>
            </w:pPr>
            <w:r w:rsidRPr="00542FDA">
              <w:rPr>
                <w:rFonts w:ascii="Century Gothic" w:hAnsi="Century Gothic" w:cs="Arial"/>
                <w:sz w:val="20"/>
                <w:szCs w:val="20"/>
              </w:rPr>
              <w:t>ŽIG</w:t>
            </w:r>
          </w:p>
        </w:tc>
        <w:tc>
          <w:tcPr>
            <w:tcW w:w="3822" w:type="dxa"/>
            <w:vMerge w:val="restart"/>
          </w:tcPr>
          <w:p w14:paraId="625EBB2E" w14:textId="77777777" w:rsidR="00FA69C6" w:rsidRPr="00542FDA" w:rsidRDefault="00FA69C6" w:rsidP="00FA69C6">
            <w:pPr>
              <w:spacing w:line="276" w:lineRule="auto"/>
              <w:jc w:val="center"/>
              <w:rPr>
                <w:rFonts w:ascii="Century Gothic" w:hAnsi="Century Gothic" w:cs="Arial"/>
                <w:sz w:val="20"/>
                <w:szCs w:val="20"/>
              </w:rPr>
            </w:pPr>
            <w:r w:rsidRPr="00542FDA">
              <w:rPr>
                <w:rFonts w:ascii="Century Gothic" w:hAnsi="Century Gothic" w:cs="Arial"/>
                <w:sz w:val="20"/>
                <w:szCs w:val="20"/>
              </w:rPr>
              <w:t>PONUDNIK</w:t>
            </w:r>
          </w:p>
          <w:p w14:paraId="673FB6C4" w14:textId="77777777" w:rsidR="00FA69C6" w:rsidRPr="00542FDA" w:rsidRDefault="00FA69C6" w:rsidP="00FA69C6">
            <w:pPr>
              <w:spacing w:line="276" w:lineRule="auto"/>
              <w:jc w:val="center"/>
              <w:rPr>
                <w:rFonts w:ascii="Century Gothic" w:hAnsi="Century Gothic" w:cs="Arial"/>
                <w:sz w:val="20"/>
                <w:szCs w:val="20"/>
              </w:rPr>
            </w:pPr>
            <w:r w:rsidRPr="00542FDA">
              <w:rPr>
                <w:rFonts w:ascii="Century Gothic" w:hAnsi="Century Gothic" w:cs="Arial"/>
                <w:sz w:val="20"/>
                <w:szCs w:val="20"/>
              </w:rPr>
              <w:t>ime in priimek zakonitega zastopnika in podpis</w:t>
            </w:r>
          </w:p>
          <w:p w14:paraId="12535BFE" w14:textId="77777777" w:rsidR="00FA69C6" w:rsidRPr="00542FDA" w:rsidRDefault="00FA69C6" w:rsidP="00FA69C6">
            <w:pPr>
              <w:spacing w:line="276" w:lineRule="auto"/>
              <w:rPr>
                <w:rFonts w:ascii="Century Gothic" w:hAnsi="Century Gothic" w:cs="Arial"/>
                <w:sz w:val="20"/>
                <w:szCs w:val="20"/>
              </w:rPr>
            </w:pPr>
          </w:p>
          <w:p w14:paraId="22FCCA22" w14:textId="77777777" w:rsidR="00FA69C6" w:rsidRPr="00542FDA" w:rsidRDefault="00FA69C6" w:rsidP="00FA69C6">
            <w:pPr>
              <w:spacing w:line="276" w:lineRule="auto"/>
              <w:rPr>
                <w:rFonts w:ascii="Century Gothic" w:hAnsi="Century Gothic" w:cs="Arial"/>
                <w:sz w:val="20"/>
                <w:szCs w:val="20"/>
              </w:rPr>
            </w:pPr>
          </w:p>
          <w:p w14:paraId="56E3504B" w14:textId="77777777" w:rsidR="00FA69C6" w:rsidRPr="00542FDA" w:rsidRDefault="00FA69C6" w:rsidP="00FA69C6">
            <w:pPr>
              <w:spacing w:line="276" w:lineRule="auto"/>
              <w:jc w:val="center"/>
              <w:rPr>
                <w:rFonts w:ascii="Century Gothic" w:hAnsi="Century Gothic" w:cs="Arial"/>
                <w:sz w:val="20"/>
                <w:szCs w:val="20"/>
              </w:rPr>
            </w:pPr>
            <w:r w:rsidRPr="00542FDA">
              <w:rPr>
                <w:rFonts w:ascii="Century Gothic" w:hAnsi="Century Gothic" w:cs="Arial"/>
                <w:sz w:val="20"/>
                <w:szCs w:val="20"/>
              </w:rPr>
              <w:t>______________________________</w:t>
            </w:r>
          </w:p>
        </w:tc>
      </w:tr>
      <w:tr w:rsidR="00FA69C6" w:rsidRPr="00542FDA" w14:paraId="53E2146C" w14:textId="77777777" w:rsidTr="00FA69C6">
        <w:tc>
          <w:tcPr>
            <w:tcW w:w="3020" w:type="dxa"/>
          </w:tcPr>
          <w:p w14:paraId="42BB5208" w14:textId="77777777" w:rsidR="00FA69C6" w:rsidRPr="00542FDA" w:rsidRDefault="00FA69C6" w:rsidP="00FA69C6">
            <w:pPr>
              <w:spacing w:line="276" w:lineRule="auto"/>
              <w:jc w:val="center"/>
              <w:rPr>
                <w:rFonts w:ascii="Century Gothic" w:hAnsi="Century Gothic" w:cs="Arial"/>
                <w:sz w:val="20"/>
                <w:szCs w:val="20"/>
              </w:rPr>
            </w:pPr>
            <w:r w:rsidRPr="00542FDA">
              <w:rPr>
                <w:rFonts w:ascii="Century Gothic" w:hAnsi="Century Gothic" w:cs="Arial"/>
                <w:sz w:val="20"/>
                <w:szCs w:val="20"/>
              </w:rPr>
              <w:t>DATUM</w:t>
            </w:r>
          </w:p>
          <w:p w14:paraId="2746DE04" w14:textId="77777777" w:rsidR="00FA69C6" w:rsidRPr="00542FDA" w:rsidRDefault="00FA69C6" w:rsidP="00FA69C6">
            <w:pPr>
              <w:spacing w:line="276" w:lineRule="auto"/>
              <w:jc w:val="center"/>
              <w:rPr>
                <w:rFonts w:ascii="Century Gothic" w:hAnsi="Century Gothic" w:cs="Arial"/>
                <w:sz w:val="20"/>
                <w:szCs w:val="20"/>
              </w:rPr>
            </w:pPr>
          </w:p>
          <w:p w14:paraId="64C00283" w14:textId="77777777" w:rsidR="00FA69C6" w:rsidRPr="00542FDA" w:rsidRDefault="00FA69C6" w:rsidP="00FA69C6">
            <w:pPr>
              <w:spacing w:line="276" w:lineRule="auto"/>
              <w:jc w:val="center"/>
              <w:rPr>
                <w:rFonts w:ascii="Century Gothic" w:hAnsi="Century Gothic" w:cs="Arial"/>
                <w:sz w:val="20"/>
                <w:szCs w:val="20"/>
              </w:rPr>
            </w:pPr>
            <w:r w:rsidRPr="00542FDA">
              <w:rPr>
                <w:rFonts w:ascii="Century Gothic" w:hAnsi="Century Gothic" w:cs="Arial"/>
                <w:sz w:val="20"/>
                <w:szCs w:val="20"/>
                <w:shd w:val="clear" w:color="auto" w:fill="D9D9D9" w:themeFill="background1" w:themeFillShade="D9"/>
              </w:rPr>
              <w:t>_________________________</w:t>
            </w:r>
          </w:p>
        </w:tc>
        <w:tc>
          <w:tcPr>
            <w:tcW w:w="2220" w:type="dxa"/>
            <w:vMerge/>
          </w:tcPr>
          <w:p w14:paraId="352D4B3C" w14:textId="77777777" w:rsidR="00FA69C6" w:rsidRPr="00542FDA" w:rsidRDefault="00FA69C6" w:rsidP="00FA69C6">
            <w:pPr>
              <w:spacing w:line="276" w:lineRule="auto"/>
              <w:rPr>
                <w:rFonts w:ascii="Century Gothic" w:hAnsi="Century Gothic" w:cs="Arial"/>
                <w:sz w:val="20"/>
                <w:szCs w:val="20"/>
              </w:rPr>
            </w:pPr>
          </w:p>
        </w:tc>
        <w:tc>
          <w:tcPr>
            <w:tcW w:w="3822" w:type="dxa"/>
            <w:vMerge/>
          </w:tcPr>
          <w:p w14:paraId="25AC0900" w14:textId="77777777" w:rsidR="00FA69C6" w:rsidRPr="00542FDA" w:rsidRDefault="00FA69C6" w:rsidP="00FA69C6">
            <w:pPr>
              <w:spacing w:line="276" w:lineRule="auto"/>
              <w:rPr>
                <w:rFonts w:ascii="Century Gothic" w:hAnsi="Century Gothic" w:cs="Arial"/>
                <w:sz w:val="20"/>
                <w:szCs w:val="20"/>
              </w:rPr>
            </w:pPr>
          </w:p>
        </w:tc>
      </w:tr>
    </w:tbl>
    <w:p w14:paraId="233661C1" w14:textId="77777777" w:rsidR="00FA69C6" w:rsidRPr="00542FDA" w:rsidRDefault="00FA69C6" w:rsidP="00FA69C6">
      <w:pPr>
        <w:spacing w:line="276" w:lineRule="auto"/>
        <w:rPr>
          <w:rFonts w:ascii="Century Gothic" w:hAnsi="Century Gothic"/>
          <w:bCs/>
          <w:sz w:val="20"/>
          <w:szCs w:val="20"/>
        </w:rPr>
      </w:pPr>
    </w:p>
    <w:p w14:paraId="5DB99758" w14:textId="77777777" w:rsidR="00C95B16" w:rsidRPr="00542FDA" w:rsidRDefault="00C95B16" w:rsidP="00FD6CF8">
      <w:pPr>
        <w:spacing w:line="276" w:lineRule="auto"/>
        <w:rPr>
          <w:rFonts w:ascii="Century Gothic" w:hAnsi="Century Gothic" w:cs="Arial"/>
          <w:sz w:val="20"/>
          <w:szCs w:val="20"/>
        </w:rPr>
      </w:pPr>
    </w:p>
    <w:p w14:paraId="33EFFEF5" w14:textId="77777777" w:rsidR="00C95B16" w:rsidRPr="00542FDA" w:rsidRDefault="00C95B16" w:rsidP="00FD6CF8">
      <w:pPr>
        <w:spacing w:line="276" w:lineRule="auto"/>
        <w:rPr>
          <w:rFonts w:ascii="Century Gothic" w:hAnsi="Century Gothic" w:cs="Arial"/>
          <w:sz w:val="20"/>
          <w:szCs w:val="20"/>
        </w:rPr>
      </w:pPr>
    </w:p>
    <w:p w14:paraId="1914DDBD" w14:textId="77777777" w:rsidR="00C95B16" w:rsidRPr="00542FDA" w:rsidRDefault="00C95B16" w:rsidP="00FD6CF8">
      <w:pPr>
        <w:spacing w:line="276" w:lineRule="auto"/>
        <w:rPr>
          <w:rFonts w:ascii="Century Gothic" w:hAnsi="Century Gothic" w:cs="Arial"/>
          <w:sz w:val="20"/>
          <w:szCs w:val="20"/>
        </w:rPr>
      </w:pPr>
    </w:p>
    <w:p w14:paraId="508B623E" w14:textId="77777777" w:rsidR="00C95B16" w:rsidRPr="00542FDA" w:rsidRDefault="00C95B16" w:rsidP="00FD6CF8">
      <w:pPr>
        <w:spacing w:line="276" w:lineRule="auto"/>
        <w:rPr>
          <w:rFonts w:ascii="Century Gothic" w:hAnsi="Century Gothic" w:cs="Arial"/>
          <w:sz w:val="20"/>
          <w:szCs w:val="20"/>
        </w:rPr>
      </w:pPr>
    </w:p>
    <w:p w14:paraId="0E44C269" w14:textId="77777777" w:rsidR="00C95B16" w:rsidRPr="00542FDA" w:rsidRDefault="00C95B16" w:rsidP="00FD6CF8">
      <w:pPr>
        <w:spacing w:line="276" w:lineRule="auto"/>
        <w:rPr>
          <w:rFonts w:ascii="Century Gothic" w:hAnsi="Century Gothic" w:cs="Arial"/>
          <w:sz w:val="20"/>
          <w:szCs w:val="20"/>
        </w:rPr>
      </w:pPr>
    </w:p>
    <w:p w14:paraId="7EE30078" w14:textId="77777777" w:rsidR="00C95B16" w:rsidRPr="00542FDA" w:rsidRDefault="00C95B16" w:rsidP="00FD6CF8">
      <w:pPr>
        <w:spacing w:line="276" w:lineRule="auto"/>
        <w:rPr>
          <w:rFonts w:ascii="Century Gothic" w:hAnsi="Century Gothic" w:cs="Arial"/>
          <w:sz w:val="20"/>
          <w:szCs w:val="20"/>
        </w:rPr>
      </w:pPr>
    </w:p>
    <w:p w14:paraId="659602FD" w14:textId="77777777" w:rsidR="00C95B16" w:rsidRPr="00542FDA" w:rsidRDefault="00C95B16" w:rsidP="00FD6CF8">
      <w:pPr>
        <w:spacing w:line="276" w:lineRule="auto"/>
        <w:rPr>
          <w:rFonts w:ascii="Century Gothic" w:hAnsi="Century Gothic" w:cs="Arial"/>
          <w:sz w:val="20"/>
          <w:szCs w:val="20"/>
        </w:rPr>
      </w:pPr>
    </w:p>
    <w:p w14:paraId="46FD8671" w14:textId="77777777" w:rsidR="00C95B16" w:rsidRPr="00542FDA" w:rsidRDefault="00C95B16" w:rsidP="00FD6CF8">
      <w:pPr>
        <w:spacing w:line="276" w:lineRule="auto"/>
        <w:rPr>
          <w:rFonts w:ascii="Century Gothic" w:hAnsi="Century Gothic" w:cs="Arial"/>
          <w:sz w:val="20"/>
          <w:szCs w:val="20"/>
        </w:rPr>
      </w:pPr>
    </w:p>
    <w:p w14:paraId="071B716D" w14:textId="77777777" w:rsidR="00C95B16" w:rsidRPr="00542FDA" w:rsidRDefault="00C95B16" w:rsidP="00FD6CF8">
      <w:pPr>
        <w:spacing w:line="276" w:lineRule="auto"/>
        <w:rPr>
          <w:rFonts w:ascii="Century Gothic" w:hAnsi="Century Gothic" w:cs="Arial"/>
          <w:sz w:val="20"/>
          <w:szCs w:val="20"/>
        </w:rPr>
      </w:pPr>
    </w:p>
    <w:p w14:paraId="42DB03F1" w14:textId="77777777" w:rsidR="00C95B16" w:rsidRPr="00542FDA" w:rsidRDefault="00C95B16" w:rsidP="00FD6CF8">
      <w:pPr>
        <w:spacing w:line="276" w:lineRule="auto"/>
        <w:rPr>
          <w:rFonts w:ascii="Century Gothic" w:hAnsi="Century Gothic" w:cs="Arial"/>
          <w:sz w:val="20"/>
          <w:szCs w:val="20"/>
        </w:rPr>
      </w:pPr>
    </w:p>
    <w:p w14:paraId="673307DE" w14:textId="77777777" w:rsidR="00C95B16" w:rsidRPr="00542FDA" w:rsidRDefault="00C95B16" w:rsidP="00FD6CF8">
      <w:pPr>
        <w:spacing w:line="276" w:lineRule="auto"/>
        <w:rPr>
          <w:rFonts w:ascii="Century Gothic" w:hAnsi="Century Gothic" w:cs="Arial"/>
          <w:sz w:val="20"/>
          <w:szCs w:val="20"/>
        </w:rPr>
      </w:pPr>
    </w:p>
    <w:p w14:paraId="2BC1CF41" w14:textId="77777777" w:rsidR="00C95B16" w:rsidRPr="00542FDA" w:rsidRDefault="00C95B16" w:rsidP="00FD6CF8">
      <w:pPr>
        <w:spacing w:line="276" w:lineRule="auto"/>
        <w:rPr>
          <w:rFonts w:ascii="Century Gothic" w:hAnsi="Century Gothic" w:cs="Arial"/>
          <w:sz w:val="20"/>
          <w:szCs w:val="20"/>
        </w:rPr>
      </w:pPr>
    </w:p>
    <w:p w14:paraId="713B27D5" w14:textId="77777777" w:rsidR="006D4021" w:rsidRPr="00542FDA" w:rsidRDefault="006D4021" w:rsidP="00FD6CF8">
      <w:pPr>
        <w:spacing w:line="276" w:lineRule="auto"/>
        <w:rPr>
          <w:rFonts w:ascii="Century Gothic" w:hAnsi="Century Gothic" w:cs="Arial"/>
          <w:sz w:val="20"/>
          <w:szCs w:val="20"/>
        </w:rPr>
      </w:pPr>
    </w:p>
    <w:p w14:paraId="5295D83C" w14:textId="77777777" w:rsidR="006D4021" w:rsidRPr="00542FDA" w:rsidRDefault="006D4021" w:rsidP="00FD6CF8">
      <w:pPr>
        <w:spacing w:line="276" w:lineRule="auto"/>
        <w:rPr>
          <w:rFonts w:ascii="Century Gothic" w:hAnsi="Century Gothic" w:cs="Arial"/>
          <w:sz w:val="20"/>
          <w:szCs w:val="20"/>
        </w:rPr>
      </w:pPr>
    </w:p>
    <w:p w14:paraId="52FFB0A6" w14:textId="77777777" w:rsidR="006D4021" w:rsidRPr="00542FDA" w:rsidRDefault="006D4021" w:rsidP="00FD6CF8">
      <w:pPr>
        <w:spacing w:line="276" w:lineRule="auto"/>
        <w:rPr>
          <w:rFonts w:ascii="Century Gothic" w:hAnsi="Century Gothic" w:cs="Arial"/>
          <w:sz w:val="20"/>
          <w:szCs w:val="20"/>
        </w:rPr>
      </w:pPr>
    </w:p>
    <w:p w14:paraId="5344A5E5" w14:textId="77777777" w:rsidR="006D4021" w:rsidRPr="00542FDA" w:rsidRDefault="006D4021" w:rsidP="00FD6CF8">
      <w:pPr>
        <w:spacing w:line="276" w:lineRule="auto"/>
        <w:rPr>
          <w:rFonts w:ascii="Century Gothic" w:hAnsi="Century Gothic" w:cs="Arial"/>
          <w:sz w:val="20"/>
          <w:szCs w:val="20"/>
        </w:rPr>
      </w:pPr>
    </w:p>
    <w:p w14:paraId="6E9464D9" w14:textId="77777777" w:rsidR="006D4021" w:rsidRPr="00542FDA" w:rsidRDefault="006D4021" w:rsidP="00FD6CF8">
      <w:pPr>
        <w:spacing w:line="276" w:lineRule="auto"/>
        <w:rPr>
          <w:rFonts w:ascii="Century Gothic" w:hAnsi="Century Gothic" w:cs="Arial"/>
          <w:sz w:val="20"/>
          <w:szCs w:val="20"/>
        </w:rPr>
      </w:pPr>
    </w:p>
    <w:p w14:paraId="386FA2CF" w14:textId="55366C07" w:rsidR="006D4021" w:rsidRPr="00542FDA" w:rsidRDefault="006D4021" w:rsidP="00FD6CF8">
      <w:pPr>
        <w:spacing w:line="276" w:lineRule="auto"/>
        <w:rPr>
          <w:rFonts w:ascii="Century Gothic" w:hAnsi="Century Gothic" w:cs="Arial"/>
          <w:sz w:val="20"/>
          <w:szCs w:val="20"/>
        </w:rPr>
      </w:pPr>
    </w:p>
    <w:p w14:paraId="23DB3976" w14:textId="2C383371" w:rsidR="00F0333A" w:rsidRPr="00542FDA" w:rsidRDefault="00F0333A" w:rsidP="00FD6CF8">
      <w:pPr>
        <w:spacing w:line="276" w:lineRule="auto"/>
        <w:rPr>
          <w:rFonts w:ascii="Century Gothic" w:hAnsi="Century Gothic" w:cs="Arial"/>
          <w:sz w:val="20"/>
          <w:szCs w:val="20"/>
        </w:rPr>
      </w:pPr>
    </w:p>
    <w:p w14:paraId="031A4C26" w14:textId="77777777" w:rsidR="00F0333A" w:rsidRPr="00542FDA" w:rsidRDefault="00F0333A" w:rsidP="00FD6CF8">
      <w:pPr>
        <w:spacing w:line="276" w:lineRule="auto"/>
        <w:rPr>
          <w:rFonts w:ascii="Century Gothic" w:hAnsi="Century Gothic" w:cs="Arial"/>
          <w:sz w:val="20"/>
          <w:szCs w:val="20"/>
        </w:rPr>
      </w:pPr>
    </w:p>
    <w:p w14:paraId="553A4B03" w14:textId="77777777" w:rsidR="00E41AC0" w:rsidRPr="00542FDA" w:rsidRDefault="00E41AC0" w:rsidP="00FD6CF8">
      <w:pPr>
        <w:spacing w:line="276" w:lineRule="auto"/>
        <w:rPr>
          <w:rFonts w:ascii="Century Gothic" w:hAnsi="Century Gothic" w:cs="Arial"/>
          <w:sz w:val="20"/>
          <w:szCs w:val="20"/>
        </w:rPr>
      </w:pPr>
    </w:p>
    <w:p w14:paraId="528AAE75" w14:textId="77777777" w:rsidR="00E41AC0" w:rsidRPr="00542FDA" w:rsidRDefault="00E41AC0" w:rsidP="00FD6CF8">
      <w:pPr>
        <w:spacing w:line="276" w:lineRule="auto"/>
        <w:rPr>
          <w:rFonts w:ascii="Century Gothic" w:hAnsi="Century Gothic" w:cs="Arial"/>
          <w:sz w:val="20"/>
          <w:szCs w:val="20"/>
        </w:rPr>
      </w:pPr>
    </w:p>
    <w:p w14:paraId="78160261" w14:textId="1A0253A8" w:rsidR="00FD6CF8" w:rsidRPr="00542FDA" w:rsidRDefault="00FD6CF8" w:rsidP="00FD6CF8">
      <w:pPr>
        <w:spacing w:line="276" w:lineRule="auto"/>
        <w:rPr>
          <w:rFonts w:ascii="Century Gothic" w:hAnsi="Century Gothic" w:cs="Arial"/>
          <w:sz w:val="20"/>
          <w:szCs w:val="20"/>
        </w:rPr>
      </w:pPr>
      <w:r w:rsidRPr="00542FDA">
        <w:rPr>
          <w:rFonts w:ascii="Century Gothic" w:hAnsi="Century Gothic" w:cs="Arial"/>
          <w:sz w:val="20"/>
          <w:szCs w:val="20"/>
        </w:rPr>
        <w:t>_______________________</w:t>
      </w:r>
    </w:p>
    <w:p w14:paraId="168DB509" w14:textId="1209B8C7" w:rsidR="00BA7D6F" w:rsidRPr="00542FDA" w:rsidRDefault="00FD6CF8" w:rsidP="00FD6CF8">
      <w:pPr>
        <w:spacing w:after="60"/>
        <w:rPr>
          <w:rFonts w:ascii="Century Gothic" w:hAnsi="Century Gothic"/>
          <w:i/>
          <w:sz w:val="20"/>
          <w:szCs w:val="20"/>
        </w:rPr>
        <w:sectPr w:rsidR="00BA7D6F" w:rsidRPr="00542FDA" w:rsidSect="00207494">
          <w:pgSz w:w="11906" w:h="16838"/>
          <w:pgMar w:top="1417" w:right="1417" w:bottom="1417" w:left="1417" w:header="708" w:footer="708" w:gutter="0"/>
          <w:cols w:space="708"/>
          <w:docGrid w:linePitch="360"/>
        </w:sectPr>
      </w:pPr>
      <w:r w:rsidRPr="00542FDA">
        <w:rPr>
          <w:rFonts w:ascii="Century Gothic" w:hAnsi="Century Gothic"/>
          <w:b/>
          <w:sz w:val="20"/>
          <w:szCs w:val="20"/>
          <w:u w:val="single"/>
        </w:rPr>
        <w:t>Navodilo</w:t>
      </w:r>
      <w:r w:rsidRPr="00542FDA">
        <w:rPr>
          <w:rFonts w:ascii="Century Gothic" w:hAnsi="Century Gothic"/>
          <w:sz w:val="20"/>
          <w:szCs w:val="20"/>
        </w:rPr>
        <w:t xml:space="preserve">: </w:t>
      </w:r>
      <w:r w:rsidRPr="00542FDA">
        <w:rPr>
          <w:rFonts w:ascii="Century Gothic" w:hAnsi="Century Gothic" w:cs="Arial"/>
          <w:i/>
          <w:sz w:val="20"/>
          <w:szCs w:val="20"/>
        </w:rPr>
        <w:t xml:space="preserve"> </w:t>
      </w:r>
      <w:r w:rsidR="006D4021" w:rsidRPr="00542FDA">
        <w:rPr>
          <w:rFonts w:ascii="Century Gothic" w:hAnsi="Century Gothic"/>
          <w:i/>
          <w:sz w:val="20"/>
          <w:szCs w:val="20"/>
        </w:rPr>
        <w:t xml:space="preserve">Predračun se izpolni tako, da se izpolnijo </w:t>
      </w:r>
      <w:r w:rsidR="006D4021" w:rsidRPr="00542FDA">
        <w:rPr>
          <w:rFonts w:ascii="Century Gothic" w:hAnsi="Century Gothic"/>
          <w:b/>
          <w:bCs/>
          <w:i/>
          <w:sz w:val="20"/>
          <w:szCs w:val="20"/>
          <w:u w:val="single"/>
        </w:rPr>
        <w:t>vse osenčene postavke</w:t>
      </w:r>
      <w:r w:rsidR="006D4021" w:rsidRPr="00542FDA">
        <w:rPr>
          <w:rFonts w:ascii="Century Gothic" w:hAnsi="Century Gothic"/>
          <w:i/>
          <w:sz w:val="20"/>
          <w:szCs w:val="20"/>
        </w:rPr>
        <w:t xml:space="preserve">. Cena mora biti določena na dve decimalki natančno. </w:t>
      </w:r>
    </w:p>
    <w:p w14:paraId="430C748F" w14:textId="77777777" w:rsidR="00F07D50" w:rsidRPr="00542FDA" w:rsidRDefault="00F07D50" w:rsidP="00C4251D">
      <w:pPr>
        <w:jc w:val="left"/>
        <w:rPr>
          <w:rFonts w:ascii="Century Gothic" w:hAnsi="Century Gothic" w:cs="Arial"/>
          <w:sz w:val="20"/>
          <w:szCs w:val="20"/>
        </w:rPr>
      </w:pPr>
    </w:p>
    <w:p w14:paraId="07F2E7A0" w14:textId="2A10DD0B" w:rsidR="007D7219" w:rsidRPr="00542FDA" w:rsidRDefault="0014257A" w:rsidP="006921ED">
      <w:pPr>
        <w:jc w:val="right"/>
        <w:rPr>
          <w:rFonts w:ascii="Century Gothic" w:hAnsi="Century Gothic" w:cs="Arial"/>
          <w:sz w:val="20"/>
          <w:szCs w:val="20"/>
        </w:rPr>
      </w:pPr>
      <w:r w:rsidRPr="00542FDA">
        <w:rPr>
          <w:rFonts w:ascii="Century Gothic" w:hAnsi="Century Gothic" w:cs="Arial"/>
          <w:sz w:val="20"/>
          <w:szCs w:val="20"/>
        </w:rPr>
        <w:t>O</w:t>
      </w:r>
      <w:r w:rsidR="006D4021" w:rsidRPr="00542FDA">
        <w:rPr>
          <w:rFonts w:ascii="Century Gothic" w:hAnsi="Century Gothic" w:cs="Arial"/>
          <w:sz w:val="20"/>
          <w:szCs w:val="20"/>
        </w:rPr>
        <w:t>BR-PONUDBA</w:t>
      </w:r>
    </w:p>
    <w:p w14:paraId="63FCAE75" w14:textId="77777777" w:rsidR="006D4021" w:rsidRPr="00542FDA" w:rsidRDefault="006D4021" w:rsidP="006921ED">
      <w:pPr>
        <w:jc w:val="right"/>
        <w:rPr>
          <w:rFonts w:ascii="Century Gothic" w:hAnsi="Century Gothic" w:cs="Arial"/>
          <w:sz w:val="20"/>
          <w:szCs w:val="20"/>
        </w:rPr>
      </w:pPr>
    </w:p>
    <w:tbl>
      <w:tblPr>
        <w:tblStyle w:val="Seznamvtabeli2"/>
        <w:tblW w:w="0" w:type="auto"/>
        <w:shd w:val="clear" w:color="auto" w:fill="D0CECE" w:themeFill="background2" w:themeFillShade="E6"/>
        <w:tblLook w:val="04A0" w:firstRow="1" w:lastRow="0" w:firstColumn="1" w:lastColumn="0" w:noHBand="0" w:noVBand="1"/>
      </w:tblPr>
      <w:tblGrid>
        <w:gridCol w:w="9062"/>
      </w:tblGrid>
      <w:tr w:rsidR="005A17E3" w:rsidRPr="00542FDA" w14:paraId="06900CE3" w14:textId="77777777" w:rsidTr="00C4251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shd w:val="clear" w:color="auto" w:fill="D0CECE" w:themeFill="background2" w:themeFillShade="E6"/>
          </w:tcPr>
          <w:p w14:paraId="0230ACB9" w14:textId="77777777" w:rsidR="005A17E3" w:rsidRPr="00542FDA" w:rsidRDefault="005A17E3" w:rsidP="00403460">
            <w:pPr>
              <w:jc w:val="center"/>
              <w:rPr>
                <w:rFonts w:ascii="Century Gothic" w:hAnsi="Century Gothic" w:cs="Arial"/>
                <w:b w:val="0"/>
                <w:sz w:val="20"/>
                <w:szCs w:val="20"/>
              </w:rPr>
            </w:pPr>
          </w:p>
          <w:p w14:paraId="205EF8B8" w14:textId="487E505B" w:rsidR="005A17E3" w:rsidRPr="00542FDA" w:rsidRDefault="006D4021" w:rsidP="00403460">
            <w:pPr>
              <w:jc w:val="center"/>
              <w:rPr>
                <w:rFonts w:ascii="Century Gothic" w:hAnsi="Century Gothic" w:cs="Arial"/>
                <w:sz w:val="20"/>
                <w:szCs w:val="20"/>
              </w:rPr>
            </w:pPr>
            <w:r w:rsidRPr="00542FDA">
              <w:rPr>
                <w:rFonts w:ascii="Century Gothic" w:hAnsi="Century Gothic" w:cs="Arial"/>
                <w:sz w:val="20"/>
                <w:szCs w:val="20"/>
              </w:rPr>
              <w:t xml:space="preserve">PONUDBA </w:t>
            </w:r>
          </w:p>
          <w:p w14:paraId="3EE3402F" w14:textId="77777777" w:rsidR="006D4021" w:rsidRPr="00542FDA" w:rsidRDefault="006D4021" w:rsidP="006D4021">
            <w:pPr>
              <w:jc w:val="center"/>
              <w:rPr>
                <w:rFonts w:ascii="Century Gothic" w:hAnsi="Century Gothic" w:cs="Arial"/>
                <w:sz w:val="20"/>
                <w:szCs w:val="20"/>
              </w:rPr>
            </w:pPr>
            <w:r w:rsidRPr="00542FDA">
              <w:rPr>
                <w:rFonts w:ascii="Century Gothic" w:hAnsi="Century Gothic" w:cs="Arial"/>
                <w:sz w:val="20"/>
                <w:szCs w:val="20"/>
              </w:rPr>
              <w:t>številka ____________________________</w:t>
            </w:r>
          </w:p>
          <w:p w14:paraId="76787792" w14:textId="77777777" w:rsidR="005A17E3" w:rsidRPr="00542FDA" w:rsidRDefault="005A17E3" w:rsidP="00403460">
            <w:pPr>
              <w:jc w:val="center"/>
              <w:rPr>
                <w:rFonts w:ascii="Century Gothic" w:hAnsi="Century Gothic" w:cs="Arial"/>
                <w:b w:val="0"/>
                <w:sz w:val="20"/>
                <w:szCs w:val="20"/>
              </w:rPr>
            </w:pPr>
          </w:p>
        </w:tc>
      </w:tr>
    </w:tbl>
    <w:p w14:paraId="5F4B02DB" w14:textId="77777777" w:rsidR="005A17E3" w:rsidRPr="00542FDA" w:rsidRDefault="005A17E3" w:rsidP="005A17E3">
      <w:pPr>
        <w:rPr>
          <w:rFonts w:ascii="Century Gothic" w:hAnsi="Century Gothic" w:cs="Arial"/>
          <w:b/>
          <w:sz w:val="20"/>
          <w:szCs w:val="20"/>
        </w:rPr>
      </w:pPr>
    </w:p>
    <w:p w14:paraId="2C69D0BE" w14:textId="77777777" w:rsidR="006B14DE" w:rsidRPr="00542FDA" w:rsidRDefault="006B14DE" w:rsidP="006B14DE">
      <w:pPr>
        <w:spacing w:line="276" w:lineRule="auto"/>
        <w:rPr>
          <w:rFonts w:ascii="Century Gothic" w:hAnsi="Century Gothic"/>
          <w:bCs/>
          <w:sz w:val="20"/>
          <w:szCs w:val="20"/>
        </w:rPr>
      </w:pPr>
    </w:p>
    <w:p w14:paraId="4AF96284" w14:textId="37F0AA28" w:rsidR="00FA69C6" w:rsidRPr="00542FDA" w:rsidRDefault="00A936E2" w:rsidP="00FA69C6">
      <w:pPr>
        <w:spacing w:line="276" w:lineRule="auto"/>
        <w:rPr>
          <w:rFonts w:ascii="Century Gothic" w:hAnsi="Century Gothic"/>
          <w:bCs/>
          <w:sz w:val="20"/>
          <w:szCs w:val="20"/>
        </w:rPr>
      </w:pPr>
      <w:r w:rsidRPr="00542FDA">
        <w:rPr>
          <w:rFonts w:ascii="Century Gothic" w:hAnsi="Century Gothic"/>
          <w:bCs/>
          <w:sz w:val="20"/>
          <w:szCs w:val="20"/>
        </w:rPr>
        <w:t xml:space="preserve">Na podlagi javnega razpisa za oddajo javnega naročila po </w:t>
      </w:r>
      <w:r w:rsidRPr="00542FDA">
        <w:rPr>
          <w:rFonts w:ascii="Century Gothic" w:hAnsi="Century Gothic"/>
          <w:b/>
          <w:bCs/>
          <w:sz w:val="20"/>
          <w:szCs w:val="20"/>
        </w:rPr>
        <w:t>postopku naročila male vrednosti</w:t>
      </w:r>
      <w:r w:rsidRPr="00542FDA">
        <w:rPr>
          <w:rFonts w:ascii="Century Gothic" w:hAnsi="Century Gothic"/>
          <w:bCs/>
          <w:sz w:val="20"/>
          <w:szCs w:val="20"/>
        </w:rPr>
        <w:t xml:space="preserve"> </w:t>
      </w:r>
      <w:r w:rsidR="00FA69C6" w:rsidRPr="00542FDA">
        <w:rPr>
          <w:rFonts w:ascii="Century Gothic" w:hAnsi="Century Gothic"/>
          <w:bCs/>
          <w:sz w:val="20"/>
          <w:szCs w:val="20"/>
        </w:rPr>
        <w:t xml:space="preserve">za </w:t>
      </w:r>
      <w:r w:rsidR="00FA69C6" w:rsidRPr="00542FDA">
        <w:rPr>
          <w:rFonts w:ascii="Century Gothic" w:hAnsi="Century Gothic"/>
          <w:b/>
          <w:bCs/>
          <w:sz w:val="20"/>
          <w:szCs w:val="20"/>
        </w:rPr>
        <w:t>»</w:t>
      </w:r>
      <w:r w:rsidR="00E41AC0" w:rsidRPr="00542FDA">
        <w:rPr>
          <w:rFonts w:ascii="Century Gothic" w:hAnsi="Century Gothic"/>
          <w:b/>
          <w:bCs/>
          <w:sz w:val="20"/>
          <w:szCs w:val="20"/>
        </w:rPr>
        <w:t>izvedbo strojno ključavničarskih, kovaških in mehaničnih del</w:t>
      </w:r>
      <w:r w:rsidR="00FA69C6" w:rsidRPr="00542FDA">
        <w:rPr>
          <w:rFonts w:ascii="Century Gothic" w:hAnsi="Century Gothic"/>
          <w:b/>
          <w:bCs/>
          <w:sz w:val="20"/>
          <w:szCs w:val="20"/>
        </w:rPr>
        <w:t>«</w:t>
      </w:r>
      <w:r w:rsidR="00FA69C6" w:rsidRPr="00542FDA">
        <w:rPr>
          <w:rFonts w:ascii="Century Gothic" w:hAnsi="Century Gothic"/>
          <w:bCs/>
          <w:sz w:val="20"/>
          <w:szCs w:val="20"/>
        </w:rPr>
        <w:t>, objavljenega na Portalu javnih naročil ter navodili razpisne dokumentacije naročnika dajemo ponudbo.</w:t>
      </w:r>
    </w:p>
    <w:p w14:paraId="437CA749" w14:textId="77777777" w:rsidR="00B1286D" w:rsidRPr="00542FDA" w:rsidRDefault="00B1286D" w:rsidP="00F22540">
      <w:pPr>
        <w:spacing w:line="276" w:lineRule="auto"/>
        <w:rPr>
          <w:rFonts w:ascii="Century Gothic" w:hAnsi="Century Gothic"/>
          <w:bCs/>
          <w:sz w:val="20"/>
          <w:szCs w:val="20"/>
        </w:rPr>
      </w:pPr>
    </w:p>
    <w:p w14:paraId="29D75440" w14:textId="578C59D2" w:rsidR="00B62BC2" w:rsidRPr="00542FDA" w:rsidRDefault="006921ED" w:rsidP="00F22540">
      <w:pPr>
        <w:spacing w:line="276" w:lineRule="auto"/>
        <w:rPr>
          <w:rFonts w:ascii="Century Gothic" w:hAnsi="Century Gothic"/>
          <w:bCs/>
          <w:sz w:val="20"/>
          <w:szCs w:val="20"/>
        </w:rPr>
      </w:pPr>
      <w:r w:rsidRPr="00542FDA">
        <w:rPr>
          <w:rFonts w:ascii="Century Gothic" w:hAnsi="Century Gothic"/>
          <w:bCs/>
          <w:sz w:val="20"/>
          <w:szCs w:val="20"/>
        </w:rPr>
        <w:t>Izjavljamo, da dajemo ponudbo (označi):</w:t>
      </w:r>
    </w:p>
    <w:p w14:paraId="62575AF8" w14:textId="77777777" w:rsidR="006921ED" w:rsidRPr="00542FDA" w:rsidRDefault="006921ED" w:rsidP="00F22540">
      <w:pPr>
        <w:spacing w:line="276" w:lineRule="auto"/>
        <w:rPr>
          <w:rFonts w:ascii="Century Gothic" w:hAnsi="Century Gothic"/>
          <w:bCs/>
          <w:sz w:val="20"/>
          <w:szCs w:val="20"/>
        </w:rPr>
      </w:pPr>
    </w:p>
    <w:p w14:paraId="5C6CDDF8" w14:textId="79DC65D3" w:rsidR="006921ED" w:rsidRPr="00542FDA" w:rsidRDefault="006921ED" w:rsidP="00EF3EE2">
      <w:pPr>
        <w:pStyle w:val="Odstavekseznama"/>
        <w:numPr>
          <w:ilvl w:val="0"/>
          <w:numId w:val="4"/>
        </w:numPr>
        <w:spacing w:line="360" w:lineRule="auto"/>
        <w:rPr>
          <w:rFonts w:ascii="Century Gothic" w:hAnsi="Century Gothic"/>
          <w:bCs/>
          <w:sz w:val="20"/>
          <w:szCs w:val="20"/>
        </w:rPr>
      </w:pPr>
      <w:r w:rsidRPr="00542FDA">
        <w:rPr>
          <w:rFonts w:ascii="Century Gothic" w:hAnsi="Century Gothic"/>
          <w:bCs/>
          <w:sz w:val="20"/>
          <w:szCs w:val="20"/>
        </w:rPr>
        <w:t>SAMOSTOJNO – kot samostojni ponudnik</w:t>
      </w:r>
    </w:p>
    <w:p w14:paraId="2A4A278F" w14:textId="783BAB66" w:rsidR="006921ED" w:rsidRPr="00542FDA" w:rsidRDefault="006921ED" w:rsidP="00EF3EE2">
      <w:pPr>
        <w:pStyle w:val="Odstavekseznama"/>
        <w:numPr>
          <w:ilvl w:val="0"/>
          <w:numId w:val="4"/>
        </w:numPr>
        <w:spacing w:line="360" w:lineRule="auto"/>
        <w:rPr>
          <w:rFonts w:ascii="Century Gothic" w:hAnsi="Century Gothic"/>
          <w:bCs/>
          <w:sz w:val="20"/>
          <w:szCs w:val="20"/>
        </w:rPr>
      </w:pPr>
      <w:r w:rsidRPr="00542FDA">
        <w:rPr>
          <w:rFonts w:ascii="Century Gothic" w:hAnsi="Century Gothic"/>
          <w:bCs/>
          <w:sz w:val="20"/>
          <w:szCs w:val="20"/>
        </w:rPr>
        <w:t>S PODIZVAJALCI – kot samostojni ponudnik s podizvajalci</w:t>
      </w:r>
    </w:p>
    <w:p w14:paraId="71522AAA" w14:textId="522BDC5D" w:rsidR="006921ED" w:rsidRPr="00542FDA" w:rsidRDefault="006921ED" w:rsidP="00EF3EE2">
      <w:pPr>
        <w:pStyle w:val="Odstavekseznama"/>
        <w:numPr>
          <w:ilvl w:val="0"/>
          <w:numId w:val="4"/>
        </w:numPr>
        <w:spacing w:line="360" w:lineRule="auto"/>
        <w:rPr>
          <w:rFonts w:ascii="Century Gothic" w:hAnsi="Century Gothic"/>
          <w:bCs/>
          <w:sz w:val="20"/>
          <w:szCs w:val="20"/>
        </w:rPr>
      </w:pPr>
      <w:r w:rsidRPr="00542FDA">
        <w:rPr>
          <w:rFonts w:ascii="Century Gothic" w:hAnsi="Century Gothic"/>
          <w:bCs/>
          <w:sz w:val="20"/>
          <w:szCs w:val="20"/>
        </w:rPr>
        <w:t>SKUPNO PONUDBO – kot vodilni partner v skupni ponudbi</w:t>
      </w:r>
    </w:p>
    <w:p w14:paraId="3E14C73A" w14:textId="77777777" w:rsidR="006921ED" w:rsidRPr="00542FDA" w:rsidRDefault="006921ED" w:rsidP="006921ED">
      <w:pPr>
        <w:spacing w:line="276" w:lineRule="auto"/>
        <w:rPr>
          <w:rFonts w:ascii="Century Gothic" w:hAnsi="Century Gothic"/>
          <w:b/>
          <w:bCs/>
          <w:sz w:val="20"/>
          <w:szCs w:val="20"/>
        </w:rPr>
      </w:pPr>
    </w:p>
    <w:p w14:paraId="12212018" w14:textId="5546D0F5" w:rsidR="006921ED" w:rsidRPr="00542FDA" w:rsidRDefault="006921ED" w:rsidP="006921ED">
      <w:pPr>
        <w:spacing w:line="276" w:lineRule="auto"/>
        <w:rPr>
          <w:rFonts w:ascii="Century Gothic" w:hAnsi="Century Gothic"/>
          <w:b/>
          <w:bCs/>
          <w:sz w:val="20"/>
          <w:szCs w:val="20"/>
        </w:rPr>
      </w:pPr>
      <w:r w:rsidRPr="00542FDA">
        <w:rPr>
          <w:rFonts w:ascii="Century Gothic" w:hAnsi="Century Gothic"/>
          <w:b/>
          <w:bCs/>
          <w:sz w:val="20"/>
          <w:szCs w:val="20"/>
        </w:rPr>
        <w:t xml:space="preserve">PODATKI O </w:t>
      </w:r>
      <w:r w:rsidR="006D4021" w:rsidRPr="00542FDA">
        <w:rPr>
          <w:rFonts w:ascii="Century Gothic" w:hAnsi="Century Gothic"/>
          <w:b/>
          <w:bCs/>
          <w:sz w:val="20"/>
          <w:szCs w:val="20"/>
        </w:rPr>
        <w:t>GOSPODARSKEM SUBJEKTU</w:t>
      </w:r>
    </w:p>
    <w:p w14:paraId="1D4778E1" w14:textId="77777777" w:rsidR="00D43BBC" w:rsidRPr="00542FDA" w:rsidRDefault="00D43BBC" w:rsidP="00F22540">
      <w:pPr>
        <w:spacing w:line="276" w:lineRule="auto"/>
        <w:rPr>
          <w:rFonts w:ascii="Century Gothic" w:hAnsi="Century Gothic"/>
          <w:bCs/>
          <w:sz w:val="20"/>
          <w:szCs w:val="20"/>
        </w:rPr>
      </w:pPr>
    </w:p>
    <w:tbl>
      <w:tblPr>
        <w:tblStyle w:val="Tabelamrea"/>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2"/>
        <w:gridCol w:w="6116"/>
      </w:tblGrid>
      <w:tr w:rsidR="0041495F" w:rsidRPr="00542FDA" w14:paraId="5C96EFED" w14:textId="77777777" w:rsidTr="0041495F">
        <w:tc>
          <w:tcPr>
            <w:tcW w:w="3062" w:type="dxa"/>
          </w:tcPr>
          <w:p w14:paraId="190FBA85" w14:textId="77777777" w:rsidR="0041495F" w:rsidRPr="00542FDA" w:rsidRDefault="0041495F" w:rsidP="00403460">
            <w:pPr>
              <w:spacing w:line="360" w:lineRule="auto"/>
              <w:rPr>
                <w:rFonts w:ascii="Century Gothic" w:hAnsi="Century Gothic" w:cs="Arial"/>
                <w:sz w:val="20"/>
                <w:szCs w:val="20"/>
              </w:rPr>
            </w:pPr>
            <w:r w:rsidRPr="00542FDA">
              <w:rPr>
                <w:rFonts w:ascii="Century Gothic" w:hAnsi="Century Gothic" w:cs="Arial"/>
                <w:sz w:val="20"/>
                <w:szCs w:val="20"/>
              </w:rPr>
              <w:t>naziv gospodarskega subjekta:</w:t>
            </w:r>
          </w:p>
        </w:tc>
        <w:tc>
          <w:tcPr>
            <w:tcW w:w="6000" w:type="dxa"/>
          </w:tcPr>
          <w:p w14:paraId="0B732D21" w14:textId="62576AED" w:rsidR="0041495F" w:rsidRPr="00542FDA" w:rsidRDefault="0041495F" w:rsidP="001A045B">
            <w:pPr>
              <w:spacing w:line="480" w:lineRule="auto"/>
              <w:rPr>
                <w:rFonts w:ascii="Century Gothic" w:hAnsi="Century Gothic" w:cs="Arial"/>
                <w:sz w:val="20"/>
                <w:szCs w:val="20"/>
              </w:rPr>
            </w:pPr>
            <w:r w:rsidRPr="00542FDA">
              <w:rPr>
                <w:rFonts w:ascii="Century Gothic" w:hAnsi="Century Gothic" w:cs="Arial"/>
                <w:sz w:val="20"/>
                <w:szCs w:val="20"/>
              </w:rPr>
              <w:t>___________________________________________________________</w:t>
            </w:r>
          </w:p>
        </w:tc>
      </w:tr>
      <w:tr w:rsidR="006D4021" w:rsidRPr="00542FDA" w14:paraId="3B5A97EC" w14:textId="77777777" w:rsidTr="00C33DB9">
        <w:tc>
          <w:tcPr>
            <w:tcW w:w="3062" w:type="dxa"/>
          </w:tcPr>
          <w:p w14:paraId="4FD0F2DA" w14:textId="77777777" w:rsidR="006D4021" w:rsidRPr="00542FDA" w:rsidRDefault="006D4021" w:rsidP="00C33DB9">
            <w:pPr>
              <w:spacing w:line="360" w:lineRule="auto"/>
              <w:rPr>
                <w:rFonts w:ascii="Century Gothic" w:hAnsi="Century Gothic" w:cs="Arial"/>
                <w:sz w:val="20"/>
                <w:szCs w:val="20"/>
              </w:rPr>
            </w:pPr>
            <w:r w:rsidRPr="00542FDA">
              <w:rPr>
                <w:rFonts w:ascii="Century Gothic" w:hAnsi="Century Gothic" w:cs="Arial"/>
                <w:sz w:val="20"/>
                <w:szCs w:val="20"/>
              </w:rPr>
              <w:t>naslov gospodarskega subjekta:</w:t>
            </w:r>
          </w:p>
        </w:tc>
        <w:tc>
          <w:tcPr>
            <w:tcW w:w="6000" w:type="dxa"/>
          </w:tcPr>
          <w:p w14:paraId="1E018511" w14:textId="77777777" w:rsidR="006D4021" w:rsidRPr="00542FDA" w:rsidRDefault="006D4021" w:rsidP="001A045B">
            <w:pPr>
              <w:spacing w:line="480" w:lineRule="auto"/>
              <w:rPr>
                <w:rFonts w:ascii="Century Gothic" w:hAnsi="Century Gothic" w:cs="Arial"/>
                <w:sz w:val="20"/>
                <w:szCs w:val="20"/>
              </w:rPr>
            </w:pPr>
            <w:r w:rsidRPr="00542FDA">
              <w:rPr>
                <w:rFonts w:ascii="Century Gothic" w:hAnsi="Century Gothic" w:cs="Arial"/>
                <w:sz w:val="20"/>
                <w:szCs w:val="20"/>
              </w:rPr>
              <w:t>___________________________________________________________</w:t>
            </w:r>
          </w:p>
        </w:tc>
      </w:tr>
      <w:tr w:rsidR="0041495F" w:rsidRPr="00542FDA" w14:paraId="6C2D6496" w14:textId="77777777" w:rsidTr="0041495F">
        <w:tc>
          <w:tcPr>
            <w:tcW w:w="3062" w:type="dxa"/>
          </w:tcPr>
          <w:p w14:paraId="257F45FE" w14:textId="2EEBB203" w:rsidR="0041495F" w:rsidRPr="00542FDA" w:rsidRDefault="006D4021" w:rsidP="00403460">
            <w:pPr>
              <w:spacing w:line="360" w:lineRule="auto"/>
              <w:rPr>
                <w:rFonts w:ascii="Century Gothic" w:hAnsi="Century Gothic" w:cs="Arial"/>
                <w:sz w:val="20"/>
                <w:szCs w:val="20"/>
              </w:rPr>
            </w:pPr>
            <w:r w:rsidRPr="00542FDA">
              <w:rPr>
                <w:rFonts w:ascii="Century Gothic" w:hAnsi="Century Gothic" w:cs="Arial"/>
                <w:sz w:val="20"/>
                <w:szCs w:val="20"/>
              </w:rPr>
              <w:t>zakoniti zastopnik</w:t>
            </w:r>
            <w:r w:rsidR="0041495F" w:rsidRPr="00542FDA">
              <w:rPr>
                <w:rFonts w:ascii="Century Gothic" w:hAnsi="Century Gothic" w:cs="Arial"/>
                <w:sz w:val="20"/>
                <w:szCs w:val="20"/>
              </w:rPr>
              <w:t>:</w:t>
            </w:r>
          </w:p>
        </w:tc>
        <w:tc>
          <w:tcPr>
            <w:tcW w:w="6000" w:type="dxa"/>
          </w:tcPr>
          <w:p w14:paraId="1EACF485" w14:textId="283D4939" w:rsidR="0041495F" w:rsidRPr="00542FDA" w:rsidRDefault="0041495F" w:rsidP="001A045B">
            <w:pPr>
              <w:spacing w:line="480" w:lineRule="auto"/>
              <w:rPr>
                <w:rFonts w:ascii="Century Gothic" w:hAnsi="Century Gothic" w:cs="Arial"/>
                <w:sz w:val="20"/>
                <w:szCs w:val="20"/>
              </w:rPr>
            </w:pPr>
            <w:r w:rsidRPr="00542FDA">
              <w:rPr>
                <w:rFonts w:ascii="Century Gothic" w:hAnsi="Century Gothic" w:cs="Arial"/>
                <w:sz w:val="20"/>
                <w:szCs w:val="20"/>
              </w:rPr>
              <w:t>___________________________________________________________</w:t>
            </w:r>
          </w:p>
        </w:tc>
      </w:tr>
      <w:tr w:rsidR="0041495F" w:rsidRPr="00542FDA" w14:paraId="4D15B79F" w14:textId="77777777" w:rsidTr="0041495F">
        <w:tc>
          <w:tcPr>
            <w:tcW w:w="3062" w:type="dxa"/>
          </w:tcPr>
          <w:p w14:paraId="1A368007" w14:textId="77777777" w:rsidR="0041495F" w:rsidRPr="00542FDA" w:rsidRDefault="0041495F" w:rsidP="00403460">
            <w:pPr>
              <w:spacing w:line="360" w:lineRule="auto"/>
              <w:rPr>
                <w:rFonts w:ascii="Century Gothic" w:hAnsi="Century Gothic" w:cs="Arial"/>
                <w:sz w:val="20"/>
                <w:szCs w:val="20"/>
              </w:rPr>
            </w:pPr>
            <w:r w:rsidRPr="00542FDA">
              <w:rPr>
                <w:rFonts w:ascii="Century Gothic" w:hAnsi="Century Gothic" w:cs="Arial"/>
                <w:sz w:val="20"/>
                <w:szCs w:val="20"/>
              </w:rPr>
              <w:t>telefon:</w:t>
            </w:r>
          </w:p>
        </w:tc>
        <w:tc>
          <w:tcPr>
            <w:tcW w:w="6000" w:type="dxa"/>
          </w:tcPr>
          <w:p w14:paraId="37DA4F01" w14:textId="43B62596" w:rsidR="0041495F" w:rsidRPr="00542FDA" w:rsidRDefault="0041495F" w:rsidP="001A045B">
            <w:pPr>
              <w:spacing w:line="480" w:lineRule="auto"/>
              <w:rPr>
                <w:rFonts w:ascii="Century Gothic" w:hAnsi="Century Gothic" w:cs="Arial"/>
                <w:sz w:val="20"/>
                <w:szCs w:val="20"/>
              </w:rPr>
            </w:pPr>
            <w:r w:rsidRPr="00542FDA">
              <w:rPr>
                <w:rFonts w:ascii="Century Gothic" w:hAnsi="Century Gothic" w:cs="Arial"/>
                <w:sz w:val="20"/>
                <w:szCs w:val="20"/>
              </w:rPr>
              <w:t>___________________________________________________________</w:t>
            </w:r>
          </w:p>
        </w:tc>
      </w:tr>
      <w:tr w:rsidR="0041495F" w:rsidRPr="00542FDA" w14:paraId="3FCA89BC" w14:textId="77777777" w:rsidTr="0041495F">
        <w:tc>
          <w:tcPr>
            <w:tcW w:w="3062" w:type="dxa"/>
          </w:tcPr>
          <w:p w14:paraId="31B72AED" w14:textId="77777777" w:rsidR="0041495F" w:rsidRPr="00542FDA" w:rsidRDefault="0041495F" w:rsidP="00403460">
            <w:pPr>
              <w:spacing w:line="360" w:lineRule="auto"/>
              <w:rPr>
                <w:rFonts w:ascii="Century Gothic" w:hAnsi="Century Gothic" w:cs="Arial"/>
                <w:sz w:val="20"/>
                <w:szCs w:val="20"/>
              </w:rPr>
            </w:pPr>
            <w:r w:rsidRPr="00542FDA">
              <w:rPr>
                <w:rFonts w:ascii="Century Gothic" w:hAnsi="Century Gothic" w:cs="Arial"/>
                <w:sz w:val="20"/>
                <w:szCs w:val="20"/>
              </w:rPr>
              <w:t>ID za DDV:</w:t>
            </w:r>
          </w:p>
        </w:tc>
        <w:tc>
          <w:tcPr>
            <w:tcW w:w="6000" w:type="dxa"/>
          </w:tcPr>
          <w:p w14:paraId="5AF68EA0" w14:textId="322C16AB" w:rsidR="0041495F" w:rsidRPr="00542FDA" w:rsidRDefault="0041495F" w:rsidP="001A045B">
            <w:pPr>
              <w:spacing w:line="480" w:lineRule="auto"/>
              <w:rPr>
                <w:rFonts w:ascii="Century Gothic" w:hAnsi="Century Gothic" w:cs="Arial"/>
                <w:sz w:val="20"/>
                <w:szCs w:val="20"/>
              </w:rPr>
            </w:pPr>
            <w:r w:rsidRPr="00542FDA">
              <w:rPr>
                <w:rFonts w:ascii="Century Gothic" w:hAnsi="Century Gothic" w:cs="Arial"/>
                <w:sz w:val="20"/>
                <w:szCs w:val="20"/>
              </w:rPr>
              <w:t>___________________________________________________________</w:t>
            </w:r>
          </w:p>
        </w:tc>
      </w:tr>
      <w:tr w:rsidR="0041495F" w:rsidRPr="00542FDA" w14:paraId="18E41B66" w14:textId="77777777" w:rsidTr="0041495F">
        <w:tc>
          <w:tcPr>
            <w:tcW w:w="3062" w:type="dxa"/>
          </w:tcPr>
          <w:p w14:paraId="5812C391" w14:textId="77777777" w:rsidR="0041495F" w:rsidRPr="00542FDA" w:rsidRDefault="0041495F" w:rsidP="00403460">
            <w:pPr>
              <w:spacing w:line="360" w:lineRule="auto"/>
              <w:rPr>
                <w:rFonts w:ascii="Century Gothic" w:hAnsi="Century Gothic" w:cs="Arial"/>
                <w:sz w:val="20"/>
                <w:szCs w:val="20"/>
              </w:rPr>
            </w:pPr>
            <w:r w:rsidRPr="00542FDA">
              <w:rPr>
                <w:rFonts w:ascii="Century Gothic" w:hAnsi="Century Gothic" w:cs="Arial"/>
                <w:sz w:val="20"/>
                <w:szCs w:val="20"/>
              </w:rPr>
              <w:t>finančni urad:</w:t>
            </w:r>
          </w:p>
        </w:tc>
        <w:tc>
          <w:tcPr>
            <w:tcW w:w="6000" w:type="dxa"/>
          </w:tcPr>
          <w:p w14:paraId="62E57C72" w14:textId="07D4D75D" w:rsidR="0041495F" w:rsidRPr="00542FDA" w:rsidRDefault="0041495F" w:rsidP="00403460">
            <w:pPr>
              <w:spacing w:line="360" w:lineRule="auto"/>
              <w:rPr>
                <w:rFonts w:ascii="Century Gothic" w:hAnsi="Century Gothic" w:cs="Arial"/>
                <w:sz w:val="20"/>
                <w:szCs w:val="20"/>
              </w:rPr>
            </w:pPr>
            <w:r w:rsidRPr="00542FDA">
              <w:rPr>
                <w:rFonts w:ascii="Century Gothic" w:hAnsi="Century Gothic" w:cs="Arial"/>
                <w:sz w:val="20"/>
                <w:szCs w:val="20"/>
              </w:rPr>
              <w:t>___________________________________________________________</w:t>
            </w:r>
          </w:p>
        </w:tc>
      </w:tr>
      <w:tr w:rsidR="0041495F" w:rsidRPr="00542FDA" w14:paraId="68B49610" w14:textId="77777777" w:rsidTr="0041495F">
        <w:tc>
          <w:tcPr>
            <w:tcW w:w="3062" w:type="dxa"/>
          </w:tcPr>
          <w:p w14:paraId="01FBE6CF" w14:textId="77777777" w:rsidR="0041495F" w:rsidRPr="00542FDA" w:rsidRDefault="0041495F" w:rsidP="00FB4CDE">
            <w:pPr>
              <w:spacing w:line="276" w:lineRule="auto"/>
              <w:rPr>
                <w:rFonts w:ascii="Century Gothic" w:hAnsi="Century Gothic" w:cs="Arial"/>
                <w:sz w:val="20"/>
                <w:szCs w:val="20"/>
              </w:rPr>
            </w:pPr>
            <w:r w:rsidRPr="00542FDA">
              <w:rPr>
                <w:rFonts w:ascii="Century Gothic" w:hAnsi="Century Gothic" w:cs="Arial"/>
                <w:sz w:val="20"/>
                <w:szCs w:val="20"/>
              </w:rPr>
              <w:t>matična številka gospodarskega subjekta:</w:t>
            </w:r>
          </w:p>
        </w:tc>
        <w:tc>
          <w:tcPr>
            <w:tcW w:w="6000" w:type="dxa"/>
          </w:tcPr>
          <w:p w14:paraId="37D24301" w14:textId="77777777" w:rsidR="0041495F" w:rsidRPr="00542FDA" w:rsidRDefault="0041495F" w:rsidP="00FB4CDE">
            <w:pPr>
              <w:spacing w:line="276" w:lineRule="auto"/>
              <w:rPr>
                <w:rFonts w:ascii="Century Gothic" w:hAnsi="Century Gothic" w:cs="Arial"/>
                <w:sz w:val="20"/>
                <w:szCs w:val="20"/>
              </w:rPr>
            </w:pPr>
          </w:p>
          <w:p w14:paraId="186152DD" w14:textId="1A1B7E86" w:rsidR="0041495F" w:rsidRPr="00542FDA" w:rsidRDefault="0041495F" w:rsidP="001A045B">
            <w:pPr>
              <w:spacing w:line="480" w:lineRule="auto"/>
              <w:rPr>
                <w:rFonts w:ascii="Century Gothic" w:hAnsi="Century Gothic" w:cs="Arial"/>
                <w:sz w:val="20"/>
                <w:szCs w:val="20"/>
              </w:rPr>
            </w:pPr>
            <w:r w:rsidRPr="00542FDA">
              <w:rPr>
                <w:rFonts w:ascii="Century Gothic" w:hAnsi="Century Gothic" w:cs="Arial"/>
                <w:sz w:val="20"/>
                <w:szCs w:val="20"/>
              </w:rPr>
              <w:t>___________________________________________________________</w:t>
            </w:r>
          </w:p>
        </w:tc>
      </w:tr>
      <w:tr w:rsidR="006D4021" w:rsidRPr="00542FDA" w14:paraId="06B431A6" w14:textId="77777777" w:rsidTr="00C33DB9">
        <w:tc>
          <w:tcPr>
            <w:tcW w:w="3062" w:type="dxa"/>
          </w:tcPr>
          <w:p w14:paraId="2571829C" w14:textId="77777777" w:rsidR="006D4021" w:rsidRPr="00542FDA" w:rsidRDefault="006D4021" w:rsidP="00C33DB9">
            <w:pPr>
              <w:spacing w:line="360" w:lineRule="auto"/>
              <w:rPr>
                <w:rFonts w:ascii="Century Gothic" w:hAnsi="Century Gothic" w:cs="Arial"/>
                <w:sz w:val="20"/>
                <w:szCs w:val="20"/>
              </w:rPr>
            </w:pPr>
            <w:r w:rsidRPr="00542FDA">
              <w:rPr>
                <w:rFonts w:ascii="Century Gothic" w:hAnsi="Century Gothic" w:cs="Arial"/>
                <w:sz w:val="20"/>
                <w:szCs w:val="20"/>
              </w:rPr>
              <w:t>številka transakcijskega računa:</w:t>
            </w:r>
          </w:p>
        </w:tc>
        <w:tc>
          <w:tcPr>
            <w:tcW w:w="6000" w:type="dxa"/>
          </w:tcPr>
          <w:p w14:paraId="0EAC653B" w14:textId="77777777" w:rsidR="006D4021" w:rsidRPr="00542FDA" w:rsidRDefault="006D4021" w:rsidP="001A045B">
            <w:pPr>
              <w:spacing w:line="360" w:lineRule="auto"/>
              <w:rPr>
                <w:rFonts w:ascii="Century Gothic" w:hAnsi="Century Gothic" w:cs="Arial"/>
                <w:sz w:val="20"/>
                <w:szCs w:val="20"/>
              </w:rPr>
            </w:pPr>
            <w:r w:rsidRPr="00542FDA">
              <w:rPr>
                <w:rFonts w:ascii="Century Gothic" w:hAnsi="Century Gothic" w:cs="Arial"/>
                <w:sz w:val="20"/>
                <w:szCs w:val="20"/>
              </w:rPr>
              <w:t>___________________________________________________________</w:t>
            </w:r>
          </w:p>
        </w:tc>
      </w:tr>
      <w:tr w:rsidR="006D4021" w:rsidRPr="00542FDA" w14:paraId="5E7AF4F1" w14:textId="77777777" w:rsidTr="00C33DB9">
        <w:tc>
          <w:tcPr>
            <w:tcW w:w="3062" w:type="dxa"/>
          </w:tcPr>
          <w:p w14:paraId="35F12859" w14:textId="77777777" w:rsidR="006D4021" w:rsidRPr="00542FDA" w:rsidRDefault="006D4021" w:rsidP="00C33DB9">
            <w:pPr>
              <w:spacing w:line="276" w:lineRule="auto"/>
              <w:rPr>
                <w:rFonts w:ascii="Century Gothic" w:hAnsi="Century Gothic" w:cs="Arial"/>
                <w:sz w:val="20"/>
                <w:szCs w:val="20"/>
              </w:rPr>
            </w:pPr>
            <w:proofErr w:type="spellStart"/>
            <w:r w:rsidRPr="00542FDA">
              <w:rPr>
                <w:rFonts w:ascii="Century Gothic" w:hAnsi="Century Gothic" w:cs="Arial"/>
                <w:sz w:val="20"/>
                <w:szCs w:val="20"/>
              </w:rPr>
              <w:t>elekronska</w:t>
            </w:r>
            <w:proofErr w:type="spellEnd"/>
            <w:r w:rsidRPr="00542FDA">
              <w:rPr>
                <w:rFonts w:ascii="Century Gothic" w:hAnsi="Century Gothic" w:cs="Arial"/>
                <w:sz w:val="20"/>
                <w:szCs w:val="20"/>
              </w:rPr>
              <w:t xml:space="preserve"> pošta za obveščanje ponudnika:</w:t>
            </w:r>
          </w:p>
        </w:tc>
        <w:tc>
          <w:tcPr>
            <w:tcW w:w="6000" w:type="dxa"/>
          </w:tcPr>
          <w:p w14:paraId="7FA5A3F0" w14:textId="77777777" w:rsidR="006D4021" w:rsidRPr="00542FDA" w:rsidRDefault="006D4021" w:rsidP="00C33DB9">
            <w:pPr>
              <w:spacing w:line="276" w:lineRule="auto"/>
              <w:rPr>
                <w:rFonts w:ascii="Century Gothic" w:hAnsi="Century Gothic" w:cs="Arial"/>
                <w:sz w:val="20"/>
                <w:szCs w:val="20"/>
              </w:rPr>
            </w:pPr>
          </w:p>
          <w:p w14:paraId="108F2494" w14:textId="77777777" w:rsidR="006D4021" w:rsidRPr="00542FDA" w:rsidRDefault="006D4021" w:rsidP="00C33DB9">
            <w:pPr>
              <w:spacing w:line="360" w:lineRule="auto"/>
              <w:rPr>
                <w:rFonts w:ascii="Century Gothic" w:hAnsi="Century Gothic" w:cs="Arial"/>
                <w:sz w:val="20"/>
                <w:szCs w:val="20"/>
              </w:rPr>
            </w:pPr>
            <w:r w:rsidRPr="00542FDA">
              <w:rPr>
                <w:rFonts w:ascii="Century Gothic" w:hAnsi="Century Gothic" w:cs="Arial"/>
                <w:sz w:val="20"/>
                <w:szCs w:val="20"/>
              </w:rPr>
              <w:t>___________________________________________________________</w:t>
            </w:r>
          </w:p>
        </w:tc>
      </w:tr>
      <w:tr w:rsidR="006D4021" w:rsidRPr="00542FDA" w14:paraId="30C7AFB8" w14:textId="77777777" w:rsidTr="00C33DB9">
        <w:tc>
          <w:tcPr>
            <w:tcW w:w="3062" w:type="dxa"/>
          </w:tcPr>
          <w:p w14:paraId="7A792246" w14:textId="77777777" w:rsidR="006D4021" w:rsidRPr="00542FDA" w:rsidRDefault="006D4021" w:rsidP="00C33DB9">
            <w:pPr>
              <w:spacing w:line="276" w:lineRule="auto"/>
              <w:rPr>
                <w:rFonts w:ascii="Century Gothic" w:hAnsi="Century Gothic" w:cs="Arial"/>
                <w:sz w:val="20"/>
                <w:szCs w:val="20"/>
              </w:rPr>
            </w:pPr>
            <w:r w:rsidRPr="00542FDA">
              <w:rPr>
                <w:rFonts w:ascii="Century Gothic" w:hAnsi="Century Gothic" w:cs="Arial"/>
                <w:sz w:val="20"/>
                <w:szCs w:val="20"/>
              </w:rPr>
              <w:t>kontaktna oseba ponudnika za obveščanje:</w:t>
            </w:r>
          </w:p>
        </w:tc>
        <w:tc>
          <w:tcPr>
            <w:tcW w:w="6000" w:type="dxa"/>
          </w:tcPr>
          <w:p w14:paraId="1424D2FD" w14:textId="77777777" w:rsidR="006D4021" w:rsidRPr="00542FDA" w:rsidRDefault="006D4021" w:rsidP="00C33DB9">
            <w:pPr>
              <w:spacing w:line="276" w:lineRule="auto"/>
              <w:rPr>
                <w:rFonts w:ascii="Century Gothic" w:hAnsi="Century Gothic" w:cs="Arial"/>
                <w:sz w:val="20"/>
                <w:szCs w:val="20"/>
              </w:rPr>
            </w:pPr>
          </w:p>
          <w:p w14:paraId="63BEFB9D" w14:textId="77777777" w:rsidR="006D4021" w:rsidRPr="00542FDA" w:rsidRDefault="006D4021" w:rsidP="00C33DB9">
            <w:pPr>
              <w:spacing w:line="360" w:lineRule="auto"/>
              <w:rPr>
                <w:rFonts w:ascii="Century Gothic" w:hAnsi="Century Gothic" w:cs="Arial"/>
                <w:sz w:val="20"/>
                <w:szCs w:val="20"/>
              </w:rPr>
            </w:pPr>
            <w:r w:rsidRPr="00542FDA">
              <w:rPr>
                <w:rFonts w:ascii="Century Gothic" w:hAnsi="Century Gothic" w:cs="Arial"/>
                <w:sz w:val="20"/>
                <w:szCs w:val="20"/>
              </w:rPr>
              <w:t>___________________________________________________________</w:t>
            </w:r>
          </w:p>
        </w:tc>
      </w:tr>
      <w:tr w:rsidR="006D4021" w:rsidRPr="00542FDA" w14:paraId="033E1ACA" w14:textId="77777777" w:rsidTr="00C33DB9">
        <w:tc>
          <w:tcPr>
            <w:tcW w:w="3062" w:type="dxa"/>
          </w:tcPr>
          <w:p w14:paraId="068A1FBF" w14:textId="77777777" w:rsidR="006D4021" w:rsidRPr="00542FDA" w:rsidRDefault="006D4021" w:rsidP="00C33DB9">
            <w:pPr>
              <w:spacing w:line="276" w:lineRule="auto"/>
              <w:rPr>
                <w:rFonts w:ascii="Century Gothic" w:hAnsi="Century Gothic" w:cs="Arial"/>
                <w:sz w:val="20"/>
                <w:szCs w:val="20"/>
              </w:rPr>
            </w:pPr>
            <w:r w:rsidRPr="00542FDA">
              <w:rPr>
                <w:rFonts w:ascii="Century Gothic" w:hAnsi="Century Gothic" w:cs="Arial"/>
                <w:sz w:val="20"/>
                <w:szCs w:val="20"/>
              </w:rPr>
              <w:t>odgovorna oseba za podpis pogodbe:</w:t>
            </w:r>
          </w:p>
        </w:tc>
        <w:tc>
          <w:tcPr>
            <w:tcW w:w="6000" w:type="dxa"/>
          </w:tcPr>
          <w:p w14:paraId="7BF083E0" w14:textId="77777777" w:rsidR="006D4021" w:rsidRPr="00542FDA" w:rsidRDefault="006D4021" w:rsidP="00C33DB9">
            <w:pPr>
              <w:spacing w:line="276" w:lineRule="auto"/>
              <w:rPr>
                <w:rFonts w:ascii="Century Gothic" w:hAnsi="Century Gothic" w:cs="Arial"/>
                <w:sz w:val="20"/>
                <w:szCs w:val="20"/>
              </w:rPr>
            </w:pPr>
          </w:p>
          <w:p w14:paraId="55002FFF" w14:textId="77777777" w:rsidR="006D4021" w:rsidRPr="00542FDA" w:rsidRDefault="006D4021" w:rsidP="00C33DB9">
            <w:pPr>
              <w:spacing w:line="360" w:lineRule="auto"/>
              <w:rPr>
                <w:rFonts w:ascii="Century Gothic" w:hAnsi="Century Gothic" w:cs="Arial"/>
                <w:sz w:val="20"/>
                <w:szCs w:val="20"/>
              </w:rPr>
            </w:pPr>
            <w:r w:rsidRPr="00542FDA">
              <w:rPr>
                <w:rFonts w:ascii="Century Gothic" w:hAnsi="Century Gothic" w:cs="Arial"/>
                <w:sz w:val="20"/>
                <w:szCs w:val="20"/>
              </w:rPr>
              <w:t>___________________________________________________________</w:t>
            </w:r>
          </w:p>
        </w:tc>
      </w:tr>
      <w:tr w:rsidR="0041495F" w:rsidRPr="00542FDA" w14:paraId="0675CF14" w14:textId="77777777" w:rsidTr="0041495F">
        <w:tc>
          <w:tcPr>
            <w:tcW w:w="3062" w:type="dxa"/>
          </w:tcPr>
          <w:p w14:paraId="72EDE356" w14:textId="4B3A2EEB" w:rsidR="0041495F" w:rsidRPr="00542FDA" w:rsidRDefault="006D4021" w:rsidP="006D4021">
            <w:pPr>
              <w:spacing w:line="276" w:lineRule="auto"/>
              <w:rPr>
                <w:rFonts w:ascii="Century Gothic" w:hAnsi="Century Gothic" w:cs="Arial"/>
                <w:sz w:val="20"/>
                <w:szCs w:val="20"/>
              </w:rPr>
            </w:pPr>
            <w:r w:rsidRPr="00542FDA">
              <w:rPr>
                <w:rFonts w:ascii="Century Gothic" w:hAnsi="Century Gothic" w:cs="Arial"/>
                <w:sz w:val="20"/>
                <w:szCs w:val="20"/>
              </w:rPr>
              <w:t>odgovorna oseba za izvajanje pogodbe (ime, priimek, e-naslov, telefon)</w:t>
            </w:r>
            <w:r w:rsidR="0041495F" w:rsidRPr="00542FDA">
              <w:rPr>
                <w:rFonts w:ascii="Century Gothic" w:hAnsi="Century Gothic" w:cs="Arial"/>
                <w:sz w:val="20"/>
                <w:szCs w:val="20"/>
              </w:rPr>
              <w:t>:</w:t>
            </w:r>
          </w:p>
        </w:tc>
        <w:tc>
          <w:tcPr>
            <w:tcW w:w="6000" w:type="dxa"/>
          </w:tcPr>
          <w:p w14:paraId="69E89D09" w14:textId="77777777" w:rsidR="006D4021" w:rsidRPr="00542FDA" w:rsidRDefault="006D4021" w:rsidP="006D4021">
            <w:pPr>
              <w:spacing w:line="276" w:lineRule="auto"/>
              <w:rPr>
                <w:rFonts w:ascii="Century Gothic" w:hAnsi="Century Gothic" w:cs="Arial"/>
                <w:sz w:val="20"/>
                <w:szCs w:val="20"/>
              </w:rPr>
            </w:pPr>
          </w:p>
          <w:p w14:paraId="725C6F51" w14:textId="77777777" w:rsidR="006D4021" w:rsidRPr="00542FDA" w:rsidRDefault="006D4021" w:rsidP="006D4021">
            <w:pPr>
              <w:spacing w:line="276" w:lineRule="auto"/>
              <w:rPr>
                <w:rFonts w:ascii="Century Gothic" w:hAnsi="Century Gothic" w:cs="Arial"/>
                <w:sz w:val="20"/>
                <w:szCs w:val="20"/>
              </w:rPr>
            </w:pPr>
          </w:p>
          <w:p w14:paraId="7F0DE9BA" w14:textId="77777777" w:rsidR="0041495F" w:rsidRPr="00542FDA" w:rsidRDefault="0041495F" w:rsidP="00403460">
            <w:pPr>
              <w:spacing w:line="360" w:lineRule="auto"/>
              <w:rPr>
                <w:rFonts w:ascii="Century Gothic" w:hAnsi="Century Gothic" w:cs="Arial"/>
                <w:sz w:val="20"/>
                <w:szCs w:val="20"/>
              </w:rPr>
            </w:pPr>
            <w:r w:rsidRPr="00542FDA">
              <w:rPr>
                <w:rFonts w:ascii="Century Gothic" w:hAnsi="Century Gothic" w:cs="Arial"/>
                <w:sz w:val="20"/>
                <w:szCs w:val="20"/>
              </w:rPr>
              <w:t>___________________________________________________________</w:t>
            </w:r>
          </w:p>
          <w:p w14:paraId="2B37604A" w14:textId="277643A5" w:rsidR="001A045B" w:rsidRPr="00542FDA" w:rsidRDefault="001A045B" w:rsidP="00403460">
            <w:pPr>
              <w:spacing w:line="360" w:lineRule="auto"/>
              <w:rPr>
                <w:rFonts w:ascii="Century Gothic" w:hAnsi="Century Gothic" w:cs="Arial"/>
                <w:sz w:val="20"/>
                <w:szCs w:val="20"/>
              </w:rPr>
            </w:pPr>
          </w:p>
        </w:tc>
      </w:tr>
    </w:tbl>
    <w:tbl>
      <w:tblPr>
        <w:tblW w:w="0" w:type="auto"/>
        <w:tblInd w:w="142" w:type="dxa"/>
        <w:tblLook w:val="04A0" w:firstRow="1" w:lastRow="0" w:firstColumn="1" w:lastColumn="0" w:noHBand="0" w:noVBand="1"/>
      </w:tblPr>
      <w:tblGrid>
        <w:gridCol w:w="3202"/>
        <w:gridCol w:w="2822"/>
        <w:gridCol w:w="2797"/>
      </w:tblGrid>
      <w:tr w:rsidR="0041495F" w:rsidRPr="00542FDA" w14:paraId="69F0B65F" w14:textId="77777777" w:rsidTr="0041495F">
        <w:tc>
          <w:tcPr>
            <w:tcW w:w="3202" w:type="dxa"/>
            <w:shd w:val="clear" w:color="auto" w:fill="auto"/>
          </w:tcPr>
          <w:p w14:paraId="7095DDB9" w14:textId="77777777" w:rsidR="0041495F" w:rsidRPr="00542FDA" w:rsidRDefault="0041495F" w:rsidP="00403460">
            <w:pPr>
              <w:tabs>
                <w:tab w:val="left" w:pos="2835"/>
              </w:tabs>
              <w:spacing w:line="240" w:lineRule="auto"/>
              <w:rPr>
                <w:rFonts w:ascii="Century Gothic" w:hAnsi="Century Gothic" w:cs="Arial"/>
                <w:sz w:val="20"/>
                <w:szCs w:val="20"/>
              </w:rPr>
            </w:pPr>
          </w:p>
          <w:p w14:paraId="4067E989" w14:textId="77777777" w:rsidR="0041495F" w:rsidRPr="00542FDA" w:rsidRDefault="0041495F" w:rsidP="00403460">
            <w:pPr>
              <w:tabs>
                <w:tab w:val="left" w:pos="2835"/>
              </w:tabs>
              <w:ind w:left="-108"/>
              <w:rPr>
                <w:rFonts w:ascii="Century Gothic" w:hAnsi="Century Gothic" w:cs="Arial"/>
                <w:sz w:val="20"/>
                <w:szCs w:val="20"/>
              </w:rPr>
            </w:pPr>
            <w:r w:rsidRPr="00542FDA">
              <w:rPr>
                <w:rFonts w:ascii="Century Gothic" w:hAnsi="Century Gothic" w:cs="Arial"/>
                <w:sz w:val="20"/>
                <w:szCs w:val="20"/>
              </w:rPr>
              <w:t>Ponudnik je MSP* (označi):</w:t>
            </w:r>
          </w:p>
        </w:tc>
        <w:tc>
          <w:tcPr>
            <w:tcW w:w="2822" w:type="dxa"/>
            <w:shd w:val="clear" w:color="auto" w:fill="auto"/>
          </w:tcPr>
          <w:p w14:paraId="6D76F2D3" w14:textId="77777777" w:rsidR="0041495F" w:rsidRPr="00542FDA" w:rsidRDefault="0041495F" w:rsidP="00EF3EE2">
            <w:pPr>
              <w:numPr>
                <w:ilvl w:val="0"/>
                <w:numId w:val="5"/>
              </w:numPr>
              <w:tabs>
                <w:tab w:val="left" w:pos="1008"/>
                <w:tab w:val="left" w:pos="3843"/>
              </w:tabs>
              <w:spacing w:line="240" w:lineRule="auto"/>
              <w:ind w:left="1717" w:hanging="1357"/>
              <w:rPr>
                <w:rFonts w:ascii="Century Gothic" w:hAnsi="Century Gothic" w:cs="Arial"/>
                <w:sz w:val="20"/>
                <w:szCs w:val="20"/>
              </w:rPr>
            </w:pPr>
            <w:r w:rsidRPr="00542FDA">
              <w:rPr>
                <w:rFonts w:ascii="Century Gothic" w:hAnsi="Century Gothic" w:cs="Arial"/>
                <w:sz w:val="20"/>
                <w:szCs w:val="20"/>
              </w:rPr>
              <w:t>Da</w:t>
            </w:r>
          </w:p>
        </w:tc>
        <w:tc>
          <w:tcPr>
            <w:tcW w:w="2797" w:type="dxa"/>
            <w:shd w:val="clear" w:color="auto" w:fill="auto"/>
          </w:tcPr>
          <w:p w14:paraId="074E827D" w14:textId="77777777" w:rsidR="0041495F" w:rsidRPr="00542FDA" w:rsidRDefault="0041495F" w:rsidP="00EF3EE2">
            <w:pPr>
              <w:numPr>
                <w:ilvl w:val="0"/>
                <w:numId w:val="5"/>
              </w:numPr>
              <w:tabs>
                <w:tab w:val="left" w:pos="893"/>
              </w:tabs>
              <w:spacing w:line="240" w:lineRule="auto"/>
              <w:rPr>
                <w:rFonts w:ascii="Century Gothic" w:hAnsi="Century Gothic" w:cs="Arial"/>
                <w:sz w:val="20"/>
                <w:szCs w:val="20"/>
              </w:rPr>
            </w:pPr>
            <w:r w:rsidRPr="00542FDA">
              <w:rPr>
                <w:rFonts w:ascii="Century Gothic" w:hAnsi="Century Gothic" w:cs="Arial"/>
                <w:sz w:val="20"/>
                <w:szCs w:val="20"/>
              </w:rPr>
              <w:t xml:space="preserve">Ne </w:t>
            </w:r>
          </w:p>
        </w:tc>
      </w:tr>
    </w:tbl>
    <w:p w14:paraId="529146DB" w14:textId="77777777" w:rsidR="0041495F" w:rsidRPr="00542FDA" w:rsidRDefault="0041495F" w:rsidP="0041495F">
      <w:pPr>
        <w:tabs>
          <w:tab w:val="left" w:pos="2835"/>
        </w:tabs>
        <w:ind w:left="176"/>
        <w:rPr>
          <w:rFonts w:ascii="Century Gothic" w:hAnsi="Century Gothic" w:cs="Arial"/>
          <w:sz w:val="20"/>
          <w:szCs w:val="20"/>
        </w:rPr>
      </w:pPr>
      <w:r w:rsidRPr="00542FDA">
        <w:rPr>
          <w:rFonts w:ascii="Century Gothic" w:hAnsi="Century Gothic" w:cs="Arial"/>
          <w:sz w:val="20"/>
          <w:szCs w:val="20"/>
        </w:rPr>
        <w:t xml:space="preserve">*MSP: </w:t>
      </w:r>
      <w:proofErr w:type="spellStart"/>
      <w:r w:rsidRPr="00542FDA">
        <w:rPr>
          <w:rFonts w:ascii="Century Gothic" w:hAnsi="Century Gothic" w:cs="Arial"/>
          <w:sz w:val="20"/>
          <w:szCs w:val="20"/>
        </w:rPr>
        <w:t>mikro</w:t>
      </w:r>
      <w:proofErr w:type="spellEnd"/>
      <w:r w:rsidRPr="00542FDA">
        <w:rPr>
          <w:rFonts w:ascii="Century Gothic" w:hAnsi="Century Gothic" w:cs="Arial"/>
          <w:sz w:val="20"/>
          <w:szCs w:val="20"/>
        </w:rPr>
        <w:t>, mala in srednje velika podjetja kot so opredeljena v Priporočilu Komisije 2003/361/ES.</w:t>
      </w:r>
    </w:p>
    <w:p w14:paraId="001B6362" w14:textId="0F511E32" w:rsidR="00232515" w:rsidRPr="00542FDA" w:rsidRDefault="00232515" w:rsidP="00166CA2">
      <w:pPr>
        <w:spacing w:line="276" w:lineRule="auto"/>
        <w:rPr>
          <w:rFonts w:ascii="Century Gothic" w:hAnsi="Century Gothic"/>
          <w:bCs/>
          <w:sz w:val="20"/>
          <w:szCs w:val="20"/>
        </w:rPr>
      </w:pPr>
    </w:p>
    <w:p w14:paraId="36001A30" w14:textId="3CF97BDA" w:rsidR="001A045B" w:rsidRPr="00542FDA" w:rsidRDefault="001A045B" w:rsidP="00166CA2">
      <w:pPr>
        <w:spacing w:line="276" w:lineRule="auto"/>
        <w:rPr>
          <w:rFonts w:ascii="Century Gothic" w:hAnsi="Century Gothic"/>
          <w:bCs/>
          <w:sz w:val="20"/>
          <w:szCs w:val="20"/>
        </w:rPr>
      </w:pPr>
    </w:p>
    <w:p w14:paraId="4A1140EC" w14:textId="4E3631BA" w:rsidR="001A045B" w:rsidRPr="00542FDA" w:rsidRDefault="001A045B" w:rsidP="00166CA2">
      <w:pPr>
        <w:spacing w:line="276" w:lineRule="auto"/>
        <w:rPr>
          <w:rFonts w:ascii="Century Gothic" w:hAnsi="Century Gothic"/>
          <w:bCs/>
          <w:sz w:val="20"/>
          <w:szCs w:val="20"/>
        </w:rPr>
      </w:pPr>
      <w:r w:rsidRPr="00542FDA">
        <w:rPr>
          <w:rFonts w:ascii="Century Gothic" w:hAnsi="Century Gothic"/>
          <w:bCs/>
          <w:sz w:val="20"/>
          <w:szCs w:val="20"/>
        </w:rPr>
        <w:t xml:space="preserve">Če ima ponudnik sedež v drugi državi, mora navesti svojega pooblaščenca(-ko) za vročitve, v skladu z določbami Zakona o splošnem upravnem postopku (Uradni list RS, št. 24/06 – uradno prečiščeno besedilo, 105/06 – ZUS-1, 126/07, 65/08, 8/10, 82/13, 175/20 – ZIUOPDVE in 3/22 - </w:t>
      </w:r>
      <w:proofErr w:type="spellStart"/>
      <w:r w:rsidRPr="00542FDA">
        <w:rPr>
          <w:rFonts w:ascii="Century Gothic" w:hAnsi="Century Gothic"/>
          <w:bCs/>
          <w:sz w:val="20"/>
          <w:szCs w:val="20"/>
        </w:rPr>
        <w:t>ZDeb</w:t>
      </w:r>
      <w:proofErr w:type="spellEnd"/>
      <w:r w:rsidRPr="00542FDA">
        <w:rPr>
          <w:rFonts w:ascii="Century Gothic" w:hAnsi="Century Gothic"/>
          <w:bCs/>
          <w:sz w:val="20"/>
          <w:szCs w:val="20"/>
        </w:rPr>
        <w:t>; v nadaljevanju: ZUP):</w:t>
      </w:r>
    </w:p>
    <w:p w14:paraId="101E80CB" w14:textId="7D3FA583" w:rsidR="001A045B" w:rsidRPr="00542FDA" w:rsidRDefault="001A045B" w:rsidP="00166CA2">
      <w:pPr>
        <w:spacing w:line="276" w:lineRule="auto"/>
        <w:rPr>
          <w:rFonts w:ascii="Century Gothic" w:hAnsi="Century Gothic"/>
          <w:bCs/>
          <w:sz w:val="20"/>
          <w:szCs w:val="20"/>
        </w:rPr>
      </w:pPr>
    </w:p>
    <w:tbl>
      <w:tblPr>
        <w:tblStyle w:val="Tabelamrea"/>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2"/>
        <w:gridCol w:w="6116"/>
      </w:tblGrid>
      <w:tr w:rsidR="001A045B" w:rsidRPr="00542FDA" w14:paraId="0762781E" w14:textId="77777777" w:rsidTr="00C33DB9">
        <w:tc>
          <w:tcPr>
            <w:tcW w:w="3062" w:type="dxa"/>
          </w:tcPr>
          <w:p w14:paraId="533ED786" w14:textId="6579B437" w:rsidR="001A045B" w:rsidRPr="00542FDA" w:rsidRDefault="001A045B" w:rsidP="00C33DB9">
            <w:pPr>
              <w:spacing w:line="360" w:lineRule="auto"/>
              <w:rPr>
                <w:rFonts w:ascii="Century Gothic" w:hAnsi="Century Gothic" w:cs="Arial"/>
                <w:sz w:val="20"/>
                <w:szCs w:val="20"/>
              </w:rPr>
            </w:pPr>
            <w:r w:rsidRPr="00542FDA">
              <w:rPr>
                <w:rFonts w:ascii="Century Gothic" w:hAnsi="Century Gothic" w:cs="Arial"/>
                <w:sz w:val="20"/>
                <w:szCs w:val="20"/>
              </w:rPr>
              <w:t>naziv pooblaščenca za vročanje:</w:t>
            </w:r>
          </w:p>
        </w:tc>
        <w:tc>
          <w:tcPr>
            <w:tcW w:w="6000" w:type="dxa"/>
          </w:tcPr>
          <w:p w14:paraId="2CDF2385" w14:textId="77777777" w:rsidR="001A045B" w:rsidRPr="00542FDA" w:rsidRDefault="001A045B" w:rsidP="00C33DB9">
            <w:pPr>
              <w:spacing w:line="480" w:lineRule="auto"/>
              <w:rPr>
                <w:rFonts w:ascii="Century Gothic" w:hAnsi="Century Gothic" w:cs="Arial"/>
                <w:sz w:val="20"/>
                <w:szCs w:val="20"/>
              </w:rPr>
            </w:pPr>
            <w:r w:rsidRPr="00542FDA">
              <w:rPr>
                <w:rFonts w:ascii="Century Gothic" w:hAnsi="Century Gothic" w:cs="Arial"/>
                <w:sz w:val="20"/>
                <w:szCs w:val="20"/>
              </w:rPr>
              <w:t>___________________________________________________________</w:t>
            </w:r>
          </w:p>
        </w:tc>
      </w:tr>
      <w:tr w:rsidR="001A045B" w:rsidRPr="00542FDA" w14:paraId="66638452" w14:textId="77777777" w:rsidTr="00C33DB9">
        <w:tc>
          <w:tcPr>
            <w:tcW w:w="3062" w:type="dxa"/>
          </w:tcPr>
          <w:p w14:paraId="67A6BF5C" w14:textId="48FA4AFA" w:rsidR="001A045B" w:rsidRPr="00542FDA" w:rsidRDefault="001A045B" w:rsidP="00C33DB9">
            <w:pPr>
              <w:spacing w:line="360" w:lineRule="auto"/>
              <w:rPr>
                <w:rFonts w:ascii="Century Gothic" w:hAnsi="Century Gothic" w:cs="Arial"/>
                <w:sz w:val="20"/>
                <w:szCs w:val="20"/>
              </w:rPr>
            </w:pPr>
            <w:r w:rsidRPr="00542FDA">
              <w:rPr>
                <w:rFonts w:ascii="Century Gothic" w:hAnsi="Century Gothic" w:cs="Arial"/>
                <w:sz w:val="20"/>
                <w:szCs w:val="20"/>
              </w:rPr>
              <w:t>naslov pooblaščenca za vročanje:</w:t>
            </w:r>
          </w:p>
        </w:tc>
        <w:tc>
          <w:tcPr>
            <w:tcW w:w="6000" w:type="dxa"/>
          </w:tcPr>
          <w:p w14:paraId="03080990" w14:textId="77777777" w:rsidR="001A045B" w:rsidRPr="00542FDA" w:rsidRDefault="001A045B" w:rsidP="00C33DB9">
            <w:pPr>
              <w:spacing w:line="480" w:lineRule="auto"/>
              <w:rPr>
                <w:rFonts w:ascii="Century Gothic" w:hAnsi="Century Gothic" w:cs="Arial"/>
                <w:sz w:val="20"/>
                <w:szCs w:val="20"/>
              </w:rPr>
            </w:pPr>
            <w:r w:rsidRPr="00542FDA">
              <w:rPr>
                <w:rFonts w:ascii="Century Gothic" w:hAnsi="Century Gothic" w:cs="Arial"/>
                <w:sz w:val="20"/>
                <w:szCs w:val="20"/>
              </w:rPr>
              <w:t>___________________________________________________________</w:t>
            </w:r>
          </w:p>
        </w:tc>
      </w:tr>
      <w:tr w:rsidR="001A045B" w:rsidRPr="00542FDA" w14:paraId="2D5DDCEE" w14:textId="77777777" w:rsidTr="00C33DB9">
        <w:tc>
          <w:tcPr>
            <w:tcW w:w="3062" w:type="dxa"/>
          </w:tcPr>
          <w:p w14:paraId="12D821AD" w14:textId="6D4FED68" w:rsidR="001A045B" w:rsidRPr="00542FDA" w:rsidRDefault="001A045B" w:rsidP="00C33DB9">
            <w:pPr>
              <w:spacing w:line="360" w:lineRule="auto"/>
              <w:rPr>
                <w:rFonts w:ascii="Century Gothic" w:hAnsi="Century Gothic" w:cs="Arial"/>
                <w:sz w:val="20"/>
                <w:szCs w:val="20"/>
              </w:rPr>
            </w:pPr>
            <w:r w:rsidRPr="00542FDA">
              <w:rPr>
                <w:rFonts w:ascii="Century Gothic" w:hAnsi="Century Gothic" w:cs="Arial"/>
                <w:sz w:val="20"/>
                <w:szCs w:val="20"/>
              </w:rPr>
              <w:t>Kontaktna oseba:</w:t>
            </w:r>
          </w:p>
        </w:tc>
        <w:tc>
          <w:tcPr>
            <w:tcW w:w="6000" w:type="dxa"/>
          </w:tcPr>
          <w:p w14:paraId="089092D6" w14:textId="77777777" w:rsidR="001A045B" w:rsidRPr="00542FDA" w:rsidRDefault="001A045B" w:rsidP="00C33DB9">
            <w:pPr>
              <w:spacing w:line="480" w:lineRule="auto"/>
              <w:rPr>
                <w:rFonts w:ascii="Century Gothic" w:hAnsi="Century Gothic" w:cs="Arial"/>
                <w:sz w:val="20"/>
                <w:szCs w:val="20"/>
              </w:rPr>
            </w:pPr>
            <w:r w:rsidRPr="00542FDA">
              <w:rPr>
                <w:rFonts w:ascii="Century Gothic" w:hAnsi="Century Gothic" w:cs="Arial"/>
                <w:sz w:val="20"/>
                <w:szCs w:val="20"/>
              </w:rPr>
              <w:t>___________________________________________________________</w:t>
            </w:r>
          </w:p>
        </w:tc>
      </w:tr>
      <w:tr w:rsidR="001A045B" w:rsidRPr="00542FDA" w14:paraId="499B5CCD" w14:textId="77777777" w:rsidTr="00C33DB9">
        <w:tc>
          <w:tcPr>
            <w:tcW w:w="3062" w:type="dxa"/>
          </w:tcPr>
          <w:p w14:paraId="04F1715A" w14:textId="47BD568D" w:rsidR="001A045B" w:rsidRPr="00542FDA" w:rsidRDefault="001A045B" w:rsidP="00C33DB9">
            <w:pPr>
              <w:spacing w:line="360" w:lineRule="auto"/>
              <w:rPr>
                <w:rFonts w:ascii="Century Gothic" w:hAnsi="Century Gothic" w:cs="Arial"/>
                <w:sz w:val="20"/>
                <w:szCs w:val="20"/>
              </w:rPr>
            </w:pPr>
            <w:r w:rsidRPr="00542FDA">
              <w:rPr>
                <w:rFonts w:ascii="Century Gothic" w:hAnsi="Century Gothic" w:cs="Arial"/>
                <w:sz w:val="20"/>
                <w:szCs w:val="20"/>
              </w:rPr>
              <w:t>e-naslov kontaktne osebe:</w:t>
            </w:r>
          </w:p>
        </w:tc>
        <w:tc>
          <w:tcPr>
            <w:tcW w:w="6000" w:type="dxa"/>
          </w:tcPr>
          <w:p w14:paraId="3D9649D6" w14:textId="77777777" w:rsidR="001A045B" w:rsidRPr="00542FDA" w:rsidRDefault="001A045B" w:rsidP="00C33DB9">
            <w:pPr>
              <w:spacing w:line="480" w:lineRule="auto"/>
              <w:rPr>
                <w:rFonts w:ascii="Century Gothic" w:hAnsi="Century Gothic" w:cs="Arial"/>
                <w:sz w:val="20"/>
                <w:szCs w:val="20"/>
              </w:rPr>
            </w:pPr>
            <w:r w:rsidRPr="00542FDA">
              <w:rPr>
                <w:rFonts w:ascii="Century Gothic" w:hAnsi="Century Gothic" w:cs="Arial"/>
                <w:sz w:val="20"/>
                <w:szCs w:val="20"/>
              </w:rPr>
              <w:t>___________________________________________________________</w:t>
            </w:r>
          </w:p>
        </w:tc>
      </w:tr>
      <w:tr w:rsidR="001A045B" w:rsidRPr="00542FDA" w14:paraId="164720FC" w14:textId="77777777" w:rsidTr="00C33DB9">
        <w:tc>
          <w:tcPr>
            <w:tcW w:w="3062" w:type="dxa"/>
          </w:tcPr>
          <w:p w14:paraId="6843F7F1" w14:textId="20DC134E" w:rsidR="001A045B" w:rsidRPr="00542FDA" w:rsidRDefault="001A045B" w:rsidP="00C33DB9">
            <w:pPr>
              <w:spacing w:line="360" w:lineRule="auto"/>
              <w:rPr>
                <w:rFonts w:ascii="Century Gothic" w:hAnsi="Century Gothic" w:cs="Arial"/>
                <w:sz w:val="20"/>
                <w:szCs w:val="20"/>
              </w:rPr>
            </w:pPr>
            <w:r w:rsidRPr="00542FDA">
              <w:rPr>
                <w:rFonts w:ascii="Century Gothic" w:hAnsi="Century Gothic" w:cs="Arial"/>
                <w:sz w:val="20"/>
                <w:szCs w:val="20"/>
              </w:rPr>
              <w:t>telefon kontaktne osebe:</w:t>
            </w:r>
          </w:p>
        </w:tc>
        <w:tc>
          <w:tcPr>
            <w:tcW w:w="6000" w:type="dxa"/>
          </w:tcPr>
          <w:p w14:paraId="128BBFBB" w14:textId="77777777" w:rsidR="001A045B" w:rsidRPr="00542FDA" w:rsidRDefault="001A045B" w:rsidP="00C33DB9">
            <w:pPr>
              <w:spacing w:line="480" w:lineRule="auto"/>
              <w:rPr>
                <w:rFonts w:ascii="Century Gothic" w:hAnsi="Century Gothic" w:cs="Arial"/>
                <w:sz w:val="20"/>
                <w:szCs w:val="20"/>
              </w:rPr>
            </w:pPr>
            <w:r w:rsidRPr="00542FDA">
              <w:rPr>
                <w:rFonts w:ascii="Century Gothic" w:hAnsi="Century Gothic" w:cs="Arial"/>
                <w:sz w:val="20"/>
                <w:szCs w:val="20"/>
              </w:rPr>
              <w:t>___________________________________________________________</w:t>
            </w:r>
          </w:p>
        </w:tc>
      </w:tr>
    </w:tbl>
    <w:p w14:paraId="0882DBE3" w14:textId="77777777" w:rsidR="001A045B" w:rsidRPr="00542FDA" w:rsidRDefault="001A045B" w:rsidP="00166CA2">
      <w:pPr>
        <w:spacing w:line="276" w:lineRule="auto"/>
        <w:jc w:val="center"/>
        <w:rPr>
          <w:rFonts w:ascii="Century Gothic" w:hAnsi="Century Gothic"/>
          <w:bCs/>
          <w:sz w:val="20"/>
          <w:szCs w:val="20"/>
        </w:rPr>
      </w:pPr>
    </w:p>
    <w:p w14:paraId="2080CEDB" w14:textId="402C8F51" w:rsidR="00166CA2" w:rsidRPr="00542FDA" w:rsidRDefault="00166CA2" w:rsidP="00166CA2">
      <w:pPr>
        <w:spacing w:line="276" w:lineRule="auto"/>
        <w:jc w:val="center"/>
        <w:rPr>
          <w:rFonts w:ascii="Century Gothic" w:hAnsi="Century Gothic"/>
          <w:bCs/>
          <w:sz w:val="20"/>
          <w:szCs w:val="20"/>
        </w:rPr>
      </w:pPr>
      <w:r w:rsidRPr="00542FDA">
        <w:rPr>
          <w:rFonts w:ascii="Century Gothic" w:hAnsi="Century Gothic"/>
          <w:bCs/>
          <w:sz w:val="20"/>
          <w:szCs w:val="20"/>
        </w:rPr>
        <w:t>________________________________________________________________________________________________________________</w:t>
      </w:r>
    </w:p>
    <w:p w14:paraId="12FA702C" w14:textId="77777777" w:rsidR="00166CA2" w:rsidRPr="00542FDA" w:rsidRDefault="00166CA2" w:rsidP="001D3BA4">
      <w:pPr>
        <w:spacing w:line="276" w:lineRule="auto"/>
        <w:rPr>
          <w:rFonts w:ascii="Century Gothic" w:hAnsi="Century Gothic"/>
          <w:b/>
          <w:bCs/>
          <w:sz w:val="20"/>
          <w:szCs w:val="20"/>
        </w:rPr>
      </w:pPr>
    </w:p>
    <w:p w14:paraId="72FEB456" w14:textId="3D0CD7C2" w:rsidR="00F50357" w:rsidRPr="00542FDA" w:rsidRDefault="00FB4CDE" w:rsidP="001D3BA4">
      <w:pPr>
        <w:spacing w:line="276" w:lineRule="auto"/>
        <w:rPr>
          <w:rFonts w:ascii="Century Gothic" w:hAnsi="Century Gothic"/>
          <w:b/>
          <w:bCs/>
          <w:sz w:val="20"/>
          <w:szCs w:val="20"/>
          <w:vertAlign w:val="superscript"/>
        </w:rPr>
      </w:pPr>
      <w:r w:rsidRPr="00542FDA">
        <w:rPr>
          <w:rFonts w:ascii="Century Gothic" w:hAnsi="Century Gothic"/>
          <w:b/>
          <w:bCs/>
          <w:sz w:val="20"/>
          <w:szCs w:val="20"/>
        </w:rPr>
        <w:t>SKUPNA PONUDBA</w:t>
      </w:r>
    </w:p>
    <w:p w14:paraId="30592DF8" w14:textId="77777777" w:rsidR="00F50357" w:rsidRPr="00542FDA" w:rsidRDefault="00F50357" w:rsidP="00F22540">
      <w:pPr>
        <w:spacing w:line="276" w:lineRule="auto"/>
        <w:rPr>
          <w:rFonts w:ascii="Century Gothic" w:hAnsi="Century Gothic"/>
          <w:bCs/>
          <w:sz w:val="20"/>
          <w:szCs w:val="20"/>
        </w:rPr>
      </w:pPr>
    </w:p>
    <w:p w14:paraId="68455E21" w14:textId="166B71E6" w:rsidR="009A5852" w:rsidRPr="00542FDA" w:rsidRDefault="00A614E7" w:rsidP="00F22540">
      <w:pPr>
        <w:spacing w:line="276" w:lineRule="auto"/>
        <w:rPr>
          <w:rFonts w:ascii="Century Gothic" w:hAnsi="Century Gothic"/>
          <w:bCs/>
          <w:sz w:val="20"/>
          <w:szCs w:val="20"/>
        </w:rPr>
      </w:pPr>
      <w:r w:rsidRPr="00542FDA">
        <w:rPr>
          <w:rFonts w:ascii="Century Gothic" w:hAnsi="Century Gothic"/>
          <w:bCs/>
          <w:sz w:val="20"/>
          <w:szCs w:val="20"/>
        </w:rPr>
        <w:t xml:space="preserve">Izjavljamo, da </w:t>
      </w:r>
      <w:r w:rsidR="00FB4CDE" w:rsidRPr="00542FDA">
        <w:rPr>
          <w:rFonts w:ascii="Century Gothic" w:hAnsi="Century Gothic"/>
          <w:bCs/>
          <w:sz w:val="20"/>
          <w:szCs w:val="20"/>
        </w:rPr>
        <w:t>bomo pri izvedbi naročila sodelovali z naslednjimi partnerji v skupini:</w:t>
      </w:r>
    </w:p>
    <w:p w14:paraId="21384F45" w14:textId="59A79D6E" w:rsidR="007B7700" w:rsidRPr="00542FDA" w:rsidRDefault="007B7700" w:rsidP="00F22540">
      <w:pPr>
        <w:spacing w:line="276" w:lineRule="auto"/>
        <w:rPr>
          <w:rFonts w:ascii="Century Gothic" w:hAnsi="Century Gothic"/>
          <w:bCs/>
          <w:sz w:val="20"/>
          <w:szCs w:val="20"/>
        </w:rPr>
      </w:pPr>
      <w:r w:rsidRPr="00542FDA">
        <w:rPr>
          <w:rFonts w:ascii="Century Gothic" w:hAnsi="Century Gothic"/>
          <w:bCs/>
          <w:sz w:val="20"/>
          <w:szCs w:val="20"/>
        </w:rPr>
        <w:t>(v primeru, da ponudnik obkroži, da oddaja skupno ponudbo, mora obvezno izpolniti spodnjo tabelo)</w:t>
      </w:r>
    </w:p>
    <w:p w14:paraId="32FD4F09" w14:textId="77777777" w:rsidR="00FB4CDE" w:rsidRPr="00542FDA" w:rsidRDefault="00FB4CDE" w:rsidP="00F22540">
      <w:pPr>
        <w:spacing w:line="276" w:lineRule="auto"/>
        <w:rPr>
          <w:rFonts w:ascii="Century Gothic" w:hAnsi="Century Gothic"/>
          <w:bCs/>
          <w:sz w:val="20"/>
          <w:szCs w:val="20"/>
        </w:rPr>
      </w:pPr>
    </w:p>
    <w:tbl>
      <w:tblPr>
        <w:tblStyle w:val="Tabelamrea"/>
        <w:tblW w:w="0" w:type="auto"/>
        <w:tblLook w:val="04A0" w:firstRow="1" w:lastRow="0" w:firstColumn="1" w:lastColumn="0" w:noHBand="0" w:noVBand="1"/>
      </w:tblPr>
      <w:tblGrid>
        <w:gridCol w:w="562"/>
        <w:gridCol w:w="4536"/>
        <w:gridCol w:w="3963"/>
      </w:tblGrid>
      <w:tr w:rsidR="007B7700" w:rsidRPr="00542FDA" w14:paraId="4B65E988" w14:textId="77777777" w:rsidTr="007B7700">
        <w:trPr>
          <w:trHeight w:val="450"/>
        </w:trPr>
        <w:tc>
          <w:tcPr>
            <w:tcW w:w="562" w:type="dxa"/>
          </w:tcPr>
          <w:p w14:paraId="17833E37" w14:textId="20C808C7" w:rsidR="007B7700" w:rsidRPr="00542FDA" w:rsidRDefault="007B7700" w:rsidP="00F22540">
            <w:pPr>
              <w:spacing w:line="276" w:lineRule="auto"/>
              <w:rPr>
                <w:rFonts w:ascii="Century Gothic" w:hAnsi="Century Gothic"/>
                <w:bCs/>
                <w:sz w:val="20"/>
                <w:szCs w:val="20"/>
              </w:rPr>
            </w:pPr>
            <w:r w:rsidRPr="00542FDA">
              <w:rPr>
                <w:rFonts w:ascii="Century Gothic" w:hAnsi="Century Gothic"/>
                <w:bCs/>
                <w:sz w:val="20"/>
                <w:szCs w:val="20"/>
              </w:rPr>
              <w:t>Št.</w:t>
            </w:r>
          </w:p>
        </w:tc>
        <w:tc>
          <w:tcPr>
            <w:tcW w:w="4536" w:type="dxa"/>
          </w:tcPr>
          <w:p w14:paraId="20F68F96" w14:textId="350575F0" w:rsidR="007B7700" w:rsidRPr="00542FDA" w:rsidRDefault="007B7700" w:rsidP="00F22540">
            <w:pPr>
              <w:spacing w:line="276" w:lineRule="auto"/>
              <w:rPr>
                <w:rFonts w:ascii="Century Gothic" w:hAnsi="Century Gothic"/>
                <w:bCs/>
                <w:sz w:val="20"/>
                <w:szCs w:val="20"/>
              </w:rPr>
            </w:pPr>
            <w:r w:rsidRPr="00542FDA">
              <w:rPr>
                <w:rFonts w:ascii="Century Gothic" w:hAnsi="Century Gothic"/>
                <w:bCs/>
                <w:sz w:val="20"/>
                <w:szCs w:val="20"/>
              </w:rPr>
              <w:t>Naziv partnerja v skupini</w:t>
            </w:r>
          </w:p>
        </w:tc>
        <w:tc>
          <w:tcPr>
            <w:tcW w:w="3963" w:type="dxa"/>
          </w:tcPr>
          <w:p w14:paraId="2DEF2B89" w14:textId="2D8A4225" w:rsidR="007B7700" w:rsidRPr="00542FDA" w:rsidRDefault="007B7700" w:rsidP="00F22540">
            <w:pPr>
              <w:spacing w:line="276" w:lineRule="auto"/>
              <w:rPr>
                <w:rFonts w:ascii="Century Gothic" w:hAnsi="Century Gothic"/>
                <w:bCs/>
                <w:sz w:val="20"/>
                <w:szCs w:val="20"/>
              </w:rPr>
            </w:pPr>
            <w:r w:rsidRPr="00542FDA">
              <w:rPr>
                <w:rFonts w:ascii="Century Gothic" w:hAnsi="Century Gothic"/>
                <w:bCs/>
                <w:sz w:val="20"/>
                <w:szCs w:val="20"/>
              </w:rPr>
              <w:t>Sedež (naslov) partnerja v skupini</w:t>
            </w:r>
          </w:p>
        </w:tc>
      </w:tr>
      <w:tr w:rsidR="007B7700" w:rsidRPr="00542FDA" w14:paraId="266B6F31" w14:textId="77777777" w:rsidTr="00403460">
        <w:trPr>
          <w:trHeight w:val="450"/>
        </w:trPr>
        <w:tc>
          <w:tcPr>
            <w:tcW w:w="562" w:type="dxa"/>
          </w:tcPr>
          <w:p w14:paraId="757E707E" w14:textId="182419A5" w:rsidR="007B7700" w:rsidRPr="00542FDA" w:rsidRDefault="007B7700" w:rsidP="00403460">
            <w:pPr>
              <w:spacing w:line="276" w:lineRule="auto"/>
              <w:rPr>
                <w:rFonts w:ascii="Century Gothic" w:hAnsi="Century Gothic"/>
                <w:bCs/>
                <w:sz w:val="20"/>
                <w:szCs w:val="20"/>
              </w:rPr>
            </w:pPr>
            <w:r w:rsidRPr="00542FDA">
              <w:rPr>
                <w:rFonts w:ascii="Century Gothic" w:hAnsi="Century Gothic"/>
                <w:bCs/>
                <w:sz w:val="20"/>
                <w:szCs w:val="20"/>
              </w:rPr>
              <w:t xml:space="preserve"> 1.</w:t>
            </w:r>
          </w:p>
        </w:tc>
        <w:tc>
          <w:tcPr>
            <w:tcW w:w="4536" w:type="dxa"/>
          </w:tcPr>
          <w:p w14:paraId="0EAE786E" w14:textId="5DA7CEC7" w:rsidR="007B7700" w:rsidRPr="00542FDA" w:rsidRDefault="007B7700" w:rsidP="00403460">
            <w:pPr>
              <w:spacing w:line="276" w:lineRule="auto"/>
              <w:rPr>
                <w:rFonts w:ascii="Century Gothic" w:hAnsi="Century Gothic"/>
                <w:bCs/>
                <w:sz w:val="20"/>
                <w:szCs w:val="20"/>
              </w:rPr>
            </w:pPr>
            <w:r w:rsidRPr="00542FDA">
              <w:rPr>
                <w:rFonts w:ascii="Century Gothic" w:hAnsi="Century Gothic"/>
                <w:bCs/>
                <w:sz w:val="20"/>
                <w:szCs w:val="20"/>
              </w:rPr>
              <w:t xml:space="preserve"> </w:t>
            </w:r>
          </w:p>
        </w:tc>
        <w:tc>
          <w:tcPr>
            <w:tcW w:w="3963" w:type="dxa"/>
          </w:tcPr>
          <w:p w14:paraId="564EC1BE" w14:textId="7F9B6B78" w:rsidR="007B7700" w:rsidRPr="00542FDA" w:rsidRDefault="007B7700" w:rsidP="00403460">
            <w:pPr>
              <w:spacing w:line="276" w:lineRule="auto"/>
              <w:rPr>
                <w:rFonts w:ascii="Century Gothic" w:hAnsi="Century Gothic"/>
                <w:bCs/>
                <w:sz w:val="20"/>
                <w:szCs w:val="20"/>
              </w:rPr>
            </w:pPr>
            <w:r w:rsidRPr="00542FDA">
              <w:rPr>
                <w:rFonts w:ascii="Century Gothic" w:hAnsi="Century Gothic"/>
                <w:bCs/>
                <w:sz w:val="20"/>
                <w:szCs w:val="20"/>
              </w:rPr>
              <w:t xml:space="preserve"> </w:t>
            </w:r>
          </w:p>
        </w:tc>
      </w:tr>
      <w:tr w:rsidR="007B7700" w:rsidRPr="00542FDA" w14:paraId="1E8511CF" w14:textId="77777777" w:rsidTr="00403460">
        <w:trPr>
          <w:trHeight w:val="450"/>
        </w:trPr>
        <w:tc>
          <w:tcPr>
            <w:tcW w:w="562" w:type="dxa"/>
          </w:tcPr>
          <w:p w14:paraId="02956420" w14:textId="3BF88471" w:rsidR="007B7700" w:rsidRPr="00542FDA" w:rsidRDefault="007B7700" w:rsidP="00403460">
            <w:pPr>
              <w:spacing w:line="276" w:lineRule="auto"/>
              <w:rPr>
                <w:rFonts w:ascii="Century Gothic" w:hAnsi="Century Gothic"/>
                <w:bCs/>
                <w:sz w:val="20"/>
                <w:szCs w:val="20"/>
              </w:rPr>
            </w:pPr>
            <w:r w:rsidRPr="00542FDA">
              <w:rPr>
                <w:rFonts w:ascii="Century Gothic" w:hAnsi="Century Gothic"/>
                <w:bCs/>
                <w:sz w:val="20"/>
                <w:szCs w:val="20"/>
              </w:rPr>
              <w:t xml:space="preserve"> 2.</w:t>
            </w:r>
          </w:p>
        </w:tc>
        <w:tc>
          <w:tcPr>
            <w:tcW w:w="4536" w:type="dxa"/>
          </w:tcPr>
          <w:p w14:paraId="382ED161" w14:textId="6FF6613B" w:rsidR="007B7700" w:rsidRPr="00542FDA" w:rsidRDefault="007B7700" w:rsidP="00403460">
            <w:pPr>
              <w:spacing w:line="276" w:lineRule="auto"/>
              <w:rPr>
                <w:rFonts w:ascii="Century Gothic" w:hAnsi="Century Gothic"/>
                <w:bCs/>
                <w:sz w:val="20"/>
                <w:szCs w:val="20"/>
              </w:rPr>
            </w:pPr>
            <w:r w:rsidRPr="00542FDA">
              <w:rPr>
                <w:rFonts w:ascii="Century Gothic" w:hAnsi="Century Gothic"/>
                <w:bCs/>
                <w:sz w:val="20"/>
                <w:szCs w:val="20"/>
              </w:rPr>
              <w:t xml:space="preserve"> </w:t>
            </w:r>
          </w:p>
        </w:tc>
        <w:tc>
          <w:tcPr>
            <w:tcW w:w="3963" w:type="dxa"/>
          </w:tcPr>
          <w:p w14:paraId="77234117" w14:textId="51478634" w:rsidR="007B7700" w:rsidRPr="00542FDA" w:rsidRDefault="007B7700" w:rsidP="00403460">
            <w:pPr>
              <w:spacing w:line="276" w:lineRule="auto"/>
              <w:rPr>
                <w:rFonts w:ascii="Century Gothic" w:hAnsi="Century Gothic"/>
                <w:bCs/>
                <w:sz w:val="20"/>
                <w:szCs w:val="20"/>
              </w:rPr>
            </w:pPr>
            <w:r w:rsidRPr="00542FDA">
              <w:rPr>
                <w:rFonts w:ascii="Century Gothic" w:hAnsi="Century Gothic"/>
                <w:bCs/>
                <w:sz w:val="20"/>
                <w:szCs w:val="20"/>
              </w:rPr>
              <w:t xml:space="preserve"> </w:t>
            </w:r>
          </w:p>
        </w:tc>
      </w:tr>
      <w:tr w:rsidR="007B7700" w:rsidRPr="00542FDA" w14:paraId="7FBE18B7" w14:textId="77777777" w:rsidTr="00403460">
        <w:trPr>
          <w:trHeight w:val="450"/>
        </w:trPr>
        <w:tc>
          <w:tcPr>
            <w:tcW w:w="562" w:type="dxa"/>
          </w:tcPr>
          <w:p w14:paraId="7208EED0" w14:textId="47FDC80E" w:rsidR="007B7700" w:rsidRPr="00542FDA" w:rsidRDefault="007B7700" w:rsidP="00403460">
            <w:pPr>
              <w:spacing w:line="276" w:lineRule="auto"/>
              <w:rPr>
                <w:rFonts w:ascii="Century Gothic" w:hAnsi="Century Gothic"/>
                <w:bCs/>
                <w:sz w:val="20"/>
                <w:szCs w:val="20"/>
              </w:rPr>
            </w:pPr>
            <w:r w:rsidRPr="00542FDA">
              <w:rPr>
                <w:rFonts w:ascii="Century Gothic" w:hAnsi="Century Gothic"/>
                <w:bCs/>
                <w:sz w:val="20"/>
                <w:szCs w:val="20"/>
              </w:rPr>
              <w:t xml:space="preserve"> 3.</w:t>
            </w:r>
          </w:p>
        </w:tc>
        <w:tc>
          <w:tcPr>
            <w:tcW w:w="4536" w:type="dxa"/>
          </w:tcPr>
          <w:p w14:paraId="5BBE9FBE" w14:textId="49A1BB3F" w:rsidR="007B7700" w:rsidRPr="00542FDA" w:rsidRDefault="007B7700" w:rsidP="00403460">
            <w:pPr>
              <w:spacing w:line="276" w:lineRule="auto"/>
              <w:rPr>
                <w:rFonts w:ascii="Century Gothic" w:hAnsi="Century Gothic"/>
                <w:bCs/>
                <w:sz w:val="20"/>
                <w:szCs w:val="20"/>
              </w:rPr>
            </w:pPr>
            <w:r w:rsidRPr="00542FDA">
              <w:rPr>
                <w:rFonts w:ascii="Century Gothic" w:hAnsi="Century Gothic"/>
                <w:bCs/>
                <w:sz w:val="20"/>
                <w:szCs w:val="20"/>
              </w:rPr>
              <w:t xml:space="preserve"> </w:t>
            </w:r>
          </w:p>
        </w:tc>
        <w:tc>
          <w:tcPr>
            <w:tcW w:w="3963" w:type="dxa"/>
          </w:tcPr>
          <w:p w14:paraId="3B03115E" w14:textId="1EB717D6" w:rsidR="007B7700" w:rsidRPr="00542FDA" w:rsidRDefault="007B7700" w:rsidP="00403460">
            <w:pPr>
              <w:spacing w:line="276" w:lineRule="auto"/>
              <w:rPr>
                <w:rFonts w:ascii="Century Gothic" w:hAnsi="Century Gothic"/>
                <w:bCs/>
                <w:sz w:val="20"/>
                <w:szCs w:val="20"/>
              </w:rPr>
            </w:pPr>
            <w:r w:rsidRPr="00542FDA">
              <w:rPr>
                <w:rFonts w:ascii="Century Gothic" w:hAnsi="Century Gothic"/>
                <w:bCs/>
                <w:sz w:val="20"/>
                <w:szCs w:val="20"/>
              </w:rPr>
              <w:t xml:space="preserve"> </w:t>
            </w:r>
          </w:p>
        </w:tc>
      </w:tr>
    </w:tbl>
    <w:p w14:paraId="3ACDD4E0" w14:textId="77777777" w:rsidR="00FB4CDE" w:rsidRPr="00542FDA" w:rsidRDefault="00FB4CDE" w:rsidP="00F22540">
      <w:pPr>
        <w:spacing w:line="276" w:lineRule="auto"/>
        <w:rPr>
          <w:rFonts w:ascii="Century Gothic" w:hAnsi="Century Gothic"/>
          <w:bCs/>
          <w:sz w:val="20"/>
          <w:szCs w:val="20"/>
        </w:rPr>
      </w:pPr>
    </w:p>
    <w:p w14:paraId="168D8A47" w14:textId="77777777" w:rsidR="007B7700" w:rsidRPr="00542FDA" w:rsidRDefault="007B7700" w:rsidP="00F22540">
      <w:pPr>
        <w:spacing w:line="276" w:lineRule="auto"/>
        <w:rPr>
          <w:rFonts w:ascii="Century Gothic" w:hAnsi="Century Gothic"/>
          <w:bCs/>
          <w:sz w:val="20"/>
          <w:szCs w:val="20"/>
        </w:rPr>
      </w:pPr>
    </w:p>
    <w:p w14:paraId="62131C2F" w14:textId="12A1C7B3" w:rsidR="007B7700" w:rsidRPr="00542FDA" w:rsidRDefault="007B7700" w:rsidP="007B7700">
      <w:pPr>
        <w:spacing w:line="276" w:lineRule="auto"/>
        <w:rPr>
          <w:rFonts w:ascii="Century Gothic" w:hAnsi="Century Gothic"/>
          <w:b/>
          <w:bCs/>
          <w:sz w:val="20"/>
          <w:szCs w:val="20"/>
        </w:rPr>
      </w:pPr>
      <w:r w:rsidRPr="00542FDA">
        <w:rPr>
          <w:rFonts w:ascii="Century Gothic" w:hAnsi="Century Gothic"/>
          <w:b/>
          <w:bCs/>
          <w:sz w:val="20"/>
          <w:szCs w:val="20"/>
        </w:rPr>
        <w:t>SODELOVANJE S PODIZVAJALCI</w:t>
      </w:r>
    </w:p>
    <w:p w14:paraId="122D26F2" w14:textId="77777777" w:rsidR="007B7700" w:rsidRPr="00542FDA" w:rsidRDefault="007B7700" w:rsidP="00166CA2">
      <w:pPr>
        <w:spacing w:line="240" w:lineRule="auto"/>
        <w:rPr>
          <w:rFonts w:ascii="Century Gothic" w:hAnsi="Century Gothic"/>
          <w:bCs/>
          <w:sz w:val="20"/>
          <w:szCs w:val="20"/>
        </w:rPr>
      </w:pPr>
    </w:p>
    <w:p w14:paraId="693BCCA8" w14:textId="61CE6255" w:rsidR="007B7700" w:rsidRPr="00542FDA" w:rsidRDefault="007B7700" w:rsidP="007B7700">
      <w:pPr>
        <w:spacing w:line="276" w:lineRule="auto"/>
        <w:rPr>
          <w:rFonts w:ascii="Century Gothic" w:hAnsi="Century Gothic"/>
          <w:bCs/>
          <w:sz w:val="20"/>
          <w:szCs w:val="20"/>
        </w:rPr>
      </w:pPr>
      <w:r w:rsidRPr="00542FDA">
        <w:rPr>
          <w:rFonts w:ascii="Century Gothic" w:hAnsi="Century Gothic"/>
          <w:bCs/>
          <w:sz w:val="20"/>
          <w:szCs w:val="20"/>
        </w:rPr>
        <w:t>Izjavljamo, da bomo pri izvedbi naročila sodelovali z naslednjimi podizvajalci:</w:t>
      </w:r>
    </w:p>
    <w:p w14:paraId="193C0A62" w14:textId="45DAD6CF" w:rsidR="007B7700" w:rsidRPr="00542FDA" w:rsidRDefault="007B7700" w:rsidP="007B7700">
      <w:pPr>
        <w:spacing w:line="276" w:lineRule="auto"/>
        <w:rPr>
          <w:rFonts w:ascii="Century Gothic" w:hAnsi="Century Gothic"/>
          <w:bCs/>
          <w:sz w:val="20"/>
          <w:szCs w:val="20"/>
        </w:rPr>
      </w:pPr>
      <w:r w:rsidRPr="00542FDA">
        <w:rPr>
          <w:rFonts w:ascii="Century Gothic" w:hAnsi="Century Gothic"/>
          <w:bCs/>
          <w:sz w:val="20"/>
          <w:szCs w:val="20"/>
        </w:rPr>
        <w:t>(v primeru, da ponudnik obkroži, da bo pri izvedbi naročila sodeloval s podizvajalci, mora obvezno izpolniti spodnjo tabelo)</w:t>
      </w:r>
    </w:p>
    <w:p w14:paraId="36273275" w14:textId="77777777" w:rsidR="007B7700" w:rsidRPr="00542FDA" w:rsidRDefault="007B7700" w:rsidP="007B7700">
      <w:pPr>
        <w:spacing w:line="276" w:lineRule="auto"/>
        <w:rPr>
          <w:rFonts w:ascii="Century Gothic" w:hAnsi="Century Gothic"/>
          <w:bCs/>
          <w:sz w:val="20"/>
          <w:szCs w:val="20"/>
        </w:rPr>
      </w:pPr>
    </w:p>
    <w:tbl>
      <w:tblPr>
        <w:tblStyle w:val="Tabelamrea"/>
        <w:tblW w:w="0" w:type="auto"/>
        <w:tblLook w:val="04A0" w:firstRow="1" w:lastRow="0" w:firstColumn="1" w:lastColumn="0" w:noHBand="0" w:noVBand="1"/>
      </w:tblPr>
      <w:tblGrid>
        <w:gridCol w:w="562"/>
        <w:gridCol w:w="4536"/>
        <w:gridCol w:w="3963"/>
      </w:tblGrid>
      <w:tr w:rsidR="007B7700" w:rsidRPr="00542FDA" w14:paraId="2B5E7C82" w14:textId="77777777" w:rsidTr="00403460">
        <w:trPr>
          <w:trHeight w:val="450"/>
        </w:trPr>
        <w:tc>
          <w:tcPr>
            <w:tcW w:w="562" w:type="dxa"/>
          </w:tcPr>
          <w:p w14:paraId="18C77BC9" w14:textId="77777777" w:rsidR="007B7700" w:rsidRPr="00542FDA" w:rsidRDefault="007B7700" w:rsidP="00403460">
            <w:pPr>
              <w:spacing w:line="276" w:lineRule="auto"/>
              <w:rPr>
                <w:rFonts w:ascii="Century Gothic" w:hAnsi="Century Gothic"/>
                <w:bCs/>
                <w:sz w:val="20"/>
                <w:szCs w:val="20"/>
              </w:rPr>
            </w:pPr>
            <w:r w:rsidRPr="00542FDA">
              <w:rPr>
                <w:rFonts w:ascii="Century Gothic" w:hAnsi="Century Gothic"/>
                <w:bCs/>
                <w:sz w:val="20"/>
                <w:szCs w:val="20"/>
              </w:rPr>
              <w:t>Št.</w:t>
            </w:r>
          </w:p>
        </w:tc>
        <w:tc>
          <w:tcPr>
            <w:tcW w:w="4536" w:type="dxa"/>
          </w:tcPr>
          <w:p w14:paraId="37E49A39" w14:textId="1CD02418" w:rsidR="007B7700" w:rsidRPr="00542FDA" w:rsidRDefault="007B7700" w:rsidP="00403460">
            <w:pPr>
              <w:spacing w:line="276" w:lineRule="auto"/>
              <w:rPr>
                <w:rFonts w:ascii="Century Gothic" w:hAnsi="Century Gothic"/>
                <w:bCs/>
                <w:sz w:val="20"/>
                <w:szCs w:val="20"/>
              </w:rPr>
            </w:pPr>
            <w:r w:rsidRPr="00542FDA">
              <w:rPr>
                <w:rFonts w:ascii="Century Gothic" w:hAnsi="Century Gothic"/>
                <w:bCs/>
                <w:sz w:val="20"/>
                <w:szCs w:val="20"/>
              </w:rPr>
              <w:t>Naziv podizvajalca</w:t>
            </w:r>
          </w:p>
        </w:tc>
        <w:tc>
          <w:tcPr>
            <w:tcW w:w="3963" w:type="dxa"/>
          </w:tcPr>
          <w:p w14:paraId="57FD4C21" w14:textId="02732264" w:rsidR="007B7700" w:rsidRPr="00542FDA" w:rsidRDefault="007B7700" w:rsidP="007B7700">
            <w:pPr>
              <w:spacing w:line="276" w:lineRule="auto"/>
              <w:rPr>
                <w:rFonts w:ascii="Century Gothic" w:hAnsi="Century Gothic"/>
                <w:bCs/>
                <w:sz w:val="20"/>
                <w:szCs w:val="20"/>
              </w:rPr>
            </w:pPr>
            <w:r w:rsidRPr="00542FDA">
              <w:rPr>
                <w:rFonts w:ascii="Century Gothic" w:hAnsi="Century Gothic"/>
                <w:bCs/>
                <w:sz w:val="20"/>
                <w:szCs w:val="20"/>
              </w:rPr>
              <w:t>Sedež (naslov) podizvajalca</w:t>
            </w:r>
          </w:p>
        </w:tc>
      </w:tr>
      <w:tr w:rsidR="007B7700" w:rsidRPr="00542FDA" w14:paraId="6E15909E" w14:textId="77777777" w:rsidTr="00403460">
        <w:trPr>
          <w:trHeight w:val="450"/>
        </w:trPr>
        <w:tc>
          <w:tcPr>
            <w:tcW w:w="562" w:type="dxa"/>
          </w:tcPr>
          <w:p w14:paraId="62DB5DFE" w14:textId="77777777" w:rsidR="007B7700" w:rsidRPr="00542FDA" w:rsidRDefault="007B7700" w:rsidP="00403460">
            <w:pPr>
              <w:spacing w:line="276" w:lineRule="auto"/>
              <w:rPr>
                <w:rFonts w:ascii="Century Gothic" w:hAnsi="Century Gothic"/>
                <w:bCs/>
                <w:sz w:val="20"/>
                <w:szCs w:val="20"/>
              </w:rPr>
            </w:pPr>
            <w:r w:rsidRPr="00542FDA">
              <w:rPr>
                <w:rFonts w:ascii="Century Gothic" w:hAnsi="Century Gothic"/>
                <w:bCs/>
                <w:sz w:val="20"/>
                <w:szCs w:val="20"/>
              </w:rPr>
              <w:t xml:space="preserve"> 1.</w:t>
            </w:r>
          </w:p>
        </w:tc>
        <w:tc>
          <w:tcPr>
            <w:tcW w:w="4536" w:type="dxa"/>
          </w:tcPr>
          <w:p w14:paraId="14B1C027" w14:textId="77777777" w:rsidR="007B7700" w:rsidRPr="00542FDA" w:rsidRDefault="007B7700" w:rsidP="00403460">
            <w:pPr>
              <w:spacing w:line="276" w:lineRule="auto"/>
              <w:rPr>
                <w:rFonts w:ascii="Century Gothic" w:hAnsi="Century Gothic"/>
                <w:bCs/>
                <w:sz w:val="20"/>
                <w:szCs w:val="20"/>
              </w:rPr>
            </w:pPr>
            <w:r w:rsidRPr="00542FDA">
              <w:rPr>
                <w:rFonts w:ascii="Century Gothic" w:hAnsi="Century Gothic"/>
                <w:bCs/>
                <w:sz w:val="20"/>
                <w:szCs w:val="20"/>
              </w:rPr>
              <w:t xml:space="preserve"> </w:t>
            </w:r>
          </w:p>
        </w:tc>
        <w:tc>
          <w:tcPr>
            <w:tcW w:w="3963" w:type="dxa"/>
          </w:tcPr>
          <w:p w14:paraId="02255AB5" w14:textId="77777777" w:rsidR="007B7700" w:rsidRPr="00542FDA" w:rsidRDefault="007B7700" w:rsidP="00403460">
            <w:pPr>
              <w:spacing w:line="276" w:lineRule="auto"/>
              <w:rPr>
                <w:rFonts w:ascii="Century Gothic" w:hAnsi="Century Gothic"/>
                <w:bCs/>
                <w:sz w:val="20"/>
                <w:szCs w:val="20"/>
              </w:rPr>
            </w:pPr>
            <w:r w:rsidRPr="00542FDA">
              <w:rPr>
                <w:rFonts w:ascii="Century Gothic" w:hAnsi="Century Gothic"/>
                <w:bCs/>
                <w:sz w:val="20"/>
                <w:szCs w:val="20"/>
              </w:rPr>
              <w:t xml:space="preserve"> </w:t>
            </w:r>
          </w:p>
        </w:tc>
      </w:tr>
      <w:tr w:rsidR="007B7700" w:rsidRPr="00542FDA" w14:paraId="11981748" w14:textId="77777777" w:rsidTr="00403460">
        <w:trPr>
          <w:trHeight w:val="450"/>
        </w:trPr>
        <w:tc>
          <w:tcPr>
            <w:tcW w:w="562" w:type="dxa"/>
          </w:tcPr>
          <w:p w14:paraId="4C59E673" w14:textId="77777777" w:rsidR="007B7700" w:rsidRPr="00542FDA" w:rsidRDefault="007B7700" w:rsidP="00403460">
            <w:pPr>
              <w:spacing w:line="276" w:lineRule="auto"/>
              <w:rPr>
                <w:rFonts w:ascii="Century Gothic" w:hAnsi="Century Gothic"/>
                <w:bCs/>
                <w:sz w:val="20"/>
                <w:szCs w:val="20"/>
              </w:rPr>
            </w:pPr>
            <w:r w:rsidRPr="00542FDA">
              <w:rPr>
                <w:rFonts w:ascii="Century Gothic" w:hAnsi="Century Gothic"/>
                <w:bCs/>
                <w:sz w:val="20"/>
                <w:szCs w:val="20"/>
              </w:rPr>
              <w:t xml:space="preserve"> 2.</w:t>
            </w:r>
          </w:p>
        </w:tc>
        <w:tc>
          <w:tcPr>
            <w:tcW w:w="4536" w:type="dxa"/>
          </w:tcPr>
          <w:p w14:paraId="2FEAADA8" w14:textId="77777777" w:rsidR="007B7700" w:rsidRPr="00542FDA" w:rsidRDefault="007B7700" w:rsidP="00403460">
            <w:pPr>
              <w:spacing w:line="276" w:lineRule="auto"/>
              <w:rPr>
                <w:rFonts w:ascii="Century Gothic" w:hAnsi="Century Gothic"/>
                <w:bCs/>
                <w:sz w:val="20"/>
                <w:szCs w:val="20"/>
              </w:rPr>
            </w:pPr>
            <w:r w:rsidRPr="00542FDA">
              <w:rPr>
                <w:rFonts w:ascii="Century Gothic" w:hAnsi="Century Gothic"/>
                <w:bCs/>
                <w:sz w:val="20"/>
                <w:szCs w:val="20"/>
              </w:rPr>
              <w:t xml:space="preserve"> </w:t>
            </w:r>
          </w:p>
        </w:tc>
        <w:tc>
          <w:tcPr>
            <w:tcW w:w="3963" w:type="dxa"/>
          </w:tcPr>
          <w:p w14:paraId="5914E4BD" w14:textId="77777777" w:rsidR="007B7700" w:rsidRPr="00542FDA" w:rsidRDefault="007B7700" w:rsidP="00403460">
            <w:pPr>
              <w:spacing w:line="276" w:lineRule="auto"/>
              <w:rPr>
                <w:rFonts w:ascii="Century Gothic" w:hAnsi="Century Gothic"/>
                <w:bCs/>
                <w:sz w:val="20"/>
                <w:szCs w:val="20"/>
              </w:rPr>
            </w:pPr>
            <w:r w:rsidRPr="00542FDA">
              <w:rPr>
                <w:rFonts w:ascii="Century Gothic" w:hAnsi="Century Gothic"/>
                <w:bCs/>
                <w:sz w:val="20"/>
                <w:szCs w:val="20"/>
              </w:rPr>
              <w:t xml:space="preserve"> </w:t>
            </w:r>
          </w:p>
        </w:tc>
      </w:tr>
      <w:tr w:rsidR="007B7700" w:rsidRPr="00542FDA" w14:paraId="549FF75F" w14:textId="77777777" w:rsidTr="00403460">
        <w:trPr>
          <w:trHeight w:val="450"/>
        </w:trPr>
        <w:tc>
          <w:tcPr>
            <w:tcW w:w="562" w:type="dxa"/>
          </w:tcPr>
          <w:p w14:paraId="12C1D8DC" w14:textId="77777777" w:rsidR="007B7700" w:rsidRPr="00542FDA" w:rsidRDefault="007B7700" w:rsidP="00403460">
            <w:pPr>
              <w:spacing w:line="276" w:lineRule="auto"/>
              <w:rPr>
                <w:rFonts w:ascii="Century Gothic" w:hAnsi="Century Gothic"/>
                <w:bCs/>
                <w:sz w:val="20"/>
                <w:szCs w:val="20"/>
              </w:rPr>
            </w:pPr>
            <w:r w:rsidRPr="00542FDA">
              <w:rPr>
                <w:rFonts w:ascii="Century Gothic" w:hAnsi="Century Gothic"/>
                <w:bCs/>
                <w:sz w:val="20"/>
                <w:szCs w:val="20"/>
              </w:rPr>
              <w:t xml:space="preserve"> 3.</w:t>
            </w:r>
          </w:p>
        </w:tc>
        <w:tc>
          <w:tcPr>
            <w:tcW w:w="4536" w:type="dxa"/>
          </w:tcPr>
          <w:p w14:paraId="31A93023" w14:textId="77777777" w:rsidR="007B7700" w:rsidRPr="00542FDA" w:rsidRDefault="007B7700" w:rsidP="00403460">
            <w:pPr>
              <w:spacing w:line="276" w:lineRule="auto"/>
              <w:rPr>
                <w:rFonts w:ascii="Century Gothic" w:hAnsi="Century Gothic"/>
                <w:bCs/>
                <w:sz w:val="20"/>
                <w:szCs w:val="20"/>
              </w:rPr>
            </w:pPr>
            <w:r w:rsidRPr="00542FDA">
              <w:rPr>
                <w:rFonts w:ascii="Century Gothic" w:hAnsi="Century Gothic"/>
                <w:bCs/>
                <w:sz w:val="20"/>
                <w:szCs w:val="20"/>
              </w:rPr>
              <w:t xml:space="preserve"> </w:t>
            </w:r>
          </w:p>
        </w:tc>
        <w:tc>
          <w:tcPr>
            <w:tcW w:w="3963" w:type="dxa"/>
          </w:tcPr>
          <w:p w14:paraId="42A87BBE" w14:textId="77777777" w:rsidR="007B7700" w:rsidRPr="00542FDA" w:rsidRDefault="007B7700" w:rsidP="00403460">
            <w:pPr>
              <w:spacing w:line="276" w:lineRule="auto"/>
              <w:rPr>
                <w:rFonts w:ascii="Century Gothic" w:hAnsi="Century Gothic"/>
                <w:bCs/>
                <w:sz w:val="20"/>
                <w:szCs w:val="20"/>
              </w:rPr>
            </w:pPr>
            <w:r w:rsidRPr="00542FDA">
              <w:rPr>
                <w:rFonts w:ascii="Century Gothic" w:hAnsi="Century Gothic"/>
                <w:bCs/>
                <w:sz w:val="20"/>
                <w:szCs w:val="20"/>
              </w:rPr>
              <w:t xml:space="preserve"> </w:t>
            </w:r>
          </w:p>
        </w:tc>
      </w:tr>
    </w:tbl>
    <w:p w14:paraId="48390C6D" w14:textId="77777777" w:rsidR="00A614E7" w:rsidRPr="00542FDA" w:rsidRDefault="00A614E7" w:rsidP="00F22540">
      <w:pPr>
        <w:spacing w:line="276" w:lineRule="auto"/>
        <w:rPr>
          <w:rFonts w:ascii="Century Gothic" w:hAnsi="Century Gothic"/>
          <w:bCs/>
          <w:sz w:val="20"/>
          <w:szCs w:val="20"/>
        </w:rPr>
      </w:pPr>
    </w:p>
    <w:p w14:paraId="7CDA4221" w14:textId="77777777" w:rsidR="001D3BA4" w:rsidRPr="00542FDA" w:rsidRDefault="001D3BA4" w:rsidP="001D3BA4">
      <w:pPr>
        <w:spacing w:line="276" w:lineRule="auto"/>
        <w:rPr>
          <w:rFonts w:ascii="Century Gothic" w:hAnsi="Century Gothic"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2220"/>
        <w:gridCol w:w="3822"/>
      </w:tblGrid>
      <w:tr w:rsidR="001D3BA4" w:rsidRPr="00542FDA" w14:paraId="7232AC0B" w14:textId="77777777" w:rsidTr="00403460">
        <w:tc>
          <w:tcPr>
            <w:tcW w:w="3020" w:type="dxa"/>
          </w:tcPr>
          <w:p w14:paraId="5C27EFA3" w14:textId="77777777" w:rsidR="001D3BA4" w:rsidRPr="00542FDA" w:rsidRDefault="001D3BA4" w:rsidP="00403460">
            <w:pPr>
              <w:spacing w:line="276" w:lineRule="auto"/>
              <w:jc w:val="center"/>
              <w:rPr>
                <w:rFonts w:ascii="Century Gothic" w:hAnsi="Century Gothic" w:cs="Arial"/>
                <w:sz w:val="20"/>
                <w:szCs w:val="20"/>
              </w:rPr>
            </w:pPr>
            <w:r w:rsidRPr="00542FDA">
              <w:rPr>
                <w:rFonts w:ascii="Century Gothic" w:hAnsi="Century Gothic" w:cs="Arial"/>
                <w:sz w:val="20"/>
                <w:szCs w:val="20"/>
              </w:rPr>
              <w:t>KRAJ</w:t>
            </w:r>
          </w:p>
          <w:p w14:paraId="03211F9A" w14:textId="77777777" w:rsidR="001D3BA4" w:rsidRPr="00542FDA" w:rsidRDefault="001D3BA4" w:rsidP="00403460">
            <w:pPr>
              <w:spacing w:line="276" w:lineRule="auto"/>
              <w:jc w:val="center"/>
              <w:rPr>
                <w:rFonts w:ascii="Century Gothic" w:hAnsi="Century Gothic" w:cs="Arial"/>
                <w:sz w:val="20"/>
                <w:szCs w:val="20"/>
              </w:rPr>
            </w:pPr>
          </w:p>
          <w:p w14:paraId="28C61330" w14:textId="77777777" w:rsidR="001D3BA4" w:rsidRPr="00542FDA" w:rsidRDefault="001D3BA4" w:rsidP="00403460">
            <w:pPr>
              <w:spacing w:line="276" w:lineRule="auto"/>
              <w:jc w:val="center"/>
              <w:rPr>
                <w:rFonts w:ascii="Century Gothic" w:hAnsi="Century Gothic" w:cs="Arial"/>
                <w:sz w:val="20"/>
                <w:szCs w:val="20"/>
              </w:rPr>
            </w:pPr>
            <w:r w:rsidRPr="00542FDA">
              <w:rPr>
                <w:rFonts w:ascii="Century Gothic" w:hAnsi="Century Gothic" w:cs="Arial"/>
                <w:sz w:val="20"/>
                <w:szCs w:val="20"/>
              </w:rPr>
              <w:t>________________________</w:t>
            </w:r>
          </w:p>
        </w:tc>
        <w:tc>
          <w:tcPr>
            <w:tcW w:w="2220" w:type="dxa"/>
            <w:vMerge w:val="restart"/>
          </w:tcPr>
          <w:p w14:paraId="51DAF3C7" w14:textId="77777777" w:rsidR="001D3BA4" w:rsidRPr="00542FDA" w:rsidRDefault="001D3BA4" w:rsidP="00403460">
            <w:pPr>
              <w:spacing w:line="276" w:lineRule="auto"/>
              <w:jc w:val="center"/>
              <w:rPr>
                <w:rFonts w:ascii="Century Gothic" w:hAnsi="Century Gothic" w:cs="Arial"/>
                <w:sz w:val="20"/>
                <w:szCs w:val="20"/>
              </w:rPr>
            </w:pPr>
            <w:r w:rsidRPr="00542FDA">
              <w:rPr>
                <w:rFonts w:ascii="Century Gothic" w:hAnsi="Century Gothic" w:cs="Arial"/>
                <w:sz w:val="20"/>
                <w:szCs w:val="20"/>
              </w:rPr>
              <w:t>ŽIG</w:t>
            </w:r>
          </w:p>
        </w:tc>
        <w:tc>
          <w:tcPr>
            <w:tcW w:w="3822" w:type="dxa"/>
            <w:vMerge w:val="restart"/>
          </w:tcPr>
          <w:p w14:paraId="57C6F3E1" w14:textId="77777777" w:rsidR="001D3BA4" w:rsidRPr="00542FDA" w:rsidRDefault="001D3BA4" w:rsidP="00403460">
            <w:pPr>
              <w:spacing w:line="276" w:lineRule="auto"/>
              <w:jc w:val="center"/>
              <w:rPr>
                <w:rFonts w:ascii="Century Gothic" w:hAnsi="Century Gothic" w:cs="Arial"/>
                <w:sz w:val="20"/>
                <w:szCs w:val="20"/>
              </w:rPr>
            </w:pPr>
            <w:r w:rsidRPr="00542FDA">
              <w:rPr>
                <w:rFonts w:ascii="Century Gothic" w:hAnsi="Century Gothic" w:cs="Arial"/>
                <w:sz w:val="20"/>
                <w:szCs w:val="20"/>
              </w:rPr>
              <w:t>PONUDNIK</w:t>
            </w:r>
          </w:p>
          <w:p w14:paraId="0686EFBC" w14:textId="77777777" w:rsidR="001D3BA4" w:rsidRPr="00542FDA" w:rsidRDefault="001D3BA4" w:rsidP="00403460">
            <w:pPr>
              <w:spacing w:line="276" w:lineRule="auto"/>
              <w:jc w:val="center"/>
              <w:rPr>
                <w:rFonts w:ascii="Century Gothic" w:hAnsi="Century Gothic" w:cs="Arial"/>
                <w:sz w:val="20"/>
                <w:szCs w:val="20"/>
              </w:rPr>
            </w:pPr>
            <w:r w:rsidRPr="00542FDA">
              <w:rPr>
                <w:rFonts w:ascii="Century Gothic" w:hAnsi="Century Gothic" w:cs="Arial"/>
                <w:sz w:val="20"/>
                <w:szCs w:val="20"/>
              </w:rPr>
              <w:t>ime in priimek zakonitega zastopnika in podpis</w:t>
            </w:r>
          </w:p>
          <w:p w14:paraId="01A7AF7B" w14:textId="77777777" w:rsidR="001D3BA4" w:rsidRPr="00542FDA" w:rsidRDefault="001D3BA4" w:rsidP="00403460">
            <w:pPr>
              <w:spacing w:line="276" w:lineRule="auto"/>
              <w:rPr>
                <w:rFonts w:ascii="Century Gothic" w:hAnsi="Century Gothic" w:cs="Arial"/>
                <w:sz w:val="20"/>
                <w:szCs w:val="20"/>
              </w:rPr>
            </w:pPr>
          </w:p>
          <w:p w14:paraId="1903AD4B" w14:textId="77777777" w:rsidR="001D3BA4" w:rsidRPr="00542FDA" w:rsidRDefault="001D3BA4" w:rsidP="00403460">
            <w:pPr>
              <w:spacing w:line="276" w:lineRule="auto"/>
              <w:rPr>
                <w:rFonts w:ascii="Century Gothic" w:hAnsi="Century Gothic" w:cs="Arial"/>
                <w:sz w:val="20"/>
                <w:szCs w:val="20"/>
              </w:rPr>
            </w:pPr>
          </w:p>
          <w:p w14:paraId="3D1BE526" w14:textId="77777777" w:rsidR="001D3BA4" w:rsidRPr="00542FDA" w:rsidRDefault="001D3BA4" w:rsidP="00403460">
            <w:pPr>
              <w:spacing w:line="276" w:lineRule="auto"/>
              <w:jc w:val="center"/>
              <w:rPr>
                <w:rFonts w:ascii="Century Gothic" w:hAnsi="Century Gothic" w:cs="Arial"/>
                <w:sz w:val="20"/>
                <w:szCs w:val="20"/>
              </w:rPr>
            </w:pPr>
            <w:r w:rsidRPr="00542FDA">
              <w:rPr>
                <w:rFonts w:ascii="Century Gothic" w:hAnsi="Century Gothic" w:cs="Arial"/>
                <w:sz w:val="20"/>
                <w:szCs w:val="20"/>
              </w:rPr>
              <w:t>______________________________</w:t>
            </w:r>
          </w:p>
        </w:tc>
      </w:tr>
      <w:tr w:rsidR="001D3BA4" w:rsidRPr="00542FDA" w14:paraId="77D347BA" w14:textId="77777777" w:rsidTr="00403460">
        <w:tc>
          <w:tcPr>
            <w:tcW w:w="3020" w:type="dxa"/>
          </w:tcPr>
          <w:p w14:paraId="1CFF2439" w14:textId="77777777" w:rsidR="001D3BA4" w:rsidRPr="00542FDA" w:rsidRDefault="001D3BA4" w:rsidP="00403460">
            <w:pPr>
              <w:spacing w:line="276" w:lineRule="auto"/>
              <w:jc w:val="center"/>
              <w:rPr>
                <w:rFonts w:ascii="Century Gothic" w:hAnsi="Century Gothic" w:cs="Arial"/>
                <w:sz w:val="20"/>
                <w:szCs w:val="20"/>
              </w:rPr>
            </w:pPr>
            <w:r w:rsidRPr="00542FDA">
              <w:rPr>
                <w:rFonts w:ascii="Century Gothic" w:hAnsi="Century Gothic" w:cs="Arial"/>
                <w:sz w:val="20"/>
                <w:szCs w:val="20"/>
              </w:rPr>
              <w:t>DATUM</w:t>
            </w:r>
          </w:p>
          <w:p w14:paraId="031D6CDC" w14:textId="77777777" w:rsidR="001D3BA4" w:rsidRPr="00542FDA" w:rsidRDefault="001D3BA4" w:rsidP="00403460">
            <w:pPr>
              <w:spacing w:line="276" w:lineRule="auto"/>
              <w:jc w:val="center"/>
              <w:rPr>
                <w:rFonts w:ascii="Century Gothic" w:hAnsi="Century Gothic" w:cs="Arial"/>
                <w:sz w:val="20"/>
                <w:szCs w:val="20"/>
              </w:rPr>
            </w:pPr>
          </w:p>
          <w:p w14:paraId="1AE5F8B5" w14:textId="77777777" w:rsidR="001D3BA4" w:rsidRPr="00542FDA" w:rsidRDefault="001D3BA4" w:rsidP="00403460">
            <w:pPr>
              <w:spacing w:line="276" w:lineRule="auto"/>
              <w:jc w:val="center"/>
              <w:rPr>
                <w:rFonts w:ascii="Century Gothic" w:hAnsi="Century Gothic" w:cs="Arial"/>
                <w:sz w:val="20"/>
                <w:szCs w:val="20"/>
              </w:rPr>
            </w:pPr>
            <w:r w:rsidRPr="00542FDA">
              <w:rPr>
                <w:rFonts w:ascii="Century Gothic" w:hAnsi="Century Gothic" w:cs="Arial"/>
                <w:sz w:val="20"/>
                <w:szCs w:val="20"/>
              </w:rPr>
              <w:t>_________________________</w:t>
            </w:r>
          </w:p>
        </w:tc>
        <w:tc>
          <w:tcPr>
            <w:tcW w:w="2220" w:type="dxa"/>
            <w:vMerge/>
          </w:tcPr>
          <w:p w14:paraId="038307DC" w14:textId="77777777" w:rsidR="001D3BA4" w:rsidRPr="00542FDA" w:rsidRDefault="001D3BA4" w:rsidP="00403460">
            <w:pPr>
              <w:spacing w:line="276" w:lineRule="auto"/>
              <w:rPr>
                <w:rFonts w:ascii="Century Gothic" w:hAnsi="Century Gothic" w:cs="Arial"/>
                <w:sz w:val="20"/>
                <w:szCs w:val="20"/>
              </w:rPr>
            </w:pPr>
          </w:p>
        </w:tc>
        <w:tc>
          <w:tcPr>
            <w:tcW w:w="3822" w:type="dxa"/>
            <w:vMerge/>
          </w:tcPr>
          <w:p w14:paraId="54D12DB4" w14:textId="77777777" w:rsidR="001D3BA4" w:rsidRPr="00542FDA" w:rsidRDefault="001D3BA4" w:rsidP="00403460">
            <w:pPr>
              <w:spacing w:line="276" w:lineRule="auto"/>
              <w:rPr>
                <w:rFonts w:ascii="Century Gothic" w:hAnsi="Century Gothic" w:cs="Arial"/>
                <w:sz w:val="20"/>
                <w:szCs w:val="20"/>
              </w:rPr>
            </w:pPr>
          </w:p>
        </w:tc>
      </w:tr>
    </w:tbl>
    <w:p w14:paraId="42FA52D2" w14:textId="77777777" w:rsidR="00831704" w:rsidRPr="00542FDA" w:rsidRDefault="00831704" w:rsidP="00831704">
      <w:pPr>
        <w:spacing w:line="276" w:lineRule="auto"/>
        <w:rPr>
          <w:rFonts w:ascii="Century Gothic" w:hAnsi="Century Gothic" w:cs="Arial"/>
          <w:sz w:val="20"/>
          <w:szCs w:val="20"/>
        </w:rPr>
      </w:pPr>
    </w:p>
    <w:p w14:paraId="72EB2BC0" w14:textId="70895D77" w:rsidR="00831704" w:rsidRPr="00542FDA" w:rsidRDefault="00831704" w:rsidP="00831704">
      <w:pPr>
        <w:spacing w:line="276" w:lineRule="auto"/>
        <w:rPr>
          <w:rFonts w:ascii="Century Gothic" w:hAnsi="Century Gothic" w:cs="Arial"/>
          <w:sz w:val="20"/>
          <w:szCs w:val="20"/>
        </w:rPr>
      </w:pPr>
      <w:r w:rsidRPr="00542FDA">
        <w:rPr>
          <w:rFonts w:ascii="Century Gothic" w:hAnsi="Century Gothic" w:cs="Arial"/>
          <w:sz w:val="20"/>
          <w:szCs w:val="20"/>
        </w:rPr>
        <w:t>_______________________</w:t>
      </w:r>
    </w:p>
    <w:p w14:paraId="23AA2DAE" w14:textId="691C32E7" w:rsidR="0014257A" w:rsidRPr="00542FDA" w:rsidRDefault="00831704" w:rsidP="007B7700">
      <w:pPr>
        <w:spacing w:line="276" w:lineRule="auto"/>
        <w:rPr>
          <w:rFonts w:ascii="Century Gothic" w:hAnsi="Century Gothic" w:cs="Arial"/>
          <w:i/>
          <w:sz w:val="20"/>
          <w:szCs w:val="20"/>
        </w:rPr>
      </w:pPr>
      <w:r w:rsidRPr="00542FDA">
        <w:rPr>
          <w:rFonts w:ascii="Century Gothic" w:hAnsi="Century Gothic" w:cs="Arial"/>
          <w:b/>
          <w:i/>
          <w:sz w:val="20"/>
          <w:szCs w:val="20"/>
        </w:rPr>
        <w:t>Navodila</w:t>
      </w:r>
      <w:r w:rsidRPr="00542FDA">
        <w:rPr>
          <w:rFonts w:ascii="Century Gothic" w:hAnsi="Century Gothic" w:cs="Arial"/>
          <w:i/>
          <w:sz w:val="20"/>
          <w:szCs w:val="20"/>
        </w:rPr>
        <w:t xml:space="preserve">: Obrazec mora biti izpolnjen, datiran, podpisan in žigosan s strani ponudnika. </w:t>
      </w:r>
    </w:p>
    <w:p w14:paraId="7C2FAE02" w14:textId="77777777" w:rsidR="0014257A" w:rsidRDefault="0014257A" w:rsidP="0014257A">
      <w:pPr>
        <w:jc w:val="left"/>
        <w:rPr>
          <w:rFonts w:ascii="Century Gothic" w:hAnsi="Century Gothic" w:cs="Arial"/>
          <w:sz w:val="20"/>
          <w:szCs w:val="20"/>
        </w:rPr>
      </w:pPr>
    </w:p>
    <w:p w14:paraId="1BEA7B6A" w14:textId="77777777" w:rsidR="00542FDA" w:rsidRDefault="00542FDA" w:rsidP="0014257A">
      <w:pPr>
        <w:jc w:val="left"/>
        <w:rPr>
          <w:rFonts w:ascii="Century Gothic" w:hAnsi="Century Gothic" w:cs="Arial"/>
          <w:sz w:val="20"/>
          <w:szCs w:val="20"/>
        </w:rPr>
      </w:pPr>
    </w:p>
    <w:p w14:paraId="7F31EE00" w14:textId="77777777" w:rsidR="00542FDA" w:rsidRDefault="00542FDA" w:rsidP="0014257A">
      <w:pPr>
        <w:jc w:val="left"/>
        <w:rPr>
          <w:rFonts w:ascii="Century Gothic" w:hAnsi="Century Gothic" w:cs="Arial"/>
          <w:sz w:val="20"/>
          <w:szCs w:val="20"/>
        </w:rPr>
      </w:pPr>
    </w:p>
    <w:p w14:paraId="2397BF24" w14:textId="77777777" w:rsidR="00542FDA" w:rsidRDefault="00542FDA" w:rsidP="0014257A">
      <w:pPr>
        <w:jc w:val="left"/>
        <w:rPr>
          <w:rFonts w:ascii="Century Gothic" w:hAnsi="Century Gothic" w:cs="Arial"/>
          <w:sz w:val="20"/>
          <w:szCs w:val="20"/>
        </w:rPr>
      </w:pPr>
    </w:p>
    <w:p w14:paraId="0FE6BF09" w14:textId="77777777" w:rsidR="00542FDA" w:rsidRDefault="00542FDA" w:rsidP="0014257A">
      <w:pPr>
        <w:jc w:val="left"/>
        <w:rPr>
          <w:rFonts w:ascii="Century Gothic" w:hAnsi="Century Gothic" w:cs="Arial"/>
          <w:sz w:val="20"/>
          <w:szCs w:val="20"/>
        </w:rPr>
      </w:pPr>
    </w:p>
    <w:p w14:paraId="5036DDC2" w14:textId="77777777" w:rsidR="00542FDA" w:rsidRDefault="00542FDA" w:rsidP="0014257A">
      <w:pPr>
        <w:jc w:val="left"/>
        <w:rPr>
          <w:rFonts w:ascii="Century Gothic" w:hAnsi="Century Gothic" w:cs="Arial"/>
          <w:sz w:val="20"/>
          <w:szCs w:val="20"/>
        </w:rPr>
      </w:pPr>
    </w:p>
    <w:p w14:paraId="06D38158" w14:textId="77777777" w:rsidR="00542FDA" w:rsidRDefault="00542FDA" w:rsidP="0014257A">
      <w:pPr>
        <w:jc w:val="left"/>
        <w:rPr>
          <w:rFonts w:ascii="Century Gothic" w:hAnsi="Century Gothic" w:cs="Arial"/>
          <w:sz w:val="20"/>
          <w:szCs w:val="20"/>
        </w:rPr>
      </w:pPr>
    </w:p>
    <w:p w14:paraId="03B3E4C4" w14:textId="77777777" w:rsidR="00542FDA" w:rsidRDefault="00542FDA" w:rsidP="0014257A">
      <w:pPr>
        <w:jc w:val="left"/>
        <w:rPr>
          <w:rFonts w:ascii="Century Gothic" w:hAnsi="Century Gothic" w:cs="Arial"/>
          <w:sz w:val="20"/>
          <w:szCs w:val="20"/>
        </w:rPr>
      </w:pPr>
    </w:p>
    <w:p w14:paraId="292926B3" w14:textId="77777777" w:rsidR="00542FDA" w:rsidRDefault="00542FDA" w:rsidP="0014257A">
      <w:pPr>
        <w:jc w:val="left"/>
        <w:rPr>
          <w:rFonts w:ascii="Century Gothic" w:hAnsi="Century Gothic" w:cs="Arial"/>
          <w:sz w:val="20"/>
          <w:szCs w:val="20"/>
        </w:rPr>
      </w:pPr>
    </w:p>
    <w:p w14:paraId="2B21CB0E" w14:textId="77777777" w:rsidR="00542FDA" w:rsidRDefault="00542FDA" w:rsidP="0014257A">
      <w:pPr>
        <w:jc w:val="left"/>
        <w:rPr>
          <w:rFonts w:ascii="Century Gothic" w:hAnsi="Century Gothic" w:cs="Arial"/>
          <w:sz w:val="20"/>
          <w:szCs w:val="20"/>
        </w:rPr>
      </w:pPr>
    </w:p>
    <w:p w14:paraId="29927091" w14:textId="77777777" w:rsidR="00542FDA" w:rsidRDefault="00542FDA" w:rsidP="0014257A">
      <w:pPr>
        <w:jc w:val="left"/>
        <w:rPr>
          <w:rFonts w:ascii="Century Gothic" w:hAnsi="Century Gothic" w:cs="Arial"/>
          <w:sz w:val="20"/>
          <w:szCs w:val="20"/>
        </w:rPr>
      </w:pPr>
    </w:p>
    <w:p w14:paraId="24B4EC8A" w14:textId="77777777" w:rsidR="00542FDA" w:rsidRDefault="00542FDA" w:rsidP="0014257A">
      <w:pPr>
        <w:jc w:val="left"/>
        <w:rPr>
          <w:rFonts w:ascii="Century Gothic" w:hAnsi="Century Gothic" w:cs="Arial"/>
          <w:sz w:val="20"/>
          <w:szCs w:val="20"/>
        </w:rPr>
      </w:pPr>
    </w:p>
    <w:p w14:paraId="1BDE0789" w14:textId="77777777" w:rsidR="00542FDA" w:rsidRDefault="00542FDA" w:rsidP="0014257A">
      <w:pPr>
        <w:jc w:val="left"/>
        <w:rPr>
          <w:rFonts w:ascii="Century Gothic" w:hAnsi="Century Gothic" w:cs="Arial"/>
          <w:sz w:val="20"/>
          <w:szCs w:val="20"/>
        </w:rPr>
      </w:pPr>
    </w:p>
    <w:p w14:paraId="2A3234FB" w14:textId="77777777" w:rsidR="00542FDA" w:rsidRDefault="00542FDA" w:rsidP="0014257A">
      <w:pPr>
        <w:jc w:val="left"/>
        <w:rPr>
          <w:rFonts w:ascii="Century Gothic" w:hAnsi="Century Gothic" w:cs="Arial"/>
          <w:sz w:val="20"/>
          <w:szCs w:val="20"/>
        </w:rPr>
      </w:pPr>
    </w:p>
    <w:p w14:paraId="3BB0D3C0" w14:textId="77777777" w:rsidR="00542FDA" w:rsidRDefault="00542FDA" w:rsidP="0014257A">
      <w:pPr>
        <w:jc w:val="left"/>
        <w:rPr>
          <w:rFonts w:ascii="Century Gothic" w:hAnsi="Century Gothic" w:cs="Arial"/>
          <w:sz w:val="20"/>
          <w:szCs w:val="20"/>
        </w:rPr>
      </w:pPr>
    </w:p>
    <w:p w14:paraId="46DB3819" w14:textId="77777777" w:rsidR="00542FDA" w:rsidRDefault="00542FDA" w:rsidP="0014257A">
      <w:pPr>
        <w:jc w:val="left"/>
        <w:rPr>
          <w:rFonts w:ascii="Century Gothic" w:hAnsi="Century Gothic" w:cs="Arial"/>
          <w:sz w:val="20"/>
          <w:szCs w:val="20"/>
        </w:rPr>
      </w:pPr>
    </w:p>
    <w:p w14:paraId="2B5ACB7B" w14:textId="77777777" w:rsidR="00542FDA" w:rsidRDefault="00542FDA" w:rsidP="0014257A">
      <w:pPr>
        <w:jc w:val="left"/>
        <w:rPr>
          <w:rFonts w:ascii="Century Gothic" w:hAnsi="Century Gothic" w:cs="Arial"/>
          <w:sz w:val="20"/>
          <w:szCs w:val="20"/>
        </w:rPr>
      </w:pPr>
    </w:p>
    <w:p w14:paraId="18FDB19C" w14:textId="77777777" w:rsidR="00542FDA" w:rsidRDefault="00542FDA" w:rsidP="0014257A">
      <w:pPr>
        <w:jc w:val="left"/>
        <w:rPr>
          <w:rFonts w:ascii="Century Gothic" w:hAnsi="Century Gothic" w:cs="Arial"/>
          <w:sz w:val="20"/>
          <w:szCs w:val="20"/>
        </w:rPr>
      </w:pPr>
    </w:p>
    <w:p w14:paraId="72F7ACA3" w14:textId="77777777" w:rsidR="00542FDA" w:rsidRDefault="00542FDA" w:rsidP="0014257A">
      <w:pPr>
        <w:jc w:val="left"/>
        <w:rPr>
          <w:rFonts w:ascii="Century Gothic" w:hAnsi="Century Gothic" w:cs="Arial"/>
          <w:sz w:val="20"/>
          <w:szCs w:val="20"/>
        </w:rPr>
      </w:pPr>
    </w:p>
    <w:p w14:paraId="0A866584" w14:textId="77777777" w:rsidR="00542FDA" w:rsidRDefault="00542FDA" w:rsidP="0014257A">
      <w:pPr>
        <w:jc w:val="left"/>
        <w:rPr>
          <w:rFonts w:ascii="Century Gothic" w:hAnsi="Century Gothic" w:cs="Arial"/>
          <w:sz w:val="20"/>
          <w:szCs w:val="20"/>
        </w:rPr>
      </w:pPr>
    </w:p>
    <w:p w14:paraId="14A22048" w14:textId="77777777" w:rsidR="00542FDA" w:rsidRDefault="00542FDA" w:rsidP="0014257A">
      <w:pPr>
        <w:jc w:val="left"/>
        <w:rPr>
          <w:rFonts w:ascii="Century Gothic" w:hAnsi="Century Gothic" w:cs="Arial"/>
          <w:sz w:val="20"/>
          <w:szCs w:val="20"/>
        </w:rPr>
      </w:pPr>
    </w:p>
    <w:p w14:paraId="1517E9A8" w14:textId="77777777" w:rsidR="00542FDA" w:rsidRDefault="00542FDA" w:rsidP="0014257A">
      <w:pPr>
        <w:jc w:val="left"/>
        <w:rPr>
          <w:rFonts w:ascii="Century Gothic" w:hAnsi="Century Gothic" w:cs="Arial"/>
          <w:sz w:val="20"/>
          <w:szCs w:val="20"/>
        </w:rPr>
      </w:pPr>
    </w:p>
    <w:p w14:paraId="1586F552" w14:textId="77777777" w:rsidR="00542FDA" w:rsidRDefault="00542FDA" w:rsidP="0014257A">
      <w:pPr>
        <w:jc w:val="left"/>
        <w:rPr>
          <w:rFonts w:ascii="Century Gothic" w:hAnsi="Century Gothic" w:cs="Arial"/>
          <w:sz w:val="20"/>
          <w:szCs w:val="20"/>
        </w:rPr>
      </w:pPr>
    </w:p>
    <w:p w14:paraId="4FBBF3F5" w14:textId="77777777" w:rsidR="00542FDA" w:rsidRDefault="00542FDA" w:rsidP="0014257A">
      <w:pPr>
        <w:jc w:val="left"/>
        <w:rPr>
          <w:rFonts w:ascii="Century Gothic" w:hAnsi="Century Gothic" w:cs="Arial"/>
          <w:sz w:val="20"/>
          <w:szCs w:val="20"/>
        </w:rPr>
      </w:pPr>
    </w:p>
    <w:p w14:paraId="0DF75073" w14:textId="77777777" w:rsidR="00542FDA" w:rsidRDefault="00542FDA" w:rsidP="0014257A">
      <w:pPr>
        <w:jc w:val="left"/>
        <w:rPr>
          <w:rFonts w:ascii="Century Gothic" w:hAnsi="Century Gothic" w:cs="Arial"/>
          <w:sz w:val="20"/>
          <w:szCs w:val="20"/>
        </w:rPr>
      </w:pPr>
    </w:p>
    <w:p w14:paraId="2CC888FF" w14:textId="77777777" w:rsidR="00542FDA" w:rsidRDefault="00542FDA" w:rsidP="0014257A">
      <w:pPr>
        <w:jc w:val="left"/>
        <w:rPr>
          <w:rFonts w:ascii="Century Gothic" w:hAnsi="Century Gothic" w:cs="Arial"/>
          <w:sz w:val="20"/>
          <w:szCs w:val="20"/>
        </w:rPr>
      </w:pPr>
    </w:p>
    <w:p w14:paraId="4C9BCC44" w14:textId="77777777" w:rsidR="00542FDA" w:rsidRDefault="00542FDA" w:rsidP="0014257A">
      <w:pPr>
        <w:jc w:val="left"/>
        <w:rPr>
          <w:rFonts w:ascii="Century Gothic" w:hAnsi="Century Gothic" w:cs="Arial"/>
          <w:sz w:val="20"/>
          <w:szCs w:val="20"/>
        </w:rPr>
      </w:pPr>
    </w:p>
    <w:p w14:paraId="7DFB1125" w14:textId="77777777" w:rsidR="00542FDA" w:rsidRDefault="00542FDA" w:rsidP="0014257A">
      <w:pPr>
        <w:jc w:val="left"/>
        <w:rPr>
          <w:rFonts w:ascii="Century Gothic" w:hAnsi="Century Gothic" w:cs="Arial"/>
          <w:sz w:val="20"/>
          <w:szCs w:val="20"/>
        </w:rPr>
      </w:pPr>
    </w:p>
    <w:p w14:paraId="13EFABED" w14:textId="77777777" w:rsidR="00542FDA" w:rsidRDefault="00542FDA" w:rsidP="0014257A">
      <w:pPr>
        <w:jc w:val="left"/>
        <w:rPr>
          <w:rFonts w:ascii="Century Gothic" w:hAnsi="Century Gothic" w:cs="Arial"/>
          <w:sz w:val="20"/>
          <w:szCs w:val="20"/>
        </w:rPr>
      </w:pPr>
    </w:p>
    <w:p w14:paraId="64B24680" w14:textId="77777777" w:rsidR="00542FDA" w:rsidRDefault="00542FDA" w:rsidP="0014257A">
      <w:pPr>
        <w:jc w:val="left"/>
        <w:rPr>
          <w:rFonts w:ascii="Century Gothic" w:hAnsi="Century Gothic" w:cs="Arial"/>
          <w:sz w:val="20"/>
          <w:szCs w:val="20"/>
        </w:rPr>
      </w:pPr>
    </w:p>
    <w:p w14:paraId="2D18C8D3" w14:textId="77777777" w:rsidR="00542FDA" w:rsidRDefault="00542FDA" w:rsidP="0014257A">
      <w:pPr>
        <w:jc w:val="left"/>
        <w:rPr>
          <w:rFonts w:ascii="Century Gothic" w:hAnsi="Century Gothic" w:cs="Arial"/>
          <w:sz w:val="20"/>
          <w:szCs w:val="20"/>
        </w:rPr>
      </w:pPr>
    </w:p>
    <w:p w14:paraId="77183A52" w14:textId="77777777" w:rsidR="00542FDA" w:rsidRDefault="00542FDA" w:rsidP="0014257A">
      <w:pPr>
        <w:jc w:val="left"/>
        <w:rPr>
          <w:rFonts w:ascii="Century Gothic" w:hAnsi="Century Gothic" w:cs="Arial"/>
          <w:sz w:val="20"/>
          <w:szCs w:val="20"/>
        </w:rPr>
      </w:pPr>
    </w:p>
    <w:p w14:paraId="4CF0D20E" w14:textId="77777777" w:rsidR="00542FDA" w:rsidRDefault="00542FDA" w:rsidP="0014257A">
      <w:pPr>
        <w:jc w:val="left"/>
        <w:rPr>
          <w:rFonts w:ascii="Century Gothic" w:hAnsi="Century Gothic" w:cs="Arial"/>
          <w:sz w:val="20"/>
          <w:szCs w:val="20"/>
        </w:rPr>
      </w:pPr>
    </w:p>
    <w:p w14:paraId="71F9C83B" w14:textId="77777777" w:rsidR="00542FDA" w:rsidRPr="00542FDA" w:rsidRDefault="00542FDA" w:rsidP="0014257A">
      <w:pPr>
        <w:jc w:val="left"/>
        <w:rPr>
          <w:rFonts w:ascii="Century Gothic" w:hAnsi="Century Gothic" w:cs="Arial"/>
          <w:sz w:val="20"/>
          <w:szCs w:val="20"/>
        </w:rPr>
      </w:pPr>
    </w:p>
    <w:p w14:paraId="7310162B" w14:textId="77777777" w:rsidR="00A936E2" w:rsidRPr="00542FDA" w:rsidRDefault="00A936E2" w:rsidP="00A936E2">
      <w:pPr>
        <w:rPr>
          <w:rFonts w:ascii="Century Gothic" w:hAnsi="Century Gothic"/>
          <w:color w:val="7030A0"/>
          <w:sz w:val="20"/>
          <w:szCs w:val="20"/>
        </w:rPr>
      </w:pPr>
      <w:bookmarkStart w:id="0" w:name="_Hlk511905322"/>
    </w:p>
    <w:bookmarkEnd w:id="0"/>
    <w:p w14:paraId="4B2F73A5" w14:textId="77777777" w:rsidR="00A936E2" w:rsidRPr="00542FDA" w:rsidRDefault="00A936E2" w:rsidP="00A936E2">
      <w:pPr>
        <w:jc w:val="right"/>
        <w:rPr>
          <w:rFonts w:ascii="Century Gothic" w:hAnsi="Century Gothic" w:cs="Arial"/>
          <w:sz w:val="20"/>
          <w:szCs w:val="20"/>
        </w:rPr>
      </w:pPr>
      <w:r w:rsidRPr="00542FDA">
        <w:rPr>
          <w:rFonts w:ascii="Century Gothic" w:hAnsi="Century Gothic" w:cs="Arial"/>
          <w:sz w:val="20"/>
          <w:szCs w:val="20"/>
        </w:rPr>
        <w:t>OBR-2</w:t>
      </w:r>
    </w:p>
    <w:p w14:paraId="76745CE0" w14:textId="77777777" w:rsidR="00A936E2" w:rsidRPr="00542FDA" w:rsidRDefault="00A936E2" w:rsidP="00A936E2">
      <w:pPr>
        <w:jc w:val="left"/>
        <w:rPr>
          <w:rFonts w:ascii="Century Gothic" w:hAnsi="Century Gothic" w:cs="Arial"/>
          <w:sz w:val="20"/>
          <w:szCs w:val="20"/>
        </w:rPr>
      </w:pPr>
    </w:p>
    <w:p w14:paraId="691BF8B4" w14:textId="77777777" w:rsidR="00A936E2" w:rsidRPr="00542FDA" w:rsidRDefault="00A936E2" w:rsidP="00A936E2">
      <w:pPr>
        <w:jc w:val="left"/>
        <w:rPr>
          <w:rFonts w:ascii="Century Gothic" w:hAnsi="Century Gothic" w:cs="Arial"/>
          <w:sz w:val="20"/>
          <w:szCs w:val="20"/>
        </w:rPr>
      </w:pPr>
      <w:r w:rsidRPr="00542FDA">
        <w:rPr>
          <w:rFonts w:ascii="Century Gothic" w:hAnsi="Century Gothic" w:cs="Arial"/>
          <w:sz w:val="20"/>
          <w:szCs w:val="20"/>
        </w:rPr>
        <w:t>Naziv gospodarskega subjekta:</w:t>
      </w:r>
    </w:p>
    <w:p w14:paraId="712110FE" w14:textId="77777777" w:rsidR="00A936E2" w:rsidRPr="00542FDA" w:rsidRDefault="00A936E2" w:rsidP="00A936E2">
      <w:pPr>
        <w:jc w:val="left"/>
        <w:rPr>
          <w:rFonts w:ascii="Century Gothic" w:hAnsi="Century Gothic" w:cs="Arial"/>
          <w:sz w:val="20"/>
          <w:szCs w:val="20"/>
        </w:rPr>
      </w:pPr>
    </w:p>
    <w:p w14:paraId="1C95C6ED" w14:textId="77777777" w:rsidR="00A936E2" w:rsidRPr="00542FDA" w:rsidRDefault="00A936E2" w:rsidP="00A936E2">
      <w:pPr>
        <w:jc w:val="left"/>
        <w:rPr>
          <w:rFonts w:ascii="Century Gothic" w:hAnsi="Century Gothic" w:cs="Arial"/>
          <w:sz w:val="20"/>
          <w:szCs w:val="20"/>
        </w:rPr>
      </w:pPr>
      <w:r w:rsidRPr="00542FDA">
        <w:rPr>
          <w:rFonts w:ascii="Century Gothic" w:hAnsi="Century Gothic" w:cs="Arial"/>
          <w:sz w:val="20"/>
          <w:szCs w:val="20"/>
        </w:rPr>
        <w:t>__________________________________</w:t>
      </w:r>
    </w:p>
    <w:p w14:paraId="38FD463E" w14:textId="77777777" w:rsidR="00A936E2" w:rsidRPr="00542FDA" w:rsidRDefault="00A936E2" w:rsidP="00A936E2">
      <w:pPr>
        <w:jc w:val="left"/>
        <w:rPr>
          <w:rFonts w:ascii="Century Gothic" w:hAnsi="Century Gothic" w:cs="Arial"/>
          <w:sz w:val="20"/>
          <w:szCs w:val="20"/>
        </w:rPr>
      </w:pPr>
    </w:p>
    <w:p w14:paraId="677C91B0" w14:textId="77777777" w:rsidR="00A936E2" w:rsidRPr="00542FDA" w:rsidRDefault="00A936E2" w:rsidP="00A936E2">
      <w:pPr>
        <w:jc w:val="left"/>
        <w:rPr>
          <w:rFonts w:ascii="Century Gothic" w:hAnsi="Century Gothic" w:cs="Arial"/>
          <w:sz w:val="20"/>
          <w:szCs w:val="20"/>
        </w:rPr>
      </w:pPr>
      <w:r w:rsidRPr="00542FDA">
        <w:rPr>
          <w:rFonts w:ascii="Century Gothic" w:hAnsi="Century Gothic" w:cs="Arial"/>
          <w:sz w:val="20"/>
          <w:szCs w:val="20"/>
        </w:rPr>
        <w:t>__________________________________</w:t>
      </w:r>
    </w:p>
    <w:p w14:paraId="30EDEC9F" w14:textId="77777777" w:rsidR="00A936E2" w:rsidRPr="00542FDA" w:rsidRDefault="00A936E2" w:rsidP="00A936E2">
      <w:pPr>
        <w:jc w:val="left"/>
        <w:rPr>
          <w:rFonts w:ascii="Century Gothic" w:hAnsi="Century Gothic" w:cs="Arial"/>
          <w:sz w:val="20"/>
          <w:szCs w:val="20"/>
        </w:rPr>
      </w:pPr>
    </w:p>
    <w:p w14:paraId="329B67E1" w14:textId="77777777" w:rsidR="00A936E2" w:rsidRPr="00542FDA" w:rsidRDefault="00A936E2" w:rsidP="00A936E2">
      <w:pPr>
        <w:spacing w:line="360" w:lineRule="auto"/>
        <w:jc w:val="left"/>
        <w:rPr>
          <w:rFonts w:ascii="Century Gothic" w:hAnsi="Century Gothic" w:cs="Arial"/>
          <w:sz w:val="20"/>
          <w:szCs w:val="20"/>
        </w:rPr>
      </w:pPr>
      <w:r w:rsidRPr="00542FDA">
        <w:rPr>
          <w:rFonts w:ascii="Century Gothic" w:hAnsi="Century Gothic" w:cs="Arial"/>
          <w:sz w:val="20"/>
          <w:szCs w:val="20"/>
        </w:rPr>
        <w:t>Sedež (naslov) gospodarskega subjekta:</w:t>
      </w:r>
    </w:p>
    <w:p w14:paraId="0EECED98" w14:textId="77777777" w:rsidR="00A936E2" w:rsidRPr="00542FDA" w:rsidRDefault="00A936E2" w:rsidP="00A936E2">
      <w:pPr>
        <w:jc w:val="left"/>
        <w:rPr>
          <w:rFonts w:ascii="Century Gothic" w:hAnsi="Century Gothic" w:cs="Arial"/>
          <w:sz w:val="20"/>
          <w:szCs w:val="20"/>
        </w:rPr>
      </w:pPr>
      <w:r w:rsidRPr="00542FDA">
        <w:rPr>
          <w:rFonts w:ascii="Century Gothic" w:hAnsi="Century Gothic" w:cs="Arial"/>
          <w:sz w:val="20"/>
          <w:szCs w:val="20"/>
        </w:rPr>
        <w:t>__________________________________</w:t>
      </w:r>
    </w:p>
    <w:p w14:paraId="3263A54E" w14:textId="77777777" w:rsidR="00A936E2" w:rsidRPr="00542FDA" w:rsidRDefault="00A936E2" w:rsidP="00A936E2">
      <w:pPr>
        <w:jc w:val="left"/>
        <w:rPr>
          <w:rFonts w:ascii="Century Gothic" w:hAnsi="Century Gothic" w:cs="Arial"/>
          <w:sz w:val="20"/>
          <w:szCs w:val="20"/>
        </w:rPr>
      </w:pPr>
    </w:p>
    <w:p w14:paraId="33C966F2" w14:textId="77777777" w:rsidR="00A936E2" w:rsidRPr="00542FDA" w:rsidRDefault="00A936E2" w:rsidP="00A936E2">
      <w:pPr>
        <w:jc w:val="left"/>
        <w:rPr>
          <w:rFonts w:ascii="Century Gothic" w:hAnsi="Century Gothic" w:cs="Arial"/>
          <w:sz w:val="20"/>
          <w:szCs w:val="20"/>
        </w:rPr>
      </w:pPr>
    </w:p>
    <w:p w14:paraId="507F21F0" w14:textId="77777777" w:rsidR="00A936E2" w:rsidRPr="00542FDA" w:rsidRDefault="00A936E2" w:rsidP="00A936E2">
      <w:pPr>
        <w:jc w:val="left"/>
        <w:rPr>
          <w:rFonts w:ascii="Century Gothic" w:hAnsi="Century Gothic" w:cs="Arial"/>
          <w:sz w:val="20"/>
          <w:szCs w:val="20"/>
        </w:rPr>
      </w:pPr>
    </w:p>
    <w:tbl>
      <w:tblPr>
        <w:tblStyle w:val="Seznamvtabeli2"/>
        <w:tblW w:w="0" w:type="auto"/>
        <w:shd w:val="clear" w:color="auto" w:fill="D0CECE" w:themeFill="background2" w:themeFillShade="E6"/>
        <w:tblLook w:val="04A0" w:firstRow="1" w:lastRow="0" w:firstColumn="1" w:lastColumn="0" w:noHBand="0" w:noVBand="1"/>
      </w:tblPr>
      <w:tblGrid>
        <w:gridCol w:w="9062"/>
      </w:tblGrid>
      <w:tr w:rsidR="00A936E2" w:rsidRPr="00542FDA" w14:paraId="0F1378EE" w14:textId="77777777" w:rsidTr="008B235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shd w:val="clear" w:color="auto" w:fill="D0CECE" w:themeFill="background2" w:themeFillShade="E6"/>
          </w:tcPr>
          <w:p w14:paraId="3845CDBA" w14:textId="77777777" w:rsidR="00A936E2" w:rsidRPr="00542FDA" w:rsidRDefault="00A936E2" w:rsidP="008B2358">
            <w:pPr>
              <w:jc w:val="center"/>
              <w:rPr>
                <w:rFonts w:ascii="Century Gothic" w:hAnsi="Century Gothic" w:cs="Arial"/>
                <w:b w:val="0"/>
                <w:sz w:val="20"/>
                <w:szCs w:val="20"/>
              </w:rPr>
            </w:pPr>
          </w:p>
          <w:p w14:paraId="68F234BB" w14:textId="2AF203C4" w:rsidR="00A936E2" w:rsidRPr="00542FDA" w:rsidRDefault="00A936E2" w:rsidP="008B2358">
            <w:pPr>
              <w:jc w:val="center"/>
              <w:rPr>
                <w:rFonts w:ascii="Century Gothic" w:hAnsi="Century Gothic" w:cs="Arial"/>
                <w:b w:val="0"/>
                <w:bCs w:val="0"/>
                <w:sz w:val="20"/>
                <w:szCs w:val="20"/>
              </w:rPr>
            </w:pPr>
            <w:r w:rsidRPr="00542FDA">
              <w:rPr>
                <w:rFonts w:ascii="Century Gothic" w:hAnsi="Century Gothic" w:cs="Arial"/>
                <w:sz w:val="20"/>
                <w:szCs w:val="20"/>
              </w:rPr>
              <w:t xml:space="preserve">IZJAVA O </w:t>
            </w:r>
            <w:r w:rsidR="00542FDA">
              <w:rPr>
                <w:rFonts w:ascii="Century Gothic" w:hAnsi="Century Gothic" w:cs="Arial"/>
                <w:sz w:val="20"/>
                <w:szCs w:val="20"/>
              </w:rPr>
              <w:t>FINANČNI IN STROKOVNI SPOSOBNOSTI</w:t>
            </w:r>
            <w:r w:rsidRPr="00542FDA">
              <w:rPr>
                <w:rFonts w:ascii="Century Gothic" w:hAnsi="Century Gothic" w:cs="Arial"/>
                <w:sz w:val="20"/>
                <w:szCs w:val="20"/>
              </w:rPr>
              <w:t xml:space="preserve"> GOSPODARSKEGA SUBJEKTA</w:t>
            </w:r>
          </w:p>
          <w:p w14:paraId="2EDDD3CF" w14:textId="77777777" w:rsidR="00A936E2" w:rsidRPr="00542FDA" w:rsidRDefault="00A936E2" w:rsidP="008B2358">
            <w:pPr>
              <w:jc w:val="center"/>
              <w:rPr>
                <w:rFonts w:ascii="Century Gothic" w:hAnsi="Century Gothic" w:cs="Arial"/>
                <w:b w:val="0"/>
                <w:sz w:val="20"/>
                <w:szCs w:val="20"/>
              </w:rPr>
            </w:pPr>
          </w:p>
        </w:tc>
      </w:tr>
    </w:tbl>
    <w:p w14:paraId="7912F5EF" w14:textId="77777777" w:rsidR="00A936E2" w:rsidRPr="00542FDA" w:rsidRDefault="00A936E2" w:rsidP="00A936E2">
      <w:pPr>
        <w:spacing w:line="276" w:lineRule="auto"/>
        <w:rPr>
          <w:rFonts w:ascii="Century Gothic" w:hAnsi="Century Gothic" w:cs="Arial"/>
          <w:i/>
          <w:sz w:val="20"/>
          <w:szCs w:val="20"/>
        </w:rPr>
      </w:pPr>
    </w:p>
    <w:p w14:paraId="6771C9DB" w14:textId="77777777" w:rsidR="00A936E2" w:rsidRPr="00542FDA" w:rsidRDefault="00A936E2" w:rsidP="00A936E2">
      <w:pPr>
        <w:jc w:val="left"/>
        <w:rPr>
          <w:rFonts w:ascii="Century Gothic" w:hAnsi="Century Gothic" w:cs="Arial"/>
          <w:sz w:val="20"/>
          <w:szCs w:val="20"/>
        </w:rPr>
      </w:pPr>
    </w:p>
    <w:p w14:paraId="1359D677" w14:textId="34830397" w:rsidR="00A936E2" w:rsidRPr="00542FDA" w:rsidRDefault="00A936E2" w:rsidP="00A936E2">
      <w:pPr>
        <w:widowControl w:val="0"/>
        <w:autoSpaceDE w:val="0"/>
        <w:autoSpaceDN w:val="0"/>
        <w:adjustRightInd w:val="0"/>
        <w:spacing w:line="260" w:lineRule="atLeast"/>
        <w:rPr>
          <w:rFonts w:ascii="Century Gothic" w:hAnsi="Century Gothic" w:cs="Arial"/>
          <w:sz w:val="20"/>
          <w:szCs w:val="20"/>
        </w:rPr>
      </w:pPr>
      <w:r w:rsidRPr="00542FDA">
        <w:rPr>
          <w:rFonts w:ascii="Century Gothic" w:hAnsi="Century Gothic" w:cs="Arial"/>
          <w:sz w:val="20"/>
          <w:szCs w:val="20"/>
        </w:rPr>
        <w:t>V zvezi z javnim naročilom</w:t>
      </w:r>
      <w:r w:rsidRPr="00542FDA">
        <w:rPr>
          <w:rFonts w:ascii="Century Gothic" w:hAnsi="Century Gothic"/>
          <w:b/>
          <w:bCs/>
          <w:sz w:val="20"/>
          <w:szCs w:val="20"/>
        </w:rPr>
        <w:t xml:space="preserve"> »izvedba strojno ključavničarskih, kovaških in mehaničnih del«</w:t>
      </w:r>
    </w:p>
    <w:p w14:paraId="78854907" w14:textId="77777777" w:rsidR="00A936E2" w:rsidRPr="00542FDA" w:rsidRDefault="00A936E2" w:rsidP="00A936E2">
      <w:pPr>
        <w:widowControl w:val="0"/>
        <w:autoSpaceDE w:val="0"/>
        <w:autoSpaceDN w:val="0"/>
        <w:adjustRightInd w:val="0"/>
        <w:spacing w:line="260" w:lineRule="atLeast"/>
        <w:rPr>
          <w:rFonts w:ascii="Century Gothic" w:hAnsi="Century Gothic" w:cs="Arial"/>
          <w:sz w:val="20"/>
          <w:szCs w:val="20"/>
        </w:rPr>
      </w:pPr>
    </w:p>
    <w:p w14:paraId="2C4F7B6B" w14:textId="77777777" w:rsidR="00A936E2" w:rsidRPr="00542FDA" w:rsidRDefault="00A936E2" w:rsidP="00A936E2">
      <w:pPr>
        <w:widowControl w:val="0"/>
        <w:autoSpaceDE w:val="0"/>
        <w:autoSpaceDN w:val="0"/>
        <w:adjustRightInd w:val="0"/>
        <w:spacing w:line="260" w:lineRule="atLeast"/>
        <w:jc w:val="center"/>
        <w:rPr>
          <w:rFonts w:ascii="Century Gothic" w:hAnsi="Century Gothic" w:cs="Times New Roman"/>
          <w:b/>
          <w:bCs/>
          <w:sz w:val="20"/>
          <w:szCs w:val="20"/>
        </w:rPr>
      </w:pPr>
      <w:r w:rsidRPr="00542FDA">
        <w:rPr>
          <w:rFonts w:ascii="Century Gothic" w:hAnsi="Century Gothic" w:cs="Arial"/>
          <w:b/>
          <w:bCs/>
          <w:sz w:val="20"/>
          <w:szCs w:val="20"/>
        </w:rPr>
        <w:t>i z j a v l j a m o ,</w:t>
      </w:r>
    </w:p>
    <w:p w14:paraId="003E84AD" w14:textId="77777777" w:rsidR="00A936E2" w:rsidRPr="00542FDA" w:rsidRDefault="00A936E2" w:rsidP="00A936E2">
      <w:pPr>
        <w:widowControl w:val="0"/>
        <w:autoSpaceDE w:val="0"/>
        <w:autoSpaceDN w:val="0"/>
        <w:adjustRightInd w:val="0"/>
        <w:spacing w:line="260" w:lineRule="atLeast"/>
        <w:rPr>
          <w:rFonts w:ascii="Century Gothic" w:hAnsi="Century Gothic" w:cs="Arial"/>
          <w:sz w:val="20"/>
          <w:szCs w:val="20"/>
        </w:rPr>
      </w:pPr>
    </w:p>
    <w:p w14:paraId="63FA2E9B" w14:textId="77777777" w:rsidR="00A936E2" w:rsidRPr="00542FDA" w:rsidRDefault="00A936E2" w:rsidP="00A936E2">
      <w:pPr>
        <w:spacing w:line="260" w:lineRule="atLeast"/>
        <w:rPr>
          <w:rFonts w:ascii="Century Gothic" w:hAnsi="Century Gothic" w:cs="Arial"/>
          <w:sz w:val="20"/>
          <w:szCs w:val="20"/>
        </w:rPr>
      </w:pPr>
    </w:p>
    <w:p w14:paraId="0FDAD8B0" w14:textId="77777777" w:rsidR="00A936E2" w:rsidRPr="00542FDA" w:rsidRDefault="00A936E2" w:rsidP="00A936E2">
      <w:pPr>
        <w:numPr>
          <w:ilvl w:val="0"/>
          <w:numId w:val="38"/>
        </w:numPr>
        <w:spacing w:line="260" w:lineRule="atLeast"/>
        <w:rPr>
          <w:rFonts w:ascii="Century Gothic" w:hAnsi="Century Gothic" w:cs="Arial"/>
          <w:sz w:val="20"/>
          <w:szCs w:val="20"/>
        </w:rPr>
      </w:pPr>
      <w:r w:rsidRPr="00542FDA">
        <w:rPr>
          <w:rFonts w:ascii="Century Gothic" w:hAnsi="Century Gothic" w:cs="Arial"/>
          <w:sz w:val="20"/>
          <w:szCs w:val="20"/>
        </w:rPr>
        <w:t>da smo sposobni za opravljanje poklicne dejavnosti oziroma imamo registrirano dejavnost oziroma smo vpisani v enega od poklicnih ali poslovnih registrov, ki se vodijo v državi članici, v kateri imamo sedež;</w:t>
      </w:r>
    </w:p>
    <w:p w14:paraId="59B78C63" w14:textId="77777777" w:rsidR="00A936E2" w:rsidRPr="00542FDA" w:rsidRDefault="00A936E2" w:rsidP="00A936E2">
      <w:pPr>
        <w:numPr>
          <w:ilvl w:val="0"/>
          <w:numId w:val="38"/>
        </w:numPr>
        <w:spacing w:line="260" w:lineRule="atLeast"/>
        <w:rPr>
          <w:rFonts w:ascii="Century Gothic" w:hAnsi="Century Gothic" w:cs="Arial"/>
          <w:sz w:val="20"/>
          <w:szCs w:val="20"/>
        </w:rPr>
      </w:pPr>
      <w:r w:rsidRPr="00542FDA">
        <w:rPr>
          <w:rFonts w:ascii="Century Gothic" w:hAnsi="Century Gothic" w:cs="Arial"/>
          <w:sz w:val="20"/>
          <w:szCs w:val="20"/>
        </w:rPr>
        <w:t>da v zadnjih šestih mesecih nismo imeli blokiranih transakcijskih računov pri bankah;</w:t>
      </w:r>
    </w:p>
    <w:p w14:paraId="7887A5AD" w14:textId="77777777" w:rsidR="00A936E2" w:rsidRPr="00542FDA" w:rsidRDefault="00A936E2" w:rsidP="00A936E2">
      <w:pPr>
        <w:numPr>
          <w:ilvl w:val="0"/>
          <w:numId w:val="37"/>
        </w:numPr>
        <w:spacing w:line="260" w:lineRule="atLeast"/>
        <w:rPr>
          <w:rFonts w:ascii="Century Gothic" w:hAnsi="Century Gothic" w:cs="Arial"/>
          <w:sz w:val="20"/>
          <w:szCs w:val="20"/>
        </w:rPr>
      </w:pPr>
      <w:r w:rsidRPr="00542FDA">
        <w:rPr>
          <w:rFonts w:ascii="Century Gothic" w:hAnsi="Century Gothic" w:cs="Arial"/>
          <w:sz w:val="20"/>
          <w:szCs w:val="20"/>
        </w:rPr>
        <w:t>da naročniki v zadnjih treh (3) letih od objave tega javnega naročila zoper nas niso upravičeno vlagali reklamacij glede kakovosti dobavljenega blaga, pravočasnosti in zanesljivosti dobav in storitev ter nespoštovanja drugih pogodbenih obveznosti;</w:t>
      </w:r>
    </w:p>
    <w:p w14:paraId="06EBD776" w14:textId="77777777" w:rsidR="00A936E2" w:rsidRPr="00542FDA" w:rsidRDefault="00A936E2" w:rsidP="00A936E2">
      <w:pPr>
        <w:numPr>
          <w:ilvl w:val="0"/>
          <w:numId w:val="37"/>
        </w:numPr>
        <w:spacing w:line="260" w:lineRule="atLeast"/>
        <w:rPr>
          <w:rFonts w:ascii="Century Gothic" w:hAnsi="Century Gothic" w:cs="Arial"/>
          <w:sz w:val="20"/>
          <w:szCs w:val="20"/>
        </w:rPr>
      </w:pPr>
      <w:r w:rsidRPr="00542FDA">
        <w:rPr>
          <w:rFonts w:ascii="Century Gothic" w:hAnsi="Century Gothic" w:cs="Arial"/>
          <w:sz w:val="20"/>
          <w:szCs w:val="20"/>
        </w:rPr>
        <w:t xml:space="preserve">da </w:t>
      </w:r>
      <w:r w:rsidRPr="00542FDA">
        <w:rPr>
          <w:rFonts w:ascii="Century Gothic" w:hAnsi="Century Gothic" w:cs="Arial"/>
          <w:bCs/>
          <w:sz w:val="20"/>
          <w:szCs w:val="20"/>
        </w:rPr>
        <w:t>razpolagamo z ustrezno kadrovsko zasedbo in tehnično opremo za izvedbo predmetnega naročila;</w:t>
      </w:r>
    </w:p>
    <w:p w14:paraId="6C76F792" w14:textId="77777777" w:rsidR="00A936E2" w:rsidRPr="00542FDA" w:rsidRDefault="00A936E2" w:rsidP="00A936E2">
      <w:pPr>
        <w:numPr>
          <w:ilvl w:val="0"/>
          <w:numId w:val="37"/>
        </w:numPr>
        <w:spacing w:line="260" w:lineRule="atLeast"/>
        <w:rPr>
          <w:rFonts w:ascii="Century Gothic" w:hAnsi="Century Gothic" w:cs="Arial"/>
          <w:sz w:val="20"/>
          <w:szCs w:val="20"/>
        </w:rPr>
      </w:pPr>
      <w:r w:rsidRPr="00542FDA">
        <w:rPr>
          <w:rFonts w:ascii="Century Gothic" w:hAnsi="Century Gothic" w:cs="Arial"/>
          <w:sz w:val="20"/>
          <w:szCs w:val="20"/>
        </w:rPr>
        <w:t xml:space="preserve">da </w:t>
      </w:r>
      <w:r w:rsidRPr="00542FDA">
        <w:rPr>
          <w:rFonts w:ascii="Century Gothic" w:hAnsi="Century Gothic" w:cs="Arial"/>
          <w:bCs/>
          <w:sz w:val="20"/>
          <w:szCs w:val="20"/>
        </w:rPr>
        <w:t>do naročnika predmetnega razpisa ne bomo imeli nobenega odškodninskega zahtevka, če ne bomo izbrani kot najugodnejši ponudnik oziroma da v primeru ustavitve postopka, zavrnitve vseh ponudb ali odstopa od izvedbe javnega naročila ne bomo zahtevali povrnitve nobenih stroškov, ki smo jih imeli s pripravo ponudbene dokumentacije;</w:t>
      </w:r>
    </w:p>
    <w:p w14:paraId="59D09EEC" w14:textId="0BB508C5" w:rsidR="00CB7721" w:rsidRPr="00542FDA" w:rsidRDefault="00CB7721" w:rsidP="00CB7721">
      <w:pPr>
        <w:pStyle w:val="Odstavekseznama"/>
        <w:numPr>
          <w:ilvl w:val="0"/>
          <w:numId w:val="3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Century Gothic" w:hAnsi="Century Gothic" w:cs="Arial"/>
          <w:bCs/>
          <w:sz w:val="20"/>
          <w:szCs w:val="20"/>
        </w:rPr>
      </w:pPr>
      <w:r w:rsidRPr="00542FDA">
        <w:rPr>
          <w:rFonts w:ascii="Century Gothic" w:hAnsi="Century Gothic" w:cs="Arial"/>
          <w:bCs/>
          <w:sz w:val="20"/>
          <w:szCs w:val="20"/>
        </w:rPr>
        <w:t>da v celoti soglašamo z določbami vzorca pogodbe;</w:t>
      </w:r>
    </w:p>
    <w:p w14:paraId="2B0491E7" w14:textId="2FD35270" w:rsidR="00A936E2" w:rsidRPr="00542FDA" w:rsidRDefault="00A936E2" w:rsidP="00A936E2">
      <w:pPr>
        <w:pStyle w:val="Odstavekseznama"/>
        <w:numPr>
          <w:ilvl w:val="0"/>
          <w:numId w:val="3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Century Gothic" w:hAnsi="Century Gothic" w:cs="Arial"/>
          <w:bCs/>
          <w:sz w:val="20"/>
          <w:szCs w:val="20"/>
        </w:rPr>
      </w:pPr>
      <w:r w:rsidRPr="00542FDA">
        <w:rPr>
          <w:rFonts w:ascii="Century Gothic" w:hAnsi="Century Gothic" w:cs="Arial"/>
          <w:bCs/>
          <w:sz w:val="20"/>
          <w:szCs w:val="20"/>
        </w:rPr>
        <w:t>da zagotavljamo najmanj 12 mesečni splošni garancijski rok na izvedene storitve;</w:t>
      </w:r>
    </w:p>
    <w:p w14:paraId="1D91E6B9" w14:textId="31ED2792" w:rsidR="00A936E2" w:rsidRPr="00542FDA" w:rsidRDefault="00A936E2" w:rsidP="00A936E2">
      <w:pPr>
        <w:pStyle w:val="Odstavekseznama"/>
        <w:numPr>
          <w:ilvl w:val="0"/>
          <w:numId w:val="3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Century Gothic" w:hAnsi="Century Gothic" w:cs="Arial"/>
          <w:bCs/>
          <w:sz w:val="20"/>
          <w:szCs w:val="20"/>
        </w:rPr>
      </w:pPr>
      <w:r w:rsidRPr="00542FDA">
        <w:rPr>
          <w:rFonts w:ascii="Century Gothic" w:hAnsi="Century Gothic" w:cs="Arial"/>
          <w:bCs/>
          <w:sz w:val="20"/>
          <w:szCs w:val="20"/>
        </w:rPr>
        <w:t xml:space="preserve">da bomo v primeru sklenitve pogodbe izročili </w:t>
      </w:r>
      <w:r w:rsidR="00542FDA">
        <w:rPr>
          <w:rFonts w:ascii="Century Gothic" w:hAnsi="Century Gothic" w:cs="Arial"/>
          <w:bCs/>
          <w:sz w:val="20"/>
          <w:szCs w:val="20"/>
        </w:rPr>
        <w:t>finančno zavarovanje</w:t>
      </w:r>
      <w:r w:rsidRPr="00542FDA">
        <w:rPr>
          <w:rFonts w:ascii="Century Gothic" w:hAnsi="Century Gothic" w:cs="Arial"/>
          <w:bCs/>
          <w:sz w:val="20"/>
          <w:szCs w:val="20"/>
        </w:rPr>
        <w:t xml:space="preserve"> za dobro izvedbo po</w:t>
      </w:r>
      <w:r w:rsidR="00542FDA">
        <w:rPr>
          <w:rFonts w:ascii="Century Gothic" w:hAnsi="Century Gothic" w:cs="Arial"/>
          <w:bCs/>
          <w:sz w:val="20"/>
          <w:szCs w:val="20"/>
        </w:rPr>
        <w:t>godbenih obveznosti</w:t>
      </w:r>
      <w:r w:rsidRPr="00542FDA">
        <w:rPr>
          <w:rFonts w:ascii="Century Gothic" w:hAnsi="Century Gothic" w:cs="Arial"/>
          <w:bCs/>
          <w:sz w:val="20"/>
          <w:szCs w:val="20"/>
        </w:rPr>
        <w:t>;</w:t>
      </w:r>
    </w:p>
    <w:p w14:paraId="014D069A" w14:textId="7F3EA7BA" w:rsidR="00A936E2" w:rsidRPr="00542FDA" w:rsidRDefault="00A936E2" w:rsidP="00A936E2">
      <w:pPr>
        <w:numPr>
          <w:ilvl w:val="0"/>
          <w:numId w:val="37"/>
        </w:numPr>
        <w:spacing w:line="260" w:lineRule="atLeast"/>
        <w:rPr>
          <w:rFonts w:ascii="Century Gothic" w:hAnsi="Century Gothic" w:cs="Arial"/>
          <w:sz w:val="20"/>
          <w:szCs w:val="20"/>
        </w:rPr>
      </w:pPr>
      <w:r w:rsidRPr="00542FDA">
        <w:rPr>
          <w:rFonts w:ascii="Century Gothic" w:hAnsi="Century Gothic" w:cs="Arial"/>
          <w:sz w:val="20"/>
          <w:szCs w:val="20"/>
        </w:rPr>
        <w:t xml:space="preserve">da sprejemamo in izpolnjujemo vse pogoje in druge zahteve iz razpisne dokumentacije, za javno naročilo z oznako </w:t>
      </w:r>
      <w:r w:rsidRPr="00542FDA">
        <w:rPr>
          <w:rFonts w:ascii="Century Gothic" w:hAnsi="Century Gothic" w:cs="Arial"/>
          <w:b/>
          <w:sz w:val="20"/>
          <w:szCs w:val="20"/>
        </w:rPr>
        <w:t>202</w:t>
      </w:r>
      <w:r w:rsidR="00542FDA">
        <w:rPr>
          <w:rFonts w:ascii="Century Gothic" w:hAnsi="Century Gothic" w:cs="Arial"/>
          <w:b/>
          <w:sz w:val="20"/>
          <w:szCs w:val="20"/>
        </w:rPr>
        <w:t>4</w:t>
      </w:r>
      <w:r w:rsidRPr="00542FDA">
        <w:rPr>
          <w:rFonts w:ascii="Century Gothic" w:hAnsi="Century Gothic" w:cs="Arial"/>
          <w:b/>
          <w:sz w:val="20"/>
          <w:szCs w:val="20"/>
        </w:rPr>
        <w:t>-3</w:t>
      </w:r>
      <w:r w:rsidRPr="00542FDA">
        <w:rPr>
          <w:rFonts w:ascii="Century Gothic" w:hAnsi="Century Gothic" w:cs="Arial"/>
          <w:sz w:val="20"/>
          <w:szCs w:val="20"/>
        </w:rPr>
        <w:t xml:space="preserve">, katerega predmet je </w:t>
      </w:r>
      <w:r w:rsidRPr="00542FDA">
        <w:rPr>
          <w:rFonts w:ascii="Century Gothic" w:hAnsi="Century Gothic"/>
          <w:b/>
          <w:bCs/>
          <w:sz w:val="20"/>
          <w:szCs w:val="20"/>
        </w:rPr>
        <w:t>»izvedba strojno ključavničarskih, kovaških in mehaničnih del«</w:t>
      </w:r>
      <w:r w:rsidRPr="00542FDA">
        <w:rPr>
          <w:rFonts w:ascii="Century Gothic" w:hAnsi="Century Gothic" w:cs="Arial"/>
          <w:b/>
          <w:sz w:val="20"/>
          <w:szCs w:val="20"/>
        </w:rPr>
        <w:t>;</w:t>
      </w:r>
    </w:p>
    <w:p w14:paraId="0302E8B0" w14:textId="77777777" w:rsidR="00A936E2" w:rsidRPr="00542FDA" w:rsidRDefault="00A936E2" w:rsidP="00A936E2">
      <w:pPr>
        <w:numPr>
          <w:ilvl w:val="0"/>
          <w:numId w:val="37"/>
        </w:numPr>
        <w:spacing w:line="260" w:lineRule="atLeast"/>
        <w:rPr>
          <w:rFonts w:ascii="Century Gothic" w:hAnsi="Century Gothic" w:cs="Arial"/>
          <w:sz w:val="20"/>
          <w:szCs w:val="20"/>
        </w:rPr>
      </w:pPr>
      <w:r w:rsidRPr="00542FDA">
        <w:rPr>
          <w:rFonts w:ascii="Century Gothic" w:hAnsi="Century Gothic" w:cs="Arial"/>
          <w:sz w:val="20"/>
          <w:szCs w:val="20"/>
        </w:rPr>
        <w:t xml:space="preserve">da naša ponudba izpolnjuje vse zahteve iz predračuna in </w:t>
      </w:r>
      <w:r w:rsidRPr="00542FDA">
        <w:rPr>
          <w:rFonts w:ascii="Century Gothic" w:hAnsi="Century Gothic" w:cs="Arial"/>
          <w:sz w:val="20"/>
          <w:szCs w:val="20"/>
          <w:shd w:val="clear" w:color="auto" w:fill="FFFFFF"/>
        </w:rPr>
        <w:t>Navodil gospodarskim subjektom za pripravo ponudbe v predmetnem</w:t>
      </w:r>
      <w:r w:rsidRPr="00542FDA">
        <w:rPr>
          <w:rFonts w:ascii="Century Gothic" w:hAnsi="Century Gothic" w:cs="Arial"/>
          <w:sz w:val="20"/>
          <w:szCs w:val="20"/>
        </w:rPr>
        <w:t xml:space="preserve"> javnem naročilu;</w:t>
      </w:r>
    </w:p>
    <w:p w14:paraId="21A557E5" w14:textId="77777777" w:rsidR="00A936E2" w:rsidRPr="00542FDA" w:rsidRDefault="00A936E2" w:rsidP="00A936E2">
      <w:pPr>
        <w:numPr>
          <w:ilvl w:val="0"/>
          <w:numId w:val="37"/>
        </w:numPr>
        <w:spacing w:line="260" w:lineRule="atLeast"/>
        <w:rPr>
          <w:rFonts w:ascii="Century Gothic" w:hAnsi="Century Gothic" w:cs="Arial"/>
          <w:sz w:val="20"/>
          <w:szCs w:val="20"/>
        </w:rPr>
      </w:pPr>
      <w:r w:rsidRPr="00542FDA">
        <w:rPr>
          <w:rFonts w:ascii="Century Gothic" w:hAnsi="Century Gothic" w:cs="Arial"/>
          <w:sz w:val="20"/>
          <w:szCs w:val="20"/>
        </w:rPr>
        <w:t>da 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ponudbe;</w:t>
      </w:r>
    </w:p>
    <w:p w14:paraId="5F29B4C1" w14:textId="77777777" w:rsidR="00A936E2" w:rsidRPr="00542FDA" w:rsidRDefault="00A936E2" w:rsidP="00A936E2">
      <w:pPr>
        <w:numPr>
          <w:ilvl w:val="0"/>
          <w:numId w:val="37"/>
        </w:numPr>
        <w:spacing w:line="260" w:lineRule="atLeast"/>
        <w:rPr>
          <w:rFonts w:ascii="Century Gothic" w:hAnsi="Century Gothic" w:cs="Arial"/>
          <w:sz w:val="20"/>
          <w:szCs w:val="20"/>
        </w:rPr>
      </w:pPr>
      <w:r w:rsidRPr="00542FDA">
        <w:rPr>
          <w:rFonts w:ascii="Century Gothic" w:hAnsi="Century Gothic" w:cs="Arial"/>
          <w:sz w:val="20"/>
          <w:szCs w:val="20"/>
        </w:rPr>
        <w:t xml:space="preserve">da so podatki in dokumenti, ki so podani v ponudbi, resnični in da elektronske verzije v sistemu e-JN priloženih dokumentov ustrezajo </w:t>
      </w:r>
      <w:r w:rsidRPr="00542FDA">
        <w:rPr>
          <w:rFonts w:ascii="Century Gothic" w:hAnsi="Century Gothic" w:cs="Arial"/>
          <w:color w:val="000000"/>
          <w:sz w:val="20"/>
          <w:szCs w:val="20"/>
        </w:rPr>
        <w:t>originalu ter da</w:t>
      </w:r>
      <w:r w:rsidRPr="00542FDA">
        <w:rPr>
          <w:rFonts w:ascii="Century Gothic" w:hAnsi="Century Gothic" w:cs="Arial"/>
          <w:sz w:val="20"/>
          <w:szCs w:val="20"/>
        </w:rPr>
        <w:t xml:space="preserve"> za podane podatke, njihovo resničnost in ustreznost dokumentov prevzemamo popolno odgovornost;</w:t>
      </w:r>
    </w:p>
    <w:p w14:paraId="5E084962" w14:textId="77777777" w:rsidR="00A936E2" w:rsidRPr="00542FDA" w:rsidRDefault="00A936E2" w:rsidP="00A936E2">
      <w:pPr>
        <w:numPr>
          <w:ilvl w:val="0"/>
          <w:numId w:val="37"/>
        </w:numPr>
        <w:spacing w:line="260" w:lineRule="atLeast"/>
        <w:rPr>
          <w:rFonts w:ascii="Century Gothic" w:hAnsi="Century Gothic" w:cs="Arial"/>
          <w:sz w:val="20"/>
          <w:szCs w:val="20"/>
        </w:rPr>
      </w:pPr>
      <w:r w:rsidRPr="00542FDA">
        <w:rPr>
          <w:rFonts w:ascii="Century Gothic" w:hAnsi="Century Gothic" w:cs="Arial"/>
          <w:sz w:val="20"/>
          <w:szCs w:val="20"/>
        </w:rPr>
        <w:t>da nismo povezani s funkcionarjem in po našem vedenju nismo povezani z družinskim članom funkcionarja na način, določen v prvem odstavku 35. člena Zakon o integriteti in preprečevanju korupcije (Uradni list RS, št. </w:t>
      </w:r>
      <w:hyperlink r:id="rId8" w:tgtFrame="_blank" w:tooltip="Zakon o integriteti in preprečevanju korupcije (uradno prečiščeno besedilo)" w:history="1">
        <w:r w:rsidRPr="00542FDA">
          <w:rPr>
            <w:rFonts w:ascii="Century Gothic" w:hAnsi="Century Gothic" w:cs="Arial"/>
            <w:sz w:val="20"/>
            <w:szCs w:val="20"/>
          </w:rPr>
          <w:t>69/11</w:t>
        </w:r>
      </w:hyperlink>
      <w:r w:rsidRPr="00542FDA">
        <w:rPr>
          <w:rFonts w:ascii="Century Gothic" w:hAnsi="Century Gothic" w:cs="Arial"/>
          <w:sz w:val="20"/>
          <w:szCs w:val="20"/>
        </w:rPr>
        <w:t> – uradno prečiščeno besedilo, </w:t>
      </w:r>
      <w:hyperlink r:id="rId9" w:tgtFrame="_blank" w:tooltip="Zakon o spremembah in dopolnitvah Zakona o integriteti in preprečevanju korupcije" w:history="1">
        <w:r w:rsidRPr="00542FDA">
          <w:rPr>
            <w:rFonts w:ascii="Century Gothic" w:hAnsi="Century Gothic" w:cs="Arial"/>
            <w:sz w:val="20"/>
            <w:szCs w:val="20"/>
          </w:rPr>
          <w:t>158/20</w:t>
        </w:r>
      </w:hyperlink>
      <w:r w:rsidRPr="00542FDA">
        <w:rPr>
          <w:rFonts w:ascii="Century Gothic" w:hAnsi="Century Gothic" w:cs="Arial"/>
          <w:sz w:val="20"/>
          <w:szCs w:val="20"/>
        </w:rPr>
        <w:t> in </w:t>
      </w:r>
      <w:hyperlink r:id="rId10" w:tgtFrame="_blank" w:tooltip="Zakon o debirokratizaciji" w:history="1">
        <w:r w:rsidRPr="00542FDA">
          <w:rPr>
            <w:rFonts w:ascii="Century Gothic" w:hAnsi="Century Gothic" w:cs="Arial"/>
            <w:sz w:val="20"/>
            <w:szCs w:val="20"/>
          </w:rPr>
          <w:t>3/22</w:t>
        </w:r>
      </w:hyperlink>
      <w:r w:rsidRPr="00542FDA">
        <w:rPr>
          <w:rFonts w:ascii="Century Gothic" w:hAnsi="Century Gothic" w:cs="Arial"/>
          <w:sz w:val="20"/>
          <w:szCs w:val="20"/>
        </w:rPr>
        <w:t xml:space="preserve"> – </w:t>
      </w:r>
      <w:proofErr w:type="spellStart"/>
      <w:r w:rsidRPr="00542FDA">
        <w:rPr>
          <w:rFonts w:ascii="Century Gothic" w:hAnsi="Century Gothic" w:cs="Arial"/>
          <w:sz w:val="20"/>
          <w:szCs w:val="20"/>
        </w:rPr>
        <w:t>ZDeb</w:t>
      </w:r>
      <w:proofErr w:type="spellEnd"/>
      <w:r w:rsidRPr="00542FDA">
        <w:rPr>
          <w:rFonts w:ascii="Century Gothic" w:hAnsi="Century Gothic" w:cs="Arial"/>
          <w:sz w:val="20"/>
          <w:szCs w:val="20"/>
        </w:rPr>
        <w:t xml:space="preserve">; v nadaljnjem besedilu: </w:t>
      </w:r>
      <w:proofErr w:type="spellStart"/>
      <w:r w:rsidRPr="00542FDA">
        <w:rPr>
          <w:rFonts w:ascii="Century Gothic" w:hAnsi="Century Gothic" w:cs="Arial"/>
          <w:sz w:val="20"/>
          <w:szCs w:val="20"/>
        </w:rPr>
        <w:t>ZIntPK</w:t>
      </w:r>
      <w:proofErr w:type="spellEnd"/>
      <w:r w:rsidRPr="00542FDA">
        <w:rPr>
          <w:rFonts w:ascii="Century Gothic" w:hAnsi="Century Gothic" w:cs="Arial"/>
          <w:sz w:val="20"/>
          <w:szCs w:val="20"/>
        </w:rPr>
        <w:t>).</w:t>
      </w:r>
    </w:p>
    <w:p w14:paraId="7EF42118" w14:textId="77777777" w:rsidR="00A936E2" w:rsidRPr="00542FDA" w:rsidRDefault="00A936E2" w:rsidP="00A936E2">
      <w:pPr>
        <w:spacing w:line="260" w:lineRule="atLeast"/>
        <w:ind w:left="360"/>
        <w:rPr>
          <w:rFonts w:ascii="Century Gothic" w:hAnsi="Century Gothic" w:cs="Arial"/>
          <w:sz w:val="20"/>
          <w:szCs w:val="20"/>
        </w:rPr>
      </w:pPr>
    </w:p>
    <w:p w14:paraId="76A69684" w14:textId="77777777" w:rsidR="00A936E2" w:rsidRPr="00542FDA" w:rsidRDefault="00A936E2" w:rsidP="00A936E2">
      <w:pPr>
        <w:spacing w:line="260" w:lineRule="atLeast"/>
        <w:ind w:left="360"/>
        <w:rPr>
          <w:rFonts w:ascii="Century Gothic" w:hAnsi="Century Gothic" w:cs="Arial"/>
          <w:b/>
          <w:bCs/>
          <w:sz w:val="20"/>
          <w:szCs w:val="20"/>
        </w:rPr>
      </w:pPr>
      <w:r w:rsidRPr="00542FDA">
        <w:rPr>
          <w:rFonts w:ascii="Century Gothic" w:hAnsi="Century Gothic" w:cs="Arial"/>
          <w:b/>
          <w:bCs/>
          <w:sz w:val="20"/>
          <w:szCs w:val="20"/>
        </w:rPr>
        <w:t>S podpisom te izjave sprejemamo tudi vse ostale pogoje in zahteve predmetne razpisne dokumentacije, vključno z vsebino pogodbe, ter prevzemamo kazensko in materialno odgovornost, da so vsi podatki in dokumenti, podani v ponudbi, resnični in da priložene listine ustrezajo originalu.</w:t>
      </w:r>
    </w:p>
    <w:p w14:paraId="6FE94F72" w14:textId="77777777" w:rsidR="00A936E2" w:rsidRPr="00542FDA" w:rsidRDefault="00A936E2" w:rsidP="00A936E2">
      <w:pPr>
        <w:spacing w:line="260" w:lineRule="atLeast"/>
        <w:ind w:left="360"/>
        <w:rPr>
          <w:rFonts w:ascii="Century Gothic" w:hAnsi="Century Gothic" w:cs="Arial"/>
          <w:b/>
          <w:bCs/>
          <w:sz w:val="20"/>
          <w:szCs w:val="20"/>
        </w:rPr>
      </w:pPr>
    </w:p>
    <w:p w14:paraId="6499AE3D" w14:textId="5B09907D" w:rsidR="00A936E2" w:rsidRPr="00542FDA" w:rsidRDefault="00A936E2" w:rsidP="00A936E2">
      <w:pPr>
        <w:spacing w:line="260" w:lineRule="atLeast"/>
        <w:ind w:left="360"/>
        <w:rPr>
          <w:rFonts w:ascii="Century Gothic" w:hAnsi="Century Gothic"/>
          <w:b/>
          <w:bCs/>
          <w:sz w:val="20"/>
          <w:szCs w:val="20"/>
        </w:rPr>
      </w:pPr>
      <w:r w:rsidRPr="00542FDA">
        <w:rPr>
          <w:rFonts w:ascii="Century Gothic" w:hAnsi="Century Gothic" w:cs="Arial"/>
          <w:b/>
          <w:bCs/>
          <w:sz w:val="20"/>
          <w:szCs w:val="20"/>
        </w:rPr>
        <w:t xml:space="preserve">S podpisom te izjave dajemo soglasje, da naročnik v zvezi z oddajo javnega naročila </w:t>
      </w:r>
      <w:r w:rsidRPr="00542FDA">
        <w:rPr>
          <w:rFonts w:ascii="Century Gothic" w:hAnsi="Century Gothic"/>
          <w:b/>
          <w:bCs/>
          <w:sz w:val="20"/>
          <w:szCs w:val="20"/>
        </w:rPr>
        <w:t>»izvedba strojno ključavničarskih, kovaških in mehaničnih del«</w:t>
      </w:r>
      <w:r w:rsidRPr="00542FDA">
        <w:rPr>
          <w:rFonts w:ascii="Century Gothic" w:hAnsi="Century Gothic" w:cs="Arial"/>
          <w:b/>
          <w:sz w:val="20"/>
          <w:szCs w:val="20"/>
        </w:rPr>
        <w:t xml:space="preserve"> </w:t>
      </w:r>
      <w:r w:rsidRPr="00542FDA">
        <w:rPr>
          <w:rFonts w:ascii="Century Gothic" w:hAnsi="Century Gothic"/>
          <w:b/>
          <w:bCs/>
          <w:sz w:val="20"/>
          <w:szCs w:val="20"/>
        </w:rPr>
        <w:t>pridobi podatke za preveritev ponudbe/zahtev iz točke 1.7.1 (Razlogi za izključitev) razpisne dokumentacije v skladu z 89. členom ZJN-3:</w:t>
      </w:r>
    </w:p>
    <w:p w14:paraId="76BE54AA" w14:textId="77777777" w:rsidR="00A936E2" w:rsidRPr="00542FDA" w:rsidRDefault="00A936E2" w:rsidP="00A936E2">
      <w:pPr>
        <w:pStyle w:val="Odstavekseznama"/>
        <w:numPr>
          <w:ilvl w:val="0"/>
          <w:numId w:val="36"/>
        </w:numPr>
        <w:spacing w:line="260" w:lineRule="atLeast"/>
        <w:contextualSpacing w:val="0"/>
        <w:rPr>
          <w:rFonts w:ascii="Century Gothic" w:hAnsi="Century Gothic" w:cs="Arial"/>
          <w:b/>
          <w:bCs/>
          <w:sz w:val="20"/>
          <w:szCs w:val="20"/>
        </w:rPr>
      </w:pPr>
      <w:r w:rsidRPr="00542FDA">
        <w:rPr>
          <w:rFonts w:ascii="Century Gothic" w:hAnsi="Century Gothic" w:cs="Arial"/>
          <w:b/>
          <w:bCs/>
          <w:sz w:val="20"/>
          <w:szCs w:val="20"/>
        </w:rPr>
        <w:t xml:space="preserve">v enotnem informacijskem sistemu – </w:t>
      </w:r>
      <w:proofErr w:type="spellStart"/>
      <w:r w:rsidRPr="00542FDA">
        <w:rPr>
          <w:rFonts w:ascii="Century Gothic" w:hAnsi="Century Gothic" w:cs="Arial"/>
          <w:b/>
          <w:bCs/>
          <w:sz w:val="20"/>
          <w:szCs w:val="20"/>
        </w:rPr>
        <w:t>eDosje</w:t>
      </w:r>
      <w:proofErr w:type="spellEnd"/>
      <w:r w:rsidRPr="00542FDA">
        <w:rPr>
          <w:rFonts w:ascii="Century Gothic" w:hAnsi="Century Gothic" w:cs="Arial"/>
          <w:b/>
          <w:bCs/>
          <w:sz w:val="20"/>
          <w:szCs w:val="20"/>
        </w:rPr>
        <w:t xml:space="preserve"> v skladu z devetim odstavkom 77. člena ZJN-3,</w:t>
      </w:r>
    </w:p>
    <w:p w14:paraId="7EC2FD48" w14:textId="77777777" w:rsidR="00A936E2" w:rsidRPr="00542FDA" w:rsidRDefault="00A936E2" w:rsidP="00A936E2">
      <w:pPr>
        <w:pStyle w:val="Odstavekseznama"/>
        <w:numPr>
          <w:ilvl w:val="0"/>
          <w:numId w:val="36"/>
        </w:numPr>
        <w:spacing w:line="260" w:lineRule="atLeast"/>
        <w:contextualSpacing w:val="0"/>
        <w:rPr>
          <w:rFonts w:ascii="Century Gothic" w:hAnsi="Century Gothic" w:cs="Arial"/>
          <w:b/>
          <w:bCs/>
          <w:sz w:val="20"/>
          <w:szCs w:val="20"/>
        </w:rPr>
      </w:pPr>
      <w:r w:rsidRPr="00542FDA">
        <w:rPr>
          <w:rFonts w:ascii="Century Gothic" w:hAnsi="Century Gothic" w:cs="Arial"/>
          <w:b/>
          <w:bCs/>
          <w:sz w:val="20"/>
          <w:szCs w:val="20"/>
        </w:rPr>
        <w:t>od Ministrstva za pravosodje – potrdilo iz kazenske evidence.</w:t>
      </w:r>
    </w:p>
    <w:p w14:paraId="197BB95B" w14:textId="77777777" w:rsidR="00A936E2" w:rsidRPr="00542FDA" w:rsidRDefault="00A936E2" w:rsidP="00A936E2">
      <w:pPr>
        <w:rPr>
          <w:rFonts w:ascii="Century Gothic" w:hAnsi="Century Gothic" w:cs="Arial"/>
          <w:sz w:val="20"/>
          <w:szCs w:val="20"/>
          <w:highlight w:val="yellow"/>
        </w:rPr>
      </w:pPr>
    </w:p>
    <w:p w14:paraId="3A8297D3" w14:textId="77777777" w:rsidR="00A936E2" w:rsidRPr="00542FDA" w:rsidRDefault="00A936E2" w:rsidP="00A936E2">
      <w:pPr>
        <w:rPr>
          <w:rFonts w:ascii="Century Gothic" w:hAnsi="Century Gothic"/>
          <w:sz w:val="20"/>
          <w:szCs w:val="20"/>
        </w:rPr>
      </w:pPr>
    </w:p>
    <w:p w14:paraId="3F07433B" w14:textId="77777777" w:rsidR="00A936E2" w:rsidRPr="00542FDA" w:rsidRDefault="00A936E2" w:rsidP="00A936E2">
      <w:pPr>
        <w:rPr>
          <w:rFonts w:ascii="Century Gothic" w:hAnsi="Century Gothic"/>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2220"/>
        <w:gridCol w:w="3822"/>
      </w:tblGrid>
      <w:tr w:rsidR="00A936E2" w:rsidRPr="00542FDA" w14:paraId="6B1D3DA9" w14:textId="77777777" w:rsidTr="008B2358">
        <w:tc>
          <w:tcPr>
            <w:tcW w:w="3020" w:type="dxa"/>
          </w:tcPr>
          <w:p w14:paraId="14AB1683" w14:textId="77777777" w:rsidR="00A936E2" w:rsidRPr="00542FDA" w:rsidRDefault="00A936E2" w:rsidP="008B2358">
            <w:pPr>
              <w:spacing w:line="276" w:lineRule="auto"/>
              <w:jc w:val="center"/>
              <w:rPr>
                <w:rFonts w:ascii="Century Gothic" w:hAnsi="Century Gothic" w:cs="Arial"/>
                <w:sz w:val="20"/>
                <w:szCs w:val="20"/>
              </w:rPr>
            </w:pPr>
            <w:r w:rsidRPr="00542FDA">
              <w:rPr>
                <w:rFonts w:ascii="Century Gothic" w:hAnsi="Century Gothic" w:cs="Arial"/>
                <w:sz w:val="20"/>
                <w:szCs w:val="20"/>
              </w:rPr>
              <w:t>KRAJ</w:t>
            </w:r>
          </w:p>
          <w:p w14:paraId="028B5E89" w14:textId="77777777" w:rsidR="00A936E2" w:rsidRPr="00542FDA" w:rsidRDefault="00A936E2" w:rsidP="008B2358">
            <w:pPr>
              <w:spacing w:line="276" w:lineRule="auto"/>
              <w:jc w:val="center"/>
              <w:rPr>
                <w:rFonts w:ascii="Century Gothic" w:hAnsi="Century Gothic" w:cs="Arial"/>
                <w:sz w:val="20"/>
                <w:szCs w:val="20"/>
              </w:rPr>
            </w:pPr>
          </w:p>
          <w:p w14:paraId="37B65110" w14:textId="77777777" w:rsidR="00A936E2" w:rsidRPr="00542FDA" w:rsidRDefault="00A936E2" w:rsidP="008B2358">
            <w:pPr>
              <w:spacing w:line="276" w:lineRule="auto"/>
              <w:jc w:val="center"/>
              <w:rPr>
                <w:rFonts w:ascii="Century Gothic" w:hAnsi="Century Gothic" w:cs="Arial"/>
                <w:sz w:val="20"/>
                <w:szCs w:val="20"/>
              </w:rPr>
            </w:pPr>
            <w:r w:rsidRPr="00542FDA">
              <w:rPr>
                <w:rFonts w:ascii="Century Gothic" w:hAnsi="Century Gothic" w:cs="Arial"/>
                <w:sz w:val="20"/>
                <w:szCs w:val="20"/>
              </w:rPr>
              <w:t>________________________</w:t>
            </w:r>
          </w:p>
        </w:tc>
        <w:tc>
          <w:tcPr>
            <w:tcW w:w="2220" w:type="dxa"/>
            <w:vMerge w:val="restart"/>
          </w:tcPr>
          <w:p w14:paraId="68509B7E" w14:textId="77777777" w:rsidR="00A936E2" w:rsidRPr="00542FDA" w:rsidRDefault="00A936E2" w:rsidP="008B2358">
            <w:pPr>
              <w:spacing w:line="276" w:lineRule="auto"/>
              <w:jc w:val="center"/>
              <w:rPr>
                <w:rFonts w:ascii="Century Gothic" w:hAnsi="Century Gothic" w:cs="Arial"/>
                <w:sz w:val="20"/>
                <w:szCs w:val="20"/>
              </w:rPr>
            </w:pPr>
            <w:r w:rsidRPr="00542FDA">
              <w:rPr>
                <w:rFonts w:ascii="Century Gothic" w:hAnsi="Century Gothic" w:cs="Arial"/>
                <w:sz w:val="20"/>
                <w:szCs w:val="20"/>
              </w:rPr>
              <w:t>ŽIG</w:t>
            </w:r>
          </w:p>
        </w:tc>
        <w:tc>
          <w:tcPr>
            <w:tcW w:w="3822" w:type="dxa"/>
            <w:vMerge w:val="restart"/>
          </w:tcPr>
          <w:p w14:paraId="776A28F5" w14:textId="77777777" w:rsidR="00A936E2" w:rsidRPr="00542FDA" w:rsidRDefault="00A936E2" w:rsidP="008B2358">
            <w:pPr>
              <w:spacing w:line="276" w:lineRule="auto"/>
              <w:jc w:val="center"/>
              <w:rPr>
                <w:rFonts w:ascii="Century Gothic" w:hAnsi="Century Gothic" w:cs="Arial"/>
                <w:sz w:val="20"/>
                <w:szCs w:val="20"/>
              </w:rPr>
            </w:pPr>
            <w:r w:rsidRPr="00542FDA">
              <w:rPr>
                <w:rFonts w:ascii="Century Gothic" w:hAnsi="Century Gothic" w:cs="Arial"/>
                <w:sz w:val="20"/>
                <w:szCs w:val="20"/>
              </w:rPr>
              <w:t>GOSPODARSKI SUBJEKT</w:t>
            </w:r>
          </w:p>
          <w:p w14:paraId="3EB22655" w14:textId="77777777" w:rsidR="00A936E2" w:rsidRPr="00542FDA" w:rsidRDefault="00A936E2" w:rsidP="008B2358">
            <w:pPr>
              <w:spacing w:line="276" w:lineRule="auto"/>
              <w:jc w:val="center"/>
              <w:rPr>
                <w:rFonts w:ascii="Century Gothic" w:hAnsi="Century Gothic" w:cs="Arial"/>
                <w:sz w:val="20"/>
                <w:szCs w:val="20"/>
              </w:rPr>
            </w:pPr>
            <w:r w:rsidRPr="00542FDA">
              <w:rPr>
                <w:rFonts w:ascii="Century Gothic" w:hAnsi="Century Gothic" w:cs="Arial"/>
                <w:sz w:val="20"/>
                <w:szCs w:val="20"/>
              </w:rPr>
              <w:t>ime in priimek zakonitega zastopnika in podpis</w:t>
            </w:r>
          </w:p>
          <w:p w14:paraId="537550F0" w14:textId="77777777" w:rsidR="00A936E2" w:rsidRPr="00542FDA" w:rsidRDefault="00A936E2" w:rsidP="008B2358">
            <w:pPr>
              <w:spacing w:line="276" w:lineRule="auto"/>
              <w:rPr>
                <w:rFonts w:ascii="Century Gothic" w:hAnsi="Century Gothic" w:cs="Arial"/>
                <w:sz w:val="20"/>
                <w:szCs w:val="20"/>
              </w:rPr>
            </w:pPr>
          </w:p>
          <w:p w14:paraId="56AEDAA8" w14:textId="77777777" w:rsidR="00A936E2" w:rsidRPr="00542FDA" w:rsidRDefault="00A936E2" w:rsidP="008B2358">
            <w:pPr>
              <w:spacing w:line="276" w:lineRule="auto"/>
              <w:rPr>
                <w:rFonts w:ascii="Century Gothic" w:hAnsi="Century Gothic" w:cs="Arial"/>
                <w:sz w:val="20"/>
                <w:szCs w:val="20"/>
              </w:rPr>
            </w:pPr>
          </w:p>
          <w:p w14:paraId="0D074636" w14:textId="77777777" w:rsidR="00A936E2" w:rsidRPr="00542FDA" w:rsidRDefault="00A936E2" w:rsidP="008B2358">
            <w:pPr>
              <w:spacing w:line="276" w:lineRule="auto"/>
              <w:jc w:val="center"/>
              <w:rPr>
                <w:rFonts w:ascii="Century Gothic" w:hAnsi="Century Gothic" w:cs="Arial"/>
                <w:sz w:val="20"/>
                <w:szCs w:val="20"/>
              </w:rPr>
            </w:pPr>
            <w:r w:rsidRPr="00542FDA">
              <w:rPr>
                <w:rFonts w:ascii="Century Gothic" w:hAnsi="Century Gothic" w:cs="Arial"/>
                <w:sz w:val="20"/>
                <w:szCs w:val="20"/>
              </w:rPr>
              <w:t>______________________________</w:t>
            </w:r>
          </w:p>
        </w:tc>
      </w:tr>
      <w:tr w:rsidR="00A936E2" w:rsidRPr="00542FDA" w14:paraId="041BBC62" w14:textId="77777777" w:rsidTr="008B2358">
        <w:tc>
          <w:tcPr>
            <w:tcW w:w="3020" w:type="dxa"/>
          </w:tcPr>
          <w:p w14:paraId="5BD37780" w14:textId="77777777" w:rsidR="00A936E2" w:rsidRPr="00542FDA" w:rsidRDefault="00A936E2" w:rsidP="008B2358">
            <w:pPr>
              <w:spacing w:line="276" w:lineRule="auto"/>
              <w:jc w:val="center"/>
              <w:rPr>
                <w:rFonts w:ascii="Century Gothic" w:hAnsi="Century Gothic" w:cs="Arial"/>
                <w:sz w:val="20"/>
                <w:szCs w:val="20"/>
              </w:rPr>
            </w:pPr>
            <w:r w:rsidRPr="00542FDA">
              <w:rPr>
                <w:rFonts w:ascii="Century Gothic" w:hAnsi="Century Gothic" w:cs="Arial"/>
                <w:sz w:val="20"/>
                <w:szCs w:val="20"/>
              </w:rPr>
              <w:t>DATUM</w:t>
            </w:r>
          </w:p>
          <w:p w14:paraId="5A9C541F" w14:textId="77777777" w:rsidR="00A936E2" w:rsidRPr="00542FDA" w:rsidRDefault="00A936E2" w:rsidP="008B2358">
            <w:pPr>
              <w:spacing w:line="276" w:lineRule="auto"/>
              <w:jc w:val="center"/>
              <w:rPr>
                <w:rFonts w:ascii="Century Gothic" w:hAnsi="Century Gothic" w:cs="Arial"/>
                <w:sz w:val="20"/>
                <w:szCs w:val="20"/>
              </w:rPr>
            </w:pPr>
          </w:p>
          <w:p w14:paraId="3A54154F" w14:textId="77777777" w:rsidR="00A936E2" w:rsidRPr="00542FDA" w:rsidRDefault="00A936E2" w:rsidP="008B2358">
            <w:pPr>
              <w:spacing w:line="276" w:lineRule="auto"/>
              <w:jc w:val="center"/>
              <w:rPr>
                <w:rFonts w:ascii="Century Gothic" w:hAnsi="Century Gothic" w:cs="Arial"/>
                <w:sz w:val="20"/>
                <w:szCs w:val="20"/>
              </w:rPr>
            </w:pPr>
            <w:r w:rsidRPr="00542FDA">
              <w:rPr>
                <w:rFonts w:ascii="Century Gothic" w:hAnsi="Century Gothic" w:cs="Arial"/>
                <w:sz w:val="20"/>
                <w:szCs w:val="20"/>
              </w:rPr>
              <w:t>_________________________</w:t>
            </w:r>
          </w:p>
        </w:tc>
        <w:tc>
          <w:tcPr>
            <w:tcW w:w="2220" w:type="dxa"/>
            <w:vMerge/>
          </w:tcPr>
          <w:p w14:paraId="46C24EB1" w14:textId="77777777" w:rsidR="00A936E2" w:rsidRPr="00542FDA" w:rsidRDefault="00A936E2" w:rsidP="008B2358">
            <w:pPr>
              <w:spacing w:line="276" w:lineRule="auto"/>
              <w:rPr>
                <w:rFonts w:ascii="Century Gothic" w:hAnsi="Century Gothic" w:cs="Arial"/>
                <w:sz w:val="20"/>
                <w:szCs w:val="20"/>
              </w:rPr>
            </w:pPr>
          </w:p>
        </w:tc>
        <w:tc>
          <w:tcPr>
            <w:tcW w:w="3822" w:type="dxa"/>
            <w:vMerge/>
          </w:tcPr>
          <w:p w14:paraId="2751B1B9" w14:textId="77777777" w:rsidR="00A936E2" w:rsidRPr="00542FDA" w:rsidRDefault="00A936E2" w:rsidP="008B2358">
            <w:pPr>
              <w:spacing w:line="276" w:lineRule="auto"/>
              <w:rPr>
                <w:rFonts w:ascii="Century Gothic" w:hAnsi="Century Gothic" w:cs="Arial"/>
                <w:sz w:val="20"/>
                <w:szCs w:val="20"/>
              </w:rPr>
            </w:pPr>
          </w:p>
        </w:tc>
      </w:tr>
    </w:tbl>
    <w:p w14:paraId="3716BB97" w14:textId="77777777" w:rsidR="00A936E2" w:rsidRPr="00542FDA" w:rsidRDefault="00A936E2" w:rsidP="00A936E2">
      <w:pPr>
        <w:jc w:val="left"/>
        <w:rPr>
          <w:rFonts w:ascii="Century Gothic" w:hAnsi="Century Gothic" w:cs="Arial"/>
          <w:sz w:val="20"/>
          <w:szCs w:val="20"/>
        </w:rPr>
      </w:pPr>
    </w:p>
    <w:p w14:paraId="7E276E56" w14:textId="77777777" w:rsidR="00A936E2" w:rsidRPr="00542FDA" w:rsidRDefault="00A936E2" w:rsidP="00A936E2">
      <w:pPr>
        <w:jc w:val="left"/>
        <w:rPr>
          <w:rFonts w:ascii="Century Gothic" w:hAnsi="Century Gothic" w:cs="Arial"/>
          <w:sz w:val="20"/>
          <w:szCs w:val="20"/>
        </w:rPr>
      </w:pPr>
    </w:p>
    <w:p w14:paraId="22B894CF" w14:textId="77777777" w:rsidR="00A936E2" w:rsidRPr="00542FDA" w:rsidRDefault="00A936E2" w:rsidP="00A936E2">
      <w:pPr>
        <w:spacing w:line="276" w:lineRule="auto"/>
        <w:rPr>
          <w:rFonts w:ascii="Century Gothic" w:hAnsi="Century Gothic" w:cs="Arial"/>
          <w:sz w:val="20"/>
          <w:szCs w:val="20"/>
        </w:rPr>
      </w:pPr>
    </w:p>
    <w:p w14:paraId="6C71A00B" w14:textId="77777777" w:rsidR="00A936E2" w:rsidRPr="00542FDA" w:rsidRDefault="00A936E2" w:rsidP="00A936E2">
      <w:pPr>
        <w:spacing w:line="276" w:lineRule="auto"/>
        <w:rPr>
          <w:rFonts w:ascii="Century Gothic" w:hAnsi="Century Gothic" w:cs="Arial"/>
          <w:sz w:val="20"/>
          <w:szCs w:val="20"/>
        </w:rPr>
      </w:pPr>
    </w:p>
    <w:p w14:paraId="0048338F" w14:textId="77777777" w:rsidR="00A936E2" w:rsidRPr="00542FDA" w:rsidRDefault="00A936E2" w:rsidP="00A936E2">
      <w:pPr>
        <w:spacing w:line="276" w:lineRule="auto"/>
        <w:rPr>
          <w:rFonts w:ascii="Century Gothic" w:hAnsi="Century Gothic" w:cs="Arial"/>
          <w:sz w:val="20"/>
          <w:szCs w:val="20"/>
        </w:rPr>
      </w:pPr>
    </w:p>
    <w:p w14:paraId="745AF725" w14:textId="77777777" w:rsidR="00A936E2" w:rsidRDefault="00A936E2" w:rsidP="00A936E2">
      <w:pPr>
        <w:spacing w:line="276" w:lineRule="auto"/>
        <w:rPr>
          <w:rFonts w:ascii="Century Gothic" w:hAnsi="Century Gothic" w:cs="Arial"/>
          <w:sz w:val="20"/>
          <w:szCs w:val="20"/>
        </w:rPr>
      </w:pPr>
    </w:p>
    <w:p w14:paraId="6C4AE17A" w14:textId="77777777" w:rsidR="00542FDA" w:rsidRDefault="00542FDA" w:rsidP="00A936E2">
      <w:pPr>
        <w:spacing w:line="276" w:lineRule="auto"/>
        <w:rPr>
          <w:rFonts w:ascii="Century Gothic" w:hAnsi="Century Gothic" w:cs="Arial"/>
          <w:sz w:val="20"/>
          <w:szCs w:val="20"/>
        </w:rPr>
      </w:pPr>
    </w:p>
    <w:p w14:paraId="4854F495" w14:textId="77777777" w:rsidR="00542FDA" w:rsidRDefault="00542FDA" w:rsidP="00A936E2">
      <w:pPr>
        <w:spacing w:line="276" w:lineRule="auto"/>
        <w:rPr>
          <w:rFonts w:ascii="Century Gothic" w:hAnsi="Century Gothic" w:cs="Arial"/>
          <w:sz w:val="20"/>
          <w:szCs w:val="20"/>
        </w:rPr>
      </w:pPr>
    </w:p>
    <w:p w14:paraId="3D625592" w14:textId="77777777" w:rsidR="00542FDA" w:rsidRDefault="00542FDA" w:rsidP="00A936E2">
      <w:pPr>
        <w:spacing w:line="276" w:lineRule="auto"/>
        <w:rPr>
          <w:rFonts w:ascii="Century Gothic" w:hAnsi="Century Gothic" w:cs="Arial"/>
          <w:sz w:val="20"/>
          <w:szCs w:val="20"/>
        </w:rPr>
      </w:pPr>
    </w:p>
    <w:p w14:paraId="5235F13D" w14:textId="77777777" w:rsidR="00542FDA" w:rsidRDefault="00542FDA" w:rsidP="00A936E2">
      <w:pPr>
        <w:spacing w:line="276" w:lineRule="auto"/>
        <w:rPr>
          <w:rFonts w:ascii="Century Gothic" w:hAnsi="Century Gothic" w:cs="Arial"/>
          <w:sz w:val="20"/>
          <w:szCs w:val="20"/>
        </w:rPr>
      </w:pPr>
    </w:p>
    <w:p w14:paraId="678BF387" w14:textId="77777777" w:rsidR="00542FDA" w:rsidRDefault="00542FDA" w:rsidP="00A936E2">
      <w:pPr>
        <w:spacing w:line="276" w:lineRule="auto"/>
        <w:rPr>
          <w:rFonts w:ascii="Century Gothic" w:hAnsi="Century Gothic" w:cs="Arial"/>
          <w:sz w:val="20"/>
          <w:szCs w:val="20"/>
        </w:rPr>
      </w:pPr>
    </w:p>
    <w:p w14:paraId="4BBE7B69" w14:textId="77777777" w:rsidR="00542FDA" w:rsidRDefault="00542FDA" w:rsidP="00A936E2">
      <w:pPr>
        <w:spacing w:line="276" w:lineRule="auto"/>
        <w:rPr>
          <w:rFonts w:ascii="Century Gothic" w:hAnsi="Century Gothic" w:cs="Arial"/>
          <w:sz w:val="20"/>
          <w:szCs w:val="20"/>
        </w:rPr>
      </w:pPr>
    </w:p>
    <w:p w14:paraId="122FBC4A" w14:textId="77777777" w:rsidR="00542FDA" w:rsidRDefault="00542FDA" w:rsidP="00A936E2">
      <w:pPr>
        <w:spacing w:line="276" w:lineRule="auto"/>
        <w:rPr>
          <w:rFonts w:ascii="Century Gothic" w:hAnsi="Century Gothic" w:cs="Arial"/>
          <w:sz w:val="20"/>
          <w:szCs w:val="20"/>
        </w:rPr>
      </w:pPr>
    </w:p>
    <w:p w14:paraId="456BC8CC" w14:textId="77777777" w:rsidR="00542FDA" w:rsidRDefault="00542FDA" w:rsidP="00A936E2">
      <w:pPr>
        <w:spacing w:line="276" w:lineRule="auto"/>
        <w:rPr>
          <w:rFonts w:ascii="Century Gothic" w:hAnsi="Century Gothic" w:cs="Arial"/>
          <w:sz w:val="20"/>
          <w:szCs w:val="20"/>
        </w:rPr>
      </w:pPr>
    </w:p>
    <w:p w14:paraId="3ABC04F2" w14:textId="77777777" w:rsidR="00542FDA" w:rsidRDefault="00542FDA" w:rsidP="00A936E2">
      <w:pPr>
        <w:spacing w:line="276" w:lineRule="auto"/>
        <w:rPr>
          <w:rFonts w:ascii="Century Gothic" w:hAnsi="Century Gothic" w:cs="Arial"/>
          <w:sz w:val="20"/>
          <w:szCs w:val="20"/>
        </w:rPr>
      </w:pPr>
    </w:p>
    <w:p w14:paraId="2F442664" w14:textId="77777777" w:rsidR="00542FDA" w:rsidRDefault="00542FDA" w:rsidP="00A936E2">
      <w:pPr>
        <w:spacing w:line="276" w:lineRule="auto"/>
        <w:rPr>
          <w:rFonts w:ascii="Century Gothic" w:hAnsi="Century Gothic" w:cs="Arial"/>
          <w:sz w:val="20"/>
          <w:szCs w:val="20"/>
        </w:rPr>
      </w:pPr>
    </w:p>
    <w:p w14:paraId="58B28343" w14:textId="77777777" w:rsidR="00542FDA" w:rsidRDefault="00542FDA" w:rsidP="00A936E2">
      <w:pPr>
        <w:spacing w:line="276" w:lineRule="auto"/>
        <w:rPr>
          <w:rFonts w:ascii="Century Gothic" w:hAnsi="Century Gothic" w:cs="Arial"/>
          <w:sz w:val="20"/>
          <w:szCs w:val="20"/>
        </w:rPr>
      </w:pPr>
    </w:p>
    <w:p w14:paraId="7659A89F" w14:textId="77777777" w:rsidR="00542FDA" w:rsidRPr="00542FDA" w:rsidRDefault="00542FDA" w:rsidP="00A936E2">
      <w:pPr>
        <w:spacing w:line="276" w:lineRule="auto"/>
        <w:rPr>
          <w:rFonts w:ascii="Century Gothic" w:hAnsi="Century Gothic" w:cs="Arial"/>
          <w:sz w:val="20"/>
          <w:szCs w:val="20"/>
        </w:rPr>
      </w:pPr>
    </w:p>
    <w:p w14:paraId="49C0DB51" w14:textId="6DFF4084" w:rsidR="00A936E2" w:rsidRPr="00542FDA" w:rsidRDefault="00A936E2" w:rsidP="00A936E2">
      <w:pPr>
        <w:spacing w:line="276" w:lineRule="auto"/>
        <w:rPr>
          <w:rFonts w:ascii="Century Gothic" w:hAnsi="Century Gothic" w:cs="Arial"/>
          <w:sz w:val="20"/>
          <w:szCs w:val="20"/>
        </w:rPr>
      </w:pPr>
      <w:r w:rsidRPr="00542FDA">
        <w:rPr>
          <w:rFonts w:ascii="Century Gothic" w:hAnsi="Century Gothic" w:cs="Arial"/>
          <w:sz w:val="20"/>
          <w:szCs w:val="20"/>
        </w:rPr>
        <w:t>_______________________</w:t>
      </w:r>
    </w:p>
    <w:p w14:paraId="003A1EEF" w14:textId="72ABF813" w:rsidR="00542FDA" w:rsidRPr="00542FDA" w:rsidRDefault="00A936E2" w:rsidP="00542FDA">
      <w:pPr>
        <w:spacing w:line="276" w:lineRule="auto"/>
        <w:rPr>
          <w:rFonts w:ascii="Century Gothic" w:hAnsi="Century Gothic" w:cs="Arial"/>
          <w:i/>
          <w:sz w:val="20"/>
          <w:szCs w:val="20"/>
        </w:rPr>
      </w:pPr>
      <w:r w:rsidRPr="00542FDA">
        <w:rPr>
          <w:rFonts w:ascii="Century Gothic" w:hAnsi="Century Gothic" w:cs="Arial"/>
          <w:b/>
          <w:i/>
          <w:sz w:val="20"/>
          <w:szCs w:val="20"/>
        </w:rPr>
        <w:t>Navodila</w:t>
      </w:r>
      <w:r w:rsidRPr="00542FDA">
        <w:rPr>
          <w:rFonts w:ascii="Century Gothic" w:hAnsi="Century Gothic" w:cs="Arial"/>
          <w:i/>
          <w:sz w:val="20"/>
          <w:szCs w:val="20"/>
        </w:rPr>
        <w:t>: Obrazec – Izjavo – izpolni in podpiše ponudnik, vsi posamezni člani skupine ponudnikov (partnerji) v primeru skupne ponudbe in vsi podizvajalci v primeru, ko ponudnik nastopa s podizvajalci</w:t>
      </w:r>
    </w:p>
    <w:p w14:paraId="543C5FE5" w14:textId="77777777" w:rsidR="00A936E2" w:rsidRPr="00542FDA" w:rsidRDefault="00A936E2" w:rsidP="00A936E2">
      <w:pPr>
        <w:jc w:val="right"/>
        <w:rPr>
          <w:rFonts w:ascii="Century Gothic" w:hAnsi="Century Gothic" w:cs="Arial"/>
          <w:sz w:val="20"/>
          <w:szCs w:val="20"/>
        </w:rPr>
      </w:pPr>
      <w:r w:rsidRPr="00542FDA">
        <w:rPr>
          <w:rFonts w:ascii="Century Gothic" w:hAnsi="Century Gothic" w:cs="Arial"/>
          <w:sz w:val="20"/>
          <w:szCs w:val="20"/>
        </w:rPr>
        <w:t>OBR-2.1</w:t>
      </w:r>
    </w:p>
    <w:p w14:paraId="140D8435" w14:textId="77777777" w:rsidR="00A936E2" w:rsidRPr="00542FDA" w:rsidRDefault="00A936E2" w:rsidP="0000137B">
      <w:pPr>
        <w:rPr>
          <w:rFonts w:ascii="Century Gothic" w:hAnsi="Century Gothic" w:cs="Arial"/>
          <w:sz w:val="20"/>
          <w:szCs w:val="20"/>
        </w:rPr>
      </w:pPr>
    </w:p>
    <w:tbl>
      <w:tblPr>
        <w:tblStyle w:val="Seznamvtabeli2"/>
        <w:tblW w:w="0" w:type="auto"/>
        <w:shd w:val="clear" w:color="auto" w:fill="D0CECE" w:themeFill="background2" w:themeFillShade="E6"/>
        <w:tblLook w:val="04A0" w:firstRow="1" w:lastRow="0" w:firstColumn="1" w:lastColumn="0" w:noHBand="0" w:noVBand="1"/>
      </w:tblPr>
      <w:tblGrid>
        <w:gridCol w:w="9062"/>
      </w:tblGrid>
      <w:tr w:rsidR="00A936E2" w:rsidRPr="00542FDA" w14:paraId="0241293B" w14:textId="77777777" w:rsidTr="008B235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shd w:val="clear" w:color="auto" w:fill="D0CECE" w:themeFill="background2" w:themeFillShade="E6"/>
          </w:tcPr>
          <w:p w14:paraId="6595A83D" w14:textId="77777777" w:rsidR="00A936E2" w:rsidRPr="00542FDA" w:rsidRDefault="00A936E2" w:rsidP="008B2358">
            <w:pPr>
              <w:jc w:val="center"/>
              <w:rPr>
                <w:rFonts w:ascii="Century Gothic" w:hAnsi="Century Gothic" w:cs="Arial"/>
                <w:b w:val="0"/>
                <w:sz w:val="20"/>
                <w:szCs w:val="20"/>
              </w:rPr>
            </w:pPr>
          </w:p>
          <w:p w14:paraId="396414D6" w14:textId="77777777" w:rsidR="00A936E2" w:rsidRPr="00542FDA" w:rsidRDefault="00A936E2" w:rsidP="008B2358">
            <w:pPr>
              <w:jc w:val="center"/>
              <w:rPr>
                <w:rFonts w:ascii="Century Gothic" w:hAnsi="Century Gothic" w:cs="Arial"/>
                <w:sz w:val="20"/>
                <w:szCs w:val="20"/>
              </w:rPr>
            </w:pPr>
            <w:r w:rsidRPr="00542FDA">
              <w:rPr>
                <w:rFonts w:ascii="Century Gothic" w:hAnsi="Century Gothic" w:cs="Arial"/>
                <w:sz w:val="20"/>
                <w:szCs w:val="20"/>
              </w:rPr>
              <w:t>POOBLASTILO ZA PRIDOBITEV OSEBNIH PODATKOV – FIZIČNE OSEBE</w:t>
            </w:r>
          </w:p>
          <w:p w14:paraId="4F802611" w14:textId="77777777" w:rsidR="00A936E2" w:rsidRPr="00542FDA" w:rsidRDefault="00A936E2" w:rsidP="008B2358">
            <w:pPr>
              <w:jc w:val="center"/>
              <w:rPr>
                <w:rFonts w:ascii="Century Gothic" w:hAnsi="Century Gothic" w:cs="Arial"/>
                <w:b w:val="0"/>
                <w:sz w:val="20"/>
                <w:szCs w:val="20"/>
              </w:rPr>
            </w:pPr>
          </w:p>
        </w:tc>
      </w:tr>
    </w:tbl>
    <w:p w14:paraId="19CDC7C4" w14:textId="77777777" w:rsidR="00A936E2" w:rsidRDefault="00A936E2" w:rsidP="00A936E2">
      <w:pPr>
        <w:spacing w:line="360" w:lineRule="auto"/>
        <w:rPr>
          <w:rFonts w:ascii="Century Gothic" w:hAnsi="Century Gothic" w:cs="Arial"/>
          <w:sz w:val="20"/>
          <w:szCs w:val="20"/>
        </w:rPr>
      </w:pPr>
    </w:p>
    <w:p w14:paraId="15A97F45" w14:textId="77777777" w:rsidR="0000137B" w:rsidRPr="00542FDA" w:rsidRDefault="0000137B" w:rsidP="00A936E2">
      <w:pPr>
        <w:spacing w:line="360" w:lineRule="auto"/>
        <w:rPr>
          <w:rFonts w:ascii="Century Gothic" w:hAnsi="Century Gothic" w:cs="Arial"/>
          <w:sz w:val="20"/>
          <w:szCs w:val="20"/>
        </w:rPr>
      </w:pPr>
    </w:p>
    <w:p w14:paraId="0675597D" w14:textId="5BE69C3D" w:rsidR="00A936E2" w:rsidRPr="00542FDA" w:rsidRDefault="00A936E2" w:rsidP="00A936E2">
      <w:pPr>
        <w:spacing w:line="276" w:lineRule="auto"/>
        <w:rPr>
          <w:rFonts w:ascii="Century Gothic" w:hAnsi="Century Gothic" w:cs="Arial"/>
          <w:sz w:val="20"/>
          <w:szCs w:val="20"/>
        </w:rPr>
      </w:pPr>
      <w:r w:rsidRPr="00542FDA">
        <w:rPr>
          <w:rFonts w:ascii="Century Gothic" w:hAnsi="Century Gothic" w:cs="Arial"/>
          <w:sz w:val="20"/>
          <w:szCs w:val="20"/>
        </w:rPr>
        <w:t xml:space="preserve">Spodaj vpisana in podpisana oseba, ki je članica upravnega, vodstvenega ali nadzornega organa ponudnika / ponudnika v skupini / podizvajalca ali ki ima pooblastila za njegovo zastopanje ali odločanje ali nadzor v njem </w:t>
      </w:r>
      <w:r w:rsidRPr="00542FDA">
        <w:rPr>
          <w:rFonts w:ascii="Century Gothic" w:hAnsi="Century Gothic"/>
          <w:sz w:val="20"/>
          <w:szCs w:val="20"/>
        </w:rPr>
        <w:t xml:space="preserve">pooblaščam naročnika </w:t>
      </w:r>
      <w:r w:rsidRPr="00542FDA">
        <w:rPr>
          <w:rFonts w:ascii="Century Gothic" w:hAnsi="Century Gothic"/>
          <w:b/>
          <w:bCs/>
          <w:sz w:val="20"/>
          <w:szCs w:val="20"/>
        </w:rPr>
        <w:t>CEROP d.o.o., Vaneča 81/B, 9201 Puconci</w:t>
      </w:r>
      <w:r w:rsidRPr="00542FDA">
        <w:rPr>
          <w:rFonts w:ascii="Century Gothic" w:hAnsi="Century Gothic"/>
          <w:sz w:val="20"/>
          <w:szCs w:val="20"/>
        </w:rPr>
        <w:t xml:space="preserve">, da za potrebe preverjanja izpolnjevanja pogojev v postopku javnega naročila za </w:t>
      </w:r>
      <w:r w:rsidRPr="00542FDA">
        <w:rPr>
          <w:rFonts w:ascii="Century Gothic" w:hAnsi="Century Gothic"/>
          <w:b/>
          <w:bCs/>
          <w:sz w:val="20"/>
          <w:szCs w:val="20"/>
        </w:rPr>
        <w:t xml:space="preserve">»izvedbo strojno ključavničarskih, kovaških in mehaničnih del« </w:t>
      </w:r>
      <w:r w:rsidRPr="00542FDA">
        <w:rPr>
          <w:rFonts w:ascii="Century Gothic" w:hAnsi="Century Gothic" w:cs="Arial"/>
          <w:sz w:val="20"/>
          <w:szCs w:val="20"/>
        </w:rPr>
        <w:t>pridobi osebne podatke iz uradnih evidenc državnih organov, organov lokalne skupnosti, nosilcev javnih pooblastil, predvsem pa iz kazenske evidence, ki jo vodi ministrstvo pristojno za pravosodje:</w:t>
      </w:r>
    </w:p>
    <w:p w14:paraId="5EF6B520" w14:textId="77777777" w:rsidR="00A936E2" w:rsidRDefault="00A936E2" w:rsidP="00A936E2">
      <w:pPr>
        <w:spacing w:line="276" w:lineRule="auto"/>
        <w:rPr>
          <w:rFonts w:ascii="Century Gothic" w:hAnsi="Century Gothic" w:cstheme="minorHAnsi"/>
          <w:sz w:val="20"/>
          <w:szCs w:val="20"/>
        </w:rPr>
      </w:pPr>
    </w:p>
    <w:p w14:paraId="43E53E64" w14:textId="77777777" w:rsidR="0000137B" w:rsidRPr="00542FDA" w:rsidRDefault="0000137B" w:rsidP="00A936E2">
      <w:pPr>
        <w:spacing w:line="276" w:lineRule="auto"/>
        <w:rPr>
          <w:rFonts w:ascii="Century Gothic" w:hAnsi="Century Gothic" w:cstheme="minorHAnsi"/>
          <w:sz w:val="20"/>
          <w:szCs w:val="20"/>
        </w:rPr>
      </w:pPr>
    </w:p>
    <w:p w14:paraId="398F669D" w14:textId="77777777" w:rsidR="00A936E2" w:rsidRPr="00542FDA" w:rsidRDefault="00A936E2" w:rsidP="00A936E2">
      <w:pPr>
        <w:rPr>
          <w:rFonts w:ascii="Century Gothic" w:hAnsi="Century Gothic" w:cstheme="minorHAnsi"/>
          <w:sz w:val="20"/>
          <w:szCs w:val="20"/>
        </w:rPr>
      </w:pPr>
      <w:r w:rsidRPr="00542FDA">
        <w:rPr>
          <w:rFonts w:ascii="Century Gothic" w:hAnsi="Century Gothic" w:cstheme="minorHAnsi"/>
          <w:sz w:val="20"/>
          <w:szCs w:val="20"/>
        </w:rPr>
        <w:t>Moji osebni podatki so:</w:t>
      </w:r>
    </w:p>
    <w:p w14:paraId="4D6074A5" w14:textId="77777777" w:rsidR="00A936E2" w:rsidRPr="00542FDA" w:rsidRDefault="00A936E2" w:rsidP="00A936E2">
      <w:pPr>
        <w:rPr>
          <w:rFonts w:ascii="Century Gothic" w:hAnsi="Century Gothic" w:cstheme="minorHAnsi"/>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6"/>
        <w:gridCol w:w="6516"/>
      </w:tblGrid>
      <w:tr w:rsidR="00A936E2" w:rsidRPr="00542FDA" w14:paraId="10428597" w14:textId="77777777" w:rsidTr="008B2358">
        <w:tc>
          <w:tcPr>
            <w:tcW w:w="2817" w:type="dxa"/>
          </w:tcPr>
          <w:p w14:paraId="0867AF18" w14:textId="77777777" w:rsidR="00A936E2" w:rsidRPr="00542FDA" w:rsidRDefault="00A936E2" w:rsidP="008B2358">
            <w:pPr>
              <w:spacing w:line="480" w:lineRule="auto"/>
              <w:rPr>
                <w:rFonts w:ascii="Century Gothic" w:hAnsi="Century Gothic" w:cs="Arial"/>
                <w:b/>
                <w:sz w:val="20"/>
                <w:szCs w:val="20"/>
              </w:rPr>
            </w:pPr>
            <w:r w:rsidRPr="00542FDA">
              <w:rPr>
                <w:rFonts w:ascii="Century Gothic" w:hAnsi="Century Gothic" w:cs="Arial"/>
                <w:b/>
                <w:sz w:val="20"/>
                <w:szCs w:val="20"/>
              </w:rPr>
              <w:t>IME IN PRIIMEK:</w:t>
            </w:r>
          </w:p>
        </w:tc>
        <w:tc>
          <w:tcPr>
            <w:tcW w:w="6254" w:type="dxa"/>
          </w:tcPr>
          <w:p w14:paraId="0CB4D455" w14:textId="77777777" w:rsidR="00A936E2" w:rsidRPr="00542FDA" w:rsidRDefault="00A936E2" w:rsidP="008B2358">
            <w:pPr>
              <w:spacing w:line="360" w:lineRule="auto"/>
              <w:rPr>
                <w:rFonts w:ascii="Century Gothic" w:hAnsi="Century Gothic" w:cs="Arial"/>
                <w:sz w:val="20"/>
                <w:szCs w:val="20"/>
              </w:rPr>
            </w:pPr>
            <w:r w:rsidRPr="00542FDA">
              <w:rPr>
                <w:rFonts w:ascii="Century Gothic" w:hAnsi="Century Gothic" w:cs="Arial"/>
                <w:sz w:val="20"/>
                <w:szCs w:val="20"/>
              </w:rPr>
              <w:t>_______________________________________________________________</w:t>
            </w:r>
          </w:p>
        </w:tc>
      </w:tr>
      <w:tr w:rsidR="00A936E2" w:rsidRPr="00542FDA" w14:paraId="33F1A804" w14:textId="77777777" w:rsidTr="008B2358">
        <w:tc>
          <w:tcPr>
            <w:tcW w:w="2817" w:type="dxa"/>
          </w:tcPr>
          <w:p w14:paraId="630BBAFC" w14:textId="77777777" w:rsidR="00A936E2" w:rsidRPr="00542FDA" w:rsidRDefault="00A936E2" w:rsidP="008B2358">
            <w:pPr>
              <w:spacing w:line="360" w:lineRule="auto"/>
              <w:rPr>
                <w:rFonts w:ascii="Century Gothic" w:hAnsi="Century Gothic" w:cs="Arial"/>
                <w:sz w:val="20"/>
                <w:szCs w:val="20"/>
              </w:rPr>
            </w:pPr>
            <w:r w:rsidRPr="00542FDA">
              <w:rPr>
                <w:rFonts w:ascii="Century Gothic" w:hAnsi="Century Gothic" w:cs="Arial"/>
                <w:sz w:val="20"/>
                <w:szCs w:val="20"/>
              </w:rPr>
              <w:t>EMŠO:</w:t>
            </w:r>
          </w:p>
        </w:tc>
        <w:tc>
          <w:tcPr>
            <w:tcW w:w="6254" w:type="dxa"/>
          </w:tcPr>
          <w:p w14:paraId="54113A2D" w14:textId="77777777" w:rsidR="00A936E2" w:rsidRPr="00542FDA" w:rsidRDefault="00A936E2" w:rsidP="008B2358">
            <w:pPr>
              <w:spacing w:line="360" w:lineRule="auto"/>
              <w:rPr>
                <w:rFonts w:ascii="Century Gothic" w:hAnsi="Century Gothic" w:cs="Arial"/>
                <w:sz w:val="20"/>
                <w:szCs w:val="20"/>
              </w:rPr>
            </w:pPr>
            <w:r w:rsidRPr="00542FDA">
              <w:rPr>
                <w:rFonts w:ascii="Century Gothic" w:hAnsi="Century Gothic" w:cs="Arial"/>
                <w:sz w:val="20"/>
                <w:szCs w:val="20"/>
              </w:rPr>
              <w:t>_______________________________________________________________</w:t>
            </w:r>
          </w:p>
        </w:tc>
      </w:tr>
      <w:tr w:rsidR="00A936E2" w:rsidRPr="00542FDA" w14:paraId="4CC5F8A8" w14:textId="77777777" w:rsidTr="008B2358">
        <w:tc>
          <w:tcPr>
            <w:tcW w:w="2817" w:type="dxa"/>
          </w:tcPr>
          <w:p w14:paraId="58C768DC" w14:textId="77777777" w:rsidR="00A936E2" w:rsidRPr="00542FDA" w:rsidRDefault="00A936E2" w:rsidP="008B2358">
            <w:pPr>
              <w:spacing w:line="360" w:lineRule="auto"/>
              <w:rPr>
                <w:rFonts w:ascii="Century Gothic" w:hAnsi="Century Gothic" w:cs="Arial"/>
                <w:sz w:val="20"/>
                <w:szCs w:val="20"/>
              </w:rPr>
            </w:pPr>
            <w:r w:rsidRPr="00542FDA">
              <w:rPr>
                <w:rFonts w:ascii="Century Gothic" w:hAnsi="Century Gothic" w:cs="Arial"/>
                <w:sz w:val="20"/>
                <w:szCs w:val="20"/>
              </w:rPr>
              <w:t>Datum rojstva:</w:t>
            </w:r>
          </w:p>
        </w:tc>
        <w:tc>
          <w:tcPr>
            <w:tcW w:w="6254" w:type="dxa"/>
          </w:tcPr>
          <w:p w14:paraId="750E9DBB" w14:textId="77777777" w:rsidR="00A936E2" w:rsidRPr="00542FDA" w:rsidRDefault="00A936E2" w:rsidP="008B2358">
            <w:pPr>
              <w:spacing w:line="360" w:lineRule="auto"/>
              <w:rPr>
                <w:rFonts w:ascii="Century Gothic" w:hAnsi="Century Gothic" w:cs="Arial"/>
                <w:sz w:val="20"/>
                <w:szCs w:val="20"/>
              </w:rPr>
            </w:pPr>
            <w:r w:rsidRPr="00542FDA">
              <w:rPr>
                <w:rFonts w:ascii="Century Gothic" w:hAnsi="Century Gothic" w:cs="Arial"/>
                <w:sz w:val="20"/>
                <w:szCs w:val="20"/>
              </w:rPr>
              <w:t>_______________________________________________________________</w:t>
            </w:r>
          </w:p>
        </w:tc>
      </w:tr>
      <w:tr w:rsidR="00A936E2" w:rsidRPr="00542FDA" w14:paraId="40904C58" w14:textId="77777777" w:rsidTr="008B2358">
        <w:tc>
          <w:tcPr>
            <w:tcW w:w="2817" w:type="dxa"/>
          </w:tcPr>
          <w:p w14:paraId="61E12A42" w14:textId="77777777" w:rsidR="00A936E2" w:rsidRPr="00542FDA" w:rsidRDefault="00A936E2" w:rsidP="008B2358">
            <w:pPr>
              <w:spacing w:line="360" w:lineRule="auto"/>
              <w:rPr>
                <w:rFonts w:ascii="Century Gothic" w:hAnsi="Century Gothic" w:cs="Arial"/>
                <w:sz w:val="20"/>
                <w:szCs w:val="20"/>
              </w:rPr>
            </w:pPr>
            <w:r w:rsidRPr="00542FDA">
              <w:rPr>
                <w:rFonts w:ascii="Century Gothic" w:hAnsi="Century Gothic" w:cs="Arial"/>
                <w:sz w:val="20"/>
                <w:szCs w:val="20"/>
              </w:rPr>
              <w:t>Kraj rojstva:</w:t>
            </w:r>
          </w:p>
        </w:tc>
        <w:tc>
          <w:tcPr>
            <w:tcW w:w="6254" w:type="dxa"/>
          </w:tcPr>
          <w:p w14:paraId="161F0F07" w14:textId="77777777" w:rsidR="00A936E2" w:rsidRPr="00542FDA" w:rsidRDefault="00A936E2" w:rsidP="008B2358">
            <w:pPr>
              <w:spacing w:line="360" w:lineRule="auto"/>
              <w:rPr>
                <w:rFonts w:ascii="Century Gothic" w:hAnsi="Century Gothic" w:cs="Arial"/>
                <w:sz w:val="20"/>
                <w:szCs w:val="20"/>
              </w:rPr>
            </w:pPr>
            <w:r w:rsidRPr="00542FDA">
              <w:rPr>
                <w:rFonts w:ascii="Century Gothic" w:hAnsi="Century Gothic" w:cs="Arial"/>
                <w:sz w:val="20"/>
                <w:szCs w:val="20"/>
              </w:rPr>
              <w:t>_______________________________________________________________</w:t>
            </w:r>
          </w:p>
        </w:tc>
      </w:tr>
      <w:tr w:rsidR="00A936E2" w:rsidRPr="00542FDA" w14:paraId="64BB074E" w14:textId="77777777" w:rsidTr="008B2358">
        <w:tc>
          <w:tcPr>
            <w:tcW w:w="2817" w:type="dxa"/>
          </w:tcPr>
          <w:p w14:paraId="7ACDACC6" w14:textId="77777777" w:rsidR="00A936E2" w:rsidRPr="00542FDA" w:rsidRDefault="00A936E2" w:rsidP="008B2358">
            <w:pPr>
              <w:spacing w:line="360" w:lineRule="auto"/>
              <w:rPr>
                <w:rFonts w:ascii="Century Gothic" w:hAnsi="Century Gothic" w:cs="Arial"/>
                <w:sz w:val="20"/>
                <w:szCs w:val="20"/>
              </w:rPr>
            </w:pPr>
            <w:r w:rsidRPr="00542FDA">
              <w:rPr>
                <w:rFonts w:ascii="Century Gothic" w:hAnsi="Century Gothic" w:cs="Arial"/>
                <w:sz w:val="20"/>
                <w:szCs w:val="20"/>
              </w:rPr>
              <w:t>Občina rojstva:</w:t>
            </w:r>
          </w:p>
        </w:tc>
        <w:tc>
          <w:tcPr>
            <w:tcW w:w="6254" w:type="dxa"/>
          </w:tcPr>
          <w:p w14:paraId="3F6A1BD8" w14:textId="77777777" w:rsidR="00A936E2" w:rsidRPr="00542FDA" w:rsidRDefault="00A936E2" w:rsidP="008B2358">
            <w:pPr>
              <w:spacing w:line="360" w:lineRule="auto"/>
              <w:rPr>
                <w:rFonts w:ascii="Century Gothic" w:hAnsi="Century Gothic" w:cs="Arial"/>
                <w:sz w:val="20"/>
                <w:szCs w:val="20"/>
              </w:rPr>
            </w:pPr>
            <w:r w:rsidRPr="00542FDA">
              <w:rPr>
                <w:rFonts w:ascii="Century Gothic" w:hAnsi="Century Gothic" w:cs="Arial"/>
                <w:sz w:val="20"/>
                <w:szCs w:val="20"/>
              </w:rPr>
              <w:t>_______________________________________________________________</w:t>
            </w:r>
          </w:p>
        </w:tc>
      </w:tr>
      <w:tr w:rsidR="00A936E2" w:rsidRPr="00542FDA" w14:paraId="25A71838" w14:textId="77777777" w:rsidTr="008B2358">
        <w:tc>
          <w:tcPr>
            <w:tcW w:w="2817" w:type="dxa"/>
          </w:tcPr>
          <w:p w14:paraId="7614335E" w14:textId="77777777" w:rsidR="00A936E2" w:rsidRPr="00542FDA" w:rsidRDefault="00A936E2" w:rsidP="008B2358">
            <w:pPr>
              <w:spacing w:line="360" w:lineRule="auto"/>
              <w:rPr>
                <w:rFonts w:ascii="Century Gothic" w:hAnsi="Century Gothic" w:cs="Arial"/>
                <w:sz w:val="20"/>
                <w:szCs w:val="20"/>
              </w:rPr>
            </w:pPr>
            <w:r w:rsidRPr="00542FDA">
              <w:rPr>
                <w:rFonts w:ascii="Century Gothic" w:hAnsi="Century Gothic" w:cs="Arial"/>
                <w:sz w:val="20"/>
                <w:szCs w:val="20"/>
              </w:rPr>
              <w:t>Država rojstva:</w:t>
            </w:r>
          </w:p>
        </w:tc>
        <w:tc>
          <w:tcPr>
            <w:tcW w:w="6254" w:type="dxa"/>
          </w:tcPr>
          <w:p w14:paraId="00039CE8" w14:textId="77777777" w:rsidR="00A936E2" w:rsidRPr="00542FDA" w:rsidRDefault="00A936E2" w:rsidP="008B2358">
            <w:pPr>
              <w:spacing w:line="360" w:lineRule="auto"/>
              <w:rPr>
                <w:rFonts w:ascii="Century Gothic" w:hAnsi="Century Gothic" w:cs="Arial"/>
                <w:sz w:val="20"/>
                <w:szCs w:val="20"/>
              </w:rPr>
            </w:pPr>
            <w:r w:rsidRPr="00542FDA">
              <w:rPr>
                <w:rFonts w:ascii="Century Gothic" w:hAnsi="Century Gothic" w:cs="Arial"/>
                <w:sz w:val="20"/>
                <w:szCs w:val="20"/>
              </w:rPr>
              <w:t>_______________________________________________________________</w:t>
            </w:r>
          </w:p>
        </w:tc>
      </w:tr>
      <w:tr w:rsidR="00A936E2" w:rsidRPr="00542FDA" w14:paraId="3D70974E" w14:textId="77777777" w:rsidTr="008B2358">
        <w:tc>
          <w:tcPr>
            <w:tcW w:w="2817" w:type="dxa"/>
          </w:tcPr>
          <w:p w14:paraId="1658EF12" w14:textId="77777777" w:rsidR="00A936E2" w:rsidRPr="00542FDA" w:rsidRDefault="00A936E2" w:rsidP="008B2358">
            <w:pPr>
              <w:spacing w:line="360" w:lineRule="auto"/>
              <w:rPr>
                <w:rFonts w:ascii="Century Gothic" w:hAnsi="Century Gothic" w:cs="Arial"/>
                <w:sz w:val="20"/>
                <w:szCs w:val="20"/>
              </w:rPr>
            </w:pPr>
            <w:r w:rsidRPr="00542FDA">
              <w:rPr>
                <w:rFonts w:ascii="Century Gothic" w:hAnsi="Century Gothic" w:cs="Arial"/>
                <w:sz w:val="20"/>
                <w:szCs w:val="20"/>
              </w:rPr>
              <w:t>Ulica (naslov stalnega /začasnega prebivališča):</w:t>
            </w:r>
          </w:p>
        </w:tc>
        <w:tc>
          <w:tcPr>
            <w:tcW w:w="6254" w:type="dxa"/>
          </w:tcPr>
          <w:p w14:paraId="6CD834DB" w14:textId="77777777" w:rsidR="00A936E2" w:rsidRPr="00542FDA" w:rsidRDefault="00A936E2" w:rsidP="008B2358">
            <w:pPr>
              <w:spacing w:line="360" w:lineRule="auto"/>
              <w:rPr>
                <w:rFonts w:ascii="Century Gothic" w:hAnsi="Century Gothic" w:cs="Arial"/>
                <w:sz w:val="20"/>
                <w:szCs w:val="20"/>
              </w:rPr>
            </w:pPr>
            <w:r w:rsidRPr="00542FDA">
              <w:rPr>
                <w:rFonts w:ascii="Century Gothic" w:hAnsi="Century Gothic" w:cs="Arial"/>
                <w:sz w:val="20"/>
                <w:szCs w:val="20"/>
              </w:rPr>
              <w:t>_______________________________________________________________</w:t>
            </w:r>
          </w:p>
        </w:tc>
      </w:tr>
      <w:tr w:rsidR="00A936E2" w:rsidRPr="00542FDA" w14:paraId="33D664D2" w14:textId="77777777" w:rsidTr="008B2358">
        <w:tc>
          <w:tcPr>
            <w:tcW w:w="2817" w:type="dxa"/>
          </w:tcPr>
          <w:p w14:paraId="23695032" w14:textId="77777777" w:rsidR="00A936E2" w:rsidRPr="00542FDA" w:rsidRDefault="00A936E2" w:rsidP="008B2358">
            <w:pPr>
              <w:spacing w:line="360" w:lineRule="auto"/>
              <w:rPr>
                <w:rFonts w:ascii="Century Gothic" w:hAnsi="Century Gothic" w:cs="Arial"/>
                <w:sz w:val="20"/>
                <w:szCs w:val="20"/>
              </w:rPr>
            </w:pPr>
            <w:r w:rsidRPr="00542FDA">
              <w:rPr>
                <w:rFonts w:ascii="Century Gothic" w:hAnsi="Century Gothic" w:cs="Arial"/>
                <w:sz w:val="20"/>
                <w:szCs w:val="20"/>
              </w:rPr>
              <w:t>Pošta številka in kraj stalnega /začasnega prebivališča:</w:t>
            </w:r>
          </w:p>
        </w:tc>
        <w:tc>
          <w:tcPr>
            <w:tcW w:w="6254" w:type="dxa"/>
          </w:tcPr>
          <w:p w14:paraId="1A36653C" w14:textId="77777777" w:rsidR="00A936E2" w:rsidRPr="00542FDA" w:rsidRDefault="00A936E2" w:rsidP="008B2358">
            <w:pPr>
              <w:spacing w:line="360" w:lineRule="auto"/>
              <w:rPr>
                <w:rFonts w:ascii="Century Gothic" w:hAnsi="Century Gothic" w:cs="Arial"/>
                <w:sz w:val="20"/>
                <w:szCs w:val="20"/>
              </w:rPr>
            </w:pPr>
            <w:r w:rsidRPr="00542FDA">
              <w:rPr>
                <w:rFonts w:ascii="Century Gothic" w:hAnsi="Century Gothic" w:cs="Arial"/>
                <w:sz w:val="20"/>
                <w:szCs w:val="20"/>
              </w:rPr>
              <w:t>_______________________________________________________________</w:t>
            </w:r>
          </w:p>
        </w:tc>
      </w:tr>
      <w:tr w:rsidR="00A936E2" w:rsidRPr="00542FDA" w14:paraId="0DF87DDD" w14:textId="77777777" w:rsidTr="008B2358">
        <w:tc>
          <w:tcPr>
            <w:tcW w:w="2817" w:type="dxa"/>
          </w:tcPr>
          <w:p w14:paraId="42E6A4B4" w14:textId="77777777" w:rsidR="00A936E2" w:rsidRPr="00542FDA" w:rsidRDefault="00A936E2" w:rsidP="008B2358">
            <w:pPr>
              <w:spacing w:line="360" w:lineRule="auto"/>
              <w:rPr>
                <w:rFonts w:ascii="Century Gothic" w:hAnsi="Century Gothic" w:cs="Arial"/>
                <w:sz w:val="20"/>
                <w:szCs w:val="20"/>
              </w:rPr>
            </w:pPr>
            <w:r w:rsidRPr="00542FDA">
              <w:rPr>
                <w:rFonts w:ascii="Century Gothic" w:hAnsi="Century Gothic" w:cs="Arial"/>
                <w:sz w:val="20"/>
                <w:szCs w:val="20"/>
              </w:rPr>
              <w:t>Državljanstvo:</w:t>
            </w:r>
          </w:p>
        </w:tc>
        <w:tc>
          <w:tcPr>
            <w:tcW w:w="6254" w:type="dxa"/>
          </w:tcPr>
          <w:p w14:paraId="2549741F" w14:textId="77777777" w:rsidR="00A936E2" w:rsidRPr="00542FDA" w:rsidRDefault="00A936E2" w:rsidP="008B2358">
            <w:pPr>
              <w:spacing w:line="360" w:lineRule="auto"/>
              <w:rPr>
                <w:rFonts w:ascii="Century Gothic" w:hAnsi="Century Gothic" w:cs="Arial"/>
                <w:sz w:val="20"/>
                <w:szCs w:val="20"/>
              </w:rPr>
            </w:pPr>
            <w:r w:rsidRPr="00542FDA">
              <w:rPr>
                <w:rFonts w:ascii="Century Gothic" w:hAnsi="Century Gothic" w:cs="Arial"/>
                <w:sz w:val="20"/>
                <w:szCs w:val="20"/>
              </w:rPr>
              <w:t>_______________________________________________________________</w:t>
            </w:r>
          </w:p>
        </w:tc>
      </w:tr>
      <w:tr w:rsidR="00A936E2" w:rsidRPr="00542FDA" w14:paraId="1ABB0656" w14:textId="77777777" w:rsidTr="008B2358">
        <w:tc>
          <w:tcPr>
            <w:tcW w:w="2817" w:type="dxa"/>
          </w:tcPr>
          <w:p w14:paraId="11014E65" w14:textId="77777777" w:rsidR="00A936E2" w:rsidRPr="00542FDA" w:rsidRDefault="00A936E2" w:rsidP="008B2358">
            <w:pPr>
              <w:spacing w:line="360" w:lineRule="auto"/>
              <w:rPr>
                <w:rFonts w:ascii="Century Gothic" w:hAnsi="Century Gothic" w:cs="Arial"/>
                <w:sz w:val="20"/>
                <w:szCs w:val="20"/>
              </w:rPr>
            </w:pPr>
            <w:r w:rsidRPr="00542FDA">
              <w:rPr>
                <w:rFonts w:ascii="Century Gothic" w:hAnsi="Century Gothic" w:cs="Arial"/>
                <w:sz w:val="20"/>
                <w:szCs w:val="20"/>
              </w:rPr>
              <w:t>Moje prejšnje ime se je glasilo:</w:t>
            </w:r>
          </w:p>
        </w:tc>
        <w:tc>
          <w:tcPr>
            <w:tcW w:w="6254" w:type="dxa"/>
          </w:tcPr>
          <w:p w14:paraId="7A293AA0" w14:textId="77777777" w:rsidR="00A936E2" w:rsidRPr="00542FDA" w:rsidRDefault="00A936E2" w:rsidP="008B2358">
            <w:pPr>
              <w:spacing w:line="360" w:lineRule="auto"/>
              <w:rPr>
                <w:rFonts w:ascii="Century Gothic" w:hAnsi="Century Gothic" w:cs="Arial"/>
                <w:sz w:val="20"/>
                <w:szCs w:val="20"/>
              </w:rPr>
            </w:pPr>
            <w:r w:rsidRPr="00542FDA">
              <w:rPr>
                <w:rFonts w:ascii="Century Gothic" w:hAnsi="Century Gothic" w:cs="Arial"/>
                <w:sz w:val="20"/>
                <w:szCs w:val="20"/>
              </w:rPr>
              <w:t>_______________________________________________________________</w:t>
            </w:r>
          </w:p>
        </w:tc>
      </w:tr>
      <w:tr w:rsidR="00A936E2" w:rsidRPr="00542FDA" w14:paraId="3A882DF6" w14:textId="77777777" w:rsidTr="008B235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817" w:type="dxa"/>
            <w:tcBorders>
              <w:top w:val="nil"/>
              <w:left w:val="nil"/>
              <w:bottom w:val="nil"/>
              <w:right w:val="nil"/>
            </w:tcBorders>
          </w:tcPr>
          <w:p w14:paraId="13EECE9D" w14:textId="77777777" w:rsidR="00A936E2" w:rsidRPr="00542FDA" w:rsidRDefault="00A936E2" w:rsidP="008B2358">
            <w:pPr>
              <w:spacing w:line="360" w:lineRule="auto"/>
              <w:rPr>
                <w:rFonts w:ascii="Century Gothic" w:hAnsi="Century Gothic" w:cs="Arial"/>
                <w:sz w:val="20"/>
                <w:szCs w:val="20"/>
              </w:rPr>
            </w:pPr>
            <w:r w:rsidRPr="00542FDA">
              <w:rPr>
                <w:rFonts w:ascii="Century Gothic" w:hAnsi="Century Gothic" w:cs="Arial"/>
                <w:sz w:val="20"/>
                <w:szCs w:val="20"/>
              </w:rPr>
              <w:t>Funkcija pri ponudniku / partnerji v skupni ponudbi / podizvajalcu:</w:t>
            </w:r>
          </w:p>
        </w:tc>
        <w:tc>
          <w:tcPr>
            <w:tcW w:w="6254" w:type="dxa"/>
            <w:tcBorders>
              <w:top w:val="nil"/>
              <w:left w:val="nil"/>
              <w:bottom w:val="nil"/>
              <w:right w:val="nil"/>
            </w:tcBorders>
          </w:tcPr>
          <w:p w14:paraId="4B790772" w14:textId="77777777" w:rsidR="00A936E2" w:rsidRPr="00542FDA" w:rsidRDefault="00A936E2" w:rsidP="008B2358">
            <w:pPr>
              <w:spacing w:line="360" w:lineRule="auto"/>
              <w:rPr>
                <w:rFonts w:ascii="Century Gothic" w:hAnsi="Century Gothic" w:cs="Arial"/>
                <w:sz w:val="20"/>
                <w:szCs w:val="20"/>
              </w:rPr>
            </w:pPr>
          </w:p>
          <w:p w14:paraId="7D1F72E8" w14:textId="77777777" w:rsidR="00A936E2" w:rsidRPr="00542FDA" w:rsidRDefault="00A936E2" w:rsidP="008B2358">
            <w:pPr>
              <w:spacing w:line="360" w:lineRule="auto"/>
              <w:rPr>
                <w:rFonts w:ascii="Century Gothic" w:hAnsi="Century Gothic" w:cs="Arial"/>
                <w:sz w:val="20"/>
                <w:szCs w:val="20"/>
              </w:rPr>
            </w:pPr>
            <w:r w:rsidRPr="00542FDA">
              <w:rPr>
                <w:rFonts w:ascii="Century Gothic" w:hAnsi="Century Gothic" w:cs="Arial"/>
                <w:sz w:val="20"/>
                <w:szCs w:val="20"/>
              </w:rPr>
              <w:t>_______________________________________________________________</w:t>
            </w:r>
          </w:p>
        </w:tc>
      </w:tr>
    </w:tbl>
    <w:p w14:paraId="1557FDA0" w14:textId="77777777" w:rsidR="00A936E2" w:rsidRPr="00542FDA" w:rsidRDefault="00A936E2" w:rsidP="00A936E2">
      <w:pPr>
        <w:rPr>
          <w:rFonts w:ascii="Century Gothic" w:hAnsi="Century Gothic" w:cstheme="minorHAnsi"/>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2220"/>
        <w:gridCol w:w="3822"/>
      </w:tblGrid>
      <w:tr w:rsidR="00A936E2" w:rsidRPr="00542FDA" w14:paraId="08EDB2FA" w14:textId="77777777" w:rsidTr="008B2358">
        <w:tc>
          <w:tcPr>
            <w:tcW w:w="3020" w:type="dxa"/>
          </w:tcPr>
          <w:p w14:paraId="6BA9B2FF" w14:textId="77777777" w:rsidR="00A936E2" w:rsidRPr="00542FDA" w:rsidRDefault="00A936E2" w:rsidP="008B2358">
            <w:pPr>
              <w:spacing w:line="276" w:lineRule="auto"/>
              <w:jc w:val="center"/>
              <w:rPr>
                <w:rFonts w:ascii="Century Gothic" w:hAnsi="Century Gothic" w:cs="Arial"/>
                <w:sz w:val="20"/>
                <w:szCs w:val="20"/>
              </w:rPr>
            </w:pPr>
            <w:r w:rsidRPr="00542FDA">
              <w:rPr>
                <w:rFonts w:ascii="Century Gothic" w:hAnsi="Century Gothic" w:cs="Arial"/>
                <w:sz w:val="20"/>
                <w:szCs w:val="20"/>
              </w:rPr>
              <w:t>KRAJ</w:t>
            </w:r>
          </w:p>
          <w:p w14:paraId="6844D29A" w14:textId="77777777" w:rsidR="00A936E2" w:rsidRPr="00542FDA" w:rsidRDefault="00A936E2" w:rsidP="008B2358">
            <w:pPr>
              <w:spacing w:line="276" w:lineRule="auto"/>
              <w:jc w:val="center"/>
              <w:rPr>
                <w:rFonts w:ascii="Century Gothic" w:hAnsi="Century Gothic" w:cs="Arial"/>
                <w:sz w:val="20"/>
                <w:szCs w:val="20"/>
              </w:rPr>
            </w:pPr>
          </w:p>
          <w:p w14:paraId="3350426D" w14:textId="77777777" w:rsidR="00A936E2" w:rsidRPr="00542FDA" w:rsidRDefault="00A936E2" w:rsidP="008B2358">
            <w:pPr>
              <w:spacing w:line="276" w:lineRule="auto"/>
              <w:jc w:val="center"/>
              <w:rPr>
                <w:rFonts w:ascii="Century Gothic" w:hAnsi="Century Gothic" w:cs="Arial"/>
                <w:sz w:val="20"/>
                <w:szCs w:val="20"/>
              </w:rPr>
            </w:pPr>
            <w:r w:rsidRPr="00542FDA">
              <w:rPr>
                <w:rFonts w:ascii="Century Gothic" w:hAnsi="Century Gothic" w:cs="Arial"/>
                <w:sz w:val="20"/>
                <w:szCs w:val="20"/>
              </w:rPr>
              <w:t>________________________</w:t>
            </w:r>
          </w:p>
        </w:tc>
        <w:tc>
          <w:tcPr>
            <w:tcW w:w="2220" w:type="dxa"/>
            <w:vMerge w:val="restart"/>
          </w:tcPr>
          <w:p w14:paraId="29111954" w14:textId="77777777" w:rsidR="00A936E2" w:rsidRPr="00542FDA" w:rsidRDefault="00A936E2" w:rsidP="008B2358">
            <w:pPr>
              <w:spacing w:line="276" w:lineRule="auto"/>
              <w:jc w:val="center"/>
              <w:rPr>
                <w:rFonts w:ascii="Century Gothic" w:hAnsi="Century Gothic" w:cs="Arial"/>
                <w:sz w:val="20"/>
                <w:szCs w:val="20"/>
              </w:rPr>
            </w:pPr>
            <w:r w:rsidRPr="00542FDA">
              <w:rPr>
                <w:rFonts w:ascii="Century Gothic" w:hAnsi="Century Gothic" w:cs="Arial"/>
                <w:sz w:val="20"/>
                <w:szCs w:val="20"/>
              </w:rPr>
              <w:t xml:space="preserve"> </w:t>
            </w:r>
          </w:p>
        </w:tc>
        <w:tc>
          <w:tcPr>
            <w:tcW w:w="3822" w:type="dxa"/>
            <w:vMerge w:val="restart"/>
          </w:tcPr>
          <w:p w14:paraId="10057B2B" w14:textId="77777777" w:rsidR="00A936E2" w:rsidRPr="00542FDA" w:rsidRDefault="00A936E2" w:rsidP="008B2358">
            <w:pPr>
              <w:spacing w:line="276" w:lineRule="auto"/>
              <w:jc w:val="center"/>
              <w:rPr>
                <w:rFonts w:ascii="Century Gothic" w:hAnsi="Century Gothic" w:cs="Arial"/>
                <w:sz w:val="20"/>
                <w:szCs w:val="20"/>
              </w:rPr>
            </w:pPr>
            <w:r w:rsidRPr="00542FDA">
              <w:rPr>
                <w:rFonts w:ascii="Century Gothic" w:hAnsi="Century Gothic" w:cs="Arial"/>
                <w:sz w:val="20"/>
                <w:szCs w:val="20"/>
              </w:rPr>
              <w:t xml:space="preserve"> </w:t>
            </w:r>
          </w:p>
          <w:p w14:paraId="3D52D752" w14:textId="77777777" w:rsidR="00A936E2" w:rsidRPr="00542FDA" w:rsidRDefault="00A936E2" w:rsidP="008B2358">
            <w:pPr>
              <w:spacing w:line="276" w:lineRule="auto"/>
              <w:jc w:val="center"/>
              <w:rPr>
                <w:rFonts w:ascii="Century Gothic" w:hAnsi="Century Gothic" w:cs="Arial"/>
                <w:sz w:val="20"/>
                <w:szCs w:val="20"/>
              </w:rPr>
            </w:pPr>
            <w:r w:rsidRPr="00542FDA">
              <w:rPr>
                <w:rFonts w:ascii="Century Gothic" w:hAnsi="Century Gothic" w:cs="Arial"/>
                <w:sz w:val="20"/>
                <w:szCs w:val="20"/>
              </w:rPr>
              <w:t>ime in priimek fizične osebe in podpis</w:t>
            </w:r>
          </w:p>
          <w:p w14:paraId="2E1B2F32" w14:textId="77777777" w:rsidR="00A936E2" w:rsidRPr="00542FDA" w:rsidRDefault="00A936E2" w:rsidP="008B2358">
            <w:pPr>
              <w:spacing w:line="276" w:lineRule="auto"/>
              <w:rPr>
                <w:rFonts w:ascii="Century Gothic" w:hAnsi="Century Gothic" w:cs="Arial"/>
                <w:sz w:val="20"/>
                <w:szCs w:val="20"/>
              </w:rPr>
            </w:pPr>
          </w:p>
          <w:p w14:paraId="63EE52CD" w14:textId="77777777" w:rsidR="00A936E2" w:rsidRPr="00542FDA" w:rsidRDefault="00A936E2" w:rsidP="008B2358">
            <w:pPr>
              <w:spacing w:line="276" w:lineRule="auto"/>
              <w:rPr>
                <w:rFonts w:ascii="Century Gothic" w:hAnsi="Century Gothic" w:cs="Arial"/>
                <w:sz w:val="20"/>
                <w:szCs w:val="20"/>
              </w:rPr>
            </w:pPr>
          </w:p>
          <w:p w14:paraId="48EB60CF" w14:textId="77777777" w:rsidR="00A936E2" w:rsidRPr="00542FDA" w:rsidRDefault="00A936E2" w:rsidP="008B2358">
            <w:pPr>
              <w:spacing w:line="276" w:lineRule="auto"/>
              <w:jc w:val="center"/>
              <w:rPr>
                <w:rFonts w:ascii="Century Gothic" w:hAnsi="Century Gothic" w:cs="Arial"/>
                <w:sz w:val="20"/>
                <w:szCs w:val="20"/>
              </w:rPr>
            </w:pPr>
            <w:r w:rsidRPr="00542FDA">
              <w:rPr>
                <w:rFonts w:ascii="Century Gothic" w:hAnsi="Century Gothic" w:cs="Arial"/>
                <w:sz w:val="20"/>
                <w:szCs w:val="20"/>
              </w:rPr>
              <w:t>______________________________</w:t>
            </w:r>
          </w:p>
        </w:tc>
      </w:tr>
      <w:tr w:rsidR="00A936E2" w:rsidRPr="00542FDA" w14:paraId="0667F75C" w14:textId="77777777" w:rsidTr="008B2358">
        <w:tc>
          <w:tcPr>
            <w:tcW w:w="3020" w:type="dxa"/>
          </w:tcPr>
          <w:p w14:paraId="21F7E921" w14:textId="77777777" w:rsidR="00A936E2" w:rsidRPr="00542FDA" w:rsidRDefault="00A936E2" w:rsidP="008B2358">
            <w:pPr>
              <w:spacing w:line="276" w:lineRule="auto"/>
              <w:jc w:val="center"/>
              <w:rPr>
                <w:rFonts w:ascii="Century Gothic" w:hAnsi="Century Gothic" w:cs="Arial"/>
                <w:sz w:val="20"/>
                <w:szCs w:val="20"/>
              </w:rPr>
            </w:pPr>
            <w:r w:rsidRPr="00542FDA">
              <w:rPr>
                <w:rFonts w:ascii="Century Gothic" w:hAnsi="Century Gothic" w:cs="Arial"/>
                <w:sz w:val="20"/>
                <w:szCs w:val="20"/>
              </w:rPr>
              <w:t>DATUM</w:t>
            </w:r>
          </w:p>
          <w:p w14:paraId="3EB75554" w14:textId="77777777" w:rsidR="00A936E2" w:rsidRPr="00542FDA" w:rsidRDefault="00A936E2" w:rsidP="008B2358">
            <w:pPr>
              <w:spacing w:line="276" w:lineRule="auto"/>
              <w:jc w:val="center"/>
              <w:rPr>
                <w:rFonts w:ascii="Century Gothic" w:hAnsi="Century Gothic" w:cs="Arial"/>
                <w:sz w:val="20"/>
                <w:szCs w:val="20"/>
              </w:rPr>
            </w:pPr>
          </w:p>
          <w:p w14:paraId="1A515627" w14:textId="77777777" w:rsidR="00A936E2" w:rsidRPr="00542FDA" w:rsidRDefault="00A936E2" w:rsidP="008B2358">
            <w:pPr>
              <w:spacing w:line="480" w:lineRule="auto"/>
              <w:jc w:val="center"/>
              <w:rPr>
                <w:rFonts w:ascii="Century Gothic" w:hAnsi="Century Gothic" w:cs="Arial"/>
                <w:sz w:val="20"/>
                <w:szCs w:val="20"/>
              </w:rPr>
            </w:pPr>
            <w:r w:rsidRPr="00542FDA">
              <w:rPr>
                <w:rFonts w:ascii="Century Gothic" w:hAnsi="Century Gothic" w:cs="Arial"/>
                <w:sz w:val="20"/>
                <w:szCs w:val="20"/>
              </w:rPr>
              <w:t>_________________________</w:t>
            </w:r>
          </w:p>
        </w:tc>
        <w:tc>
          <w:tcPr>
            <w:tcW w:w="2220" w:type="dxa"/>
            <w:vMerge/>
          </w:tcPr>
          <w:p w14:paraId="3D62D974" w14:textId="77777777" w:rsidR="00A936E2" w:rsidRPr="00542FDA" w:rsidRDefault="00A936E2" w:rsidP="008B2358">
            <w:pPr>
              <w:spacing w:line="276" w:lineRule="auto"/>
              <w:rPr>
                <w:rFonts w:ascii="Century Gothic" w:hAnsi="Century Gothic" w:cs="Arial"/>
                <w:sz w:val="20"/>
                <w:szCs w:val="20"/>
              </w:rPr>
            </w:pPr>
          </w:p>
        </w:tc>
        <w:tc>
          <w:tcPr>
            <w:tcW w:w="3822" w:type="dxa"/>
            <w:vMerge/>
          </w:tcPr>
          <w:p w14:paraId="143D1554" w14:textId="77777777" w:rsidR="00A936E2" w:rsidRPr="00542FDA" w:rsidRDefault="00A936E2" w:rsidP="008B2358">
            <w:pPr>
              <w:spacing w:line="276" w:lineRule="auto"/>
              <w:rPr>
                <w:rFonts w:ascii="Century Gothic" w:hAnsi="Century Gothic" w:cs="Arial"/>
                <w:sz w:val="20"/>
                <w:szCs w:val="20"/>
              </w:rPr>
            </w:pPr>
          </w:p>
        </w:tc>
      </w:tr>
    </w:tbl>
    <w:p w14:paraId="5D892E9B" w14:textId="77777777" w:rsidR="00A936E2" w:rsidRPr="00542FDA" w:rsidRDefault="00A936E2" w:rsidP="00A936E2">
      <w:pPr>
        <w:spacing w:line="276" w:lineRule="auto"/>
        <w:rPr>
          <w:rFonts w:ascii="Century Gothic" w:hAnsi="Century Gothic" w:cs="Arial"/>
          <w:sz w:val="20"/>
          <w:szCs w:val="20"/>
        </w:rPr>
      </w:pPr>
    </w:p>
    <w:p w14:paraId="72CDD443" w14:textId="77777777" w:rsidR="00A936E2" w:rsidRPr="00542FDA" w:rsidRDefault="00A936E2" w:rsidP="00A936E2">
      <w:pPr>
        <w:spacing w:line="276" w:lineRule="auto"/>
        <w:rPr>
          <w:rFonts w:ascii="Century Gothic" w:hAnsi="Century Gothic" w:cs="Arial"/>
          <w:sz w:val="20"/>
          <w:szCs w:val="20"/>
        </w:rPr>
      </w:pPr>
      <w:r w:rsidRPr="00542FDA">
        <w:rPr>
          <w:rFonts w:ascii="Century Gothic" w:hAnsi="Century Gothic" w:cs="Arial"/>
          <w:sz w:val="20"/>
          <w:szCs w:val="20"/>
        </w:rPr>
        <w:t>_______________________</w:t>
      </w:r>
    </w:p>
    <w:p w14:paraId="5D54F404" w14:textId="77777777" w:rsidR="00A936E2" w:rsidRPr="00542FDA" w:rsidRDefault="00A936E2" w:rsidP="00A936E2">
      <w:pPr>
        <w:spacing w:line="276" w:lineRule="auto"/>
        <w:rPr>
          <w:rFonts w:ascii="Century Gothic" w:hAnsi="Century Gothic" w:cs="Arial"/>
          <w:i/>
          <w:sz w:val="20"/>
          <w:szCs w:val="20"/>
        </w:rPr>
      </w:pPr>
      <w:r w:rsidRPr="00542FDA">
        <w:rPr>
          <w:rFonts w:ascii="Century Gothic" w:hAnsi="Century Gothic" w:cs="Arial"/>
          <w:b/>
          <w:i/>
          <w:sz w:val="20"/>
          <w:szCs w:val="20"/>
        </w:rPr>
        <w:t>Navodila</w:t>
      </w:r>
      <w:r w:rsidRPr="00542FDA">
        <w:rPr>
          <w:rFonts w:ascii="Century Gothic" w:hAnsi="Century Gothic" w:cs="Arial"/>
          <w:i/>
          <w:sz w:val="20"/>
          <w:szCs w:val="20"/>
        </w:rPr>
        <w:t xml:space="preserve">: Obrazec mora biti izpolnjen, datiran in podpisan obvezno s strani vpisane osebe. Zaradi večjega števila oseb se obrazec lahko fotokopira.  </w:t>
      </w:r>
      <w:r w:rsidRPr="00542FDA">
        <w:rPr>
          <w:rFonts w:ascii="Century Gothic" w:hAnsi="Century Gothic" w:cstheme="minorHAnsi"/>
          <w:i/>
          <w:sz w:val="20"/>
          <w:szCs w:val="20"/>
          <w:u w:val="single"/>
        </w:rPr>
        <w:t>Obrazec izpolni vsaka fizična oseba</w:t>
      </w:r>
      <w:r w:rsidRPr="00542FDA">
        <w:rPr>
          <w:rFonts w:ascii="Century Gothic" w:hAnsi="Century Gothic" w:cstheme="minorHAnsi"/>
          <w:i/>
          <w:sz w:val="20"/>
          <w:szCs w:val="20"/>
        </w:rPr>
        <w:t xml:space="preserve">, ki je član upravnega ali vodstvenega ali nadzornega organa ponudnika, partnerja v skupni ponudbi oziroma podizvajalca, ali oseba, ki ima pooblastila za zastopanje ali odločanje ali nadzor pri gospodarskem subjektu, partnerju v skupni ponudbi oziroma </w:t>
      </w:r>
      <w:proofErr w:type="spellStart"/>
      <w:r w:rsidRPr="00542FDA">
        <w:rPr>
          <w:rFonts w:ascii="Century Gothic" w:hAnsi="Century Gothic" w:cstheme="minorHAnsi"/>
          <w:i/>
          <w:sz w:val="20"/>
          <w:szCs w:val="20"/>
        </w:rPr>
        <w:t>podizvajalcU</w:t>
      </w:r>
      <w:proofErr w:type="spellEnd"/>
      <w:r w:rsidRPr="00542FDA">
        <w:rPr>
          <w:rFonts w:ascii="Century Gothic" w:hAnsi="Century Gothic" w:cstheme="minorHAnsi"/>
          <w:i/>
          <w:sz w:val="20"/>
          <w:szCs w:val="20"/>
        </w:rPr>
        <w:t>..</w:t>
      </w:r>
    </w:p>
    <w:p w14:paraId="1F222A07" w14:textId="77777777" w:rsidR="00A936E2" w:rsidRPr="00542FDA" w:rsidRDefault="00A936E2" w:rsidP="00A936E2">
      <w:pPr>
        <w:widowControl w:val="0"/>
        <w:rPr>
          <w:rFonts w:ascii="Century Gothic" w:hAnsi="Century Gothic" w:cstheme="minorHAnsi"/>
          <w:sz w:val="20"/>
          <w:szCs w:val="20"/>
        </w:rPr>
      </w:pPr>
    </w:p>
    <w:p w14:paraId="00F3F77C" w14:textId="5AFD56DF" w:rsidR="00F372EF" w:rsidRDefault="00A936E2" w:rsidP="00542FDA">
      <w:pPr>
        <w:widowControl w:val="0"/>
        <w:rPr>
          <w:rFonts w:ascii="Century Gothic" w:hAnsi="Century Gothic" w:cstheme="minorHAnsi"/>
          <w:i/>
          <w:sz w:val="20"/>
          <w:szCs w:val="20"/>
        </w:rPr>
      </w:pPr>
      <w:r w:rsidRPr="00542FDA">
        <w:rPr>
          <w:rFonts w:ascii="Century Gothic" w:hAnsi="Century Gothic" w:cstheme="minorHAnsi"/>
          <w:sz w:val="20"/>
          <w:szCs w:val="20"/>
        </w:rPr>
        <w:t>*</w:t>
      </w:r>
      <w:r w:rsidRPr="00542FDA">
        <w:rPr>
          <w:rFonts w:ascii="Century Gothic" w:hAnsi="Century Gothic" w:cstheme="minorHAnsi"/>
          <w:i/>
          <w:sz w:val="20"/>
          <w:szCs w:val="20"/>
        </w:rPr>
        <w:t>OBDELAVA OSEBNIH PODATKOV je v skladu z določili 6. člena Splošne uredbe EU o varstvu osebnih podatkov (GDPR, 2016/679) potrebna zaradi izvedbe postopka oddaje javnega naročila, skladno z ZJN.</w:t>
      </w:r>
    </w:p>
    <w:p w14:paraId="7D9D09CD" w14:textId="77777777" w:rsidR="00542FDA" w:rsidRDefault="00542FDA" w:rsidP="00542FDA">
      <w:pPr>
        <w:widowControl w:val="0"/>
        <w:rPr>
          <w:rFonts w:ascii="Century Gothic" w:hAnsi="Century Gothic" w:cstheme="minorHAnsi"/>
          <w:i/>
          <w:sz w:val="20"/>
          <w:szCs w:val="20"/>
        </w:rPr>
      </w:pPr>
    </w:p>
    <w:p w14:paraId="3F15BE7D" w14:textId="77777777" w:rsidR="00542FDA" w:rsidRDefault="00542FDA" w:rsidP="00542FDA">
      <w:pPr>
        <w:widowControl w:val="0"/>
        <w:rPr>
          <w:rFonts w:ascii="Century Gothic" w:hAnsi="Century Gothic" w:cstheme="minorHAnsi"/>
          <w:i/>
          <w:sz w:val="20"/>
          <w:szCs w:val="20"/>
        </w:rPr>
      </w:pPr>
    </w:p>
    <w:p w14:paraId="7B706A27" w14:textId="77777777" w:rsidR="00542FDA" w:rsidRDefault="00542FDA" w:rsidP="00542FDA">
      <w:pPr>
        <w:widowControl w:val="0"/>
        <w:rPr>
          <w:rFonts w:ascii="Century Gothic" w:hAnsi="Century Gothic" w:cstheme="minorHAnsi"/>
          <w:i/>
          <w:sz w:val="20"/>
          <w:szCs w:val="20"/>
        </w:rPr>
      </w:pPr>
    </w:p>
    <w:p w14:paraId="3D4F1743" w14:textId="77777777" w:rsidR="00542FDA" w:rsidRDefault="00542FDA" w:rsidP="00542FDA">
      <w:pPr>
        <w:widowControl w:val="0"/>
        <w:rPr>
          <w:rFonts w:ascii="Century Gothic" w:hAnsi="Century Gothic" w:cstheme="minorHAnsi"/>
          <w:i/>
          <w:sz w:val="20"/>
          <w:szCs w:val="20"/>
        </w:rPr>
      </w:pPr>
    </w:p>
    <w:p w14:paraId="05E0D573" w14:textId="77777777" w:rsidR="00542FDA" w:rsidRDefault="00542FDA" w:rsidP="00542FDA">
      <w:pPr>
        <w:widowControl w:val="0"/>
        <w:rPr>
          <w:rFonts w:ascii="Century Gothic" w:hAnsi="Century Gothic" w:cstheme="minorHAnsi"/>
          <w:i/>
          <w:sz w:val="20"/>
          <w:szCs w:val="20"/>
        </w:rPr>
      </w:pPr>
    </w:p>
    <w:p w14:paraId="6DF06B7F" w14:textId="77777777" w:rsidR="00542FDA" w:rsidRDefault="00542FDA" w:rsidP="00542FDA">
      <w:pPr>
        <w:widowControl w:val="0"/>
        <w:rPr>
          <w:rFonts w:ascii="Century Gothic" w:hAnsi="Century Gothic" w:cstheme="minorHAnsi"/>
          <w:i/>
          <w:sz w:val="20"/>
          <w:szCs w:val="20"/>
        </w:rPr>
      </w:pPr>
    </w:p>
    <w:p w14:paraId="5A1D840B" w14:textId="77777777" w:rsidR="00542FDA" w:rsidRDefault="00542FDA" w:rsidP="00542FDA">
      <w:pPr>
        <w:widowControl w:val="0"/>
        <w:rPr>
          <w:rFonts w:ascii="Century Gothic" w:hAnsi="Century Gothic" w:cstheme="minorHAnsi"/>
          <w:i/>
          <w:sz w:val="20"/>
          <w:szCs w:val="20"/>
        </w:rPr>
      </w:pPr>
    </w:p>
    <w:p w14:paraId="1DA3CDA6" w14:textId="77777777" w:rsidR="00542FDA" w:rsidRDefault="00542FDA" w:rsidP="00542FDA">
      <w:pPr>
        <w:widowControl w:val="0"/>
        <w:rPr>
          <w:rFonts w:ascii="Century Gothic" w:hAnsi="Century Gothic" w:cstheme="minorHAnsi"/>
          <w:i/>
          <w:sz w:val="20"/>
          <w:szCs w:val="20"/>
        </w:rPr>
      </w:pPr>
    </w:p>
    <w:p w14:paraId="3677D9B6" w14:textId="77777777" w:rsidR="00542FDA" w:rsidRDefault="00542FDA" w:rsidP="00542FDA">
      <w:pPr>
        <w:widowControl w:val="0"/>
        <w:rPr>
          <w:rFonts w:ascii="Century Gothic" w:hAnsi="Century Gothic" w:cstheme="minorHAnsi"/>
          <w:i/>
          <w:sz w:val="20"/>
          <w:szCs w:val="20"/>
        </w:rPr>
      </w:pPr>
    </w:p>
    <w:p w14:paraId="1342D177" w14:textId="77777777" w:rsidR="00542FDA" w:rsidRDefault="00542FDA" w:rsidP="00542FDA">
      <w:pPr>
        <w:widowControl w:val="0"/>
        <w:rPr>
          <w:rFonts w:ascii="Century Gothic" w:hAnsi="Century Gothic" w:cstheme="minorHAnsi"/>
          <w:i/>
          <w:sz w:val="20"/>
          <w:szCs w:val="20"/>
        </w:rPr>
      </w:pPr>
    </w:p>
    <w:p w14:paraId="5FFBD4E2" w14:textId="77777777" w:rsidR="00542FDA" w:rsidRDefault="00542FDA" w:rsidP="00542FDA">
      <w:pPr>
        <w:widowControl w:val="0"/>
        <w:rPr>
          <w:rFonts w:ascii="Century Gothic" w:hAnsi="Century Gothic" w:cstheme="minorHAnsi"/>
          <w:i/>
          <w:sz w:val="20"/>
          <w:szCs w:val="20"/>
        </w:rPr>
      </w:pPr>
    </w:p>
    <w:p w14:paraId="5EBBFC48" w14:textId="77777777" w:rsidR="00542FDA" w:rsidRDefault="00542FDA" w:rsidP="00542FDA">
      <w:pPr>
        <w:widowControl w:val="0"/>
        <w:rPr>
          <w:rFonts w:ascii="Century Gothic" w:hAnsi="Century Gothic" w:cstheme="minorHAnsi"/>
          <w:i/>
          <w:sz w:val="20"/>
          <w:szCs w:val="20"/>
        </w:rPr>
      </w:pPr>
    </w:p>
    <w:p w14:paraId="25CAE25A" w14:textId="77777777" w:rsidR="00542FDA" w:rsidRDefault="00542FDA" w:rsidP="00542FDA">
      <w:pPr>
        <w:widowControl w:val="0"/>
        <w:rPr>
          <w:rFonts w:ascii="Century Gothic" w:hAnsi="Century Gothic" w:cstheme="minorHAnsi"/>
          <w:i/>
          <w:sz w:val="20"/>
          <w:szCs w:val="20"/>
        </w:rPr>
      </w:pPr>
    </w:p>
    <w:p w14:paraId="6B57BA95" w14:textId="77777777" w:rsidR="00542FDA" w:rsidRDefault="00542FDA" w:rsidP="00542FDA">
      <w:pPr>
        <w:widowControl w:val="0"/>
        <w:rPr>
          <w:rFonts w:ascii="Century Gothic" w:hAnsi="Century Gothic" w:cstheme="minorHAnsi"/>
          <w:i/>
          <w:sz w:val="20"/>
          <w:szCs w:val="20"/>
        </w:rPr>
      </w:pPr>
    </w:p>
    <w:p w14:paraId="0686290B" w14:textId="77777777" w:rsidR="00542FDA" w:rsidRDefault="00542FDA" w:rsidP="00542FDA">
      <w:pPr>
        <w:widowControl w:val="0"/>
        <w:rPr>
          <w:rFonts w:ascii="Century Gothic" w:hAnsi="Century Gothic" w:cstheme="minorHAnsi"/>
          <w:i/>
          <w:sz w:val="20"/>
          <w:szCs w:val="20"/>
        </w:rPr>
      </w:pPr>
    </w:p>
    <w:p w14:paraId="55EC79AF" w14:textId="77777777" w:rsidR="00542FDA" w:rsidRDefault="00542FDA" w:rsidP="00542FDA">
      <w:pPr>
        <w:widowControl w:val="0"/>
        <w:rPr>
          <w:rFonts w:ascii="Century Gothic" w:hAnsi="Century Gothic" w:cstheme="minorHAnsi"/>
          <w:i/>
          <w:sz w:val="20"/>
          <w:szCs w:val="20"/>
        </w:rPr>
      </w:pPr>
    </w:p>
    <w:p w14:paraId="1ABE5E0D" w14:textId="77777777" w:rsidR="00542FDA" w:rsidRDefault="00542FDA" w:rsidP="00542FDA">
      <w:pPr>
        <w:widowControl w:val="0"/>
        <w:rPr>
          <w:rFonts w:ascii="Century Gothic" w:hAnsi="Century Gothic" w:cstheme="minorHAnsi"/>
          <w:i/>
          <w:sz w:val="20"/>
          <w:szCs w:val="20"/>
        </w:rPr>
      </w:pPr>
    </w:p>
    <w:p w14:paraId="48AF14C9" w14:textId="77777777" w:rsidR="00542FDA" w:rsidRDefault="00542FDA" w:rsidP="00542FDA">
      <w:pPr>
        <w:widowControl w:val="0"/>
        <w:rPr>
          <w:rFonts w:ascii="Century Gothic" w:hAnsi="Century Gothic" w:cstheme="minorHAnsi"/>
          <w:i/>
          <w:sz w:val="20"/>
          <w:szCs w:val="20"/>
        </w:rPr>
      </w:pPr>
    </w:p>
    <w:p w14:paraId="1A9DCC8B" w14:textId="77777777" w:rsidR="00542FDA" w:rsidRDefault="00542FDA" w:rsidP="00542FDA">
      <w:pPr>
        <w:widowControl w:val="0"/>
        <w:rPr>
          <w:rFonts w:ascii="Century Gothic" w:hAnsi="Century Gothic" w:cstheme="minorHAnsi"/>
          <w:i/>
          <w:sz w:val="20"/>
          <w:szCs w:val="20"/>
        </w:rPr>
      </w:pPr>
    </w:p>
    <w:p w14:paraId="0C9D3A18" w14:textId="77777777" w:rsidR="00542FDA" w:rsidRDefault="00542FDA" w:rsidP="00542FDA">
      <w:pPr>
        <w:widowControl w:val="0"/>
        <w:rPr>
          <w:rFonts w:ascii="Century Gothic" w:hAnsi="Century Gothic" w:cstheme="minorHAnsi"/>
          <w:i/>
          <w:sz w:val="20"/>
          <w:szCs w:val="20"/>
        </w:rPr>
      </w:pPr>
    </w:p>
    <w:p w14:paraId="1DBD2821" w14:textId="77777777" w:rsidR="00542FDA" w:rsidRDefault="00542FDA" w:rsidP="00542FDA">
      <w:pPr>
        <w:widowControl w:val="0"/>
        <w:rPr>
          <w:rFonts w:ascii="Century Gothic" w:hAnsi="Century Gothic" w:cstheme="minorHAnsi"/>
          <w:i/>
          <w:sz w:val="20"/>
          <w:szCs w:val="20"/>
        </w:rPr>
      </w:pPr>
    </w:p>
    <w:p w14:paraId="6A875811" w14:textId="77777777" w:rsidR="00542FDA" w:rsidRDefault="00542FDA" w:rsidP="00542FDA">
      <w:pPr>
        <w:widowControl w:val="0"/>
        <w:rPr>
          <w:rFonts w:ascii="Century Gothic" w:hAnsi="Century Gothic" w:cstheme="minorHAnsi"/>
          <w:i/>
          <w:sz w:val="20"/>
          <w:szCs w:val="20"/>
        </w:rPr>
      </w:pPr>
    </w:p>
    <w:p w14:paraId="763B551D" w14:textId="77777777" w:rsidR="00542FDA" w:rsidRDefault="00542FDA" w:rsidP="00542FDA">
      <w:pPr>
        <w:widowControl w:val="0"/>
        <w:rPr>
          <w:rFonts w:ascii="Century Gothic" w:hAnsi="Century Gothic" w:cstheme="minorHAnsi"/>
          <w:i/>
          <w:sz w:val="20"/>
          <w:szCs w:val="20"/>
        </w:rPr>
      </w:pPr>
    </w:p>
    <w:p w14:paraId="11B18FD7" w14:textId="77777777" w:rsidR="00542FDA" w:rsidRDefault="00542FDA" w:rsidP="00542FDA">
      <w:pPr>
        <w:widowControl w:val="0"/>
        <w:rPr>
          <w:rFonts w:ascii="Century Gothic" w:hAnsi="Century Gothic" w:cstheme="minorHAnsi"/>
          <w:i/>
          <w:sz w:val="20"/>
          <w:szCs w:val="20"/>
        </w:rPr>
      </w:pPr>
    </w:p>
    <w:p w14:paraId="52979D30" w14:textId="77777777" w:rsidR="00542FDA" w:rsidRDefault="00542FDA" w:rsidP="00542FDA">
      <w:pPr>
        <w:widowControl w:val="0"/>
        <w:rPr>
          <w:rFonts w:ascii="Century Gothic" w:hAnsi="Century Gothic" w:cstheme="minorHAnsi"/>
          <w:i/>
          <w:sz w:val="20"/>
          <w:szCs w:val="20"/>
        </w:rPr>
      </w:pPr>
    </w:p>
    <w:p w14:paraId="5517636C" w14:textId="77777777" w:rsidR="00542FDA" w:rsidRDefault="00542FDA" w:rsidP="00542FDA">
      <w:pPr>
        <w:widowControl w:val="0"/>
        <w:rPr>
          <w:rFonts w:ascii="Century Gothic" w:hAnsi="Century Gothic" w:cstheme="minorHAnsi"/>
          <w:i/>
          <w:sz w:val="20"/>
          <w:szCs w:val="20"/>
        </w:rPr>
      </w:pPr>
    </w:p>
    <w:p w14:paraId="35E3F960" w14:textId="77777777" w:rsidR="00542FDA" w:rsidRDefault="00542FDA" w:rsidP="00542FDA">
      <w:pPr>
        <w:widowControl w:val="0"/>
        <w:rPr>
          <w:rFonts w:ascii="Century Gothic" w:hAnsi="Century Gothic" w:cstheme="minorHAnsi"/>
          <w:i/>
          <w:sz w:val="20"/>
          <w:szCs w:val="20"/>
        </w:rPr>
      </w:pPr>
    </w:p>
    <w:p w14:paraId="63139ECF" w14:textId="77777777" w:rsidR="00542FDA" w:rsidRDefault="00542FDA" w:rsidP="00542FDA">
      <w:pPr>
        <w:widowControl w:val="0"/>
        <w:rPr>
          <w:rFonts w:ascii="Century Gothic" w:hAnsi="Century Gothic" w:cstheme="minorHAnsi"/>
          <w:i/>
          <w:sz w:val="20"/>
          <w:szCs w:val="20"/>
        </w:rPr>
      </w:pPr>
    </w:p>
    <w:p w14:paraId="26F70D5B" w14:textId="77777777" w:rsidR="00542FDA" w:rsidRDefault="00542FDA" w:rsidP="00542FDA">
      <w:pPr>
        <w:widowControl w:val="0"/>
        <w:rPr>
          <w:rFonts w:ascii="Century Gothic" w:hAnsi="Century Gothic" w:cstheme="minorHAnsi"/>
          <w:i/>
          <w:sz w:val="20"/>
          <w:szCs w:val="20"/>
        </w:rPr>
      </w:pPr>
    </w:p>
    <w:p w14:paraId="0F673CA6" w14:textId="77777777" w:rsidR="00542FDA" w:rsidRDefault="00542FDA" w:rsidP="00542FDA">
      <w:pPr>
        <w:widowControl w:val="0"/>
        <w:rPr>
          <w:rFonts w:ascii="Century Gothic" w:hAnsi="Century Gothic" w:cstheme="minorHAnsi"/>
          <w:i/>
          <w:sz w:val="20"/>
          <w:szCs w:val="20"/>
        </w:rPr>
      </w:pPr>
    </w:p>
    <w:p w14:paraId="22056A6A" w14:textId="77777777" w:rsidR="00542FDA" w:rsidRDefault="00542FDA" w:rsidP="00542FDA">
      <w:pPr>
        <w:widowControl w:val="0"/>
        <w:rPr>
          <w:rFonts w:ascii="Century Gothic" w:hAnsi="Century Gothic" w:cstheme="minorHAnsi"/>
          <w:i/>
          <w:sz w:val="20"/>
          <w:szCs w:val="20"/>
        </w:rPr>
      </w:pPr>
    </w:p>
    <w:p w14:paraId="7E1DF140" w14:textId="77777777" w:rsidR="00542FDA" w:rsidRDefault="00542FDA" w:rsidP="00542FDA">
      <w:pPr>
        <w:widowControl w:val="0"/>
        <w:rPr>
          <w:rFonts w:ascii="Century Gothic" w:hAnsi="Century Gothic" w:cstheme="minorHAnsi"/>
          <w:i/>
          <w:sz w:val="20"/>
          <w:szCs w:val="20"/>
        </w:rPr>
      </w:pPr>
    </w:p>
    <w:p w14:paraId="3B4C11FA" w14:textId="77777777" w:rsidR="00542FDA" w:rsidRDefault="00542FDA" w:rsidP="00542FDA">
      <w:pPr>
        <w:widowControl w:val="0"/>
        <w:rPr>
          <w:rFonts w:ascii="Century Gothic" w:hAnsi="Century Gothic" w:cstheme="minorHAnsi"/>
          <w:i/>
          <w:sz w:val="20"/>
          <w:szCs w:val="20"/>
        </w:rPr>
      </w:pPr>
    </w:p>
    <w:p w14:paraId="57FB8BF1" w14:textId="77777777" w:rsidR="00542FDA" w:rsidRDefault="00542FDA" w:rsidP="00542FDA">
      <w:pPr>
        <w:widowControl w:val="0"/>
        <w:rPr>
          <w:rFonts w:ascii="Century Gothic" w:hAnsi="Century Gothic" w:cstheme="minorHAnsi"/>
          <w:i/>
          <w:sz w:val="20"/>
          <w:szCs w:val="20"/>
        </w:rPr>
      </w:pPr>
    </w:p>
    <w:p w14:paraId="3E8F38EF" w14:textId="77777777" w:rsidR="00542FDA" w:rsidRDefault="00542FDA" w:rsidP="00542FDA">
      <w:pPr>
        <w:widowControl w:val="0"/>
        <w:rPr>
          <w:rFonts w:ascii="Century Gothic" w:hAnsi="Century Gothic" w:cstheme="minorHAnsi"/>
          <w:i/>
          <w:sz w:val="20"/>
          <w:szCs w:val="20"/>
        </w:rPr>
      </w:pPr>
    </w:p>
    <w:p w14:paraId="564E5747" w14:textId="77777777" w:rsidR="00542FDA" w:rsidRDefault="00542FDA" w:rsidP="00542FDA">
      <w:pPr>
        <w:widowControl w:val="0"/>
        <w:rPr>
          <w:rFonts w:ascii="Century Gothic" w:hAnsi="Century Gothic" w:cstheme="minorHAnsi"/>
          <w:i/>
          <w:sz w:val="20"/>
          <w:szCs w:val="20"/>
        </w:rPr>
      </w:pPr>
    </w:p>
    <w:p w14:paraId="70E4DCF0" w14:textId="77777777" w:rsidR="00542FDA" w:rsidRDefault="00542FDA" w:rsidP="00542FDA">
      <w:pPr>
        <w:widowControl w:val="0"/>
        <w:rPr>
          <w:rFonts w:ascii="Century Gothic" w:hAnsi="Century Gothic" w:cstheme="minorHAnsi"/>
          <w:i/>
          <w:sz w:val="20"/>
          <w:szCs w:val="20"/>
        </w:rPr>
      </w:pPr>
    </w:p>
    <w:p w14:paraId="7AA7335F" w14:textId="77777777" w:rsidR="00542FDA" w:rsidRPr="00542FDA" w:rsidRDefault="00542FDA" w:rsidP="00542FDA">
      <w:pPr>
        <w:widowControl w:val="0"/>
        <w:rPr>
          <w:rFonts w:ascii="Century Gothic" w:hAnsi="Century Gothic" w:cs="Arial"/>
          <w:sz w:val="20"/>
          <w:szCs w:val="20"/>
        </w:rPr>
      </w:pPr>
    </w:p>
    <w:p w14:paraId="2A69F24A" w14:textId="2AF45BE8" w:rsidR="00F372EF" w:rsidRPr="00542FDA" w:rsidRDefault="00FC641A" w:rsidP="00F372EF">
      <w:pPr>
        <w:jc w:val="right"/>
        <w:rPr>
          <w:rFonts w:ascii="Century Gothic" w:hAnsi="Century Gothic" w:cs="Arial"/>
          <w:sz w:val="20"/>
          <w:szCs w:val="20"/>
        </w:rPr>
      </w:pPr>
      <w:r w:rsidRPr="00542FDA">
        <w:rPr>
          <w:rFonts w:ascii="Century Gothic" w:hAnsi="Century Gothic" w:cs="Arial"/>
          <w:sz w:val="20"/>
          <w:szCs w:val="20"/>
        </w:rPr>
        <w:t>O</w:t>
      </w:r>
      <w:r w:rsidR="000C5DC3" w:rsidRPr="00542FDA">
        <w:rPr>
          <w:rFonts w:ascii="Century Gothic" w:hAnsi="Century Gothic" w:cs="Arial"/>
          <w:sz w:val="20"/>
          <w:szCs w:val="20"/>
        </w:rPr>
        <w:t>BR-3</w:t>
      </w:r>
    </w:p>
    <w:p w14:paraId="7B768A20" w14:textId="77777777" w:rsidR="000C5DC3" w:rsidRPr="00542FDA" w:rsidRDefault="000C5DC3" w:rsidP="00F372EF">
      <w:pPr>
        <w:jc w:val="right"/>
        <w:rPr>
          <w:rFonts w:ascii="Century Gothic" w:hAnsi="Century Gothic" w:cs="Arial"/>
          <w:sz w:val="20"/>
          <w:szCs w:val="20"/>
        </w:rPr>
      </w:pPr>
    </w:p>
    <w:tbl>
      <w:tblPr>
        <w:tblStyle w:val="Seznamvtabeli2"/>
        <w:tblW w:w="0" w:type="auto"/>
        <w:shd w:val="clear" w:color="auto" w:fill="D0CECE" w:themeFill="background2" w:themeFillShade="E6"/>
        <w:tblLook w:val="04A0" w:firstRow="1" w:lastRow="0" w:firstColumn="1" w:lastColumn="0" w:noHBand="0" w:noVBand="1"/>
      </w:tblPr>
      <w:tblGrid>
        <w:gridCol w:w="9062"/>
      </w:tblGrid>
      <w:tr w:rsidR="00F372EF" w:rsidRPr="00542FDA" w14:paraId="56C48861" w14:textId="77777777" w:rsidTr="0040346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shd w:val="clear" w:color="auto" w:fill="D0CECE" w:themeFill="background2" w:themeFillShade="E6"/>
          </w:tcPr>
          <w:p w14:paraId="3D80DB19" w14:textId="77777777" w:rsidR="00F372EF" w:rsidRPr="00542FDA" w:rsidRDefault="00F372EF" w:rsidP="00403460">
            <w:pPr>
              <w:jc w:val="center"/>
              <w:rPr>
                <w:rFonts w:ascii="Century Gothic" w:hAnsi="Century Gothic" w:cs="Arial"/>
                <w:b w:val="0"/>
                <w:sz w:val="20"/>
                <w:szCs w:val="20"/>
              </w:rPr>
            </w:pPr>
          </w:p>
          <w:p w14:paraId="136227BD" w14:textId="136CE6A0" w:rsidR="00F372EF" w:rsidRPr="00542FDA" w:rsidRDefault="00F372EF" w:rsidP="00403460">
            <w:pPr>
              <w:jc w:val="center"/>
              <w:rPr>
                <w:rFonts w:ascii="Century Gothic" w:hAnsi="Century Gothic" w:cs="Arial"/>
                <w:sz w:val="20"/>
                <w:szCs w:val="20"/>
              </w:rPr>
            </w:pPr>
            <w:r w:rsidRPr="00542FDA">
              <w:rPr>
                <w:rFonts w:ascii="Century Gothic" w:hAnsi="Century Gothic" w:cs="Arial"/>
                <w:sz w:val="20"/>
                <w:szCs w:val="20"/>
              </w:rPr>
              <w:t>UDELEŽBA PODIZVAJALCEV</w:t>
            </w:r>
          </w:p>
          <w:p w14:paraId="379B2AC5" w14:textId="77777777" w:rsidR="00F372EF" w:rsidRPr="00542FDA" w:rsidRDefault="00F372EF" w:rsidP="00403460">
            <w:pPr>
              <w:jc w:val="center"/>
              <w:rPr>
                <w:rFonts w:ascii="Century Gothic" w:hAnsi="Century Gothic" w:cs="Arial"/>
                <w:b w:val="0"/>
                <w:sz w:val="20"/>
                <w:szCs w:val="20"/>
              </w:rPr>
            </w:pPr>
          </w:p>
        </w:tc>
      </w:tr>
    </w:tbl>
    <w:p w14:paraId="64536770" w14:textId="77777777" w:rsidR="000C5DC3" w:rsidRPr="00542FDA" w:rsidRDefault="000C5DC3" w:rsidP="00F372EF">
      <w:pPr>
        <w:spacing w:line="276" w:lineRule="auto"/>
        <w:rPr>
          <w:rFonts w:ascii="Century Gothic" w:hAnsi="Century Gothic"/>
          <w:bCs/>
          <w:sz w:val="20"/>
          <w:szCs w:val="20"/>
        </w:rPr>
      </w:pPr>
    </w:p>
    <w:p w14:paraId="2B000CFF" w14:textId="14C7E391" w:rsidR="00B2439A" w:rsidRPr="00542FDA" w:rsidRDefault="00F372EF" w:rsidP="00F372EF">
      <w:pPr>
        <w:spacing w:line="276" w:lineRule="auto"/>
        <w:rPr>
          <w:rFonts w:ascii="Century Gothic" w:hAnsi="Century Gothic"/>
          <w:bCs/>
          <w:sz w:val="20"/>
          <w:szCs w:val="20"/>
        </w:rPr>
      </w:pPr>
      <w:r w:rsidRPr="00542FDA">
        <w:rPr>
          <w:rFonts w:ascii="Century Gothic" w:hAnsi="Century Gothic" w:cs="Arial"/>
          <w:sz w:val="20"/>
          <w:szCs w:val="20"/>
        </w:rPr>
        <w:t xml:space="preserve">V zvezi z javnim naročilom </w:t>
      </w:r>
      <w:r w:rsidR="000C5DC3" w:rsidRPr="00542FDA">
        <w:rPr>
          <w:rFonts w:ascii="Century Gothic" w:hAnsi="Century Gothic" w:cs="Arial"/>
          <w:sz w:val="20"/>
          <w:szCs w:val="20"/>
        </w:rPr>
        <w:t xml:space="preserve">za </w:t>
      </w:r>
      <w:r w:rsidR="000C5DC3" w:rsidRPr="00542FDA">
        <w:rPr>
          <w:rFonts w:ascii="Century Gothic" w:hAnsi="Century Gothic"/>
          <w:sz w:val="20"/>
          <w:szCs w:val="20"/>
        </w:rPr>
        <w:t>»</w:t>
      </w:r>
      <w:r w:rsidR="00426BAA" w:rsidRPr="00542FDA">
        <w:rPr>
          <w:rFonts w:ascii="Century Gothic" w:hAnsi="Century Gothic"/>
          <w:b/>
          <w:bCs/>
          <w:sz w:val="20"/>
          <w:szCs w:val="20"/>
        </w:rPr>
        <w:t>izvedbo strojno ključavničarskih, kovaških in mehaničnih del</w:t>
      </w:r>
      <w:r w:rsidR="000C5DC3" w:rsidRPr="00542FDA">
        <w:rPr>
          <w:rFonts w:ascii="Century Gothic" w:hAnsi="Century Gothic"/>
          <w:b/>
          <w:bCs/>
          <w:sz w:val="20"/>
          <w:szCs w:val="20"/>
        </w:rPr>
        <w:t>«</w:t>
      </w:r>
      <w:r w:rsidRPr="00542FDA">
        <w:rPr>
          <w:rFonts w:ascii="Century Gothic" w:hAnsi="Century Gothic"/>
          <w:bCs/>
          <w:sz w:val="20"/>
          <w:szCs w:val="20"/>
        </w:rPr>
        <w:t>, objavljenim na Portalu javnih naročil</w:t>
      </w:r>
      <w:r w:rsidR="00FC641A" w:rsidRPr="00542FDA">
        <w:rPr>
          <w:rFonts w:ascii="Century Gothic" w:hAnsi="Century Gothic"/>
          <w:bCs/>
          <w:sz w:val="20"/>
          <w:szCs w:val="20"/>
        </w:rPr>
        <w:t xml:space="preserve"> </w:t>
      </w:r>
    </w:p>
    <w:p w14:paraId="5D0C65AF" w14:textId="77777777" w:rsidR="000C5DC3" w:rsidRPr="00542FDA" w:rsidRDefault="000C5DC3" w:rsidP="000C5DC3">
      <w:pPr>
        <w:spacing w:line="360" w:lineRule="auto"/>
        <w:rPr>
          <w:rFonts w:ascii="Century Gothic" w:hAnsi="Century Gothic" w:cs="Arial"/>
          <w:sz w:val="20"/>
          <w:szCs w:val="20"/>
        </w:rPr>
      </w:pPr>
    </w:p>
    <w:p w14:paraId="269D4D12" w14:textId="77777777" w:rsidR="00F372EF" w:rsidRPr="00542FDA" w:rsidRDefault="00F372EF" w:rsidP="00F372EF">
      <w:pPr>
        <w:spacing w:line="276" w:lineRule="auto"/>
        <w:jc w:val="center"/>
        <w:rPr>
          <w:rFonts w:ascii="Century Gothic" w:hAnsi="Century Gothic" w:cs="Arial"/>
          <w:i/>
          <w:sz w:val="20"/>
          <w:szCs w:val="20"/>
          <w:u w:val="single"/>
        </w:rPr>
      </w:pPr>
      <w:r w:rsidRPr="00542FDA">
        <w:rPr>
          <w:rFonts w:ascii="Century Gothic" w:hAnsi="Century Gothic" w:cs="Arial"/>
          <w:i/>
          <w:sz w:val="20"/>
          <w:szCs w:val="20"/>
          <w:u w:val="single"/>
        </w:rPr>
        <w:t>(ustrezno obkrožite A ali B)</w:t>
      </w:r>
    </w:p>
    <w:p w14:paraId="5A668B6F" w14:textId="3FA5E41C" w:rsidR="00B2439A" w:rsidRPr="00542FDA" w:rsidRDefault="00B2439A" w:rsidP="00F372EF">
      <w:pPr>
        <w:spacing w:line="276" w:lineRule="auto"/>
        <w:rPr>
          <w:rFonts w:ascii="Century Gothic" w:hAnsi="Century Gothic" w:cs="Arial"/>
          <w:sz w:val="20"/>
          <w:szCs w:val="20"/>
        </w:rPr>
      </w:pPr>
    </w:p>
    <w:p w14:paraId="5A2CD179" w14:textId="77777777" w:rsidR="000C5DC3" w:rsidRPr="00542FDA" w:rsidRDefault="000C5DC3" w:rsidP="00F372EF">
      <w:pPr>
        <w:spacing w:line="276" w:lineRule="auto"/>
        <w:rPr>
          <w:rFonts w:ascii="Century Gothic" w:hAnsi="Century Gothic" w:cs="Arial"/>
          <w:sz w:val="20"/>
          <w:szCs w:val="20"/>
        </w:rPr>
      </w:pPr>
    </w:p>
    <w:p w14:paraId="24C40D56" w14:textId="77777777" w:rsidR="00F372EF" w:rsidRPr="00542FDA" w:rsidRDefault="00F372EF" w:rsidP="00EF3EE2">
      <w:pPr>
        <w:pStyle w:val="Odstavekseznama"/>
        <w:numPr>
          <w:ilvl w:val="0"/>
          <w:numId w:val="6"/>
        </w:numPr>
        <w:spacing w:line="276" w:lineRule="auto"/>
        <w:contextualSpacing w:val="0"/>
        <w:rPr>
          <w:rFonts w:ascii="Century Gothic" w:hAnsi="Century Gothic" w:cs="Arial"/>
          <w:b/>
          <w:sz w:val="20"/>
          <w:szCs w:val="20"/>
        </w:rPr>
      </w:pPr>
      <w:r w:rsidRPr="00542FDA">
        <w:rPr>
          <w:rFonts w:ascii="Century Gothic" w:hAnsi="Century Gothic" w:cs="Arial"/>
          <w:b/>
          <w:sz w:val="20"/>
          <w:szCs w:val="20"/>
        </w:rPr>
        <w:t>izjavljamo, da nastopamo s podizvajalci, in sicer v nadaljevanju navajamo vrednostno udeležbo le-teh:</w:t>
      </w:r>
    </w:p>
    <w:p w14:paraId="3BFF6D27" w14:textId="77777777" w:rsidR="00B2439A" w:rsidRPr="00542FDA" w:rsidRDefault="00B2439A" w:rsidP="00F372EF">
      <w:pPr>
        <w:spacing w:line="276" w:lineRule="auto"/>
        <w:rPr>
          <w:rFonts w:ascii="Century Gothic" w:hAnsi="Century Gothic" w:cs="Arial"/>
          <w:sz w:val="20"/>
          <w:szCs w:val="20"/>
        </w:rPr>
      </w:pPr>
    </w:p>
    <w:tbl>
      <w:tblPr>
        <w:tblStyle w:val="Tabelamrea"/>
        <w:tblW w:w="9067" w:type="dxa"/>
        <w:tblLook w:val="04A0" w:firstRow="1" w:lastRow="0" w:firstColumn="1" w:lastColumn="0" w:noHBand="0" w:noVBand="1"/>
      </w:tblPr>
      <w:tblGrid>
        <w:gridCol w:w="2689"/>
        <w:gridCol w:w="2976"/>
        <w:gridCol w:w="3402"/>
      </w:tblGrid>
      <w:tr w:rsidR="00F372EF" w:rsidRPr="00542FDA" w14:paraId="2933F0CF" w14:textId="77777777" w:rsidTr="00B2439A">
        <w:tc>
          <w:tcPr>
            <w:tcW w:w="2689" w:type="dxa"/>
          </w:tcPr>
          <w:p w14:paraId="0F3C0C23" w14:textId="77777777" w:rsidR="00F372EF" w:rsidRPr="00542FDA" w:rsidRDefault="00F372EF" w:rsidP="00403460">
            <w:pPr>
              <w:spacing w:line="276" w:lineRule="auto"/>
              <w:jc w:val="center"/>
              <w:rPr>
                <w:rFonts w:ascii="Century Gothic" w:hAnsi="Century Gothic"/>
                <w:b/>
                <w:sz w:val="20"/>
                <w:szCs w:val="20"/>
              </w:rPr>
            </w:pPr>
            <w:r w:rsidRPr="00542FDA">
              <w:rPr>
                <w:rFonts w:ascii="Century Gothic" w:hAnsi="Century Gothic"/>
                <w:b/>
                <w:sz w:val="20"/>
                <w:szCs w:val="20"/>
              </w:rPr>
              <w:t>PODIZVAJALCI:</w:t>
            </w:r>
          </w:p>
          <w:p w14:paraId="0DAA62B9" w14:textId="77777777" w:rsidR="00F372EF" w:rsidRPr="00542FDA" w:rsidRDefault="00F372EF" w:rsidP="00403460">
            <w:pPr>
              <w:spacing w:line="276" w:lineRule="auto"/>
              <w:jc w:val="center"/>
              <w:rPr>
                <w:rFonts w:ascii="Century Gothic" w:hAnsi="Century Gothic"/>
                <w:b/>
                <w:sz w:val="20"/>
                <w:szCs w:val="20"/>
              </w:rPr>
            </w:pPr>
            <w:r w:rsidRPr="00542FDA">
              <w:rPr>
                <w:rFonts w:ascii="Century Gothic" w:hAnsi="Century Gothic"/>
                <w:b/>
                <w:sz w:val="20"/>
                <w:szCs w:val="20"/>
              </w:rPr>
              <w:t>NAZIV, POLNI NASLOV</w:t>
            </w:r>
          </w:p>
        </w:tc>
        <w:tc>
          <w:tcPr>
            <w:tcW w:w="2976" w:type="dxa"/>
          </w:tcPr>
          <w:p w14:paraId="3D3C86CF" w14:textId="77777777" w:rsidR="00F372EF" w:rsidRPr="00542FDA" w:rsidRDefault="00F372EF" w:rsidP="00403460">
            <w:pPr>
              <w:spacing w:line="276" w:lineRule="auto"/>
              <w:jc w:val="center"/>
              <w:rPr>
                <w:rFonts w:ascii="Century Gothic" w:hAnsi="Century Gothic"/>
                <w:b/>
                <w:sz w:val="20"/>
                <w:szCs w:val="20"/>
              </w:rPr>
            </w:pPr>
            <w:r w:rsidRPr="00542FDA">
              <w:rPr>
                <w:rFonts w:ascii="Century Gothic" w:hAnsi="Century Gothic"/>
                <w:b/>
                <w:sz w:val="20"/>
                <w:szCs w:val="20"/>
              </w:rPr>
              <w:t xml:space="preserve">PODROČJE DELA, </w:t>
            </w:r>
          </w:p>
          <w:p w14:paraId="5C9A1C09" w14:textId="560C7B5B" w:rsidR="00F372EF" w:rsidRPr="00542FDA" w:rsidRDefault="00F372EF" w:rsidP="00403460">
            <w:pPr>
              <w:spacing w:line="276" w:lineRule="auto"/>
              <w:jc w:val="center"/>
              <w:rPr>
                <w:rFonts w:ascii="Century Gothic" w:hAnsi="Century Gothic"/>
                <w:b/>
                <w:sz w:val="20"/>
                <w:szCs w:val="20"/>
              </w:rPr>
            </w:pPr>
            <w:r w:rsidRPr="00542FDA">
              <w:rPr>
                <w:rFonts w:ascii="Century Gothic" w:hAnsi="Century Gothic"/>
                <w:b/>
                <w:sz w:val="20"/>
                <w:szCs w:val="20"/>
              </w:rPr>
              <w:t>KI GA BO IZVAJAL PODIZVAJALEC</w:t>
            </w:r>
          </w:p>
        </w:tc>
        <w:tc>
          <w:tcPr>
            <w:tcW w:w="3402" w:type="dxa"/>
          </w:tcPr>
          <w:p w14:paraId="3407501A" w14:textId="77777777" w:rsidR="00B2439A" w:rsidRPr="00542FDA" w:rsidRDefault="00B2439A" w:rsidP="00403460">
            <w:pPr>
              <w:spacing w:line="276" w:lineRule="auto"/>
              <w:jc w:val="center"/>
              <w:rPr>
                <w:rFonts w:ascii="Century Gothic" w:hAnsi="Century Gothic"/>
                <w:b/>
                <w:sz w:val="20"/>
                <w:szCs w:val="20"/>
              </w:rPr>
            </w:pPr>
            <w:r w:rsidRPr="00542FDA">
              <w:rPr>
                <w:rFonts w:ascii="Century Gothic" w:hAnsi="Century Gothic"/>
                <w:b/>
                <w:sz w:val="20"/>
                <w:szCs w:val="20"/>
              </w:rPr>
              <w:t xml:space="preserve">KONČNA SKUPNA VREDNOST DEL </w:t>
            </w:r>
          </w:p>
          <w:p w14:paraId="1F327464" w14:textId="41838E7F" w:rsidR="00F372EF" w:rsidRPr="00542FDA" w:rsidRDefault="00B2439A" w:rsidP="00403460">
            <w:pPr>
              <w:spacing w:line="276" w:lineRule="auto"/>
              <w:jc w:val="center"/>
              <w:rPr>
                <w:rFonts w:ascii="Century Gothic" w:hAnsi="Century Gothic"/>
                <w:b/>
                <w:sz w:val="20"/>
                <w:szCs w:val="20"/>
              </w:rPr>
            </w:pPr>
            <w:r w:rsidRPr="00542FDA">
              <w:rPr>
                <w:rFonts w:ascii="Century Gothic" w:hAnsi="Century Gothic"/>
                <w:b/>
                <w:sz w:val="20"/>
                <w:szCs w:val="20"/>
              </w:rPr>
              <w:t xml:space="preserve">(v EUR </w:t>
            </w:r>
            <w:r w:rsidR="00EC4F86" w:rsidRPr="00542FDA">
              <w:rPr>
                <w:rFonts w:ascii="Century Gothic" w:hAnsi="Century Gothic"/>
                <w:b/>
                <w:sz w:val="20"/>
                <w:szCs w:val="20"/>
              </w:rPr>
              <w:t>bre</w:t>
            </w:r>
            <w:r w:rsidRPr="00542FDA">
              <w:rPr>
                <w:rFonts w:ascii="Century Gothic" w:hAnsi="Century Gothic"/>
                <w:b/>
                <w:sz w:val="20"/>
                <w:szCs w:val="20"/>
              </w:rPr>
              <w:t>z DDV)</w:t>
            </w:r>
          </w:p>
        </w:tc>
      </w:tr>
      <w:tr w:rsidR="00F372EF" w:rsidRPr="00542FDA" w14:paraId="34DE6E28" w14:textId="77777777" w:rsidTr="00B2439A">
        <w:tc>
          <w:tcPr>
            <w:tcW w:w="2689" w:type="dxa"/>
          </w:tcPr>
          <w:p w14:paraId="48AA0539" w14:textId="77777777" w:rsidR="00F372EF" w:rsidRPr="00542FDA" w:rsidRDefault="00F372EF" w:rsidP="00403460">
            <w:pPr>
              <w:spacing w:line="276" w:lineRule="auto"/>
              <w:rPr>
                <w:rFonts w:ascii="Century Gothic" w:hAnsi="Century Gothic"/>
                <w:sz w:val="20"/>
                <w:szCs w:val="20"/>
              </w:rPr>
            </w:pPr>
          </w:p>
          <w:p w14:paraId="03C7B06C" w14:textId="77777777" w:rsidR="00F372EF" w:rsidRPr="00542FDA" w:rsidRDefault="00F372EF" w:rsidP="00403460">
            <w:pPr>
              <w:spacing w:line="276" w:lineRule="auto"/>
              <w:rPr>
                <w:rFonts w:ascii="Century Gothic" w:hAnsi="Century Gothic"/>
                <w:sz w:val="20"/>
                <w:szCs w:val="20"/>
              </w:rPr>
            </w:pPr>
          </w:p>
          <w:p w14:paraId="4A704C3C" w14:textId="1B4D6927" w:rsidR="000C5DC3" w:rsidRPr="00542FDA" w:rsidRDefault="000C5DC3" w:rsidP="00403460">
            <w:pPr>
              <w:spacing w:line="276" w:lineRule="auto"/>
              <w:rPr>
                <w:rFonts w:ascii="Century Gothic" w:hAnsi="Century Gothic"/>
                <w:sz w:val="20"/>
                <w:szCs w:val="20"/>
              </w:rPr>
            </w:pPr>
          </w:p>
        </w:tc>
        <w:tc>
          <w:tcPr>
            <w:tcW w:w="2976" w:type="dxa"/>
          </w:tcPr>
          <w:p w14:paraId="51296699" w14:textId="77777777" w:rsidR="00F372EF" w:rsidRPr="00542FDA" w:rsidRDefault="00F372EF" w:rsidP="00403460">
            <w:pPr>
              <w:spacing w:line="276" w:lineRule="auto"/>
              <w:rPr>
                <w:rFonts w:ascii="Century Gothic" w:hAnsi="Century Gothic"/>
                <w:sz w:val="20"/>
                <w:szCs w:val="20"/>
              </w:rPr>
            </w:pPr>
          </w:p>
        </w:tc>
        <w:tc>
          <w:tcPr>
            <w:tcW w:w="3402" w:type="dxa"/>
          </w:tcPr>
          <w:p w14:paraId="3C51DC64" w14:textId="77777777" w:rsidR="00F372EF" w:rsidRPr="00542FDA" w:rsidRDefault="00F372EF" w:rsidP="00403460">
            <w:pPr>
              <w:spacing w:line="276" w:lineRule="auto"/>
              <w:rPr>
                <w:rFonts w:ascii="Century Gothic" w:hAnsi="Century Gothic"/>
                <w:sz w:val="20"/>
                <w:szCs w:val="20"/>
              </w:rPr>
            </w:pPr>
          </w:p>
        </w:tc>
      </w:tr>
      <w:tr w:rsidR="00F372EF" w:rsidRPr="00542FDA" w14:paraId="45DBEAFE" w14:textId="77777777" w:rsidTr="00B2439A">
        <w:tc>
          <w:tcPr>
            <w:tcW w:w="2689" w:type="dxa"/>
          </w:tcPr>
          <w:p w14:paraId="5434D51D" w14:textId="77777777" w:rsidR="00F372EF" w:rsidRPr="00542FDA" w:rsidRDefault="00F372EF" w:rsidP="00403460">
            <w:pPr>
              <w:spacing w:line="276" w:lineRule="auto"/>
              <w:rPr>
                <w:rFonts w:ascii="Century Gothic" w:hAnsi="Century Gothic"/>
                <w:sz w:val="20"/>
                <w:szCs w:val="20"/>
              </w:rPr>
            </w:pPr>
          </w:p>
          <w:p w14:paraId="744FD1C0" w14:textId="77777777" w:rsidR="00F372EF" w:rsidRPr="00542FDA" w:rsidRDefault="00F372EF" w:rsidP="00403460">
            <w:pPr>
              <w:spacing w:line="276" w:lineRule="auto"/>
              <w:rPr>
                <w:rFonts w:ascii="Century Gothic" w:hAnsi="Century Gothic"/>
                <w:sz w:val="20"/>
                <w:szCs w:val="20"/>
              </w:rPr>
            </w:pPr>
          </w:p>
          <w:p w14:paraId="7190ADB4" w14:textId="1EC7DC01" w:rsidR="000C5DC3" w:rsidRPr="00542FDA" w:rsidRDefault="000C5DC3" w:rsidP="00403460">
            <w:pPr>
              <w:spacing w:line="276" w:lineRule="auto"/>
              <w:rPr>
                <w:rFonts w:ascii="Century Gothic" w:hAnsi="Century Gothic"/>
                <w:sz w:val="20"/>
                <w:szCs w:val="20"/>
              </w:rPr>
            </w:pPr>
          </w:p>
        </w:tc>
        <w:tc>
          <w:tcPr>
            <w:tcW w:w="2976" w:type="dxa"/>
          </w:tcPr>
          <w:p w14:paraId="5664BA77" w14:textId="77777777" w:rsidR="00F372EF" w:rsidRPr="00542FDA" w:rsidRDefault="00F372EF" w:rsidP="00403460">
            <w:pPr>
              <w:spacing w:line="276" w:lineRule="auto"/>
              <w:rPr>
                <w:rFonts w:ascii="Century Gothic" w:hAnsi="Century Gothic"/>
                <w:sz w:val="20"/>
                <w:szCs w:val="20"/>
              </w:rPr>
            </w:pPr>
          </w:p>
        </w:tc>
        <w:tc>
          <w:tcPr>
            <w:tcW w:w="3402" w:type="dxa"/>
          </w:tcPr>
          <w:p w14:paraId="71524C9B" w14:textId="77777777" w:rsidR="00F372EF" w:rsidRPr="00542FDA" w:rsidRDefault="00F372EF" w:rsidP="00403460">
            <w:pPr>
              <w:spacing w:line="276" w:lineRule="auto"/>
              <w:rPr>
                <w:rFonts w:ascii="Century Gothic" w:hAnsi="Century Gothic"/>
                <w:sz w:val="20"/>
                <w:szCs w:val="20"/>
              </w:rPr>
            </w:pPr>
          </w:p>
        </w:tc>
      </w:tr>
      <w:tr w:rsidR="00F372EF" w:rsidRPr="00542FDA" w14:paraId="5D6987B3" w14:textId="77777777" w:rsidTr="00B2439A">
        <w:tc>
          <w:tcPr>
            <w:tcW w:w="2689" w:type="dxa"/>
          </w:tcPr>
          <w:p w14:paraId="20D2EF69" w14:textId="77777777" w:rsidR="00F372EF" w:rsidRPr="00542FDA" w:rsidRDefault="00F372EF" w:rsidP="00403460">
            <w:pPr>
              <w:spacing w:line="276" w:lineRule="auto"/>
              <w:rPr>
                <w:rFonts w:ascii="Century Gothic" w:hAnsi="Century Gothic"/>
                <w:sz w:val="20"/>
                <w:szCs w:val="20"/>
              </w:rPr>
            </w:pPr>
          </w:p>
          <w:p w14:paraId="59AB625F" w14:textId="77777777" w:rsidR="00F372EF" w:rsidRPr="00542FDA" w:rsidRDefault="00F372EF" w:rsidP="00403460">
            <w:pPr>
              <w:spacing w:line="276" w:lineRule="auto"/>
              <w:rPr>
                <w:rFonts w:ascii="Century Gothic" w:hAnsi="Century Gothic"/>
                <w:sz w:val="20"/>
                <w:szCs w:val="20"/>
              </w:rPr>
            </w:pPr>
          </w:p>
          <w:p w14:paraId="4BC74916" w14:textId="352EA637" w:rsidR="000C5DC3" w:rsidRPr="00542FDA" w:rsidRDefault="000C5DC3" w:rsidP="00403460">
            <w:pPr>
              <w:spacing w:line="276" w:lineRule="auto"/>
              <w:rPr>
                <w:rFonts w:ascii="Century Gothic" w:hAnsi="Century Gothic"/>
                <w:sz w:val="20"/>
                <w:szCs w:val="20"/>
              </w:rPr>
            </w:pPr>
          </w:p>
        </w:tc>
        <w:tc>
          <w:tcPr>
            <w:tcW w:w="2976" w:type="dxa"/>
          </w:tcPr>
          <w:p w14:paraId="374BC19D" w14:textId="77777777" w:rsidR="00F372EF" w:rsidRPr="00542FDA" w:rsidRDefault="00F372EF" w:rsidP="00403460">
            <w:pPr>
              <w:spacing w:line="276" w:lineRule="auto"/>
              <w:rPr>
                <w:rFonts w:ascii="Century Gothic" w:hAnsi="Century Gothic"/>
                <w:sz w:val="20"/>
                <w:szCs w:val="20"/>
              </w:rPr>
            </w:pPr>
          </w:p>
        </w:tc>
        <w:tc>
          <w:tcPr>
            <w:tcW w:w="3402" w:type="dxa"/>
          </w:tcPr>
          <w:p w14:paraId="704F6EBC" w14:textId="77777777" w:rsidR="00F372EF" w:rsidRPr="00542FDA" w:rsidRDefault="00F372EF" w:rsidP="00403460">
            <w:pPr>
              <w:spacing w:line="276" w:lineRule="auto"/>
              <w:rPr>
                <w:rFonts w:ascii="Century Gothic" w:hAnsi="Century Gothic"/>
                <w:sz w:val="20"/>
                <w:szCs w:val="20"/>
              </w:rPr>
            </w:pPr>
          </w:p>
        </w:tc>
      </w:tr>
    </w:tbl>
    <w:p w14:paraId="700F9A71" w14:textId="77777777" w:rsidR="000C5DC3" w:rsidRPr="00542FDA" w:rsidRDefault="000C5DC3" w:rsidP="000C5DC3">
      <w:pPr>
        <w:tabs>
          <w:tab w:val="left" w:pos="2552"/>
        </w:tabs>
        <w:spacing w:line="360" w:lineRule="auto"/>
        <w:rPr>
          <w:rFonts w:ascii="Century Gothic" w:hAnsi="Century Gothic" w:cs="Arial"/>
          <w:sz w:val="20"/>
          <w:szCs w:val="20"/>
        </w:rPr>
      </w:pPr>
    </w:p>
    <w:p w14:paraId="591249E0" w14:textId="77777777" w:rsidR="00F372EF" w:rsidRPr="00542FDA" w:rsidRDefault="00F372EF" w:rsidP="000C5DC3">
      <w:pPr>
        <w:tabs>
          <w:tab w:val="left" w:pos="2552"/>
        </w:tabs>
        <w:spacing w:line="360" w:lineRule="auto"/>
        <w:rPr>
          <w:rFonts w:ascii="Century Gothic" w:hAnsi="Century Gothic" w:cs="Arial"/>
          <w:sz w:val="20"/>
          <w:szCs w:val="20"/>
        </w:rPr>
      </w:pPr>
      <w:r w:rsidRPr="00542FDA">
        <w:rPr>
          <w:rFonts w:ascii="Century Gothic" w:hAnsi="Century Gothic" w:cs="Arial"/>
          <w:sz w:val="20"/>
          <w:szCs w:val="20"/>
        </w:rPr>
        <w:t xml:space="preserve">Izjavljamo, </w:t>
      </w:r>
    </w:p>
    <w:p w14:paraId="510B34D4" w14:textId="77777777" w:rsidR="00B2439A" w:rsidRPr="00542FDA" w:rsidRDefault="00B2439A" w:rsidP="00F372EF">
      <w:pPr>
        <w:tabs>
          <w:tab w:val="left" w:pos="2552"/>
        </w:tabs>
        <w:spacing w:line="276" w:lineRule="auto"/>
        <w:rPr>
          <w:rFonts w:ascii="Century Gothic" w:hAnsi="Century Gothic" w:cs="Arial"/>
          <w:sz w:val="20"/>
          <w:szCs w:val="20"/>
        </w:rPr>
      </w:pPr>
    </w:p>
    <w:p w14:paraId="2DA8F8D5" w14:textId="77777777" w:rsidR="00F372EF" w:rsidRPr="00542FDA" w:rsidRDefault="00F372EF" w:rsidP="00EF3EE2">
      <w:pPr>
        <w:pStyle w:val="Odstavekseznama"/>
        <w:numPr>
          <w:ilvl w:val="0"/>
          <w:numId w:val="7"/>
        </w:numPr>
        <w:tabs>
          <w:tab w:val="left" w:pos="2552"/>
        </w:tabs>
        <w:spacing w:line="276" w:lineRule="auto"/>
        <w:contextualSpacing w:val="0"/>
        <w:rPr>
          <w:rFonts w:ascii="Century Gothic" w:hAnsi="Century Gothic" w:cs="Arial"/>
          <w:sz w:val="20"/>
          <w:szCs w:val="20"/>
        </w:rPr>
      </w:pPr>
      <w:r w:rsidRPr="00542FDA">
        <w:rPr>
          <w:rFonts w:ascii="Century Gothic" w:hAnsi="Century Gothic" w:cs="Arial"/>
          <w:sz w:val="20"/>
          <w:szCs w:val="20"/>
        </w:rPr>
        <w:t xml:space="preserve">da bomo imeli ob sklenitvi pogodbe z naročnikom in v času njenega izvajanja, sklenjene pogodbe s podizvajalci, </w:t>
      </w:r>
    </w:p>
    <w:p w14:paraId="465ED0C8" w14:textId="77777777" w:rsidR="00F372EF" w:rsidRPr="00542FDA" w:rsidRDefault="00F372EF" w:rsidP="00EF3EE2">
      <w:pPr>
        <w:pStyle w:val="Odstavekseznama"/>
        <w:numPr>
          <w:ilvl w:val="0"/>
          <w:numId w:val="7"/>
        </w:numPr>
        <w:tabs>
          <w:tab w:val="left" w:pos="2552"/>
        </w:tabs>
        <w:spacing w:line="276" w:lineRule="auto"/>
        <w:contextualSpacing w:val="0"/>
        <w:rPr>
          <w:rFonts w:ascii="Century Gothic" w:hAnsi="Century Gothic" w:cs="Arial"/>
          <w:sz w:val="20"/>
          <w:szCs w:val="20"/>
        </w:rPr>
      </w:pPr>
      <w:r w:rsidRPr="00542FDA">
        <w:rPr>
          <w:rFonts w:ascii="Century Gothic" w:hAnsi="Century Gothic" w:cs="Arial"/>
          <w:sz w:val="20"/>
          <w:szCs w:val="20"/>
        </w:rPr>
        <w:t>da bomo dela izvajali le s podizvajalci, ki bodo priglašeni in bomo v primeru spremembe podizvajalcev pravočasno obvestili naročnika o spremembi,</w:t>
      </w:r>
    </w:p>
    <w:p w14:paraId="3E7C547C" w14:textId="77777777" w:rsidR="00F372EF" w:rsidRPr="00542FDA" w:rsidRDefault="00F372EF" w:rsidP="00EF3EE2">
      <w:pPr>
        <w:pStyle w:val="Odstavekseznama"/>
        <w:numPr>
          <w:ilvl w:val="0"/>
          <w:numId w:val="7"/>
        </w:numPr>
        <w:tabs>
          <w:tab w:val="left" w:pos="2552"/>
        </w:tabs>
        <w:spacing w:line="276" w:lineRule="auto"/>
        <w:contextualSpacing w:val="0"/>
        <w:rPr>
          <w:rFonts w:ascii="Century Gothic" w:hAnsi="Century Gothic" w:cs="Arial"/>
          <w:sz w:val="20"/>
          <w:szCs w:val="20"/>
        </w:rPr>
      </w:pPr>
      <w:r w:rsidRPr="00542FDA">
        <w:rPr>
          <w:rFonts w:ascii="Century Gothic" w:hAnsi="Century Gothic" w:cs="Arial"/>
          <w:sz w:val="20"/>
          <w:szCs w:val="20"/>
        </w:rPr>
        <w:t xml:space="preserve">da bomo v primeru, da bo podizvajalec zahteval neposredno plačilo v pogodbi, pooblastili naročnika, da na podlagi potrjenega računa oziroma situacije s strani glavnega izvajalca neposredno plačuje podizvajalcu, podizvajalec pa bo predložil soglasje, na podlagi katerega naročnik namesto ponudnika poravna podizvajalčevo terjatev do ponudnika in bomo svojemu računu ali situaciji priložili račun ali situacijo podizvajalca, ki smo ga predhodno potrdili, </w:t>
      </w:r>
    </w:p>
    <w:p w14:paraId="4D899629" w14:textId="0E89496A" w:rsidR="00BB5745" w:rsidRPr="00542FDA" w:rsidRDefault="00F372EF" w:rsidP="00F372EF">
      <w:pPr>
        <w:pStyle w:val="Odstavekseznama"/>
        <w:numPr>
          <w:ilvl w:val="0"/>
          <w:numId w:val="7"/>
        </w:numPr>
        <w:tabs>
          <w:tab w:val="left" w:pos="2552"/>
        </w:tabs>
        <w:spacing w:line="276" w:lineRule="auto"/>
        <w:contextualSpacing w:val="0"/>
        <w:rPr>
          <w:rFonts w:ascii="Century Gothic" w:hAnsi="Century Gothic" w:cs="Arial"/>
          <w:sz w:val="20"/>
          <w:szCs w:val="20"/>
        </w:rPr>
      </w:pPr>
      <w:r w:rsidRPr="00542FDA">
        <w:rPr>
          <w:rFonts w:ascii="Century Gothic" w:hAnsi="Century Gothic" w:cs="Arial"/>
          <w:sz w:val="20"/>
          <w:szCs w:val="20"/>
        </w:rPr>
        <w:t>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gradnje ali storitve oziroma dobavljeno blago, neposredno povezano s predmetom javnega naročila.</w:t>
      </w:r>
    </w:p>
    <w:p w14:paraId="11153091" w14:textId="77777777" w:rsidR="000C5DC3" w:rsidRDefault="000C5DC3" w:rsidP="003D42B3">
      <w:pPr>
        <w:tabs>
          <w:tab w:val="left" w:pos="2552"/>
        </w:tabs>
        <w:spacing w:line="276" w:lineRule="auto"/>
        <w:rPr>
          <w:rFonts w:ascii="Century Gothic" w:hAnsi="Century Gothic" w:cs="Arial"/>
          <w:sz w:val="20"/>
          <w:szCs w:val="20"/>
        </w:rPr>
      </w:pPr>
    </w:p>
    <w:p w14:paraId="738BB960" w14:textId="77777777" w:rsidR="00A35550" w:rsidRDefault="00A35550" w:rsidP="003D42B3">
      <w:pPr>
        <w:tabs>
          <w:tab w:val="left" w:pos="2552"/>
        </w:tabs>
        <w:spacing w:line="276" w:lineRule="auto"/>
        <w:rPr>
          <w:rFonts w:ascii="Century Gothic" w:hAnsi="Century Gothic" w:cs="Arial"/>
          <w:sz w:val="20"/>
          <w:szCs w:val="20"/>
        </w:rPr>
      </w:pPr>
    </w:p>
    <w:p w14:paraId="6B93ADDF" w14:textId="77777777" w:rsidR="00A35550" w:rsidRPr="00542FDA" w:rsidRDefault="00A35550" w:rsidP="003D42B3">
      <w:pPr>
        <w:tabs>
          <w:tab w:val="left" w:pos="2552"/>
        </w:tabs>
        <w:spacing w:line="276" w:lineRule="auto"/>
        <w:rPr>
          <w:rFonts w:ascii="Century Gothic" w:hAnsi="Century Gothic" w:cs="Arial"/>
          <w:sz w:val="20"/>
          <w:szCs w:val="20"/>
        </w:rPr>
      </w:pPr>
    </w:p>
    <w:p w14:paraId="1E962235" w14:textId="77777777" w:rsidR="00F372EF" w:rsidRPr="00542FDA" w:rsidRDefault="00F372EF" w:rsidP="00EF3EE2">
      <w:pPr>
        <w:pStyle w:val="Odstavekseznama"/>
        <w:numPr>
          <w:ilvl w:val="0"/>
          <w:numId w:val="6"/>
        </w:numPr>
        <w:spacing w:line="276" w:lineRule="auto"/>
        <w:contextualSpacing w:val="0"/>
        <w:rPr>
          <w:rFonts w:ascii="Century Gothic" w:hAnsi="Century Gothic" w:cs="Arial"/>
          <w:b/>
          <w:sz w:val="20"/>
          <w:szCs w:val="20"/>
        </w:rPr>
      </w:pPr>
      <w:r w:rsidRPr="00542FDA">
        <w:rPr>
          <w:rFonts w:ascii="Century Gothic" w:hAnsi="Century Gothic" w:cs="Arial"/>
          <w:b/>
          <w:sz w:val="20"/>
          <w:szCs w:val="20"/>
        </w:rPr>
        <w:t>izjavljamo, da ne nastopamo s podizvajalcem.</w:t>
      </w:r>
    </w:p>
    <w:p w14:paraId="00AB021B" w14:textId="77777777" w:rsidR="00F372EF" w:rsidRPr="00542FDA" w:rsidRDefault="00F372EF" w:rsidP="00F372EF">
      <w:pPr>
        <w:tabs>
          <w:tab w:val="left" w:pos="2552"/>
        </w:tabs>
        <w:rPr>
          <w:rFonts w:ascii="Century Gothic" w:hAnsi="Century Gothic" w:cs="Arial"/>
          <w:sz w:val="20"/>
          <w:szCs w:val="20"/>
        </w:rPr>
      </w:pPr>
    </w:p>
    <w:p w14:paraId="3B7C77C9" w14:textId="77777777" w:rsidR="00F372EF" w:rsidRPr="00542FDA" w:rsidRDefault="00F372EF" w:rsidP="00F372EF">
      <w:pPr>
        <w:tabs>
          <w:tab w:val="left" w:pos="2552"/>
        </w:tabs>
        <w:spacing w:line="276" w:lineRule="auto"/>
        <w:rPr>
          <w:rFonts w:ascii="Century Gothic" w:hAnsi="Century Gothic" w:cs="Arial"/>
          <w:sz w:val="20"/>
          <w:szCs w:val="20"/>
        </w:rPr>
      </w:pPr>
      <w:r w:rsidRPr="00542FDA">
        <w:rPr>
          <w:rFonts w:ascii="Century Gothic" w:hAnsi="Century Gothic" w:cs="Arial"/>
          <w:sz w:val="20"/>
          <w:szCs w:val="20"/>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542FDA">
        <w:rPr>
          <w:rFonts w:ascii="Century Gothic" w:hAnsi="Century Gothic" w:cs="Arial"/>
          <w:sz w:val="20"/>
          <w:szCs w:val="20"/>
        </w:rPr>
        <w:t>podizvajalsko</w:t>
      </w:r>
      <w:proofErr w:type="spellEnd"/>
      <w:r w:rsidRPr="00542FDA">
        <w:rPr>
          <w:rFonts w:ascii="Century Gothic" w:hAnsi="Century Gothic" w:cs="Arial"/>
          <w:sz w:val="20"/>
          <w:szCs w:val="20"/>
        </w:rPr>
        <w:t xml:space="preserve"> razmerje že potekalo.</w:t>
      </w:r>
    </w:p>
    <w:p w14:paraId="61492A2F" w14:textId="77777777" w:rsidR="00F372EF" w:rsidRPr="00542FDA" w:rsidRDefault="00F372EF" w:rsidP="000C5DC3">
      <w:pPr>
        <w:tabs>
          <w:tab w:val="left" w:pos="2552"/>
        </w:tabs>
        <w:rPr>
          <w:rFonts w:ascii="Century Gothic" w:hAnsi="Century Gothic" w:cs="Arial"/>
          <w:sz w:val="20"/>
          <w:szCs w:val="20"/>
        </w:rPr>
      </w:pPr>
    </w:p>
    <w:p w14:paraId="4EE42830" w14:textId="3D0DC90C" w:rsidR="00F372EF" w:rsidRPr="00542FDA" w:rsidRDefault="00F372EF" w:rsidP="00F372EF">
      <w:pPr>
        <w:spacing w:line="276" w:lineRule="auto"/>
        <w:rPr>
          <w:rFonts w:ascii="Century Gothic" w:hAnsi="Century Gothic" w:cs="Arial"/>
          <w:sz w:val="20"/>
          <w:szCs w:val="20"/>
        </w:rPr>
      </w:pPr>
    </w:p>
    <w:p w14:paraId="54E6B5C3" w14:textId="31D7E2F7" w:rsidR="000C5DC3" w:rsidRPr="00542FDA" w:rsidRDefault="000C5DC3" w:rsidP="00F372EF">
      <w:pPr>
        <w:spacing w:line="276" w:lineRule="auto"/>
        <w:rPr>
          <w:rFonts w:ascii="Century Gothic" w:hAnsi="Century Gothic" w:cs="Arial"/>
          <w:sz w:val="20"/>
          <w:szCs w:val="20"/>
        </w:rPr>
      </w:pPr>
    </w:p>
    <w:p w14:paraId="422AF180" w14:textId="77777777" w:rsidR="000C5DC3" w:rsidRPr="00542FDA" w:rsidRDefault="000C5DC3" w:rsidP="00F372EF">
      <w:pPr>
        <w:spacing w:line="276" w:lineRule="auto"/>
        <w:rPr>
          <w:rFonts w:ascii="Century Gothic" w:hAnsi="Century Gothic"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2220"/>
        <w:gridCol w:w="3822"/>
      </w:tblGrid>
      <w:tr w:rsidR="00F372EF" w:rsidRPr="00542FDA" w14:paraId="448047EB" w14:textId="77777777" w:rsidTr="00403460">
        <w:tc>
          <w:tcPr>
            <w:tcW w:w="3020" w:type="dxa"/>
          </w:tcPr>
          <w:p w14:paraId="21E68E7C" w14:textId="77777777" w:rsidR="00F372EF" w:rsidRPr="00542FDA" w:rsidRDefault="00F372EF" w:rsidP="00403460">
            <w:pPr>
              <w:spacing w:line="276" w:lineRule="auto"/>
              <w:jc w:val="center"/>
              <w:rPr>
                <w:rFonts w:ascii="Century Gothic" w:hAnsi="Century Gothic" w:cs="Arial"/>
                <w:sz w:val="20"/>
                <w:szCs w:val="20"/>
              </w:rPr>
            </w:pPr>
            <w:r w:rsidRPr="00542FDA">
              <w:rPr>
                <w:rFonts w:ascii="Century Gothic" w:hAnsi="Century Gothic" w:cs="Arial"/>
                <w:sz w:val="20"/>
                <w:szCs w:val="20"/>
              </w:rPr>
              <w:t>KRAJ</w:t>
            </w:r>
          </w:p>
          <w:p w14:paraId="24F4E4BE" w14:textId="77777777" w:rsidR="00F372EF" w:rsidRPr="00542FDA" w:rsidRDefault="00F372EF" w:rsidP="00403460">
            <w:pPr>
              <w:spacing w:line="276" w:lineRule="auto"/>
              <w:jc w:val="center"/>
              <w:rPr>
                <w:rFonts w:ascii="Century Gothic" w:hAnsi="Century Gothic" w:cs="Arial"/>
                <w:sz w:val="20"/>
                <w:szCs w:val="20"/>
              </w:rPr>
            </w:pPr>
          </w:p>
          <w:p w14:paraId="61F8219E" w14:textId="77777777" w:rsidR="00F372EF" w:rsidRPr="00542FDA" w:rsidRDefault="00F372EF" w:rsidP="00403460">
            <w:pPr>
              <w:spacing w:line="276" w:lineRule="auto"/>
              <w:jc w:val="center"/>
              <w:rPr>
                <w:rFonts w:ascii="Century Gothic" w:hAnsi="Century Gothic" w:cs="Arial"/>
                <w:sz w:val="20"/>
                <w:szCs w:val="20"/>
              </w:rPr>
            </w:pPr>
            <w:r w:rsidRPr="00542FDA">
              <w:rPr>
                <w:rFonts w:ascii="Century Gothic" w:hAnsi="Century Gothic" w:cs="Arial"/>
                <w:sz w:val="20"/>
                <w:szCs w:val="20"/>
              </w:rPr>
              <w:t>________________________</w:t>
            </w:r>
          </w:p>
        </w:tc>
        <w:tc>
          <w:tcPr>
            <w:tcW w:w="2220" w:type="dxa"/>
            <w:vMerge w:val="restart"/>
          </w:tcPr>
          <w:p w14:paraId="072E8703" w14:textId="77777777" w:rsidR="00F372EF" w:rsidRPr="00542FDA" w:rsidRDefault="00F372EF" w:rsidP="00403460">
            <w:pPr>
              <w:spacing w:line="276" w:lineRule="auto"/>
              <w:jc w:val="center"/>
              <w:rPr>
                <w:rFonts w:ascii="Century Gothic" w:hAnsi="Century Gothic" w:cs="Arial"/>
                <w:sz w:val="20"/>
                <w:szCs w:val="20"/>
              </w:rPr>
            </w:pPr>
            <w:r w:rsidRPr="00542FDA">
              <w:rPr>
                <w:rFonts w:ascii="Century Gothic" w:hAnsi="Century Gothic" w:cs="Arial"/>
                <w:sz w:val="20"/>
                <w:szCs w:val="20"/>
              </w:rPr>
              <w:t>ŽIG</w:t>
            </w:r>
          </w:p>
        </w:tc>
        <w:tc>
          <w:tcPr>
            <w:tcW w:w="3822" w:type="dxa"/>
            <w:vMerge w:val="restart"/>
          </w:tcPr>
          <w:p w14:paraId="1EFE450D" w14:textId="77777777" w:rsidR="00F372EF" w:rsidRPr="00542FDA" w:rsidRDefault="00F372EF" w:rsidP="00403460">
            <w:pPr>
              <w:spacing w:line="276" w:lineRule="auto"/>
              <w:jc w:val="center"/>
              <w:rPr>
                <w:rFonts w:ascii="Century Gothic" w:hAnsi="Century Gothic" w:cs="Arial"/>
                <w:sz w:val="20"/>
                <w:szCs w:val="20"/>
              </w:rPr>
            </w:pPr>
            <w:r w:rsidRPr="00542FDA">
              <w:rPr>
                <w:rFonts w:ascii="Century Gothic" w:hAnsi="Century Gothic" w:cs="Arial"/>
                <w:sz w:val="20"/>
                <w:szCs w:val="20"/>
              </w:rPr>
              <w:t>PONUDNIK</w:t>
            </w:r>
          </w:p>
          <w:p w14:paraId="1BABB7BA" w14:textId="77777777" w:rsidR="00F372EF" w:rsidRPr="00542FDA" w:rsidRDefault="00F372EF" w:rsidP="00403460">
            <w:pPr>
              <w:spacing w:line="276" w:lineRule="auto"/>
              <w:jc w:val="center"/>
              <w:rPr>
                <w:rFonts w:ascii="Century Gothic" w:hAnsi="Century Gothic" w:cs="Arial"/>
                <w:sz w:val="20"/>
                <w:szCs w:val="20"/>
              </w:rPr>
            </w:pPr>
            <w:r w:rsidRPr="00542FDA">
              <w:rPr>
                <w:rFonts w:ascii="Century Gothic" w:hAnsi="Century Gothic" w:cs="Arial"/>
                <w:sz w:val="20"/>
                <w:szCs w:val="20"/>
              </w:rPr>
              <w:t>ime in priimek zakonitega zastopnika in podpis</w:t>
            </w:r>
          </w:p>
          <w:p w14:paraId="25B4104C" w14:textId="77777777" w:rsidR="00F372EF" w:rsidRPr="00542FDA" w:rsidRDefault="00F372EF" w:rsidP="00403460">
            <w:pPr>
              <w:spacing w:line="276" w:lineRule="auto"/>
              <w:rPr>
                <w:rFonts w:ascii="Century Gothic" w:hAnsi="Century Gothic" w:cs="Arial"/>
                <w:sz w:val="20"/>
                <w:szCs w:val="20"/>
              </w:rPr>
            </w:pPr>
          </w:p>
          <w:p w14:paraId="07E1F028" w14:textId="77777777" w:rsidR="00F372EF" w:rsidRPr="00542FDA" w:rsidRDefault="00F372EF" w:rsidP="00403460">
            <w:pPr>
              <w:spacing w:line="276" w:lineRule="auto"/>
              <w:rPr>
                <w:rFonts w:ascii="Century Gothic" w:hAnsi="Century Gothic" w:cs="Arial"/>
                <w:sz w:val="20"/>
                <w:szCs w:val="20"/>
              </w:rPr>
            </w:pPr>
          </w:p>
          <w:p w14:paraId="01C6D905" w14:textId="77777777" w:rsidR="00F372EF" w:rsidRPr="00542FDA" w:rsidRDefault="00F372EF" w:rsidP="00403460">
            <w:pPr>
              <w:spacing w:line="276" w:lineRule="auto"/>
              <w:jc w:val="center"/>
              <w:rPr>
                <w:rFonts w:ascii="Century Gothic" w:hAnsi="Century Gothic" w:cs="Arial"/>
                <w:sz w:val="20"/>
                <w:szCs w:val="20"/>
              </w:rPr>
            </w:pPr>
            <w:r w:rsidRPr="00542FDA">
              <w:rPr>
                <w:rFonts w:ascii="Century Gothic" w:hAnsi="Century Gothic" w:cs="Arial"/>
                <w:sz w:val="20"/>
                <w:szCs w:val="20"/>
              </w:rPr>
              <w:t>______________________________</w:t>
            </w:r>
          </w:p>
        </w:tc>
      </w:tr>
      <w:tr w:rsidR="00F372EF" w:rsidRPr="00542FDA" w14:paraId="758B6D06" w14:textId="77777777" w:rsidTr="00403460">
        <w:tc>
          <w:tcPr>
            <w:tcW w:w="3020" w:type="dxa"/>
          </w:tcPr>
          <w:p w14:paraId="0853D792" w14:textId="77777777" w:rsidR="00F372EF" w:rsidRPr="00542FDA" w:rsidRDefault="00F372EF" w:rsidP="00403460">
            <w:pPr>
              <w:spacing w:line="276" w:lineRule="auto"/>
              <w:jc w:val="center"/>
              <w:rPr>
                <w:rFonts w:ascii="Century Gothic" w:hAnsi="Century Gothic" w:cs="Arial"/>
                <w:sz w:val="20"/>
                <w:szCs w:val="20"/>
              </w:rPr>
            </w:pPr>
            <w:r w:rsidRPr="00542FDA">
              <w:rPr>
                <w:rFonts w:ascii="Century Gothic" w:hAnsi="Century Gothic" w:cs="Arial"/>
                <w:sz w:val="20"/>
                <w:szCs w:val="20"/>
              </w:rPr>
              <w:t>DATUM</w:t>
            </w:r>
          </w:p>
          <w:p w14:paraId="1381B450" w14:textId="77777777" w:rsidR="00F372EF" w:rsidRPr="00542FDA" w:rsidRDefault="00F372EF" w:rsidP="00403460">
            <w:pPr>
              <w:spacing w:line="276" w:lineRule="auto"/>
              <w:jc w:val="center"/>
              <w:rPr>
                <w:rFonts w:ascii="Century Gothic" w:hAnsi="Century Gothic" w:cs="Arial"/>
                <w:sz w:val="20"/>
                <w:szCs w:val="20"/>
              </w:rPr>
            </w:pPr>
          </w:p>
          <w:p w14:paraId="71EF2458" w14:textId="77777777" w:rsidR="00F372EF" w:rsidRPr="00542FDA" w:rsidRDefault="00F372EF" w:rsidP="00403460">
            <w:pPr>
              <w:spacing w:line="276" w:lineRule="auto"/>
              <w:jc w:val="center"/>
              <w:rPr>
                <w:rFonts w:ascii="Century Gothic" w:hAnsi="Century Gothic" w:cs="Arial"/>
                <w:sz w:val="20"/>
                <w:szCs w:val="20"/>
              </w:rPr>
            </w:pPr>
            <w:r w:rsidRPr="00542FDA">
              <w:rPr>
                <w:rFonts w:ascii="Century Gothic" w:hAnsi="Century Gothic" w:cs="Arial"/>
                <w:sz w:val="20"/>
                <w:szCs w:val="20"/>
              </w:rPr>
              <w:t>_________________________</w:t>
            </w:r>
          </w:p>
        </w:tc>
        <w:tc>
          <w:tcPr>
            <w:tcW w:w="2220" w:type="dxa"/>
            <w:vMerge/>
          </w:tcPr>
          <w:p w14:paraId="7E524883" w14:textId="77777777" w:rsidR="00F372EF" w:rsidRPr="00542FDA" w:rsidRDefault="00F372EF" w:rsidP="00403460">
            <w:pPr>
              <w:spacing w:line="276" w:lineRule="auto"/>
              <w:rPr>
                <w:rFonts w:ascii="Century Gothic" w:hAnsi="Century Gothic" w:cs="Arial"/>
                <w:sz w:val="20"/>
                <w:szCs w:val="20"/>
              </w:rPr>
            </w:pPr>
          </w:p>
        </w:tc>
        <w:tc>
          <w:tcPr>
            <w:tcW w:w="3822" w:type="dxa"/>
            <w:vMerge/>
          </w:tcPr>
          <w:p w14:paraId="35B4D63B" w14:textId="77777777" w:rsidR="00F372EF" w:rsidRPr="00542FDA" w:rsidRDefault="00F372EF" w:rsidP="00403460">
            <w:pPr>
              <w:spacing w:line="276" w:lineRule="auto"/>
              <w:rPr>
                <w:rFonts w:ascii="Century Gothic" w:hAnsi="Century Gothic" w:cs="Arial"/>
                <w:sz w:val="20"/>
                <w:szCs w:val="20"/>
              </w:rPr>
            </w:pPr>
          </w:p>
        </w:tc>
      </w:tr>
    </w:tbl>
    <w:p w14:paraId="00E265FC" w14:textId="77777777" w:rsidR="00F372EF" w:rsidRPr="00542FDA" w:rsidRDefault="00F372EF" w:rsidP="00F372EF">
      <w:pPr>
        <w:tabs>
          <w:tab w:val="left" w:pos="2552"/>
        </w:tabs>
        <w:ind w:left="284" w:hanging="284"/>
        <w:rPr>
          <w:rFonts w:ascii="Century Gothic" w:hAnsi="Century Gothic" w:cs="Arial"/>
          <w:sz w:val="20"/>
          <w:szCs w:val="20"/>
        </w:rPr>
      </w:pPr>
    </w:p>
    <w:p w14:paraId="2082B002" w14:textId="583A99A0" w:rsidR="00F372EF" w:rsidRPr="00542FDA" w:rsidRDefault="00F372EF" w:rsidP="00F372EF">
      <w:pPr>
        <w:spacing w:line="276" w:lineRule="auto"/>
        <w:rPr>
          <w:rFonts w:ascii="Century Gothic" w:hAnsi="Century Gothic" w:cs="Arial"/>
          <w:sz w:val="20"/>
          <w:szCs w:val="20"/>
        </w:rPr>
      </w:pPr>
    </w:p>
    <w:p w14:paraId="4D8FB9A1" w14:textId="77777777" w:rsidR="00F372EF" w:rsidRPr="00542FDA" w:rsidRDefault="00F372EF" w:rsidP="00F372EF">
      <w:pPr>
        <w:spacing w:line="276" w:lineRule="auto"/>
        <w:rPr>
          <w:rFonts w:ascii="Century Gothic" w:hAnsi="Century Gothic" w:cs="Arial"/>
          <w:sz w:val="20"/>
          <w:szCs w:val="20"/>
        </w:rPr>
      </w:pPr>
    </w:p>
    <w:p w14:paraId="1DD136E6" w14:textId="77777777" w:rsidR="00F372EF" w:rsidRPr="00542FDA" w:rsidRDefault="00F372EF" w:rsidP="00F372EF">
      <w:pPr>
        <w:spacing w:line="276" w:lineRule="auto"/>
        <w:rPr>
          <w:rFonts w:ascii="Century Gothic" w:hAnsi="Century Gothic" w:cs="Arial"/>
          <w:sz w:val="20"/>
          <w:szCs w:val="20"/>
        </w:rPr>
      </w:pPr>
    </w:p>
    <w:p w14:paraId="7E33CE1F" w14:textId="77777777" w:rsidR="00F372EF" w:rsidRPr="00542FDA" w:rsidRDefault="00F372EF" w:rsidP="00F372EF">
      <w:pPr>
        <w:spacing w:line="276" w:lineRule="auto"/>
        <w:rPr>
          <w:rFonts w:ascii="Century Gothic" w:hAnsi="Century Gothic" w:cs="Arial"/>
          <w:sz w:val="20"/>
          <w:szCs w:val="20"/>
        </w:rPr>
      </w:pPr>
    </w:p>
    <w:p w14:paraId="247780C9" w14:textId="77777777" w:rsidR="00F372EF" w:rsidRPr="00542FDA" w:rsidRDefault="00F372EF" w:rsidP="00F372EF">
      <w:pPr>
        <w:spacing w:line="276" w:lineRule="auto"/>
        <w:rPr>
          <w:rFonts w:ascii="Century Gothic" w:hAnsi="Century Gothic" w:cs="Arial"/>
          <w:sz w:val="20"/>
          <w:szCs w:val="20"/>
        </w:rPr>
      </w:pPr>
    </w:p>
    <w:p w14:paraId="17946CDF" w14:textId="77777777" w:rsidR="00F372EF" w:rsidRPr="00542FDA" w:rsidRDefault="00F372EF" w:rsidP="00F372EF">
      <w:pPr>
        <w:spacing w:line="276" w:lineRule="auto"/>
        <w:rPr>
          <w:rFonts w:ascii="Century Gothic" w:hAnsi="Century Gothic" w:cs="Arial"/>
          <w:sz w:val="20"/>
          <w:szCs w:val="20"/>
        </w:rPr>
      </w:pPr>
    </w:p>
    <w:p w14:paraId="34217649" w14:textId="77777777" w:rsidR="00F372EF" w:rsidRPr="00542FDA" w:rsidRDefault="00F372EF" w:rsidP="00F372EF">
      <w:pPr>
        <w:spacing w:line="276" w:lineRule="auto"/>
        <w:rPr>
          <w:rFonts w:ascii="Century Gothic" w:hAnsi="Century Gothic" w:cs="Arial"/>
          <w:sz w:val="20"/>
          <w:szCs w:val="20"/>
        </w:rPr>
      </w:pPr>
    </w:p>
    <w:p w14:paraId="35F683AE" w14:textId="77777777" w:rsidR="00B2439A" w:rsidRPr="00542FDA" w:rsidRDefault="00B2439A" w:rsidP="00F372EF">
      <w:pPr>
        <w:spacing w:line="276" w:lineRule="auto"/>
        <w:rPr>
          <w:rFonts w:ascii="Century Gothic" w:hAnsi="Century Gothic" w:cs="Arial"/>
          <w:sz w:val="20"/>
          <w:szCs w:val="20"/>
        </w:rPr>
      </w:pPr>
    </w:p>
    <w:p w14:paraId="4D267BCF" w14:textId="77777777" w:rsidR="00B2439A" w:rsidRPr="00542FDA" w:rsidRDefault="00B2439A" w:rsidP="00F372EF">
      <w:pPr>
        <w:spacing w:line="276" w:lineRule="auto"/>
        <w:rPr>
          <w:rFonts w:ascii="Century Gothic" w:hAnsi="Century Gothic" w:cs="Arial"/>
          <w:sz w:val="20"/>
          <w:szCs w:val="20"/>
        </w:rPr>
      </w:pPr>
    </w:p>
    <w:p w14:paraId="5868869F" w14:textId="77777777" w:rsidR="00B2439A" w:rsidRPr="00542FDA" w:rsidRDefault="00B2439A" w:rsidP="00F372EF">
      <w:pPr>
        <w:spacing w:line="276" w:lineRule="auto"/>
        <w:rPr>
          <w:rFonts w:ascii="Century Gothic" w:hAnsi="Century Gothic" w:cs="Arial"/>
          <w:sz w:val="20"/>
          <w:szCs w:val="20"/>
        </w:rPr>
      </w:pPr>
    </w:p>
    <w:p w14:paraId="3D01541C" w14:textId="77777777" w:rsidR="00B2439A" w:rsidRPr="00542FDA" w:rsidRDefault="00B2439A" w:rsidP="00F372EF">
      <w:pPr>
        <w:spacing w:line="276" w:lineRule="auto"/>
        <w:rPr>
          <w:rFonts w:ascii="Century Gothic" w:hAnsi="Century Gothic" w:cs="Arial"/>
          <w:sz w:val="20"/>
          <w:szCs w:val="20"/>
        </w:rPr>
      </w:pPr>
    </w:p>
    <w:p w14:paraId="7704818C" w14:textId="77777777" w:rsidR="00B2439A" w:rsidRPr="00542FDA" w:rsidRDefault="00B2439A" w:rsidP="00F372EF">
      <w:pPr>
        <w:spacing w:line="276" w:lineRule="auto"/>
        <w:rPr>
          <w:rFonts w:ascii="Century Gothic" w:hAnsi="Century Gothic" w:cs="Arial"/>
          <w:sz w:val="20"/>
          <w:szCs w:val="20"/>
        </w:rPr>
      </w:pPr>
    </w:p>
    <w:p w14:paraId="02EACDBA" w14:textId="77777777" w:rsidR="00B2439A" w:rsidRPr="00542FDA" w:rsidRDefault="00B2439A" w:rsidP="00F372EF">
      <w:pPr>
        <w:spacing w:line="276" w:lineRule="auto"/>
        <w:rPr>
          <w:rFonts w:ascii="Century Gothic" w:hAnsi="Century Gothic" w:cs="Arial"/>
          <w:sz w:val="20"/>
          <w:szCs w:val="20"/>
        </w:rPr>
      </w:pPr>
    </w:p>
    <w:p w14:paraId="04E30169" w14:textId="77777777" w:rsidR="00B2439A" w:rsidRPr="00542FDA" w:rsidRDefault="00B2439A" w:rsidP="00F372EF">
      <w:pPr>
        <w:spacing w:line="276" w:lineRule="auto"/>
        <w:rPr>
          <w:rFonts w:ascii="Century Gothic" w:hAnsi="Century Gothic" w:cs="Arial"/>
          <w:sz w:val="20"/>
          <w:szCs w:val="20"/>
        </w:rPr>
      </w:pPr>
    </w:p>
    <w:p w14:paraId="13B9CC67" w14:textId="77777777" w:rsidR="00B2439A" w:rsidRPr="00542FDA" w:rsidRDefault="00B2439A" w:rsidP="00F372EF">
      <w:pPr>
        <w:spacing w:line="276" w:lineRule="auto"/>
        <w:rPr>
          <w:rFonts w:ascii="Century Gothic" w:hAnsi="Century Gothic" w:cs="Arial"/>
          <w:sz w:val="20"/>
          <w:szCs w:val="20"/>
        </w:rPr>
      </w:pPr>
    </w:p>
    <w:p w14:paraId="59E338D0" w14:textId="77777777" w:rsidR="00B2439A" w:rsidRPr="00542FDA" w:rsidRDefault="00B2439A" w:rsidP="00F372EF">
      <w:pPr>
        <w:spacing w:line="276" w:lineRule="auto"/>
        <w:rPr>
          <w:rFonts w:ascii="Century Gothic" w:hAnsi="Century Gothic" w:cs="Arial"/>
          <w:sz w:val="20"/>
          <w:szCs w:val="20"/>
        </w:rPr>
      </w:pPr>
    </w:p>
    <w:p w14:paraId="7D07775C" w14:textId="77777777" w:rsidR="00B2439A" w:rsidRPr="00542FDA" w:rsidRDefault="00B2439A" w:rsidP="00F372EF">
      <w:pPr>
        <w:spacing w:line="276" w:lineRule="auto"/>
        <w:rPr>
          <w:rFonts w:ascii="Century Gothic" w:hAnsi="Century Gothic" w:cs="Arial"/>
          <w:sz w:val="20"/>
          <w:szCs w:val="20"/>
        </w:rPr>
      </w:pPr>
    </w:p>
    <w:p w14:paraId="227B0D3E" w14:textId="77777777" w:rsidR="00B2439A" w:rsidRPr="00542FDA" w:rsidRDefault="00B2439A" w:rsidP="00F372EF">
      <w:pPr>
        <w:spacing w:line="276" w:lineRule="auto"/>
        <w:rPr>
          <w:rFonts w:ascii="Century Gothic" w:hAnsi="Century Gothic" w:cs="Arial"/>
          <w:sz w:val="20"/>
          <w:szCs w:val="20"/>
        </w:rPr>
      </w:pPr>
    </w:p>
    <w:p w14:paraId="65B7D112" w14:textId="77777777" w:rsidR="00B2439A" w:rsidRPr="00542FDA" w:rsidRDefault="00B2439A" w:rsidP="00F372EF">
      <w:pPr>
        <w:spacing w:line="276" w:lineRule="auto"/>
        <w:rPr>
          <w:rFonts w:ascii="Century Gothic" w:hAnsi="Century Gothic" w:cs="Arial"/>
          <w:sz w:val="20"/>
          <w:szCs w:val="20"/>
        </w:rPr>
      </w:pPr>
    </w:p>
    <w:p w14:paraId="57DC9FAA" w14:textId="77777777" w:rsidR="00B2439A" w:rsidRPr="00542FDA" w:rsidRDefault="00B2439A" w:rsidP="00F372EF">
      <w:pPr>
        <w:spacing w:line="276" w:lineRule="auto"/>
        <w:rPr>
          <w:rFonts w:ascii="Century Gothic" w:hAnsi="Century Gothic" w:cs="Arial"/>
          <w:sz w:val="20"/>
          <w:szCs w:val="20"/>
        </w:rPr>
      </w:pPr>
    </w:p>
    <w:p w14:paraId="45E62DD3" w14:textId="77777777" w:rsidR="00B2439A" w:rsidRPr="00542FDA" w:rsidRDefault="00B2439A" w:rsidP="00F372EF">
      <w:pPr>
        <w:spacing w:line="276" w:lineRule="auto"/>
        <w:rPr>
          <w:rFonts w:ascii="Century Gothic" w:hAnsi="Century Gothic" w:cs="Arial"/>
          <w:sz w:val="20"/>
          <w:szCs w:val="20"/>
        </w:rPr>
      </w:pPr>
    </w:p>
    <w:p w14:paraId="2A78D52A" w14:textId="77777777" w:rsidR="00B2439A" w:rsidRPr="00542FDA" w:rsidRDefault="00B2439A" w:rsidP="00F372EF">
      <w:pPr>
        <w:spacing w:line="276" w:lineRule="auto"/>
        <w:rPr>
          <w:rFonts w:ascii="Century Gothic" w:hAnsi="Century Gothic" w:cs="Arial"/>
          <w:sz w:val="20"/>
          <w:szCs w:val="20"/>
        </w:rPr>
      </w:pPr>
    </w:p>
    <w:p w14:paraId="78967A1B" w14:textId="77777777" w:rsidR="00B2439A" w:rsidRPr="00542FDA" w:rsidRDefault="00B2439A" w:rsidP="00F372EF">
      <w:pPr>
        <w:spacing w:line="276" w:lineRule="auto"/>
        <w:rPr>
          <w:rFonts w:ascii="Century Gothic" w:hAnsi="Century Gothic" w:cs="Arial"/>
          <w:sz w:val="20"/>
          <w:szCs w:val="20"/>
        </w:rPr>
      </w:pPr>
    </w:p>
    <w:p w14:paraId="6CD00162" w14:textId="77777777" w:rsidR="00B2439A" w:rsidRPr="00542FDA" w:rsidRDefault="00B2439A" w:rsidP="00F372EF">
      <w:pPr>
        <w:spacing w:line="276" w:lineRule="auto"/>
        <w:rPr>
          <w:rFonts w:ascii="Century Gothic" w:hAnsi="Century Gothic" w:cs="Arial"/>
          <w:sz w:val="20"/>
          <w:szCs w:val="20"/>
        </w:rPr>
      </w:pPr>
    </w:p>
    <w:p w14:paraId="02D210DB" w14:textId="77777777" w:rsidR="00B2439A" w:rsidRPr="00542FDA" w:rsidRDefault="00B2439A" w:rsidP="00F372EF">
      <w:pPr>
        <w:spacing w:line="276" w:lineRule="auto"/>
        <w:rPr>
          <w:rFonts w:ascii="Century Gothic" w:hAnsi="Century Gothic" w:cs="Arial"/>
          <w:sz w:val="20"/>
          <w:szCs w:val="20"/>
        </w:rPr>
      </w:pPr>
    </w:p>
    <w:p w14:paraId="76C3E695" w14:textId="77777777" w:rsidR="00B2439A" w:rsidRPr="00542FDA" w:rsidRDefault="00B2439A" w:rsidP="00F372EF">
      <w:pPr>
        <w:spacing w:line="276" w:lineRule="auto"/>
        <w:rPr>
          <w:rFonts w:ascii="Century Gothic" w:hAnsi="Century Gothic" w:cs="Arial"/>
          <w:sz w:val="20"/>
          <w:szCs w:val="20"/>
        </w:rPr>
      </w:pPr>
    </w:p>
    <w:p w14:paraId="5650F19F" w14:textId="77777777" w:rsidR="000C5DC3" w:rsidRPr="00542FDA" w:rsidRDefault="000C5DC3" w:rsidP="00F372EF">
      <w:pPr>
        <w:spacing w:line="276" w:lineRule="auto"/>
        <w:rPr>
          <w:rFonts w:ascii="Century Gothic" w:hAnsi="Century Gothic" w:cs="Arial"/>
          <w:sz w:val="20"/>
          <w:szCs w:val="20"/>
        </w:rPr>
      </w:pPr>
    </w:p>
    <w:p w14:paraId="28215775" w14:textId="77777777" w:rsidR="00F372EF" w:rsidRPr="00542FDA" w:rsidRDefault="00F372EF" w:rsidP="00F372EF">
      <w:pPr>
        <w:spacing w:line="276" w:lineRule="auto"/>
        <w:rPr>
          <w:rFonts w:ascii="Century Gothic" w:hAnsi="Century Gothic" w:cs="Arial"/>
          <w:sz w:val="20"/>
          <w:szCs w:val="20"/>
        </w:rPr>
      </w:pPr>
      <w:r w:rsidRPr="00542FDA">
        <w:rPr>
          <w:rFonts w:ascii="Century Gothic" w:hAnsi="Century Gothic" w:cs="Arial"/>
          <w:sz w:val="20"/>
          <w:szCs w:val="20"/>
        </w:rPr>
        <w:t>_______________________</w:t>
      </w:r>
    </w:p>
    <w:p w14:paraId="4C5E3D86" w14:textId="44E391C2" w:rsidR="00B2439A" w:rsidRPr="00A35550" w:rsidRDefault="00F372EF" w:rsidP="00A35550">
      <w:pPr>
        <w:spacing w:line="276" w:lineRule="auto"/>
        <w:rPr>
          <w:rFonts w:ascii="Century Gothic" w:hAnsi="Century Gothic" w:cs="Arial"/>
          <w:i/>
          <w:sz w:val="20"/>
          <w:szCs w:val="20"/>
        </w:rPr>
      </w:pPr>
      <w:r w:rsidRPr="00542FDA">
        <w:rPr>
          <w:rFonts w:ascii="Century Gothic" w:hAnsi="Century Gothic" w:cs="Arial"/>
          <w:b/>
          <w:i/>
          <w:sz w:val="20"/>
          <w:szCs w:val="20"/>
        </w:rPr>
        <w:t>Navodila</w:t>
      </w:r>
      <w:r w:rsidRPr="00542FDA">
        <w:rPr>
          <w:rFonts w:ascii="Century Gothic" w:hAnsi="Century Gothic" w:cs="Arial"/>
          <w:i/>
          <w:sz w:val="20"/>
          <w:szCs w:val="20"/>
        </w:rPr>
        <w:t xml:space="preserve">: </w:t>
      </w:r>
      <w:r w:rsidRPr="00A35550">
        <w:rPr>
          <w:rFonts w:ascii="Century Gothic" w:hAnsi="Century Gothic" w:cs="Arial"/>
          <w:i/>
          <w:sz w:val="18"/>
          <w:szCs w:val="18"/>
        </w:rPr>
        <w:t xml:space="preserve">Obrazec mora biti izpolnjen, datiran, podpisan in žigosan s strani ponudnika / vodilnega </w:t>
      </w:r>
      <w:proofErr w:type="spellStart"/>
      <w:r w:rsidRPr="00A35550">
        <w:rPr>
          <w:rFonts w:ascii="Century Gothic" w:hAnsi="Century Gothic" w:cs="Arial"/>
          <w:i/>
          <w:sz w:val="18"/>
          <w:szCs w:val="18"/>
        </w:rPr>
        <w:t>parnterja</w:t>
      </w:r>
      <w:proofErr w:type="spellEnd"/>
      <w:r w:rsidRPr="00A35550">
        <w:rPr>
          <w:rFonts w:ascii="Century Gothic" w:hAnsi="Century Gothic" w:cs="Arial"/>
          <w:i/>
          <w:sz w:val="18"/>
          <w:szCs w:val="18"/>
        </w:rPr>
        <w:t>.  V kolikor ponudnik nastopa s podizvajalci, ustrezno obkroži točko A in ustrezno izpolni obrazec. V kolikor ponudnik nastopa z večjim številom podizvajalcev se obrazec kopira.</w:t>
      </w:r>
      <w:r w:rsidR="00A35550" w:rsidRPr="00A35550">
        <w:rPr>
          <w:rFonts w:ascii="Century Gothic" w:hAnsi="Century Gothic" w:cs="Arial"/>
          <w:i/>
          <w:sz w:val="18"/>
          <w:szCs w:val="18"/>
        </w:rPr>
        <w:t xml:space="preserve"> </w:t>
      </w:r>
      <w:r w:rsidRPr="00A35550">
        <w:rPr>
          <w:rFonts w:ascii="Century Gothic" w:hAnsi="Century Gothic" w:cs="Arial"/>
          <w:i/>
          <w:sz w:val="18"/>
          <w:szCs w:val="18"/>
        </w:rPr>
        <w:t>V kolikor ponudnik ne nastopa s podizvajalcem, ustrezno obkroži točko B.</w:t>
      </w:r>
    </w:p>
    <w:p w14:paraId="566B132C" w14:textId="77777777" w:rsidR="00B2439A" w:rsidRPr="00542FDA" w:rsidRDefault="00B2439A" w:rsidP="00B2439A">
      <w:pPr>
        <w:jc w:val="left"/>
        <w:rPr>
          <w:rFonts w:ascii="Century Gothic" w:hAnsi="Century Gothic" w:cs="Arial"/>
          <w:sz w:val="20"/>
          <w:szCs w:val="20"/>
        </w:rPr>
      </w:pPr>
    </w:p>
    <w:p w14:paraId="64CB627D" w14:textId="6E5D77E8" w:rsidR="00B2439A" w:rsidRPr="00542FDA" w:rsidRDefault="000C5DC3" w:rsidP="00B2439A">
      <w:pPr>
        <w:jc w:val="right"/>
        <w:rPr>
          <w:rFonts w:ascii="Century Gothic" w:hAnsi="Century Gothic" w:cs="Arial"/>
          <w:sz w:val="20"/>
          <w:szCs w:val="20"/>
        </w:rPr>
      </w:pPr>
      <w:r w:rsidRPr="00542FDA">
        <w:rPr>
          <w:rFonts w:ascii="Century Gothic" w:hAnsi="Century Gothic" w:cs="Arial"/>
          <w:sz w:val="20"/>
          <w:szCs w:val="20"/>
        </w:rPr>
        <w:t>OBR-4</w:t>
      </w:r>
    </w:p>
    <w:p w14:paraId="12CDE1AA" w14:textId="77777777" w:rsidR="000C5DC3" w:rsidRPr="00542FDA" w:rsidRDefault="000C5DC3" w:rsidP="00B2439A">
      <w:pPr>
        <w:jc w:val="right"/>
        <w:rPr>
          <w:rFonts w:ascii="Century Gothic" w:hAnsi="Century Gothic" w:cs="Arial"/>
          <w:sz w:val="20"/>
          <w:szCs w:val="20"/>
        </w:rPr>
      </w:pPr>
    </w:p>
    <w:tbl>
      <w:tblPr>
        <w:tblStyle w:val="Seznamvtabeli2"/>
        <w:tblW w:w="0" w:type="auto"/>
        <w:shd w:val="clear" w:color="auto" w:fill="D0CECE" w:themeFill="background2" w:themeFillShade="E6"/>
        <w:tblLook w:val="04A0" w:firstRow="1" w:lastRow="0" w:firstColumn="1" w:lastColumn="0" w:noHBand="0" w:noVBand="1"/>
      </w:tblPr>
      <w:tblGrid>
        <w:gridCol w:w="9062"/>
      </w:tblGrid>
      <w:tr w:rsidR="00B2439A" w:rsidRPr="00542FDA" w14:paraId="5E013E8F" w14:textId="77777777" w:rsidTr="0040346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shd w:val="clear" w:color="auto" w:fill="D0CECE" w:themeFill="background2" w:themeFillShade="E6"/>
          </w:tcPr>
          <w:p w14:paraId="698E37A4" w14:textId="77777777" w:rsidR="00B2439A" w:rsidRPr="00542FDA" w:rsidRDefault="00B2439A" w:rsidP="00403460">
            <w:pPr>
              <w:jc w:val="center"/>
              <w:rPr>
                <w:rFonts w:ascii="Century Gothic" w:hAnsi="Century Gothic" w:cs="Arial"/>
                <w:b w:val="0"/>
                <w:sz w:val="20"/>
                <w:szCs w:val="20"/>
              </w:rPr>
            </w:pPr>
          </w:p>
          <w:p w14:paraId="0FF96D71" w14:textId="3C640BE0" w:rsidR="00B2439A" w:rsidRPr="00542FDA" w:rsidRDefault="00B2439A" w:rsidP="00403460">
            <w:pPr>
              <w:jc w:val="center"/>
              <w:rPr>
                <w:rFonts w:ascii="Century Gothic" w:hAnsi="Century Gothic" w:cs="Arial"/>
                <w:sz w:val="20"/>
                <w:szCs w:val="20"/>
              </w:rPr>
            </w:pPr>
            <w:r w:rsidRPr="00542FDA">
              <w:rPr>
                <w:rFonts w:ascii="Century Gothic" w:hAnsi="Century Gothic" w:cs="Arial"/>
                <w:sz w:val="20"/>
                <w:szCs w:val="20"/>
              </w:rPr>
              <w:t>IZJAVA PODIZVAJALCA V ZVEZI S PLAČILI</w:t>
            </w:r>
          </w:p>
          <w:p w14:paraId="6EE839E0" w14:textId="77777777" w:rsidR="00B2439A" w:rsidRPr="00542FDA" w:rsidRDefault="00B2439A" w:rsidP="00403460">
            <w:pPr>
              <w:jc w:val="center"/>
              <w:rPr>
                <w:rFonts w:ascii="Century Gothic" w:hAnsi="Century Gothic" w:cs="Arial"/>
                <w:b w:val="0"/>
                <w:sz w:val="20"/>
                <w:szCs w:val="20"/>
              </w:rPr>
            </w:pPr>
          </w:p>
        </w:tc>
      </w:tr>
    </w:tbl>
    <w:p w14:paraId="70C9DB46" w14:textId="77777777" w:rsidR="00B2439A" w:rsidRPr="00542FDA" w:rsidRDefault="00B2439A" w:rsidP="00B2439A">
      <w:pPr>
        <w:rPr>
          <w:rFonts w:ascii="Century Gothic" w:hAnsi="Century Gothic" w:cs="Arial"/>
          <w:b/>
          <w:sz w:val="20"/>
          <w:szCs w:val="20"/>
        </w:rPr>
      </w:pPr>
    </w:p>
    <w:p w14:paraId="0AEDF8C8" w14:textId="385EB4CF" w:rsidR="00B2439A" w:rsidRPr="00542FDA" w:rsidRDefault="00B2439A" w:rsidP="00B2439A">
      <w:pPr>
        <w:spacing w:line="276" w:lineRule="auto"/>
        <w:rPr>
          <w:rFonts w:ascii="Century Gothic" w:hAnsi="Century Gothic"/>
          <w:bCs/>
          <w:sz w:val="20"/>
          <w:szCs w:val="20"/>
        </w:rPr>
      </w:pPr>
    </w:p>
    <w:p w14:paraId="244B34BB" w14:textId="77777777" w:rsidR="000C5DC3" w:rsidRPr="00542FDA" w:rsidRDefault="000C5DC3" w:rsidP="00B2439A">
      <w:pPr>
        <w:spacing w:line="276" w:lineRule="auto"/>
        <w:rPr>
          <w:rFonts w:ascii="Century Gothic" w:hAnsi="Century Gothic"/>
          <w:bCs/>
          <w:sz w:val="20"/>
          <w:szCs w:val="20"/>
        </w:rPr>
      </w:pPr>
    </w:p>
    <w:p w14:paraId="652853F5" w14:textId="25A9DD7E" w:rsidR="00B2439A" w:rsidRPr="00542FDA" w:rsidRDefault="00B2439A" w:rsidP="006A57EB">
      <w:pPr>
        <w:spacing w:line="240" w:lineRule="auto"/>
        <w:rPr>
          <w:rFonts w:ascii="Century Gothic" w:hAnsi="Century Gothic" w:cs="Arial"/>
          <w:b/>
          <w:sz w:val="20"/>
          <w:szCs w:val="20"/>
        </w:rPr>
      </w:pPr>
      <w:r w:rsidRPr="00542FDA">
        <w:rPr>
          <w:rFonts w:ascii="Century Gothic" w:hAnsi="Century Gothic" w:cs="Arial"/>
          <w:b/>
          <w:sz w:val="20"/>
          <w:szCs w:val="20"/>
        </w:rPr>
        <w:t>PODIZVAJALEC</w:t>
      </w:r>
    </w:p>
    <w:tbl>
      <w:tblPr>
        <w:tblStyle w:val="Tabelamrea"/>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2"/>
        <w:gridCol w:w="6116"/>
      </w:tblGrid>
      <w:tr w:rsidR="00B2439A" w:rsidRPr="00542FDA" w14:paraId="28B5F504" w14:textId="77777777" w:rsidTr="00403460">
        <w:tc>
          <w:tcPr>
            <w:tcW w:w="3062" w:type="dxa"/>
          </w:tcPr>
          <w:p w14:paraId="00A2E7D8" w14:textId="77777777" w:rsidR="00B2439A" w:rsidRPr="00542FDA" w:rsidRDefault="00B2439A" w:rsidP="00403460">
            <w:pPr>
              <w:spacing w:line="360" w:lineRule="auto"/>
              <w:rPr>
                <w:rFonts w:ascii="Century Gothic" w:hAnsi="Century Gothic" w:cs="Arial"/>
                <w:sz w:val="20"/>
                <w:szCs w:val="20"/>
              </w:rPr>
            </w:pPr>
          </w:p>
          <w:p w14:paraId="6F26B112" w14:textId="48BF3F21" w:rsidR="00B2439A" w:rsidRPr="00542FDA" w:rsidRDefault="00B2439A" w:rsidP="00B2439A">
            <w:pPr>
              <w:spacing w:line="360" w:lineRule="auto"/>
              <w:rPr>
                <w:rFonts w:ascii="Century Gothic" w:hAnsi="Century Gothic" w:cs="Arial"/>
                <w:sz w:val="20"/>
                <w:szCs w:val="20"/>
              </w:rPr>
            </w:pPr>
            <w:r w:rsidRPr="00542FDA">
              <w:rPr>
                <w:rFonts w:ascii="Century Gothic" w:hAnsi="Century Gothic" w:cs="Arial"/>
                <w:sz w:val="20"/>
                <w:szCs w:val="20"/>
              </w:rPr>
              <w:t>naziv:</w:t>
            </w:r>
          </w:p>
        </w:tc>
        <w:tc>
          <w:tcPr>
            <w:tcW w:w="6000" w:type="dxa"/>
          </w:tcPr>
          <w:p w14:paraId="04A4FE5F" w14:textId="77777777" w:rsidR="00B2439A" w:rsidRPr="00542FDA" w:rsidRDefault="00B2439A" w:rsidP="00403460">
            <w:pPr>
              <w:spacing w:line="360" w:lineRule="auto"/>
              <w:rPr>
                <w:rFonts w:ascii="Century Gothic" w:hAnsi="Century Gothic" w:cs="Arial"/>
                <w:sz w:val="20"/>
                <w:szCs w:val="20"/>
              </w:rPr>
            </w:pPr>
          </w:p>
          <w:p w14:paraId="3A63FB8C" w14:textId="77777777" w:rsidR="00B2439A" w:rsidRPr="00542FDA" w:rsidRDefault="00B2439A" w:rsidP="00403460">
            <w:pPr>
              <w:spacing w:line="360" w:lineRule="auto"/>
              <w:rPr>
                <w:rFonts w:ascii="Century Gothic" w:hAnsi="Century Gothic" w:cs="Arial"/>
                <w:sz w:val="20"/>
                <w:szCs w:val="20"/>
              </w:rPr>
            </w:pPr>
            <w:r w:rsidRPr="00542FDA">
              <w:rPr>
                <w:rFonts w:ascii="Century Gothic" w:hAnsi="Century Gothic" w:cs="Arial"/>
                <w:sz w:val="20"/>
                <w:szCs w:val="20"/>
              </w:rPr>
              <w:t>___________________________________________________________</w:t>
            </w:r>
          </w:p>
        </w:tc>
      </w:tr>
      <w:tr w:rsidR="00B2439A" w:rsidRPr="00542FDA" w14:paraId="3EBABE5B" w14:textId="77777777" w:rsidTr="00403460">
        <w:tc>
          <w:tcPr>
            <w:tcW w:w="3062" w:type="dxa"/>
          </w:tcPr>
          <w:p w14:paraId="6785550C" w14:textId="6BE5B84C" w:rsidR="00B2439A" w:rsidRPr="00542FDA" w:rsidRDefault="00B2439A" w:rsidP="00B2439A">
            <w:pPr>
              <w:spacing w:line="360" w:lineRule="auto"/>
              <w:rPr>
                <w:rFonts w:ascii="Century Gothic" w:hAnsi="Century Gothic" w:cs="Arial"/>
                <w:sz w:val="20"/>
                <w:szCs w:val="20"/>
              </w:rPr>
            </w:pPr>
            <w:r w:rsidRPr="00542FDA">
              <w:rPr>
                <w:rFonts w:ascii="Century Gothic" w:hAnsi="Century Gothic" w:cs="Arial"/>
                <w:sz w:val="20"/>
                <w:szCs w:val="20"/>
              </w:rPr>
              <w:t>naslov:</w:t>
            </w:r>
          </w:p>
        </w:tc>
        <w:tc>
          <w:tcPr>
            <w:tcW w:w="6000" w:type="dxa"/>
          </w:tcPr>
          <w:p w14:paraId="011C88DA" w14:textId="77777777" w:rsidR="00B2439A" w:rsidRPr="00542FDA" w:rsidRDefault="00B2439A" w:rsidP="00403460">
            <w:pPr>
              <w:spacing w:line="360" w:lineRule="auto"/>
              <w:rPr>
                <w:rFonts w:ascii="Century Gothic" w:hAnsi="Century Gothic" w:cs="Arial"/>
                <w:sz w:val="20"/>
                <w:szCs w:val="20"/>
              </w:rPr>
            </w:pPr>
            <w:r w:rsidRPr="00542FDA">
              <w:rPr>
                <w:rFonts w:ascii="Century Gothic" w:hAnsi="Century Gothic" w:cs="Arial"/>
                <w:sz w:val="20"/>
                <w:szCs w:val="20"/>
              </w:rPr>
              <w:t>___________________________________________________________</w:t>
            </w:r>
          </w:p>
        </w:tc>
      </w:tr>
      <w:tr w:rsidR="00B2439A" w:rsidRPr="00542FDA" w14:paraId="2ED8D3BA" w14:textId="77777777" w:rsidTr="00403460">
        <w:tc>
          <w:tcPr>
            <w:tcW w:w="3062" w:type="dxa"/>
          </w:tcPr>
          <w:p w14:paraId="7FECF11D" w14:textId="77777777" w:rsidR="00B2439A" w:rsidRPr="00542FDA" w:rsidRDefault="00B2439A" w:rsidP="00403460">
            <w:pPr>
              <w:spacing w:line="360" w:lineRule="auto"/>
              <w:rPr>
                <w:rFonts w:ascii="Century Gothic" w:hAnsi="Century Gothic" w:cs="Arial"/>
                <w:sz w:val="20"/>
                <w:szCs w:val="20"/>
              </w:rPr>
            </w:pPr>
            <w:r w:rsidRPr="00542FDA">
              <w:rPr>
                <w:rFonts w:ascii="Century Gothic" w:hAnsi="Century Gothic" w:cs="Arial"/>
                <w:sz w:val="20"/>
                <w:szCs w:val="20"/>
              </w:rPr>
              <w:t>ID za DDV:</w:t>
            </w:r>
          </w:p>
        </w:tc>
        <w:tc>
          <w:tcPr>
            <w:tcW w:w="6000" w:type="dxa"/>
          </w:tcPr>
          <w:p w14:paraId="3FEAD421" w14:textId="77777777" w:rsidR="00B2439A" w:rsidRPr="00542FDA" w:rsidRDefault="00B2439A" w:rsidP="00403460">
            <w:pPr>
              <w:spacing w:line="360" w:lineRule="auto"/>
              <w:rPr>
                <w:rFonts w:ascii="Century Gothic" w:hAnsi="Century Gothic" w:cs="Arial"/>
                <w:sz w:val="20"/>
                <w:szCs w:val="20"/>
              </w:rPr>
            </w:pPr>
            <w:r w:rsidRPr="00542FDA">
              <w:rPr>
                <w:rFonts w:ascii="Century Gothic" w:hAnsi="Century Gothic" w:cs="Arial"/>
                <w:sz w:val="20"/>
                <w:szCs w:val="20"/>
              </w:rPr>
              <w:t>___________________________________________________________</w:t>
            </w:r>
          </w:p>
        </w:tc>
      </w:tr>
      <w:tr w:rsidR="00B2439A" w:rsidRPr="00542FDA" w14:paraId="370AC5CC" w14:textId="77777777" w:rsidTr="00403460">
        <w:tc>
          <w:tcPr>
            <w:tcW w:w="3062" w:type="dxa"/>
          </w:tcPr>
          <w:p w14:paraId="382005F7" w14:textId="520DF772" w:rsidR="00B2439A" w:rsidRPr="00542FDA" w:rsidRDefault="00B2439A" w:rsidP="00B2439A">
            <w:pPr>
              <w:spacing w:line="276" w:lineRule="auto"/>
              <w:rPr>
                <w:rFonts w:ascii="Century Gothic" w:hAnsi="Century Gothic" w:cs="Arial"/>
                <w:sz w:val="20"/>
                <w:szCs w:val="20"/>
              </w:rPr>
            </w:pPr>
            <w:r w:rsidRPr="00542FDA">
              <w:rPr>
                <w:rFonts w:ascii="Century Gothic" w:hAnsi="Century Gothic" w:cs="Arial"/>
                <w:sz w:val="20"/>
                <w:szCs w:val="20"/>
              </w:rPr>
              <w:t>matična številka:</w:t>
            </w:r>
          </w:p>
        </w:tc>
        <w:tc>
          <w:tcPr>
            <w:tcW w:w="6000" w:type="dxa"/>
          </w:tcPr>
          <w:p w14:paraId="51369BFB" w14:textId="77777777" w:rsidR="00B2439A" w:rsidRPr="00542FDA" w:rsidRDefault="00B2439A" w:rsidP="00403460">
            <w:pPr>
              <w:spacing w:line="360" w:lineRule="auto"/>
              <w:rPr>
                <w:rFonts w:ascii="Century Gothic" w:hAnsi="Century Gothic" w:cs="Arial"/>
                <w:sz w:val="20"/>
                <w:szCs w:val="20"/>
              </w:rPr>
            </w:pPr>
            <w:r w:rsidRPr="00542FDA">
              <w:rPr>
                <w:rFonts w:ascii="Century Gothic" w:hAnsi="Century Gothic" w:cs="Arial"/>
                <w:sz w:val="20"/>
                <w:szCs w:val="20"/>
              </w:rPr>
              <w:t>___________________________________________________________</w:t>
            </w:r>
          </w:p>
        </w:tc>
      </w:tr>
    </w:tbl>
    <w:p w14:paraId="1A1034CA" w14:textId="77777777" w:rsidR="00B2439A" w:rsidRPr="00542FDA" w:rsidRDefault="00B2439A" w:rsidP="00B2439A">
      <w:pPr>
        <w:spacing w:line="276" w:lineRule="auto"/>
        <w:rPr>
          <w:rFonts w:ascii="Century Gothic" w:hAnsi="Century Gothic" w:cs="Arial"/>
          <w:sz w:val="20"/>
          <w:szCs w:val="20"/>
        </w:rPr>
      </w:pPr>
    </w:p>
    <w:p w14:paraId="08B0DFCF" w14:textId="275A4844" w:rsidR="00B2439A" w:rsidRPr="00542FDA" w:rsidRDefault="00B2439A" w:rsidP="006A57EB">
      <w:pPr>
        <w:spacing w:line="276" w:lineRule="auto"/>
        <w:rPr>
          <w:rFonts w:ascii="Century Gothic" w:hAnsi="Century Gothic"/>
          <w:bCs/>
          <w:sz w:val="20"/>
          <w:szCs w:val="20"/>
        </w:rPr>
      </w:pPr>
      <w:r w:rsidRPr="00542FDA">
        <w:rPr>
          <w:rFonts w:ascii="Century Gothic" w:hAnsi="Century Gothic" w:cs="Arial"/>
          <w:sz w:val="20"/>
          <w:szCs w:val="20"/>
        </w:rPr>
        <w:t xml:space="preserve">Izjavljamo, da smo seznanjeni z določbo petega odstavka, v povezavi z 2. in 3. odstavkom 94. člena ZJN-3, da so neposredna plačila podizvajalcem obvezna le, če kot podizvajalec to zahtevamo. Glede na določbo 94. člena ZJN-3 izjavljamo, da pri izvedbi javnega naročila </w:t>
      </w:r>
      <w:r w:rsidR="000C5DC3" w:rsidRPr="00542FDA">
        <w:rPr>
          <w:rFonts w:ascii="Century Gothic" w:hAnsi="Century Gothic" w:cs="Arial"/>
          <w:sz w:val="20"/>
          <w:szCs w:val="20"/>
        </w:rPr>
        <w:t xml:space="preserve">za </w:t>
      </w:r>
      <w:r w:rsidR="000C5DC3" w:rsidRPr="00542FDA">
        <w:rPr>
          <w:rFonts w:ascii="Century Gothic" w:hAnsi="Century Gothic"/>
          <w:sz w:val="20"/>
          <w:szCs w:val="20"/>
        </w:rPr>
        <w:t>»</w:t>
      </w:r>
      <w:r w:rsidR="00426BAA" w:rsidRPr="00542FDA">
        <w:rPr>
          <w:rFonts w:ascii="Century Gothic" w:hAnsi="Century Gothic"/>
          <w:b/>
          <w:bCs/>
          <w:sz w:val="20"/>
          <w:szCs w:val="20"/>
        </w:rPr>
        <w:t>izvedbo strojno ključavničarskih, kovaških in mehaničnih del</w:t>
      </w:r>
      <w:r w:rsidR="000C5DC3" w:rsidRPr="00542FDA">
        <w:rPr>
          <w:rFonts w:ascii="Century Gothic" w:hAnsi="Century Gothic"/>
          <w:b/>
          <w:bCs/>
          <w:sz w:val="20"/>
          <w:szCs w:val="20"/>
        </w:rPr>
        <w:t>«</w:t>
      </w:r>
      <w:r w:rsidRPr="00542FDA">
        <w:rPr>
          <w:rFonts w:ascii="Century Gothic" w:hAnsi="Century Gothic"/>
          <w:bCs/>
          <w:sz w:val="20"/>
          <w:szCs w:val="20"/>
        </w:rPr>
        <w:t>,</w:t>
      </w:r>
      <w:r w:rsidRPr="00542FDA">
        <w:rPr>
          <w:rFonts w:ascii="Century Gothic" w:hAnsi="Century Gothic"/>
          <w:b/>
          <w:bCs/>
          <w:sz w:val="20"/>
          <w:szCs w:val="20"/>
        </w:rPr>
        <w:t xml:space="preserve"> </w:t>
      </w:r>
      <w:r w:rsidRPr="00542FDA">
        <w:rPr>
          <w:rFonts w:ascii="Century Gothic" w:hAnsi="Century Gothic"/>
          <w:bCs/>
          <w:sz w:val="20"/>
          <w:szCs w:val="20"/>
        </w:rPr>
        <w:t>v katerem nastopamo kot podizvajalec</w:t>
      </w:r>
      <w:r w:rsidR="00542FDA">
        <w:rPr>
          <w:rFonts w:ascii="Century Gothic" w:hAnsi="Century Gothic"/>
          <w:bCs/>
          <w:sz w:val="20"/>
          <w:szCs w:val="20"/>
        </w:rPr>
        <w:t xml:space="preserve"> </w:t>
      </w:r>
      <w:r w:rsidR="006A57EB" w:rsidRPr="00542FDA">
        <w:rPr>
          <w:rFonts w:ascii="Century Gothic" w:hAnsi="Century Gothic" w:cs="Arial"/>
          <w:sz w:val="20"/>
          <w:szCs w:val="20"/>
        </w:rPr>
        <w:t>z</w:t>
      </w:r>
      <w:r w:rsidRPr="00542FDA">
        <w:rPr>
          <w:rFonts w:ascii="Century Gothic" w:hAnsi="Century Gothic" w:cs="Arial"/>
          <w:sz w:val="20"/>
          <w:szCs w:val="20"/>
        </w:rPr>
        <w:t>ahtevamo</w:t>
      </w:r>
      <w:r w:rsidR="00542FDA">
        <w:rPr>
          <w:rFonts w:ascii="Century Gothic" w:hAnsi="Century Gothic" w:cs="Arial"/>
          <w:sz w:val="20"/>
          <w:szCs w:val="20"/>
        </w:rPr>
        <w:t>/ne zahtevamo</w:t>
      </w:r>
      <w:r w:rsidRPr="00542FDA">
        <w:rPr>
          <w:rFonts w:ascii="Century Gothic" w:hAnsi="Century Gothic" w:cs="Arial"/>
          <w:sz w:val="20"/>
          <w:szCs w:val="20"/>
        </w:rPr>
        <w:t xml:space="preserve"> </w:t>
      </w:r>
      <w:proofErr w:type="spellStart"/>
      <w:r w:rsidR="006A57EB" w:rsidRPr="00542FDA">
        <w:rPr>
          <w:rFonts w:ascii="Century Gothic" w:hAnsi="Century Gothic" w:cs="Arial"/>
          <w:sz w:val="20"/>
          <w:szCs w:val="20"/>
        </w:rPr>
        <w:t>nesporedno</w:t>
      </w:r>
      <w:proofErr w:type="spellEnd"/>
      <w:r w:rsidR="006A57EB" w:rsidRPr="00542FDA">
        <w:rPr>
          <w:rFonts w:ascii="Century Gothic" w:hAnsi="Century Gothic" w:cs="Arial"/>
          <w:sz w:val="20"/>
          <w:szCs w:val="20"/>
        </w:rPr>
        <w:t xml:space="preserve"> plačilo (</w:t>
      </w:r>
      <w:r w:rsidR="006A57EB" w:rsidRPr="00542FDA">
        <w:rPr>
          <w:rFonts w:ascii="Century Gothic" w:hAnsi="Century Gothic" w:cs="Arial"/>
          <w:sz w:val="20"/>
          <w:szCs w:val="20"/>
          <w:u w:val="single"/>
        </w:rPr>
        <w:t>obvezno ustrezno obkrožiti</w:t>
      </w:r>
      <w:r w:rsidR="006A57EB" w:rsidRPr="00542FDA">
        <w:rPr>
          <w:rFonts w:ascii="Century Gothic" w:hAnsi="Century Gothic" w:cs="Arial"/>
          <w:sz w:val="20"/>
          <w:szCs w:val="20"/>
        </w:rPr>
        <w:t xml:space="preserve">):  </w:t>
      </w:r>
    </w:p>
    <w:p w14:paraId="0486B144" w14:textId="77777777" w:rsidR="00B2439A" w:rsidRPr="00542FDA" w:rsidRDefault="00B2439A" w:rsidP="00B2439A">
      <w:pPr>
        <w:spacing w:line="276" w:lineRule="auto"/>
        <w:rPr>
          <w:rFonts w:ascii="Century Gothic" w:hAnsi="Century Gothic" w:cs="Arial"/>
          <w:sz w:val="20"/>
          <w:szCs w:val="20"/>
        </w:rPr>
      </w:pPr>
    </w:p>
    <w:tbl>
      <w:tblPr>
        <w:tblStyle w:val="Tabelamrea"/>
        <w:tblW w:w="9067" w:type="dxa"/>
        <w:tblLook w:val="04A0" w:firstRow="1" w:lastRow="0" w:firstColumn="1" w:lastColumn="0" w:noHBand="0" w:noVBand="1"/>
      </w:tblPr>
      <w:tblGrid>
        <w:gridCol w:w="4531"/>
        <w:gridCol w:w="4536"/>
      </w:tblGrid>
      <w:tr w:rsidR="00B2439A" w:rsidRPr="00542FDA" w14:paraId="16E7F129" w14:textId="77777777" w:rsidTr="006A57EB">
        <w:tc>
          <w:tcPr>
            <w:tcW w:w="4531" w:type="dxa"/>
          </w:tcPr>
          <w:p w14:paraId="630421E7" w14:textId="3768235B" w:rsidR="00B2439A" w:rsidRPr="00542FDA" w:rsidRDefault="00B2439A" w:rsidP="006A57EB">
            <w:pPr>
              <w:spacing w:line="276" w:lineRule="auto"/>
              <w:jc w:val="center"/>
              <w:rPr>
                <w:rFonts w:ascii="Century Gothic" w:hAnsi="Century Gothic"/>
                <w:b/>
                <w:sz w:val="20"/>
                <w:szCs w:val="20"/>
              </w:rPr>
            </w:pPr>
            <w:r w:rsidRPr="00542FDA">
              <w:rPr>
                <w:rFonts w:ascii="Century Gothic" w:hAnsi="Century Gothic"/>
                <w:b/>
                <w:sz w:val="20"/>
                <w:szCs w:val="20"/>
              </w:rPr>
              <w:t>DA – ZAHTEVAMO NEPOSREDNO PLAČILO</w:t>
            </w:r>
          </w:p>
        </w:tc>
        <w:tc>
          <w:tcPr>
            <w:tcW w:w="4536" w:type="dxa"/>
          </w:tcPr>
          <w:p w14:paraId="1E1496BF" w14:textId="6AD9C139" w:rsidR="00B2439A" w:rsidRPr="00542FDA" w:rsidRDefault="00B2439A" w:rsidP="006A57EB">
            <w:pPr>
              <w:spacing w:line="276" w:lineRule="auto"/>
              <w:jc w:val="center"/>
              <w:rPr>
                <w:rFonts w:ascii="Century Gothic" w:hAnsi="Century Gothic"/>
                <w:b/>
                <w:sz w:val="20"/>
                <w:szCs w:val="20"/>
              </w:rPr>
            </w:pPr>
            <w:r w:rsidRPr="00542FDA">
              <w:rPr>
                <w:rFonts w:ascii="Century Gothic" w:hAnsi="Century Gothic"/>
                <w:b/>
                <w:sz w:val="20"/>
                <w:szCs w:val="20"/>
              </w:rPr>
              <w:t>NE – NE ZAHTEVAMO NEPOSREDNEGA PLAČILA</w:t>
            </w:r>
          </w:p>
        </w:tc>
      </w:tr>
      <w:tr w:rsidR="00B2439A" w:rsidRPr="00542FDA" w14:paraId="18F04025" w14:textId="77777777" w:rsidTr="006A57EB">
        <w:tc>
          <w:tcPr>
            <w:tcW w:w="4531" w:type="dxa"/>
          </w:tcPr>
          <w:p w14:paraId="4579FA45" w14:textId="3BDD685C" w:rsidR="00B2439A" w:rsidRPr="00542FDA" w:rsidRDefault="00B2439A" w:rsidP="00403460">
            <w:pPr>
              <w:spacing w:line="276" w:lineRule="auto"/>
              <w:rPr>
                <w:rFonts w:ascii="Century Gothic" w:hAnsi="Century Gothic"/>
                <w:sz w:val="20"/>
                <w:szCs w:val="20"/>
              </w:rPr>
            </w:pPr>
            <w:r w:rsidRPr="00542FDA">
              <w:rPr>
                <w:rFonts w:ascii="Century Gothic" w:hAnsi="Century Gothic"/>
                <w:sz w:val="20"/>
                <w:szCs w:val="20"/>
              </w:rPr>
              <w:t>Kot podizvajalec soglašamo, da naročnik namesto ponudniku (izvajalcu), pri katerem nastopamo kot podizvajalec, poravna našo terjatev do ponudnika (izvajalca), in sicer na podlagi izstavljenega računa s priloženo situacijo, ki ga bo predhodno potrdil ponudnik (izvajalec) in bo priloga računu, ki ga bo naročniku izstavil ponudnik (izvajalec).</w:t>
            </w:r>
          </w:p>
          <w:p w14:paraId="7382FF4E" w14:textId="77777777" w:rsidR="00B2439A" w:rsidRPr="00542FDA" w:rsidRDefault="00B2439A" w:rsidP="00403460">
            <w:pPr>
              <w:spacing w:line="276" w:lineRule="auto"/>
              <w:rPr>
                <w:rFonts w:ascii="Century Gothic" w:hAnsi="Century Gothic"/>
                <w:sz w:val="20"/>
                <w:szCs w:val="20"/>
              </w:rPr>
            </w:pPr>
          </w:p>
        </w:tc>
        <w:tc>
          <w:tcPr>
            <w:tcW w:w="4536" w:type="dxa"/>
          </w:tcPr>
          <w:p w14:paraId="46BB426E" w14:textId="702163E7" w:rsidR="00B2439A" w:rsidRPr="00542FDA" w:rsidRDefault="00B2439A" w:rsidP="00403460">
            <w:pPr>
              <w:spacing w:line="276" w:lineRule="auto"/>
              <w:rPr>
                <w:rFonts w:ascii="Century Gothic" w:hAnsi="Century Gothic"/>
                <w:sz w:val="20"/>
                <w:szCs w:val="20"/>
              </w:rPr>
            </w:pPr>
            <w:r w:rsidRPr="00542FDA">
              <w:rPr>
                <w:rFonts w:ascii="Century Gothic" w:hAnsi="Century Gothic"/>
                <w:sz w:val="20"/>
                <w:szCs w:val="20"/>
              </w:rPr>
              <w:t>Plačilo za izvedeno delo bomo prejemali s strani ponudnika (izvajalca). Seznanjeni smo, da mora ponudnik (izvajalec) najpozneje v 60 dneh od plačila končnega ra</w:t>
            </w:r>
            <w:r w:rsidR="006A57EB" w:rsidRPr="00542FDA">
              <w:rPr>
                <w:rFonts w:ascii="Century Gothic" w:hAnsi="Century Gothic"/>
                <w:sz w:val="20"/>
                <w:szCs w:val="20"/>
              </w:rPr>
              <w:t>čuna oziroma situacije s strani</w:t>
            </w:r>
            <w:r w:rsidRPr="00542FDA">
              <w:rPr>
                <w:rFonts w:ascii="Century Gothic" w:hAnsi="Century Gothic"/>
                <w:sz w:val="20"/>
                <w:szCs w:val="20"/>
              </w:rPr>
              <w:t xml:space="preserve"> naročnika, naročniku poslati svoji pisno izjavo, da je poplačal vse obveznosti do nas kot podizvajalca, kateri mora priložiti našo pisno izjavo, da smo prejeli plačilo za vsa dela, ki jih bomo izvedli.</w:t>
            </w:r>
          </w:p>
        </w:tc>
      </w:tr>
    </w:tbl>
    <w:p w14:paraId="07713B56" w14:textId="77777777" w:rsidR="006A57EB" w:rsidRPr="00542FDA" w:rsidRDefault="006A57EB" w:rsidP="00F372EF">
      <w:pPr>
        <w:spacing w:line="276" w:lineRule="auto"/>
        <w:rPr>
          <w:rFonts w:ascii="Century Gothic" w:hAnsi="Century Gothic"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2220"/>
        <w:gridCol w:w="3822"/>
      </w:tblGrid>
      <w:tr w:rsidR="006A57EB" w:rsidRPr="00542FDA" w14:paraId="0C2D0F10" w14:textId="77777777" w:rsidTr="00403460">
        <w:tc>
          <w:tcPr>
            <w:tcW w:w="3020" w:type="dxa"/>
          </w:tcPr>
          <w:p w14:paraId="368FC59C" w14:textId="77777777" w:rsidR="006A57EB" w:rsidRPr="00542FDA" w:rsidRDefault="006A57EB" w:rsidP="00403460">
            <w:pPr>
              <w:spacing w:line="276" w:lineRule="auto"/>
              <w:jc w:val="center"/>
              <w:rPr>
                <w:rFonts w:ascii="Century Gothic" w:hAnsi="Century Gothic" w:cs="Arial"/>
                <w:sz w:val="20"/>
                <w:szCs w:val="20"/>
              </w:rPr>
            </w:pPr>
            <w:r w:rsidRPr="00542FDA">
              <w:rPr>
                <w:rFonts w:ascii="Century Gothic" w:hAnsi="Century Gothic" w:cs="Arial"/>
                <w:sz w:val="20"/>
                <w:szCs w:val="20"/>
              </w:rPr>
              <w:t>KRAJ</w:t>
            </w:r>
          </w:p>
          <w:p w14:paraId="449CC2E5" w14:textId="77777777" w:rsidR="006A57EB" w:rsidRPr="00542FDA" w:rsidRDefault="006A57EB" w:rsidP="00403460">
            <w:pPr>
              <w:spacing w:line="276" w:lineRule="auto"/>
              <w:jc w:val="center"/>
              <w:rPr>
                <w:rFonts w:ascii="Century Gothic" w:hAnsi="Century Gothic" w:cs="Arial"/>
                <w:sz w:val="20"/>
                <w:szCs w:val="20"/>
              </w:rPr>
            </w:pPr>
          </w:p>
          <w:p w14:paraId="4CEDA122" w14:textId="77777777" w:rsidR="006A57EB" w:rsidRPr="00542FDA" w:rsidRDefault="006A57EB" w:rsidP="00403460">
            <w:pPr>
              <w:spacing w:line="276" w:lineRule="auto"/>
              <w:jc w:val="center"/>
              <w:rPr>
                <w:rFonts w:ascii="Century Gothic" w:hAnsi="Century Gothic" w:cs="Arial"/>
                <w:sz w:val="20"/>
                <w:szCs w:val="20"/>
              </w:rPr>
            </w:pPr>
            <w:r w:rsidRPr="00542FDA">
              <w:rPr>
                <w:rFonts w:ascii="Century Gothic" w:hAnsi="Century Gothic" w:cs="Arial"/>
                <w:sz w:val="20"/>
                <w:szCs w:val="20"/>
              </w:rPr>
              <w:t>________________________</w:t>
            </w:r>
          </w:p>
        </w:tc>
        <w:tc>
          <w:tcPr>
            <w:tcW w:w="2220" w:type="dxa"/>
            <w:vMerge w:val="restart"/>
          </w:tcPr>
          <w:p w14:paraId="534B7C4D" w14:textId="77777777" w:rsidR="006A57EB" w:rsidRPr="00542FDA" w:rsidRDefault="006A57EB" w:rsidP="00403460">
            <w:pPr>
              <w:spacing w:line="276" w:lineRule="auto"/>
              <w:jc w:val="center"/>
              <w:rPr>
                <w:rFonts w:ascii="Century Gothic" w:hAnsi="Century Gothic" w:cs="Arial"/>
                <w:sz w:val="20"/>
                <w:szCs w:val="20"/>
              </w:rPr>
            </w:pPr>
            <w:r w:rsidRPr="00542FDA">
              <w:rPr>
                <w:rFonts w:ascii="Century Gothic" w:hAnsi="Century Gothic" w:cs="Arial"/>
                <w:sz w:val="20"/>
                <w:szCs w:val="20"/>
              </w:rPr>
              <w:t>ŽIG</w:t>
            </w:r>
          </w:p>
        </w:tc>
        <w:tc>
          <w:tcPr>
            <w:tcW w:w="3822" w:type="dxa"/>
            <w:vMerge w:val="restart"/>
          </w:tcPr>
          <w:p w14:paraId="11EC85D8" w14:textId="77777777" w:rsidR="006A57EB" w:rsidRPr="00542FDA" w:rsidRDefault="006A57EB" w:rsidP="00403460">
            <w:pPr>
              <w:spacing w:line="276" w:lineRule="auto"/>
              <w:jc w:val="center"/>
              <w:rPr>
                <w:rFonts w:ascii="Century Gothic" w:hAnsi="Century Gothic" w:cs="Arial"/>
                <w:sz w:val="20"/>
                <w:szCs w:val="20"/>
              </w:rPr>
            </w:pPr>
            <w:r w:rsidRPr="00542FDA">
              <w:rPr>
                <w:rFonts w:ascii="Century Gothic" w:hAnsi="Century Gothic" w:cs="Arial"/>
                <w:sz w:val="20"/>
                <w:szCs w:val="20"/>
              </w:rPr>
              <w:t>PODIZVAJALEC</w:t>
            </w:r>
          </w:p>
          <w:p w14:paraId="39D76A37" w14:textId="77777777" w:rsidR="006A57EB" w:rsidRPr="00542FDA" w:rsidRDefault="006A57EB" w:rsidP="00403460">
            <w:pPr>
              <w:spacing w:line="276" w:lineRule="auto"/>
              <w:jc w:val="center"/>
              <w:rPr>
                <w:rFonts w:ascii="Century Gothic" w:hAnsi="Century Gothic" w:cs="Arial"/>
                <w:sz w:val="20"/>
                <w:szCs w:val="20"/>
              </w:rPr>
            </w:pPr>
            <w:r w:rsidRPr="00542FDA">
              <w:rPr>
                <w:rFonts w:ascii="Century Gothic" w:hAnsi="Century Gothic" w:cs="Arial"/>
                <w:sz w:val="20"/>
                <w:szCs w:val="20"/>
              </w:rPr>
              <w:t>ime in priimek zakonitega zastopnika in podpis</w:t>
            </w:r>
          </w:p>
          <w:p w14:paraId="1812830B" w14:textId="77777777" w:rsidR="006A57EB" w:rsidRPr="00542FDA" w:rsidRDefault="006A57EB" w:rsidP="00403460">
            <w:pPr>
              <w:spacing w:line="276" w:lineRule="auto"/>
              <w:rPr>
                <w:rFonts w:ascii="Century Gothic" w:hAnsi="Century Gothic" w:cs="Arial"/>
                <w:sz w:val="20"/>
                <w:szCs w:val="20"/>
              </w:rPr>
            </w:pPr>
          </w:p>
          <w:p w14:paraId="193A0647" w14:textId="77777777" w:rsidR="006A57EB" w:rsidRPr="00542FDA" w:rsidRDefault="006A57EB" w:rsidP="00403460">
            <w:pPr>
              <w:spacing w:line="276" w:lineRule="auto"/>
              <w:rPr>
                <w:rFonts w:ascii="Century Gothic" w:hAnsi="Century Gothic" w:cs="Arial"/>
                <w:sz w:val="20"/>
                <w:szCs w:val="20"/>
              </w:rPr>
            </w:pPr>
          </w:p>
          <w:p w14:paraId="620F9DFE" w14:textId="77777777" w:rsidR="006A57EB" w:rsidRPr="00542FDA" w:rsidRDefault="006A57EB" w:rsidP="00403460">
            <w:pPr>
              <w:spacing w:line="276" w:lineRule="auto"/>
              <w:jc w:val="center"/>
              <w:rPr>
                <w:rFonts w:ascii="Century Gothic" w:hAnsi="Century Gothic" w:cs="Arial"/>
                <w:sz w:val="20"/>
                <w:szCs w:val="20"/>
              </w:rPr>
            </w:pPr>
            <w:r w:rsidRPr="00542FDA">
              <w:rPr>
                <w:rFonts w:ascii="Century Gothic" w:hAnsi="Century Gothic" w:cs="Arial"/>
                <w:sz w:val="20"/>
                <w:szCs w:val="20"/>
              </w:rPr>
              <w:t>______________________________</w:t>
            </w:r>
          </w:p>
        </w:tc>
      </w:tr>
      <w:tr w:rsidR="006A57EB" w:rsidRPr="00542FDA" w14:paraId="210B4FC4" w14:textId="77777777" w:rsidTr="00403460">
        <w:tc>
          <w:tcPr>
            <w:tcW w:w="3020" w:type="dxa"/>
          </w:tcPr>
          <w:p w14:paraId="37A7A0F8" w14:textId="77777777" w:rsidR="006A57EB" w:rsidRPr="00542FDA" w:rsidRDefault="006A57EB" w:rsidP="00403460">
            <w:pPr>
              <w:spacing w:line="276" w:lineRule="auto"/>
              <w:jc w:val="center"/>
              <w:rPr>
                <w:rFonts w:ascii="Century Gothic" w:hAnsi="Century Gothic" w:cs="Arial"/>
                <w:sz w:val="20"/>
                <w:szCs w:val="20"/>
              </w:rPr>
            </w:pPr>
            <w:r w:rsidRPr="00542FDA">
              <w:rPr>
                <w:rFonts w:ascii="Century Gothic" w:hAnsi="Century Gothic" w:cs="Arial"/>
                <w:sz w:val="20"/>
                <w:szCs w:val="20"/>
              </w:rPr>
              <w:t>DATUM</w:t>
            </w:r>
          </w:p>
          <w:p w14:paraId="34D720DD" w14:textId="77777777" w:rsidR="006A57EB" w:rsidRPr="00542FDA" w:rsidRDefault="006A57EB" w:rsidP="00403460">
            <w:pPr>
              <w:spacing w:line="276" w:lineRule="auto"/>
              <w:jc w:val="center"/>
              <w:rPr>
                <w:rFonts w:ascii="Century Gothic" w:hAnsi="Century Gothic" w:cs="Arial"/>
                <w:sz w:val="20"/>
                <w:szCs w:val="20"/>
              </w:rPr>
            </w:pPr>
          </w:p>
          <w:p w14:paraId="3C147ECD" w14:textId="77777777" w:rsidR="006A57EB" w:rsidRPr="00542FDA" w:rsidRDefault="006A57EB" w:rsidP="006A57EB">
            <w:pPr>
              <w:spacing w:line="480" w:lineRule="auto"/>
              <w:jc w:val="center"/>
              <w:rPr>
                <w:rFonts w:ascii="Century Gothic" w:hAnsi="Century Gothic" w:cs="Arial"/>
                <w:sz w:val="20"/>
                <w:szCs w:val="20"/>
              </w:rPr>
            </w:pPr>
            <w:r w:rsidRPr="00542FDA">
              <w:rPr>
                <w:rFonts w:ascii="Century Gothic" w:hAnsi="Century Gothic" w:cs="Arial"/>
                <w:sz w:val="20"/>
                <w:szCs w:val="20"/>
              </w:rPr>
              <w:t>_________________________</w:t>
            </w:r>
          </w:p>
        </w:tc>
        <w:tc>
          <w:tcPr>
            <w:tcW w:w="2220" w:type="dxa"/>
            <w:vMerge/>
          </w:tcPr>
          <w:p w14:paraId="79514101" w14:textId="77777777" w:rsidR="006A57EB" w:rsidRPr="00542FDA" w:rsidRDefault="006A57EB" w:rsidP="00403460">
            <w:pPr>
              <w:spacing w:line="276" w:lineRule="auto"/>
              <w:rPr>
                <w:rFonts w:ascii="Century Gothic" w:hAnsi="Century Gothic" w:cs="Arial"/>
                <w:sz w:val="20"/>
                <w:szCs w:val="20"/>
              </w:rPr>
            </w:pPr>
          </w:p>
        </w:tc>
        <w:tc>
          <w:tcPr>
            <w:tcW w:w="3822" w:type="dxa"/>
            <w:vMerge/>
          </w:tcPr>
          <w:p w14:paraId="3D37CEF5" w14:textId="77777777" w:rsidR="006A57EB" w:rsidRPr="00542FDA" w:rsidRDefault="006A57EB" w:rsidP="00403460">
            <w:pPr>
              <w:spacing w:line="276" w:lineRule="auto"/>
              <w:rPr>
                <w:rFonts w:ascii="Century Gothic" w:hAnsi="Century Gothic" w:cs="Arial"/>
                <w:sz w:val="20"/>
                <w:szCs w:val="20"/>
              </w:rPr>
            </w:pPr>
          </w:p>
        </w:tc>
      </w:tr>
    </w:tbl>
    <w:p w14:paraId="7B159AE2" w14:textId="77777777" w:rsidR="002D08CE" w:rsidRPr="00542FDA" w:rsidRDefault="002D08CE" w:rsidP="006A57EB">
      <w:pPr>
        <w:spacing w:line="276" w:lineRule="auto"/>
        <w:rPr>
          <w:rFonts w:ascii="Century Gothic" w:hAnsi="Century Gothic" w:cs="Arial"/>
          <w:sz w:val="20"/>
          <w:szCs w:val="20"/>
        </w:rPr>
      </w:pPr>
    </w:p>
    <w:p w14:paraId="0F18B2D2" w14:textId="77777777" w:rsidR="003D42B3" w:rsidRPr="00542FDA" w:rsidRDefault="003D42B3" w:rsidP="006A57EB">
      <w:pPr>
        <w:spacing w:line="276" w:lineRule="auto"/>
        <w:rPr>
          <w:rFonts w:ascii="Century Gothic" w:hAnsi="Century Gothic" w:cs="Arial"/>
          <w:sz w:val="20"/>
          <w:szCs w:val="20"/>
        </w:rPr>
      </w:pPr>
    </w:p>
    <w:p w14:paraId="2058DCA1" w14:textId="77777777" w:rsidR="006A57EB" w:rsidRPr="00542FDA" w:rsidRDefault="006A57EB" w:rsidP="006A57EB">
      <w:pPr>
        <w:spacing w:line="276" w:lineRule="auto"/>
        <w:rPr>
          <w:rFonts w:ascii="Century Gothic" w:hAnsi="Century Gothic" w:cs="Arial"/>
          <w:sz w:val="20"/>
          <w:szCs w:val="20"/>
        </w:rPr>
      </w:pPr>
      <w:r w:rsidRPr="00542FDA">
        <w:rPr>
          <w:rFonts w:ascii="Century Gothic" w:hAnsi="Century Gothic" w:cs="Arial"/>
          <w:sz w:val="20"/>
          <w:szCs w:val="20"/>
        </w:rPr>
        <w:t>_______________________</w:t>
      </w:r>
    </w:p>
    <w:p w14:paraId="3D72C9FC" w14:textId="42EE3B2D" w:rsidR="006A57EB" w:rsidRPr="00A35550" w:rsidRDefault="006A57EB" w:rsidP="006A57EB">
      <w:pPr>
        <w:spacing w:line="276" w:lineRule="auto"/>
        <w:rPr>
          <w:rFonts w:ascii="Century Gothic" w:hAnsi="Century Gothic" w:cs="Arial"/>
          <w:i/>
          <w:sz w:val="18"/>
          <w:szCs w:val="18"/>
        </w:rPr>
      </w:pPr>
      <w:r w:rsidRPr="00542FDA">
        <w:rPr>
          <w:rFonts w:ascii="Century Gothic" w:hAnsi="Century Gothic" w:cs="Arial"/>
          <w:b/>
          <w:i/>
          <w:sz w:val="20"/>
          <w:szCs w:val="20"/>
        </w:rPr>
        <w:t>Navodila</w:t>
      </w:r>
      <w:r w:rsidRPr="00542FDA">
        <w:rPr>
          <w:rFonts w:ascii="Century Gothic" w:hAnsi="Century Gothic" w:cs="Arial"/>
          <w:i/>
          <w:sz w:val="20"/>
          <w:szCs w:val="20"/>
        </w:rPr>
        <w:t xml:space="preserve">: </w:t>
      </w:r>
      <w:r w:rsidRPr="00A35550">
        <w:rPr>
          <w:rFonts w:ascii="Century Gothic" w:hAnsi="Century Gothic" w:cs="Arial"/>
          <w:i/>
          <w:sz w:val="18"/>
          <w:szCs w:val="18"/>
        </w:rPr>
        <w:t xml:space="preserve">Obrazec mora biti izpolnjen, datiran, podpisan in žigosan s strani zakonitega zastopnika podizvajalca. Obrazec se izpolni za vsakega podizvajalca, ki ga je ponudnik navedel </w:t>
      </w:r>
      <w:r w:rsidR="002D08CE" w:rsidRPr="00A35550">
        <w:rPr>
          <w:rFonts w:ascii="Century Gothic" w:hAnsi="Century Gothic" w:cs="Arial"/>
          <w:i/>
          <w:sz w:val="18"/>
          <w:szCs w:val="18"/>
        </w:rPr>
        <w:t>v ponudbi</w:t>
      </w:r>
      <w:r w:rsidRPr="00A35550">
        <w:rPr>
          <w:rFonts w:ascii="Century Gothic" w:hAnsi="Century Gothic" w:cs="Arial"/>
          <w:i/>
          <w:sz w:val="18"/>
          <w:szCs w:val="18"/>
        </w:rPr>
        <w:t>. Obrazec se fotokopira, v kolikor ponudnik nastopa z več podizvajalci.</w:t>
      </w:r>
    </w:p>
    <w:p w14:paraId="12F3B49E" w14:textId="2A98485C" w:rsidR="00232515" w:rsidRPr="00A35550" w:rsidRDefault="00166CA2" w:rsidP="00CE580B">
      <w:pPr>
        <w:spacing w:line="276" w:lineRule="auto"/>
        <w:rPr>
          <w:rFonts w:ascii="Century Gothic" w:hAnsi="Century Gothic" w:cs="Arial"/>
          <w:i/>
          <w:sz w:val="18"/>
          <w:szCs w:val="18"/>
        </w:rPr>
        <w:sectPr w:rsidR="00232515" w:rsidRPr="00A35550" w:rsidSect="00207494">
          <w:pgSz w:w="11906" w:h="16838"/>
          <w:pgMar w:top="1417" w:right="1417" w:bottom="1417" w:left="1417" w:header="708" w:footer="708" w:gutter="0"/>
          <w:cols w:space="708"/>
          <w:docGrid w:linePitch="360"/>
        </w:sectPr>
      </w:pPr>
      <w:r w:rsidRPr="00A35550">
        <w:rPr>
          <w:rFonts w:ascii="Century Gothic" w:hAnsi="Century Gothic" w:cs="Arial"/>
          <w:b/>
          <w:i/>
          <w:sz w:val="18"/>
          <w:szCs w:val="18"/>
          <w:u w:val="single"/>
        </w:rPr>
        <w:t>Obrazec je potrebno izpolniti in priložiti ponudbi le v primeru, da ponudnik nastopa s podizvajalcem</w:t>
      </w:r>
    </w:p>
    <w:p w14:paraId="59533F2C" w14:textId="2F5FF771" w:rsidR="00F97363" w:rsidRPr="00542FDA" w:rsidRDefault="000C5DC3" w:rsidP="00F97363">
      <w:pPr>
        <w:jc w:val="right"/>
        <w:rPr>
          <w:rFonts w:ascii="Century Gothic" w:hAnsi="Century Gothic" w:cs="Arial"/>
          <w:sz w:val="20"/>
          <w:szCs w:val="20"/>
        </w:rPr>
      </w:pPr>
      <w:r w:rsidRPr="00542FDA">
        <w:rPr>
          <w:rFonts w:ascii="Century Gothic" w:hAnsi="Century Gothic" w:cs="Arial"/>
          <w:sz w:val="20"/>
          <w:szCs w:val="20"/>
        </w:rPr>
        <w:t>OBR-5</w:t>
      </w:r>
    </w:p>
    <w:p w14:paraId="0FA464A6" w14:textId="77777777" w:rsidR="000C5DC3" w:rsidRPr="00542FDA" w:rsidRDefault="000C5DC3" w:rsidP="00F97363">
      <w:pPr>
        <w:jc w:val="right"/>
        <w:rPr>
          <w:rFonts w:ascii="Century Gothic" w:hAnsi="Century Gothic" w:cs="Arial"/>
          <w:sz w:val="20"/>
          <w:szCs w:val="20"/>
        </w:rPr>
      </w:pPr>
    </w:p>
    <w:tbl>
      <w:tblPr>
        <w:tblStyle w:val="Seznamvtabeli2"/>
        <w:tblW w:w="0" w:type="auto"/>
        <w:shd w:val="clear" w:color="auto" w:fill="D0CECE" w:themeFill="background2" w:themeFillShade="E6"/>
        <w:tblLook w:val="04A0" w:firstRow="1" w:lastRow="0" w:firstColumn="1" w:lastColumn="0" w:noHBand="0" w:noVBand="1"/>
      </w:tblPr>
      <w:tblGrid>
        <w:gridCol w:w="9062"/>
      </w:tblGrid>
      <w:tr w:rsidR="00F97363" w:rsidRPr="00542FDA" w14:paraId="7ED662B0" w14:textId="77777777" w:rsidTr="00C254B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shd w:val="clear" w:color="auto" w:fill="D0CECE" w:themeFill="background2" w:themeFillShade="E6"/>
          </w:tcPr>
          <w:p w14:paraId="69AB575E" w14:textId="77777777" w:rsidR="00F97363" w:rsidRPr="00542FDA" w:rsidRDefault="00F97363" w:rsidP="00C254B4">
            <w:pPr>
              <w:jc w:val="center"/>
              <w:rPr>
                <w:rFonts w:ascii="Century Gothic" w:hAnsi="Century Gothic" w:cs="Arial"/>
                <w:b w:val="0"/>
                <w:sz w:val="20"/>
                <w:szCs w:val="20"/>
              </w:rPr>
            </w:pPr>
          </w:p>
          <w:p w14:paraId="6D43AFED" w14:textId="231810FB" w:rsidR="00F97363" w:rsidRPr="00542FDA" w:rsidRDefault="00F97363" w:rsidP="00C254B4">
            <w:pPr>
              <w:jc w:val="center"/>
              <w:rPr>
                <w:rFonts w:ascii="Century Gothic" w:hAnsi="Century Gothic" w:cs="Arial"/>
                <w:sz w:val="20"/>
                <w:szCs w:val="20"/>
              </w:rPr>
            </w:pPr>
            <w:r w:rsidRPr="00542FDA">
              <w:rPr>
                <w:rFonts w:ascii="Century Gothic" w:hAnsi="Century Gothic" w:cs="Arial"/>
                <w:sz w:val="20"/>
                <w:szCs w:val="20"/>
              </w:rPr>
              <w:t>VZOREC POGODBE</w:t>
            </w:r>
          </w:p>
          <w:p w14:paraId="58C0FDD3" w14:textId="77777777" w:rsidR="00F97363" w:rsidRPr="00542FDA" w:rsidRDefault="00F97363" w:rsidP="00C254B4">
            <w:pPr>
              <w:jc w:val="center"/>
              <w:rPr>
                <w:rFonts w:ascii="Century Gothic" w:hAnsi="Century Gothic" w:cs="Arial"/>
                <w:b w:val="0"/>
                <w:sz w:val="20"/>
                <w:szCs w:val="20"/>
              </w:rPr>
            </w:pPr>
          </w:p>
        </w:tc>
      </w:tr>
    </w:tbl>
    <w:p w14:paraId="4989BD34" w14:textId="77777777" w:rsidR="00F97363" w:rsidRPr="00542FDA" w:rsidRDefault="00F97363" w:rsidP="00F97363">
      <w:pPr>
        <w:spacing w:line="276" w:lineRule="auto"/>
        <w:rPr>
          <w:rFonts w:ascii="Century Gothic" w:hAnsi="Century Gothic" w:cs="Arial"/>
          <w:sz w:val="20"/>
          <w:szCs w:val="20"/>
        </w:rPr>
      </w:pPr>
    </w:p>
    <w:p w14:paraId="1D496C41" w14:textId="10B48503" w:rsidR="005473CE" w:rsidRPr="00542FDA" w:rsidRDefault="00F97363" w:rsidP="00F97363">
      <w:pPr>
        <w:spacing w:line="276" w:lineRule="auto"/>
        <w:rPr>
          <w:rFonts w:ascii="Century Gothic" w:hAnsi="Century Gothic" w:cs="Arial"/>
          <w:sz w:val="20"/>
          <w:szCs w:val="20"/>
        </w:rPr>
      </w:pPr>
      <w:r w:rsidRPr="00542FDA">
        <w:rPr>
          <w:rFonts w:ascii="Century Gothic" w:hAnsi="Century Gothic" w:cs="Arial"/>
          <w:sz w:val="20"/>
          <w:szCs w:val="20"/>
        </w:rPr>
        <w:t>Vzorec pogodbe je potrebno šteti le kot izhodišče, saj si naročnik pridržuje pravico, da bo v okviru iz</w:t>
      </w:r>
      <w:r w:rsidR="002F161D" w:rsidRPr="00542FDA">
        <w:rPr>
          <w:rFonts w:ascii="Century Gothic" w:hAnsi="Century Gothic" w:cs="Arial"/>
          <w:sz w:val="20"/>
          <w:szCs w:val="20"/>
        </w:rPr>
        <w:t>v</w:t>
      </w:r>
      <w:r w:rsidRPr="00542FDA">
        <w:rPr>
          <w:rFonts w:ascii="Century Gothic" w:hAnsi="Century Gothic" w:cs="Arial"/>
          <w:sz w:val="20"/>
          <w:szCs w:val="20"/>
        </w:rPr>
        <w:t>edbe samega postopka še nekoliko spremenil posa</w:t>
      </w:r>
      <w:r w:rsidR="002F161D" w:rsidRPr="00542FDA">
        <w:rPr>
          <w:rFonts w:ascii="Century Gothic" w:hAnsi="Century Gothic" w:cs="Arial"/>
          <w:sz w:val="20"/>
          <w:szCs w:val="20"/>
        </w:rPr>
        <w:t>mezne elemente javnega naročila</w:t>
      </w:r>
      <w:r w:rsidRPr="00542FDA">
        <w:rPr>
          <w:rFonts w:ascii="Century Gothic" w:hAnsi="Century Gothic" w:cs="Arial"/>
          <w:sz w:val="20"/>
          <w:szCs w:val="20"/>
        </w:rPr>
        <w:t>!</w:t>
      </w:r>
    </w:p>
    <w:p w14:paraId="015AAC2F" w14:textId="77777777" w:rsidR="002F161D" w:rsidRPr="00542FDA" w:rsidRDefault="002F161D" w:rsidP="00F97363">
      <w:pPr>
        <w:spacing w:line="276" w:lineRule="auto"/>
        <w:rPr>
          <w:rFonts w:ascii="Century Gothic" w:eastAsia="Calibri" w:hAnsi="Century Gothic" w:cs="Arial-BoldMT"/>
          <w:b/>
          <w:bCs/>
          <w:sz w:val="20"/>
          <w:szCs w:val="20"/>
          <w:lang w:eastAsia="en-GB"/>
        </w:rPr>
      </w:pPr>
    </w:p>
    <w:p w14:paraId="4C3D07CE" w14:textId="77777777" w:rsidR="00FA69C6" w:rsidRPr="00542FDA" w:rsidRDefault="00FA69C6" w:rsidP="00FA69C6">
      <w:pPr>
        <w:spacing w:line="276" w:lineRule="auto"/>
        <w:rPr>
          <w:rFonts w:ascii="Century Gothic" w:hAnsi="Century Gothic"/>
          <w:b/>
          <w:sz w:val="20"/>
          <w:szCs w:val="20"/>
        </w:rPr>
      </w:pPr>
      <w:r w:rsidRPr="00542FDA">
        <w:rPr>
          <w:rFonts w:ascii="Century Gothic" w:hAnsi="Century Gothic"/>
          <w:b/>
          <w:sz w:val="20"/>
          <w:szCs w:val="20"/>
        </w:rPr>
        <w:t>CEROP d.o.o.</w:t>
      </w:r>
    </w:p>
    <w:p w14:paraId="5C6159ED" w14:textId="77777777" w:rsidR="00FA69C6" w:rsidRPr="00542FDA" w:rsidRDefault="00FA69C6" w:rsidP="00FA69C6">
      <w:pPr>
        <w:spacing w:line="276" w:lineRule="auto"/>
        <w:rPr>
          <w:rFonts w:ascii="Century Gothic" w:hAnsi="Century Gothic"/>
          <w:sz w:val="20"/>
          <w:szCs w:val="20"/>
        </w:rPr>
      </w:pPr>
      <w:r w:rsidRPr="00542FDA">
        <w:rPr>
          <w:rFonts w:ascii="Century Gothic" w:hAnsi="Century Gothic"/>
          <w:b/>
          <w:sz w:val="20"/>
          <w:szCs w:val="20"/>
        </w:rPr>
        <w:t>Vaneča 81 B, 9201 PUCONCI</w:t>
      </w:r>
    </w:p>
    <w:p w14:paraId="1DC3CF1D" w14:textId="1A2E4CB3" w:rsidR="00FA69C6" w:rsidRPr="00542FDA" w:rsidRDefault="00FA69C6" w:rsidP="00FA69C6">
      <w:pPr>
        <w:spacing w:line="276" w:lineRule="auto"/>
        <w:rPr>
          <w:rFonts w:ascii="Century Gothic" w:hAnsi="Century Gothic"/>
          <w:sz w:val="20"/>
          <w:szCs w:val="20"/>
        </w:rPr>
      </w:pPr>
      <w:r w:rsidRPr="00542FDA">
        <w:rPr>
          <w:rFonts w:ascii="Century Gothic" w:hAnsi="Century Gothic"/>
          <w:sz w:val="20"/>
          <w:szCs w:val="20"/>
        </w:rPr>
        <w:t xml:space="preserve">ki ga zastopa </w:t>
      </w:r>
      <w:r w:rsidRPr="00542FDA">
        <w:rPr>
          <w:rFonts w:ascii="Century Gothic" w:hAnsi="Century Gothic"/>
          <w:b/>
          <w:sz w:val="20"/>
          <w:szCs w:val="20"/>
        </w:rPr>
        <w:t>direktor</w:t>
      </w:r>
      <w:r w:rsidR="00AF15FC" w:rsidRPr="00542FDA">
        <w:rPr>
          <w:rFonts w:ascii="Century Gothic" w:hAnsi="Century Gothic"/>
          <w:b/>
          <w:sz w:val="20"/>
          <w:szCs w:val="20"/>
        </w:rPr>
        <w:t>ica SIMONA BIRO</w:t>
      </w:r>
    </w:p>
    <w:p w14:paraId="7BED423B" w14:textId="77777777" w:rsidR="00FA69C6" w:rsidRPr="00542FDA" w:rsidRDefault="00FA69C6" w:rsidP="00FA69C6">
      <w:pPr>
        <w:spacing w:line="276" w:lineRule="auto"/>
        <w:rPr>
          <w:rFonts w:ascii="Century Gothic" w:hAnsi="Century Gothic"/>
          <w:sz w:val="20"/>
          <w:szCs w:val="20"/>
        </w:rPr>
      </w:pPr>
      <w:r w:rsidRPr="00542FDA">
        <w:rPr>
          <w:rFonts w:ascii="Century Gothic" w:hAnsi="Century Gothic"/>
          <w:sz w:val="20"/>
          <w:szCs w:val="20"/>
        </w:rPr>
        <w:t>Matična številka: 3356655000</w:t>
      </w:r>
    </w:p>
    <w:p w14:paraId="5812C233" w14:textId="77777777" w:rsidR="00FA69C6" w:rsidRPr="00542FDA" w:rsidRDefault="00FA69C6" w:rsidP="00FA69C6">
      <w:pPr>
        <w:spacing w:line="276" w:lineRule="auto"/>
        <w:rPr>
          <w:rFonts w:ascii="Century Gothic" w:hAnsi="Century Gothic"/>
          <w:sz w:val="20"/>
          <w:szCs w:val="20"/>
        </w:rPr>
      </w:pPr>
      <w:r w:rsidRPr="00542FDA">
        <w:rPr>
          <w:rFonts w:ascii="Century Gothic" w:hAnsi="Century Gothic"/>
          <w:sz w:val="20"/>
          <w:szCs w:val="20"/>
        </w:rPr>
        <w:t>ID številka za DDV: SI67396704</w:t>
      </w:r>
    </w:p>
    <w:p w14:paraId="62B1069A" w14:textId="77777777" w:rsidR="00FA69C6" w:rsidRPr="00542FDA" w:rsidRDefault="00FA69C6" w:rsidP="00FA69C6">
      <w:pPr>
        <w:spacing w:line="276" w:lineRule="auto"/>
        <w:rPr>
          <w:rFonts w:ascii="Century Gothic" w:hAnsi="Century Gothic"/>
          <w:sz w:val="20"/>
          <w:szCs w:val="20"/>
        </w:rPr>
      </w:pPr>
    </w:p>
    <w:p w14:paraId="3C572740" w14:textId="77777777" w:rsidR="00FA69C6" w:rsidRPr="00542FDA" w:rsidRDefault="00FA69C6" w:rsidP="00FA69C6">
      <w:pPr>
        <w:spacing w:line="276" w:lineRule="auto"/>
        <w:rPr>
          <w:rFonts w:ascii="Century Gothic" w:hAnsi="Century Gothic"/>
          <w:sz w:val="20"/>
          <w:szCs w:val="20"/>
        </w:rPr>
      </w:pPr>
      <w:r w:rsidRPr="00542FDA">
        <w:rPr>
          <w:rFonts w:ascii="Century Gothic" w:hAnsi="Century Gothic"/>
          <w:sz w:val="20"/>
          <w:szCs w:val="20"/>
        </w:rPr>
        <w:t xml:space="preserve">(v nadaljnjem besedilu: </w:t>
      </w:r>
      <w:r w:rsidRPr="00542FDA">
        <w:rPr>
          <w:rFonts w:ascii="Century Gothic" w:hAnsi="Century Gothic"/>
          <w:b/>
          <w:sz w:val="20"/>
          <w:szCs w:val="20"/>
        </w:rPr>
        <w:t>naročnik</w:t>
      </w:r>
      <w:r w:rsidRPr="00542FDA">
        <w:rPr>
          <w:rFonts w:ascii="Century Gothic" w:hAnsi="Century Gothic"/>
          <w:sz w:val="20"/>
          <w:szCs w:val="20"/>
        </w:rPr>
        <w:t xml:space="preserve">) </w:t>
      </w:r>
    </w:p>
    <w:p w14:paraId="76898BE7" w14:textId="77777777" w:rsidR="00FA69C6" w:rsidRPr="00542FDA" w:rsidRDefault="00FA69C6" w:rsidP="00FA69C6">
      <w:pPr>
        <w:spacing w:line="276" w:lineRule="auto"/>
        <w:rPr>
          <w:rFonts w:ascii="Century Gothic" w:hAnsi="Century Gothic"/>
          <w:sz w:val="20"/>
          <w:szCs w:val="20"/>
        </w:rPr>
      </w:pPr>
    </w:p>
    <w:p w14:paraId="15C90BF7" w14:textId="77777777" w:rsidR="00FA69C6" w:rsidRPr="00542FDA" w:rsidRDefault="00FA69C6" w:rsidP="00FA69C6">
      <w:pPr>
        <w:spacing w:line="276" w:lineRule="auto"/>
        <w:rPr>
          <w:rFonts w:ascii="Century Gothic" w:hAnsi="Century Gothic"/>
          <w:sz w:val="20"/>
          <w:szCs w:val="20"/>
        </w:rPr>
      </w:pPr>
      <w:r w:rsidRPr="00542FDA">
        <w:rPr>
          <w:rFonts w:ascii="Century Gothic" w:hAnsi="Century Gothic"/>
          <w:sz w:val="20"/>
          <w:szCs w:val="20"/>
        </w:rPr>
        <w:t>in</w:t>
      </w:r>
    </w:p>
    <w:p w14:paraId="5CDCBDB3" w14:textId="77777777" w:rsidR="00FA69C6" w:rsidRPr="00542FDA" w:rsidRDefault="00FA69C6" w:rsidP="00FA69C6">
      <w:pPr>
        <w:spacing w:line="276" w:lineRule="auto"/>
        <w:rPr>
          <w:rFonts w:ascii="Century Gothic" w:hAnsi="Century Gothic"/>
          <w:sz w:val="20"/>
          <w:szCs w:val="20"/>
        </w:rPr>
      </w:pPr>
    </w:p>
    <w:p w14:paraId="1B6653FF" w14:textId="77777777" w:rsidR="00FA69C6" w:rsidRPr="00542FDA" w:rsidRDefault="00FA69C6" w:rsidP="00FA69C6">
      <w:pPr>
        <w:spacing w:line="276" w:lineRule="auto"/>
        <w:rPr>
          <w:rFonts w:ascii="Century Gothic" w:hAnsi="Century Gothic"/>
          <w:sz w:val="20"/>
          <w:szCs w:val="20"/>
        </w:rPr>
      </w:pPr>
      <w:r w:rsidRPr="00542FDA">
        <w:rPr>
          <w:rFonts w:ascii="Century Gothic" w:hAnsi="Century Gothic"/>
          <w:sz w:val="20"/>
          <w:szCs w:val="20"/>
        </w:rPr>
        <w:t>_______________________________________________________________________________________</w:t>
      </w:r>
    </w:p>
    <w:p w14:paraId="3FB11A8E" w14:textId="77777777" w:rsidR="00FA69C6" w:rsidRPr="00542FDA" w:rsidRDefault="00FA69C6" w:rsidP="00FA69C6">
      <w:pPr>
        <w:spacing w:line="276" w:lineRule="auto"/>
        <w:rPr>
          <w:rFonts w:ascii="Century Gothic" w:hAnsi="Century Gothic"/>
          <w:sz w:val="20"/>
          <w:szCs w:val="20"/>
        </w:rPr>
      </w:pPr>
    </w:p>
    <w:p w14:paraId="085486EA" w14:textId="77777777" w:rsidR="00FA69C6" w:rsidRPr="00542FDA" w:rsidRDefault="00FA69C6" w:rsidP="00FA69C6">
      <w:pPr>
        <w:spacing w:line="276" w:lineRule="auto"/>
        <w:rPr>
          <w:rFonts w:ascii="Century Gothic" w:hAnsi="Century Gothic"/>
          <w:sz w:val="20"/>
          <w:szCs w:val="20"/>
        </w:rPr>
      </w:pPr>
      <w:r w:rsidRPr="00542FDA">
        <w:rPr>
          <w:rFonts w:ascii="Century Gothic" w:hAnsi="Century Gothic"/>
          <w:sz w:val="20"/>
          <w:szCs w:val="20"/>
        </w:rPr>
        <w:t>_______________________________________________________________________________________</w:t>
      </w:r>
    </w:p>
    <w:p w14:paraId="2DC883DE" w14:textId="77777777" w:rsidR="00FA69C6" w:rsidRPr="00542FDA" w:rsidRDefault="00FA69C6" w:rsidP="00FA69C6">
      <w:pPr>
        <w:pStyle w:val="Telobesedila"/>
        <w:spacing w:line="276" w:lineRule="auto"/>
        <w:rPr>
          <w:rFonts w:ascii="Century Gothic" w:hAnsi="Century Gothic" w:cs="Arial"/>
          <w:bCs/>
          <w:sz w:val="20"/>
          <w:szCs w:val="20"/>
          <w:lang w:val="sl-SI"/>
        </w:rPr>
      </w:pPr>
      <w:r w:rsidRPr="00542FDA">
        <w:rPr>
          <w:rFonts w:ascii="Century Gothic" w:hAnsi="Century Gothic" w:cs="Arial"/>
          <w:sz w:val="20"/>
          <w:szCs w:val="20"/>
        </w:rPr>
        <w:t>Matična številka:</w:t>
      </w:r>
      <w:r w:rsidRPr="00542FDA">
        <w:rPr>
          <w:rFonts w:ascii="Century Gothic" w:hAnsi="Century Gothic" w:cs="Arial"/>
          <w:sz w:val="20"/>
          <w:szCs w:val="20"/>
          <w:lang w:val="sl-SI"/>
        </w:rPr>
        <w:t xml:space="preserve">  ________________________________________________________________________</w:t>
      </w:r>
    </w:p>
    <w:p w14:paraId="77ECED73" w14:textId="77777777" w:rsidR="00596034" w:rsidRPr="00542FDA" w:rsidRDefault="00596034" w:rsidP="00596034">
      <w:pPr>
        <w:pStyle w:val="Telobesedila"/>
        <w:spacing w:line="276" w:lineRule="auto"/>
        <w:rPr>
          <w:rFonts w:ascii="Century Gothic" w:hAnsi="Century Gothic" w:cs="Arial"/>
          <w:bCs/>
          <w:color w:val="000000"/>
          <w:sz w:val="20"/>
          <w:szCs w:val="20"/>
          <w:lang w:val="sl-SI"/>
        </w:rPr>
      </w:pPr>
      <w:r w:rsidRPr="00542FDA">
        <w:rPr>
          <w:rFonts w:ascii="Century Gothic" w:hAnsi="Century Gothic" w:cs="Arial"/>
          <w:bCs/>
          <w:sz w:val="20"/>
          <w:szCs w:val="20"/>
        </w:rPr>
        <w:t>ID številka za DDV:</w:t>
      </w:r>
      <w:r w:rsidRPr="00542FDA">
        <w:rPr>
          <w:rFonts w:ascii="Century Gothic" w:hAnsi="Century Gothic" w:cs="Arial"/>
          <w:bCs/>
          <w:color w:val="000000"/>
          <w:sz w:val="20"/>
          <w:szCs w:val="20"/>
        </w:rPr>
        <w:t xml:space="preserve">  </w:t>
      </w:r>
      <w:r w:rsidRPr="00542FDA">
        <w:rPr>
          <w:rFonts w:ascii="Century Gothic" w:hAnsi="Century Gothic" w:cs="Arial"/>
          <w:bCs/>
          <w:color w:val="000000"/>
          <w:sz w:val="20"/>
          <w:szCs w:val="20"/>
          <w:lang w:val="sl-SI"/>
        </w:rPr>
        <w:t xml:space="preserve"> ______________________________________________________________________</w:t>
      </w:r>
    </w:p>
    <w:p w14:paraId="55A7F33D" w14:textId="56618DED" w:rsidR="00596034" w:rsidRPr="00542FDA" w:rsidRDefault="00596034" w:rsidP="00596034">
      <w:pPr>
        <w:pStyle w:val="Telobesedila"/>
        <w:spacing w:line="276" w:lineRule="auto"/>
        <w:rPr>
          <w:rFonts w:ascii="Century Gothic" w:hAnsi="Century Gothic" w:cs="Arial"/>
          <w:bCs/>
          <w:color w:val="000000"/>
          <w:sz w:val="20"/>
          <w:szCs w:val="20"/>
          <w:lang w:val="sl-SI"/>
        </w:rPr>
      </w:pPr>
      <w:r w:rsidRPr="00542FDA">
        <w:rPr>
          <w:rFonts w:ascii="Century Gothic" w:hAnsi="Century Gothic" w:cs="Arial"/>
          <w:bCs/>
          <w:sz w:val="20"/>
          <w:szCs w:val="20"/>
          <w:lang w:val="sl-SI"/>
        </w:rPr>
        <w:t>Transakcijski račun</w:t>
      </w:r>
      <w:r w:rsidRPr="00542FDA">
        <w:rPr>
          <w:rFonts w:ascii="Century Gothic" w:hAnsi="Century Gothic" w:cs="Arial"/>
          <w:bCs/>
          <w:sz w:val="20"/>
          <w:szCs w:val="20"/>
        </w:rPr>
        <w:t>:</w:t>
      </w:r>
      <w:r w:rsidRPr="00542FDA">
        <w:rPr>
          <w:rFonts w:ascii="Century Gothic" w:hAnsi="Century Gothic" w:cs="Arial"/>
          <w:bCs/>
          <w:color w:val="000000"/>
          <w:sz w:val="20"/>
          <w:szCs w:val="20"/>
        </w:rPr>
        <w:t xml:space="preserve"> </w:t>
      </w:r>
      <w:r w:rsidRPr="00542FDA">
        <w:rPr>
          <w:rFonts w:ascii="Century Gothic" w:hAnsi="Century Gothic" w:cs="Arial"/>
          <w:bCs/>
          <w:color w:val="000000"/>
          <w:sz w:val="20"/>
          <w:szCs w:val="20"/>
          <w:lang w:val="sl-SI"/>
        </w:rPr>
        <w:t>______________________________________________________________________</w:t>
      </w:r>
    </w:p>
    <w:p w14:paraId="0B0FF2DF" w14:textId="77777777" w:rsidR="00FA69C6" w:rsidRPr="00542FDA" w:rsidRDefault="00FA69C6" w:rsidP="00FA69C6">
      <w:pPr>
        <w:spacing w:line="276" w:lineRule="auto"/>
        <w:rPr>
          <w:rFonts w:ascii="Century Gothic" w:hAnsi="Century Gothic"/>
          <w:sz w:val="20"/>
          <w:szCs w:val="20"/>
        </w:rPr>
      </w:pPr>
    </w:p>
    <w:p w14:paraId="7DE50710" w14:textId="4F3B64BC" w:rsidR="00FA69C6" w:rsidRPr="00542FDA" w:rsidRDefault="00FA69C6" w:rsidP="00FA69C6">
      <w:pPr>
        <w:spacing w:line="276" w:lineRule="auto"/>
        <w:rPr>
          <w:rFonts w:ascii="Century Gothic" w:hAnsi="Century Gothic"/>
          <w:sz w:val="20"/>
          <w:szCs w:val="20"/>
        </w:rPr>
      </w:pPr>
      <w:r w:rsidRPr="00542FDA">
        <w:rPr>
          <w:rFonts w:ascii="Century Gothic" w:hAnsi="Century Gothic"/>
          <w:sz w:val="20"/>
          <w:szCs w:val="20"/>
        </w:rPr>
        <w:t xml:space="preserve">(v nadaljnjem besedilu: </w:t>
      </w:r>
      <w:r w:rsidR="006E5BCC" w:rsidRPr="00542FDA">
        <w:rPr>
          <w:rFonts w:ascii="Century Gothic" w:hAnsi="Century Gothic"/>
          <w:b/>
          <w:sz w:val="20"/>
          <w:szCs w:val="20"/>
        </w:rPr>
        <w:t>izvajalec</w:t>
      </w:r>
      <w:r w:rsidRPr="00542FDA">
        <w:rPr>
          <w:rFonts w:ascii="Century Gothic" w:hAnsi="Century Gothic"/>
          <w:sz w:val="20"/>
          <w:szCs w:val="20"/>
        </w:rPr>
        <w:t xml:space="preserve">) </w:t>
      </w:r>
    </w:p>
    <w:p w14:paraId="564CE30A" w14:textId="77777777" w:rsidR="00FA69C6" w:rsidRPr="00542FDA" w:rsidRDefault="00FA69C6" w:rsidP="00FA69C6">
      <w:pPr>
        <w:spacing w:line="276" w:lineRule="auto"/>
        <w:rPr>
          <w:rFonts w:ascii="Century Gothic" w:hAnsi="Century Gothic"/>
          <w:sz w:val="20"/>
          <w:szCs w:val="20"/>
        </w:rPr>
      </w:pPr>
    </w:p>
    <w:p w14:paraId="5EAEE05B" w14:textId="77777777" w:rsidR="00FA69C6" w:rsidRPr="00542FDA" w:rsidRDefault="00FA69C6" w:rsidP="00FA69C6">
      <w:pPr>
        <w:spacing w:line="276" w:lineRule="auto"/>
        <w:rPr>
          <w:rFonts w:ascii="Century Gothic" w:hAnsi="Century Gothic"/>
          <w:sz w:val="20"/>
          <w:szCs w:val="20"/>
        </w:rPr>
      </w:pPr>
    </w:p>
    <w:p w14:paraId="75E1E835" w14:textId="77777777" w:rsidR="00FA69C6" w:rsidRPr="00542FDA" w:rsidRDefault="00FA69C6" w:rsidP="00FA69C6">
      <w:pPr>
        <w:spacing w:line="276" w:lineRule="auto"/>
        <w:rPr>
          <w:rFonts w:ascii="Century Gothic" w:hAnsi="Century Gothic"/>
          <w:sz w:val="20"/>
          <w:szCs w:val="20"/>
        </w:rPr>
      </w:pPr>
      <w:r w:rsidRPr="00542FDA">
        <w:rPr>
          <w:rFonts w:ascii="Century Gothic" w:hAnsi="Century Gothic"/>
          <w:sz w:val="20"/>
          <w:szCs w:val="20"/>
        </w:rPr>
        <w:t xml:space="preserve">skleneta naslednjo </w:t>
      </w:r>
    </w:p>
    <w:p w14:paraId="769641B2" w14:textId="77777777" w:rsidR="00FA69C6" w:rsidRPr="00542FDA" w:rsidRDefault="00FA69C6" w:rsidP="00FA69C6">
      <w:pPr>
        <w:spacing w:line="276" w:lineRule="auto"/>
        <w:rPr>
          <w:rFonts w:ascii="Century Gothic" w:hAnsi="Century Gothic"/>
          <w:sz w:val="20"/>
          <w:szCs w:val="20"/>
        </w:rPr>
      </w:pPr>
    </w:p>
    <w:p w14:paraId="7D634105" w14:textId="77777777" w:rsidR="00FA69C6" w:rsidRPr="00542FDA" w:rsidRDefault="00FA69C6" w:rsidP="00FA69C6">
      <w:pPr>
        <w:spacing w:line="276" w:lineRule="auto"/>
        <w:rPr>
          <w:rFonts w:ascii="Century Gothic" w:hAnsi="Century Gothic"/>
          <w:sz w:val="20"/>
          <w:szCs w:val="20"/>
        </w:rPr>
      </w:pPr>
    </w:p>
    <w:p w14:paraId="63C26AA7" w14:textId="77777777" w:rsidR="00FA69C6" w:rsidRPr="00542FDA" w:rsidRDefault="00FA69C6" w:rsidP="00FA69C6">
      <w:pPr>
        <w:spacing w:line="276" w:lineRule="auto"/>
        <w:jc w:val="center"/>
        <w:rPr>
          <w:rFonts w:ascii="Century Gothic" w:hAnsi="Century Gothic"/>
          <w:b/>
          <w:sz w:val="20"/>
          <w:szCs w:val="20"/>
        </w:rPr>
      </w:pPr>
      <w:bookmarkStart w:id="1" w:name="_Toc200768599"/>
      <w:bookmarkStart w:id="2" w:name="_Toc257830969"/>
      <w:bookmarkStart w:id="3" w:name="_Toc281971970"/>
      <w:bookmarkStart w:id="4" w:name="_Toc346542771"/>
      <w:r w:rsidRPr="00542FDA">
        <w:rPr>
          <w:rFonts w:ascii="Century Gothic" w:hAnsi="Century Gothic"/>
          <w:b/>
          <w:sz w:val="20"/>
          <w:szCs w:val="20"/>
        </w:rPr>
        <w:t>P O G O D B O</w:t>
      </w:r>
      <w:bookmarkEnd w:id="1"/>
      <w:bookmarkEnd w:id="2"/>
      <w:bookmarkEnd w:id="3"/>
      <w:bookmarkEnd w:id="4"/>
    </w:p>
    <w:p w14:paraId="34828307" w14:textId="68F0C82C" w:rsidR="00FA69C6" w:rsidRPr="00542FDA" w:rsidRDefault="00FA69C6" w:rsidP="00E916B3">
      <w:pPr>
        <w:spacing w:line="360" w:lineRule="auto"/>
        <w:jc w:val="center"/>
        <w:rPr>
          <w:rFonts w:ascii="Century Gothic" w:hAnsi="Century Gothic"/>
          <w:b/>
          <w:sz w:val="20"/>
          <w:szCs w:val="20"/>
        </w:rPr>
      </w:pPr>
      <w:r w:rsidRPr="00542FDA">
        <w:rPr>
          <w:rFonts w:ascii="Century Gothic" w:hAnsi="Century Gothic"/>
          <w:b/>
          <w:sz w:val="20"/>
          <w:szCs w:val="20"/>
        </w:rPr>
        <w:t xml:space="preserve">O </w:t>
      </w:r>
      <w:r w:rsidR="006E5BCC" w:rsidRPr="00542FDA">
        <w:rPr>
          <w:rFonts w:ascii="Century Gothic" w:hAnsi="Century Gothic"/>
          <w:b/>
          <w:sz w:val="20"/>
          <w:szCs w:val="20"/>
        </w:rPr>
        <w:t xml:space="preserve">IZVEDBI </w:t>
      </w:r>
      <w:r w:rsidR="00F300FC" w:rsidRPr="00542FDA">
        <w:rPr>
          <w:rFonts w:ascii="Century Gothic" w:hAnsi="Century Gothic"/>
          <w:b/>
          <w:sz w:val="20"/>
          <w:szCs w:val="20"/>
        </w:rPr>
        <w:t>STROJNO KLJUČAVNIČARSKIH, KOVAŠKIH IN MEHANIČNIH DEL</w:t>
      </w:r>
      <w:r w:rsidR="006E5BCC" w:rsidRPr="00542FDA">
        <w:rPr>
          <w:rFonts w:ascii="Century Gothic" w:hAnsi="Century Gothic"/>
          <w:b/>
          <w:sz w:val="20"/>
          <w:szCs w:val="20"/>
        </w:rPr>
        <w:t xml:space="preserve"> </w:t>
      </w:r>
    </w:p>
    <w:p w14:paraId="32979AA3" w14:textId="681A9C3D" w:rsidR="00E916B3" w:rsidRPr="00542FDA" w:rsidRDefault="00E916B3" w:rsidP="00FA69C6">
      <w:pPr>
        <w:spacing w:line="276" w:lineRule="auto"/>
        <w:jc w:val="center"/>
        <w:rPr>
          <w:rFonts w:ascii="Century Gothic" w:hAnsi="Century Gothic"/>
          <w:b/>
          <w:sz w:val="20"/>
          <w:szCs w:val="20"/>
        </w:rPr>
      </w:pPr>
      <w:r w:rsidRPr="00542FDA">
        <w:rPr>
          <w:rFonts w:ascii="Century Gothic" w:hAnsi="Century Gothic"/>
          <w:b/>
          <w:sz w:val="20"/>
          <w:szCs w:val="20"/>
        </w:rPr>
        <w:t>številka ________________________________</w:t>
      </w:r>
    </w:p>
    <w:p w14:paraId="0DE96EC6" w14:textId="58D1421D" w:rsidR="00FA69C6" w:rsidRPr="00542FDA" w:rsidRDefault="00FA69C6" w:rsidP="00FA69C6">
      <w:pPr>
        <w:autoSpaceDE w:val="0"/>
        <w:autoSpaceDN w:val="0"/>
        <w:adjustRightInd w:val="0"/>
        <w:spacing w:line="276" w:lineRule="auto"/>
        <w:rPr>
          <w:rFonts w:ascii="Century Gothic" w:hAnsi="Century Gothic" w:cs="Times New Roman"/>
          <w:b/>
          <w:bCs/>
          <w:sz w:val="20"/>
          <w:szCs w:val="20"/>
        </w:rPr>
      </w:pPr>
    </w:p>
    <w:p w14:paraId="387A7A00" w14:textId="77777777" w:rsidR="00F300FC" w:rsidRPr="00542FDA" w:rsidRDefault="00F300FC" w:rsidP="00FA69C6">
      <w:pPr>
        <w:autoSpaceDE w:val="0"/>
        <w:autoSpaceDN w:val="0"/>
        <w:adjustRightInd w:val="0"/>
        <w:spacing w:line="276" w:lineRule="auto"/>
        <w:rPr>
          <w:rFonts w:ascii="Century Gothic" w:hAnsi="Century Gothic" w:cs="Calibri"/>
          <w:iCs/>
          <w:sz w:val="20"/>
          <w:szCs w:val="20"/>
        </w:rPr>
      </w:pPr>
    </w:p>
    <w:p w14:paraId="4F4B637E" w14:textId="783C32EC" w:rsidR="00FA69C6" w:rsidRPr="00542FDA" w:rsidRDefault="00923A95" w:rsidP="00FA69C6">
      <w:pPr>
        <w:autoSpaceDE w:val="0"/>
        <w:autoSpaceDN w:val="0"/>
        <w:adjustRightInd w:val="0"/>
        <w:spacing w:line="276" w:lineRule="auto"/>
        <w:rPr>
          <w:rFonts w:ascii="Century Gothic" w:hAnsi="Century Gothic"/>
          <w:sz w:val="20"/>
          <w:szCs w:val="20"/>
        </w:rPr>
      </w:pPr>
      <w:r w:rsidRPr="00542FDA">
        <w:rPr>
          <w:rFonts w:ascii="Century Gothic" w:hAnsi="Century Gothic"/>
          <w:sz w:val="20"/>
          <w:szCs w:val="20"/>
        </w:rPr>
        <w:t>kot sledi:</w:t>
      </w:r>
    </w:p>
    <w:p w14:paraId="490FAC82" w14:textId="77777777" w:rsidR="00F300FC" w:rsidRPr="00542FDA" w:rsidRDefault="00F300FC" w:rsidP="00FA69C6">
      <w:pPr>
        <w:autoSpaceDE w:val="0"/>
        <w:autoSpaceDN w:val="0"/>
        <w:adjustRightInd w:val="0"/>
        <w:spacing w:line="276" w:lineRule="auto"/>
        <w:rPr>
          <w:rFonts w:ascii="Century Gothic" w:hAnsi="Century Gothic"/>
          <w:sz w:val="20"/>
          <w:szCs w:val="20"/>
        </w:rPr>
      </w:pPr>
    </w:p>
    <w:p w14:paraId="6E220CC0" w14:textId="77777777" w:rsidR="00FA69C6" w:rsidRPr="00542FDA" w:rsidRDefault="00FA69C6" w:rsidP="001D4F6B">
      <w:pPr>
        <w:numPr>
          <w:ilvl w:val="0"/>
          <w:numId w:val="8"/>
        </w:numPr>
        <w:autoSpaceDE w:val="0"/>
        <w:autoSpaceDN w:val="0"/>
        <w:adjustRightInd w:val="0"/>
        <w:spacing w:line="276" w:lineRule="auto"/>
        <w:jc w:val="center"/>
        <w:rPr>
          <w:rFonts w:ascii="Century Gothic" w:hAnsi="Century Gothic"/>
          <w:sz w:val="20"/>
          <w:szCs w:val="20"/>
        </w:rPr>
      </w:pPr>
      <w:r w:rsidRPr="00542FDA">
        <w:rPr>
          <w:rFonts w:ascii="Century Gothic" w:hAnsi="Century Gothic"/>
          <w:sz w:val="20"/>
          <w:szCs w:val="20"/>
        </w:rPr>
        <w:t>člen</w:t>
      </w:r>
    </w:p>
    <w:p w14:paraId="2B5009FA" w14:textId="3EE0436F" w:rsidR="00FA69C6" w:rsidRPr="00542FDA" w:rsidRDefault="00FA69C6" w:rsidP="00370D84">
      <w:pPr>
        <w:rPr>
          <w:rFonts w:ascii="Century Gothic" w:hAnsi="Century Gothic" w:cs="Arial"/>
          <w:sz w:val="20"/>
          <w:szCs w:val="20"/>
        </w:rPr>
      </w:pPr>
      <w:r w:rsidRPr="00542FDA">
        <w:rPr>
          <w:rFonts w:ascii="Century Gothic" w:hAnsi="Century Gothic"/>
          <w:sz w:val="20"/>
          <w:szCs w:val="20"/>
        </w:rPr>
        <w:t>Pogodbeni stranki ugotavljata</w:t>
      </w:r>
      <w:r w:rsidR="00070BA2" w:rsidRPr="00542FDA">
        <w:rPr>
          <w:rFonts w:ascii="Century Gothic" w:hAnsi="Century Gothic"/>
          <w:sz w:val="20"/>
          <w:szCs w:val="20"/>
        </w:rPr>
        <w:t xml:space="preserve">, da je naročnik na podlagi Zakona o javnem naročanju (uradni list RS, št. 91/15 s spremembami in dopolnitvami; v nadaljevanju ZJN-3) </w:t>
      </w:r>
      <w:r w:rsidR="001A26B9" w:rsidRPr="00542FDA">
        <w:rPr>
          <w:rFonts w:ascii="Century Gothic" w:hAnsi="Century Gothic"/>
          <w:sz w:val="20"/>
          <w:szCs w:val="20"/>
        </w:rPr>
        <w:t>izvedel postopek oddaje javnega naročila male vrednosti</w:t>
      </w:r>
      <w:r w:rsidR="00070BA2" w:rsidRPr="00542FDA">
        <w:rPr>
          <w:rFonts w:ascii="Century Gothic" w:hAnsi="Century Gothic"/>
          <w:sz w:val="20"/>
          <w:szCs w:val="20"/>
        </w:rPr>
        <w:t>, objavljen na Portalu javnih naročil dne ______________, pod število objave ________________</w:t>
      </w:r>
      <w:r w:rsidR="00370D84" w:rsidRPr="00542FDA">
        <w:rPr>
          <w:rFonts w:ascii="Century Gothic" w:hAnsi="Century Gothic" w:cs="Arial"/>
          <w:sz w:val="20"/>
          <w:szCs w:val="20"/>
        </w:rPr>
        <w:t xml:space="preserve">, </w:t>
      </w:r>
      <w:r w:rsidR="00070BA2" w:rsidRPr="00542FDA">
        <w:rPr>
          <w:rFonts w:ascii="Century Gothic" w:hAnsi="Century Gothic"/>
          <w:sz w:val="20"/>
          <w:szCs w:val="20"/>
        </w:rPr>
        <w:t xml:space="preserve">z namenom sklenitve pogodbe za </w:t>
      </w:r>
      <w:r w:rsidR="006E5BCC" w:rsidRPr="00542FDA">
        <w:rPr>
          <w:rFonts w:ascii="Century Gothic" w:hAnsi="Century Gothic"/>
          <w:sz w:val="20"/>
          <w:szCs w:val="20"/>
        </w:rPr>
        <w:t xml:space="preserve">izvedbo strojno ključavničarskih, kovaških in mehaničnih del </w:t>
      </w:r>
      <w:r w:rsidR="00070BA2" w:rsidRPr="00542FDA">
        <w:rPr>
          <w:rFonts w:ascii="Century Gothic" w:hAnsi="Century Gothic"/>
          <w:sz w:val="20"/>
          <w:szCs w:val="20"/>
        </w:rPr>
        <w:t xml:space="preserve"> (v nadaljevanju: </w:t>
      </w:r>
      <w:r w:rsidR="006E5BCC" w:rsidRPr="00542FDA">
        <w:rPr>
          <w:rFonts w:ascii="Century Gothic" w:hAnsi="Century Gothic"/>
          <w:sz w:val="20"/>
          <w:szCs w:val="20"/>
        </w:rPr>
        <w:t>izvedbo storitev</w:t>
      </w:r>
      <w:r w:rsidR="00070BA2" w:rsidRPr="00542FDA">
        <w:rPr>
          <w:rFonts w:ascii="Century Gothic" w:hAnsi="Century Gothic"/>
          <w:sz w:val="20"/>
          <w:szCs w:val="20"/>
        </w:rPr>
        <w:t>).</w:t>
      </w:r>
    </w:p>
    <w:p w14:paraId="08C597CF" w14:textId="77777777" w:rsidR="00370D84" w:rsidRPr="00542FDA" w:rsidRDefault="00370D84" w:rsidP="00FA69C6">
      <w:pPr>
        <w:autoSpaceDE w:val="0"/>
        <w:autoSpaceDN w:val="0"/>
        <w:adjustRightInd w:val="0"/>
        <w:spacing w:line="276" w:lineRule="auto"/>
        <w:rPr>
          <w:rFonts w:ascii="Century Gothic" w:hAnsi="Century Gothic"/>
          <w:sz w:val="20"/>
          <w:szCs w:val="20"/>
        </w:rPr>
      </w:pPr>
    </w:p>
    <w:p w14:paraId="7FF0EA4E" w14:textId="1D836FAB" w:rsidR="00596034" w:rsidRPr="00542FDA" w:rsidRDefault="00596034" w:rsidP="00FA69C6">
      <w:pPr>
        <w:autoSpaceDE w:val="0"/>
        <w:autoSpaceDN w:val="0"/>
        <w:adjustRightInd w:val="0"/>
        <w:spacing w:line="276" w:lineRule="auto"/>
        <w:rPr>
          <w:rFonts w:ascii="Century Gothic" w:hAnsi="Century Gothic"/>
          <w:sz w:val="20"/>
          <w:szCs w:val="20"/>
        </w:rPr>
      </w:pPr>
      <w:r w:rsidRPr="00542FDA">
        <w:rPr>
          <w:rFonts w:ascii="Century Gothic" w:hAnsi="Century Gothic"/>
          <w:sz w:val="20"/>
          <w:szCs w:val="20"/>
        </w:rPr>
        <w:t xml:space="preserve">Naročnik je </w:t>
      </w:r>
      <w:r w:rsidR="006E5BCC" w:rsidRPr="00542FDA">
        <w:rPr>
          <w:rFonts w:ascii="Century Gothic" w:hAnsi="Century Gothic"/>
          <w:sz w:val="20"/>
          <w:szCs w:val="20"/>
        </w:rPr>
        <w:t>izvajalca</w:t>
      </w:r>
      <w:r w:rsidRPr="00542FDA">
        <w:rPr>
          <w:rFonts w:ascii="Century Gothic" w:hAnsi="Century Gothic"/>
          <w:sz w:val="20"/>
          <w:szCs w:val="20"/>
        </w:rPr>
        <w:t xml:space="preserve"> izbral na podlagi izpolnjevanja pogojev iz </w:t>
      </w:r>
      <w:proofErr w:type="spellStart"/>
      <w:r w:rsidRPr="00542FDA">
        <w:rPr>
          <w:rFonts w:ascii="Century Gothic" w:hAnsi="Century Gothic"/>
          <w:sz w:val="20"/>
          <w:szCs w:val="20"/>
        </w:rPr>
        <w:t>razisne</w:t>
      </w:r>
      <w:proofErr w:type="spellEnd"/>
      <w:r w:rsidRPr="00542FDA">
        <w:rPr>
          <w:rFonts w:ascii="Century Gothic" w:hAnsi="Century Gothic"/>
          <w:sz w:val="20"/>
          <w:szCs w:val="20"/>
        </w:rPr>
        <w:t xml:space="preserve"> dokumentacije </w:t>
      </w:r>
      <w:r w:rsidR="00711D09" w:rsidRPr="00542FDA">
        <w:rPr>
          <w:rFonts w:ascii="Century Gothic" w:hAnsi="Century Gothic"/>
          <w:sz w:val="20"/>
          <w:szCs w:val="20"/>
        </w:rPr>
        <w:t>z oznako</w:t>
      </w:r>
      <w:r w:rsidRPr="00542FDA">
        <w:rPr>
          <w:rFonts w:ascii="Century Gothic" w:hAnsi="Century Gothic"/>
          <w:sz w:val="20"/>
          <w:szCs w:val="20"/>
        </w:rPr>
        <w:t xml:space="preserve"> 202</w:t>
      </w:r>
      <w:r w:rsidR="00542FDA">
        <w:rPr>
          <w:rFonts w:ascii="Century Gothic" w:hAnsi="Century Gothic"/>
          <w:sz w:val="20"/>
          <w:szCs w:val="20"/>
        </w:rPr>
        <w:t>4</w:t>
      </w:r>
      <w:r w:rsidR="001A26B9" w:rsidRPr="00542FDA">
        <w:rPr>
          <w:rFonts w:ascii="Century Gothic" w:hAnsi="Century Gothic"/>
          <w:sz w:val="20"/>
          <w:szCs w:val="20"/>
        </w:rPr>
        <w:t>-3</w:t>
      </w:r>
      <w:r w:rsidRPr="00542FDA">
        <w:rPr>
          <w:rFonts w:ascii="Century Gothic" w:hAnsi="Century Gothic"/>
          <w:sz w:val="20"/>
          <w:szCs w:val="20"/>
        </w:rPr>
        <w:t xml:space="preserve"> in ekonomsko najugodnejše ponudbe.</w:t>
      </w:r>
      <w:r w:rsidR="006E5BCC" w:rsidRPr="00542FDA">
        <w:rPr>
          <w:rFonts w:ascii="Century Gothic" w:hAnsi="Century Gothic"/>
          <w:sz w:val="20"/>
          <w:szCs w:val="20"/>
        </w:rPr>
        <w:t xml:space="preserve"> Odločitev o oddaji javnega naročila je bila izdana dne ______________ .</w:t>
      </w:r>
    </w:p>
    <w:p w14:paraId="75216AB0" w14:textId="7959D39C" w:rsidR="00923A95" w:rsidRPr="00542FDA" w:rsidRDefault="00923A95" w:rsidP="00FA69C6">
      <w:pPr>
        <w:autoSpaceDE w:val="0"/>
        <w:autoSpaceDN w:val="0"/>
        <w:adjustRightInd w:val="0"/>
        <w:spacing w:line="276" w:lineRule="auto"/>
        <w:rPr>
          <w:rFonts w:ascii="Century Gothic" w:hAnsi="Century Gothic"/>
          <w:b/>
          <w:bCs/>
          <w:sz w:val="20"/>
          <w:szCs w:val="20"/>
        </w:rPr>
      </w:pPr>
    </w:p>
    <w:p w14:paraId="06180674" w14:textId="77777777" w:rsidR="00F300FC" w:rsidRPr="00542FDA" w:rsidRDefault="00F300FC" w:rsidP="00FA69C6">
      <w:pPr>
        <w:autoSpaceDE w:val="0"/>
        <w:autoSpaceDN w:val="0"/>
        <w:adjustRightInd w:val="0"/>
        <w:spacing w:line="276" w:lineRule="auto"/>
        <w:rPr>
          <w:rFonts w:ascii="Century Gothic" w:hAnsi="Century Gothic"/>
          <w:b/>
          <w:bCs/>
          <w:sz w:val="20"/>
          <w:szCs w:val="20"/>
        </w:rPr>
      </w:pPr>
    </w:p>
    <w:p w14:paraId="5779DB2F" w14:textId="28C01C70" w:rsidR="00FA69C6" w:rsidRPr="00542FDA" w:rsidRDefault="00FA69C6" w:rsidP="001D4F6B">
      <w:pPr>
        <w:numPr>
          <w:ilvl w:val="0"/>
          <w:numId w:val="8"/>
        </w:numPr>
        <w:autoSpaceDE w:val="0"/>
        <w:autoSpaceDN w:val="0"/>
        <w:adjustRightInd w:val="0"/>
        <w:spacing w:line="276" w:lineRule="auto"/>
        <w:jc w:val="center"/>
        <w:rPr>
          <w:rFonts w:ascii="Century Gothic" w:hAnsi="Century Gothic"/>
          <w:sz w:val="20"/>
          <w:szCs w:val="20"/>
        </w:rPr>
      </w:pPr>
      <w:r w:rsidRPr="00542FDA">
        <w:rPr>
          <w:rFonts w:ascii="Century Gothic" w:hAnsi="Century Gothic"/>
          <w:sz w:val="20"/>
          <w:szCs w:val="20"/>
        </w:rPr>
        <w:t>člen</w:t>
      </w:r>
    </w:p>
    <w:p w14:paraId="720011EC" w14:textId="7280D7C0" w:rsidR="00542FDA" w:rsidRDefault="006E5BCC" w:rsidP="00FA69C6">
      <w:pPr>
        <w:autoSpaceDE w:val="0"/>
        <w:autoSpaceDN w:val="0"/>
        <w:adjustRightInd w:val="0"/>
        <w:spacing w:line="276" w:lineRule="auto"/>
        <w:rPr>
          <w:rFonts w:ascii="Century Gothic" w:hAnsi="Century Gothic"/>
          <w:sz w:val="20"/>
          <w:szCs w:val="20"/>
        </w:rPr>
      </w:pPr>
      <w:r w:rsidRPr="00A35550">
        <w:rPr>
          <w:rFonts w:ascii="Century Gothic" w:hAnsi="Century Gothic"/>
          <w:sz w:val="20"/>
          <w:szCs w:val="20"/>
        </w:rPr>
        <w:t xml:space="preserve">Predmet te pogodbe je izvedba storitev za obdobje </w:t>
      </w:r>
      <w:r w:rsidR="00542FDA" w:rsidRPr="00A35550">
        <w:rPr>
          <w:rFonts w:ascii="Century Gothic" w:hAnsi="Century Gothic"/>
          <w:sz w:val="20"/>
          <w:szCs w:val="20"/>
        </w:rPr>
        <w:t>24 mesecev</w:t>
      </w:r>
      <w:r w:rsidRPr="00A35550">
        <w:rPr>
          <w:rFonts w:ascii="Century Gothic" w:hAnsi="Century Gothic"/>
          <w:sz w:val="20"/>
          <w:szCs w:val="20"/>
        </w:rPr>
        <w:t xml:space="preserve"> od dneva podpisa</w:t>
      </w:r>
      <w:r w:rsidR="00A35550">
        <w:rPr>
          <w:rFonts w:ascii="Century Gothic" w:hAnsi="Century Gothic"/>
          <w:sz w:val="20"/>
          <w:szCs w:val="20"/>
        </w:rPr>
        <w:t xml:space="preserve"> te</w:t>
      </w:r>
      <w:r w:rsidRPr="00A35550">
        <w:rPr>
          <w:rFonts w:ascii="Century Gothic" w:hAnsi="Century Gothic"/>
          <w:sz w:val="20"/>
          <w:szCs w:val="20"/>
        </w:rPr>
        <w:t xml:space="preserve"> pogodbe</w:t>
      </w:r>
      <w:r w:rsidR="00542FDA" w:rsidRPr="00A35550">
        <w:rPr>
          <w:rFonts w:ascii="Century Gothic" w:hAnsi="Century Gothic"/>
          <w:sz w:val="20"/>
          <w:szCs w:val="20"/>
        </w:rPr>
        <w:t>, oziroma do izčrpanja ocenjene pogodbene vrednosti, oziroma kar nastopi prej</w:t>
      </w:r>
      <w:r w:rsidRPr="00A35550">
        <w:rPr>
          <w:rFonts w:ascii="Century Gothic" w:hAnsi="Century Gothic"/>
          <w:sz w:val="20"/>
          <w:szCs w:val="20"/>
        </w:rPr>
        <w:t>.</w:t>
      </w:r>
      <w:r w:rsidRPr="00542FDA">
        <w:rPr>
          <w:rFonts w:ascii="Century Gothic" w:hAnsi="Century Gothic"/>
          <w:sz w:val="20"/>
          <w:szCs w:val="20"/>
        </w:rPr>
        <w:t xml:space="preserve"> </w:t>
      </w:r>
    </w:p>
    <w:p w14:paraId="64E08551" w14:textId="77777777" w:rsidR="00542FDA" w:rsidRDefault="00542FDA" w:rsidP="00FA69C6">
      <w:pPr>
        <w:autoSpaceDE w:val="0"/>
        <w:autoSpaceDN w:val="0"/>
        <w:adjustRightInd w:val="0"/>
        <w:spacing w:line="276" w:lineRule="auto"/>
        <w:rPr>
          <w:rFonts w:ascii="Century Gothic" w:hAnsi="Century Gothic"/>
          <w:sz w:val="20"/>
          <w:szCs w:val="20"/>
        </w:rPr>
      </w:pPr>
    </w:p>
    <w:p w14:paraId="78DA6C7E" w14:textId="44D637B1" w:rsidR="00FA69C6" w:rsidRPr="00542FDA" w:rsidRDefault="006E5BCC" w:rsidP="00FA69C6">
      <w:pPr>
        <w:autoSpaceDE w:val="0"/>
        <w:autoSpaceDN w:val="0"/>
        <w:adjustRightInd w:val="0"/>
        <w:spacing w:line="276" w:lineRule="auto"/>
        <w:rPr>
          <w:rFonts w:ascii="Century Gothic" w:hAnsi="Century Gothic"/>
          <w:sz w:val="20"/>
          <w:szCs w:val="20"/>
        </w:rPr>
      </w:pPr>
      <w:r w:rsidRPr="00542FDA">
        <w:rPr>
          <w:rFonts w:ascii="Century Gothic" w:hAnsi="Century Gothic"/>
          <w:sz w:val="20"/>
          <w:szCs w:val="20"/>
        </w:rPr>
        <w:t xml:space="preserve">Podrobnejši opis predmeta pogodbe je </w:t>
      </w:r>
      <w:r w:rsidR="00596034" w:rsidRPr="00542FDA">
        <w:rPr>
          <w:rFonts w:ascii="Century Gothic" w:hAnsi="Century Gothic"/>
          <w:sz w:val="20"/>
          <w:szCs w:val="20"/>
        </w:rPr>
        <w:t>razvid</w:t>
      </w:r>
      <w:r w:rsidRPr="00542FDA">
        <w:rPr>
          <w:rFonts w:ascii="Century Gothic" w:hAnsi="Century Gothic"/>
          <w:sz w:val="20"/>
          <w:szCs w:val="20"/>
        </w:rPr>
        <w:t>e</w:t>
      </w:r>
      <w:r w:rsidR="00596034" w:rsidRPr="00542FDA">
        <w:rPr>
          <w:rFonts w:ascii="Century Gothic" w:hAnsi="Century Gothic"/>
          <w:sz w:val="20"/>
          <w:szCs w:val="20"/>
        </w:rPr>
        <w:t xml:space="preserve">n iz ponudbe oz. </w:t>
      </w:r>
      <w:r w:rsidR="00542FDA">
        <w:rPr>
          <w:rFonts w:ascii="Century Gothic" w:hAnsi="Century Gothic"/>
          <w:sz w:val="20"/>
          <w:szCs w:val="20"/>
        </w:rPr>
        <w:t xml:space="preserve">ponudbenega </w:t>
      </w:r>
      <w:r w:rsidR="00596034" w:rsidRPr="00542FDA">
        <w:rPr>
          <w:rFonts w:ascii="Century Gothic" w:hAnsi="Century Gothic"/>
          <w:sz w:val="20"/>
          <w:szCs w:val="20"/>
        </w:rPr>
        <w:t xml:space="preserve">predračuna št. __________________ z dne __________________ (v nadaljevanju: ponudba </w:t>
      </w:r>
      <w:r w:rsidR="00923A95" w:rsidRPr="00542FDA">
        <w:rPr>
          <w:rFonts w:ascii="Century Gothic" w:hAnsi="Century Gothic"/>
          <w:sz w:val="20"/>
          <w:szCs w:val="20"/>
        </w:rPr>
        <w:t>izvajalca</w:t>
      </w:r>
      <w:r w:rsidR="00596034" w:rsidRPr="00542FDA">
        <w:rPr>
          <w:rFonts w:ascii="Century Gothic" w:hAnsi="Century Gothic"/>
          <w:sz w:val="20"/>
          <w:szCs w:val="20"/>
        </w:rPr>
        <w:t>). Navedeni dokument je sestavni del te pogodbe.</w:t>
      </w:r>
    </w:p>
    <w:p w14:paraId="185E2B0C" w14:textId="0E4473C4" w:rsidR="00FA69C6" w:rsidRPr="00542FDA" w:rsidRDefault="00FA69C6" w:rsidP="00FA69C6">
      <w:pPr>
        <w:autoSpaceDE w:val="0"/>
        <w:autoSpaceDN w:val="0"/>
        <w:adjustRightInd w:val="0"/>
        <w:spacing w:line="276" w:lineRule="auto"/>
        <w:rPr>
          <w:rFonts w:ascii="Century Gothic" w:hAnsi="Century Gothic"/>
          <w:bCs/>
          <w:sz w:val="20"/>
          <w:szCs w:val="20"/>
        </w:rPr>
      </w:pPr>
    </w:p>
    <w:p w14:paraId="7319E451" w14:textId="77777777" w:rsidR="00923A95" w:rsidRPr="00542FDA" w:rsidRDefault="00923A95" w:rsidP="00FA69C6">
      <w:pPr>
        <w:autoSpaceDE w:val="0"/>
        <w:autoSpaceDN w:val="0"/>
        <w:adjustRightInd w:val="0"/>
        <w:spacing w:line="276" w:lineRule="auto"/>
        <w:rPr>
          <w:rFonts w:ascii="Century Gothic" w:hAnsi="Century Gothic"/>
          <w:bCs/>
          <w:sz w:val="20"/>
          <w:szCs w:val="20"/>
        </w:rPr>
      </w:pPr>
    </w:p>
    <w:p w14:paraId="3E6EDC92" w14:textId="69596C0A" w:rsidR="00712A83" w:rsidRPr="00712A83" w:rsidRDefault="00712A83" w:rsidP="00712A83">
      <w:pPr>
        <w:numPr>
          <w:ilvl w:val="0"/>
          <w:numId w:val="8"/>
        </w:numPr>
        <w:autoSpaceDE w:val="0"/>
        <w:autoSpaceDN w:val="0"/>
        <w:adjustRightInd w:val="0"/>
        <w:spacing w:line="276" w:lineRule="auto"/>
        <w:jc w:val="center"/>
        <w:rPr>
          <w:rFonts w:ascii="Century Gothic" w:hAnsi="Century Gothic"/>
          <w:sz w:val="20"/>
          <w:szCs w:val="20"/>
        </w:rPr>
      </w:pPr>
      <w:r>
        <w:rPr>
          <w:rFonts w:ascii="Century Gothic" w:hAnsi="Century Gothic"/>
          <w:sz w:val="20"/>
          <w:szCs w:val="20"/>
        </w:rPr>
        <w:t>č</w:t>
      </w:r>
      <w:r w:rsidR="00FA69C6" w:rsidRPr="00542FDA">
        <w:rPr>
          <w:rFonts w:ascii="Century Gothic" w:hAnsi="Century Gothic"/>
          <w:sz w:val="20"/>
          <w:szCs w:val="20"/>
        </w:rPr>
        <w:t>len</w:t>
      </w:r>
    </w:p>
    <w:p w14:paraId="2969A98E" w14:textId="7938644C" w:rsidR="00FA69C6" w:rsidRPr="00A35550" w:rsidRDefault="00923A95" w:rsidP="00FA69C6">
      <w:pPr>
        <w:autoSpaceDE w:val="0"/>
        <w:autoSpaceDN w:val="0"/>
        <w:adjustRightInd w:val="0"/>
        <w:spacing w:line="276" w:lineRule="auto"/>
        <w:outlineLvl w:val="0"/>
        <w:rPr>
          <w:rFonts w:ascii="Century Gothic" w:hAnsi="Century Gothic"/>
          <w:sz w:val="20"/>
          <w:szCs w:val="20"/>
        </w:rPr>
      </w:pPr>
      <w:r w:rsidRPr="00A35550">
        <w:rPr>
          <w:rFonts w:ascii="Century Gothic" w:hAnsi="Century Gothic"/>
          <w:sz w:val="20"/>
          <w:szCs w:val="20"/>
        </w:rPr>
        <w:t>Okvirna</w:t>
      </w:r>
      <w:r w:rsidR="00070BA2" w:rsidRPr="00A35550">
        <w:rPr>
          <w:rFonts w:ascii="Century Gothic" w:hAnsi="Century Gothic"/>
          <w:sz w:val="20"/>
          <w:szCs w:val="20"/>
        </w:rPr>
        <w:t xml:space="preserve"> pogodbena </w:t>
      </w:r>
      <w:r w:rsidR="001A26B9" w:rsidRPr="00A35550">
        <w:rPr>
          <w:rFonts w:ascii="Century Gothic" w:hAnsi="Century Gothic"/>
          <w:sz w:val="20"/>
          <w:szCs w:val="20"/>
        </w:rPr>
        <w:t>vrednost</w:t>
      </w:r>
      <w:r w:rsidR="002A41F9" w:rsidRPr="00A35550">
        <w:rPr>
          <w:rFonts w:ascii="Century Gothic" w:hAnsi="Century Gothic"/>
          <w:sz w:val="20"/>
          <w:szCs w:val="20"/>
        </w:rPr>
        <w:t xml:space="preserve"> </w:t>
      </w:r>
      <w:r w:rsidR="00FA69C6" w:rsidRPr="00A35550">
        <w:rPr>
          <w:rFonts w:ascii="Century Gothic" w:hAnsi="Century Gothic"/>
          <w:sz w:val="20"/>
          <w:szCs w:val="20"/>
        </w:rPr>
        <w:t xml:space="preserve">znaša </w:t>
      </w:r>
      <w:r w:rsidR="00712A83" w:rsidRPr="00A35550">
        <w:rPr>
          <w:rFonts w:ascii="Century Gothic" w:hAnsi="Century Gothic" w:cstheme="minorHAnsi"/>
          <w:sz w:val="20"/>
          <w:szCs w:val="20"/>
        </w:rPr>
        <w:t>310.000,00 EUR brez DDV oziroma 378.200,00 EUR z DDV</w:t>
      </w:r>
      <w:r w:rsidR="00712A83" w:rsidRPr="00A35550">
        <w:rPr>
          <w:rFonts w:ascii="Century Gothic" w:hAnsi="Century Gothic"/>
          <w:b/>
          <w:sz w:val="20"/>
          <w:szCs w:val="20"/>
        </w:rPr>
        <w:t>.</w:t>
      </w:r>
    </w:p>
    <w:p w14:paraId="572052AD" w14:textId="0E109CE7" w:rsidR="00070BA2" w:rsidRPr="00A35550" w:rsidRDefault="00070BA2" w:rsidP="00FA69C6">
      <w:pPr>
        <w:autoSpaceDE w:val="0"/>
        <w:autoSpaceDN w:val="0"/>
        <w:adjustRightInd w:val="0"/>
        <w:spacing w:line="276" w:lineRule="auto"/>
        <w:outlineLvl w:val="0"/>
        <w:rPr>
          <w:rFonts w:ascii="Century Gothic" w:hAnsi="Century Gothic"/>
          <w:sz w:val="20"/>
          <w:szCs w:val="20"/>
        </w:rPr>
      </w:pPr>
    </w:p>
    <w:p w14:paraId="03BE5EC8" w14:textId="74A68C6A" w:rsidR="00D1089A" w:rsidRPr="00542FDA" w:rsidRDefault="00923A95" w:rsidP="00D1089A">
      <w:pPr>
        <w:autoSpaceDE w:val="0"/>
        <w:autoSpaceDN w:val="0"/>
        <w:adjustRightInd w:val="0"/>
        <w:spacing w:line="276" w:lineRule="auto"/>
        <w:rPr>
          <w:rFonts w:ascii="Century Gothic" w:hAnsi="Century Gothic"/>
          <w:bCs/>
          <w:sz w:val="20"/>
          <w:szCs w:val="20"/>
        </w:rPr>
      </w:pPr>
      <w:r w:rsidRPr="00A35550">
        <w:rPr>
          <w:rFonts w:ascii="Century Gothic" w:hAnsi="Century Gothic"/>
          <w:bCs/>
          <w:sz w:val="20"/>
          <w:szCs w:val="20"/>
        </w:rPr>
        <w:t>Količine storitev, ki jih bo naročnik naročal so okvirne in</w:t>
      </w:r>
      <w:r w:rsidR="00712A83" w:rsidRPr="00A35550">
        <w:rPr>
          <w:rFonts w:ascii="Century Gothic" w:hAnsi="Century Gothic"/>
          <w:bCs/>
          <w:sz w:val="20"/>
          <w:szCs w:val="20"/>
        </w:rPr>
        <w:t xml:space="preserve"> odvisne od vsakokratnih potreb naročnika in </w:t>
      </w:r>
      <w:r w:rsidRPr="00A35550">
        <w:rPr>
          <w:rFonts w:ascii="Century Gothic" w:hAnsi="Century Gothic"/>
          <w:bCs/>
          <w:sz w:val="20"/>
          <w:szCs w:val="20"/>
        </w:rPr>
        <w:t>ne zavezujejo naročnika, da bo naročil celotno količino storitev po predračunu</w:t>
      </w:r>
      <w:r w:rsidR="00712A83" w:rsidRPr="00A35550">
        <w:rPr>
          <w:rFonts w:ascii="Century Gothic" w:hAnsi="Century Gothic"/>
          <w:bCs/>
          <w:sz w:val="20"/>
          <w:szCs w:val="20"/>
        </w:rPr>
        <w:t>, niti, da bo naročil storitve v okvirni pogodbeni vrednosti iz 1. odstavka tega člena</w:t>
      </w:r>
      <w:r w:rsidRPr="00A35550">
        <w:rPr>
          <w:rFonts w:ascii="Century Gothic" w:hAnsi="Century Gothic"/>
          <w:bCs/>
          <w:sz w:val="20"/>
          <w:szCs w:val="20"/>
        </w:rPr>
        <w:t xml:space="preserve">. Naročnik bo pri izvajalcu naročal tiste </w:t>
      </w:r>
      <w:r w:rsidR="00712A83" w:rsidRPr="00A35550">
        <w:rPr>
          <w:rFonts w:ascii="Century Gothic" w:hAnsi="Century Gothic"/>
          <w:bCs/>
          <w:sz w:val="20"/>
          <w:szCs w:val="20"/>
        </w:rPr>
        <w:t xml:space="preserve">storitve in v tistih </w:t>
      </w:r>
      <w:r w:rsidRPr="00A35550">
        <w:rPr>
          <w:rFonts w:ascii="Century Gothic" w:hAnsi="Century Gothic"/>
          <w:bCs/>
          <w:sz w:val="20"/>
          <w:szCs w:val="20"/>
        </w:rPr>
        <w:t>količin</w:t>
      </w:r>
      <w:r w:rsidR="00712A83" w:rsidRPr="00A35550">
        <w:rPr>
          <w:rFonts w:ascii="Century Gothic" w:hAnsi="Century Gothic"/>
          <w:bCs/>
          <w:sz w:val="20"/>
          <w:szCs w:val="20"/>
        </w:rPr>
        <w:t>ah</w:t>
      </w:r>
      <w:r w:rsidRPr="00A35550">
        <w:rPr>
          <w:rFonts w:ascii="Century Gothic" w:hAnsi="Century Gothic"/>
          <w:bCs/>
          <w:sz w:val="20"/>
          <w:szCs w:val="20"/>
        </w:rPr>
        <w:t>, ki jih bo dejansko potreboval za čas trajanja pogodbe.</w:t>
      </w:r>
    </w:p>
    <w:p w14:paraId="20050BB6" w14:textId="44B6A8F7" w:rsidR="00596034" w:rsidRPr="00542FDA" w:rsidRDefault="00596034" w:rsidP="00D1089A">
      <w:pPr>
        <w:autoSpaceDE w:val="0"/>
        <w:autoSpaceDN w:val="0"/>
        <w:adjustRightInd w:val="0"/>
        <w:spacing w:line="276" w:lineRule="auto"/>
        <w:rPr>
          <w:rFonts w:ascii="Century Gothic" w:hAnsi="Century Gothic"/>
          <w:bCs/>
          <w:sz w:val="20"/>
          <w:szCs w:val="20"/>
        </w:rPr>
      </w:pPr>
    </w:p>
    <w:p w14:paraId="2E7CE8CB" w14:textId="066A9DCD" w:rsidR="00923A95" w:rsidRPr="00542FDA" w:rsidRDefault="00923A95" w:rsidP="00D1089A">
      <w:pPr>
        <w:pStyle w:val="Odstavekseznama"/>
        <w:numPr>
          <w:ilvl w:val="0"/>
          <w:numId w:val="8"/>
        </w:numPr>
        <w:autoSpaceDE w:val="0"/>
        <w:autoSpaceDN w:val="0"/>
        <w:adjustRightInd w:val="0"/>
        <w:spacing w:line="276" w:lineRule="auto"/>
        <w:jc w:val="center"/>
        <w:rPr>
          <w:rFonts w:ascii="Century Gothic" w:hAnsi="Century Gothic"/>
          <w:sz w:val="20"/>
          <w:szCs w:val="20"/>
        </w:rPr>
      </w:pPr>
      <w:r w:rsidRPr="00542FDA">
        <w:rPr>
          <w:rFonts w:ascii="Century Gothic" w:hAnsi="Century Gothic"/>
          <w:sz w:val="20"/>
          <w:szCs w:val="20"/>
        </w:rPr>
        <w:t>člen</w:t>
      </w:r>
    </w:p>
    <w:p w14:paraId="16C6E364" w14:textId="0FD86FF4" w:rsidR="00712A83" w:rsidRPr="00712A83" w:rsidRDefault="00923A95" w:rsidP="00712A83">
      <w:pPr>
        <w:autoSpaceDE w:val="0"/>
        <w:autoSpaceDN w:val="0"/>
        <w:adjustRightInd w:val="0"/>
        <w:spacing w:line="276" w:lineRule="auto"/>
        <w:rPr>
          <w:rFonts w:ascii="Century Gothic" w:hAnsi="Century Gothic"/>
          <w:bCs/>
          <w:sz w:val="20"/>
          <w:szCs w:val="20"/>
        </w:rPr>
      </w:pPr>
      <w:r w:rsidRPr="00712A83">
        <w:rPr>
          <w:rFonts w:ascii="Century Gothic" w:hAnsi="Century Gothic"/>
          <w:bCs/>
          <w:sz w:val="20"/>
          <w:szCs w:val="20"/>
        </w:rPr>
        <w:t xml:space="preserve">Pogodbene cene so fiksne </w:t>
      </w:r>
      <w:r w:rsidR="00712A83" w:rsidRPr="00712A83">
        <w:rPr>
          <w:rFonts w:ascii="Century Gothic" w:hAnsi="Century Gothic"/>
          <w:sz w:val="20"/>
          <w:szCs w:val="20"/>
          <w:lang w:eastAsia="x-none"/>
        </w:rPr>
        <w:t xml:space="preserve">za obdobje 12 </w:t>
      </w:r>
      <w:proofErr w:type="spellStart"/>
      <w:r w:rsidR="00712A83" w:rsidRPr="00712A83">
        <w:rPr>
          <w:rFonts w:ascii="Century Gothic" w:hAnsi="Century Gothic"/>
          <w:sz w:val="20"/>
          <w:szCs w:val="20"/>
          <w:lang w:eastAsia="x-none"/>
        </w:rPr>
        <w:t>mesecev.</w:t>
      </w:r>
      <w:r w:rsidR="00712A83" w:rsidRPr="00712A83">
        <w:rPr>
          <w:rFonts w:ascii="Century Gothic" w:eastAsia="Calibri" w:hAnsi="Century Gothic" w:cs="Times New Roman"/>
          <w:sz w:val="20"/>
          <w:szCs w:val="20"/>
        </w:rPr>
        <w:t>Cene</w:t>
      </w:r>
      <w:proofErr w:type="spellEnd"/>
      <w:r w:rsidR="00712A83" w:rsidRPr="00712A83">
        <w:rPr>
          <w:rFonts w:ascii="Century Gothic" w:eastAsia="Calibri" w:hAnsi="Century Gothic" w:cs="Times New Roman"/>
          <w:sz w:val="20"/>
          <w:szCs w:val="20"/>
        </w:rPr>
        <w:t xml:space="preserve"> se lahko spremenijo po preteku enega leta od sklenitve </w:t>
      </w:r>
      <w:r w:rsidR="00712A83">
        <w:rPr>
          <w:rFonts w:ascii="Century Gothic" w:eastAsia="Calibri" w:hAnsi="Century Gothic" w:cs="Times New Roman"/>
          <w:sz w:val="20"/>
          <w:szCs w:val="20"/>
        </w:rPr>
        <w:t>pogodbe</w:t>
      </w:r>
      <w:r w:rsidR="00712A83" w:rsidRPr="00712A83">
        <w:rPr>
          <w:rFonts w:ascii="Century Gothic" w:eastAsia="Calibri" w:hAnsi="Century Gothic" w:cs="Times New Roman"/>
          <w:sz w:val="20"/>
          <w:szCs w:val="20"/>
        </w:rPr>
        <w:t xml:space="preserve"> in ko kumulativno povečanje indeksa »C25 Proizvodnja kovinskih izdelkov, razen strojev in naprav« preseže 4% vrednosti, šteto od preteka enega leta od sklenitve </w:t>
      </w:r>
      <w:r w:rsidR="00712A83">
        <w:rPr>
          <w:rFonts w:ascii="Century Gothic" w:eastAsia="Calibri" w:hAnsi="Century Gothic" w:cs="Times New Roman"/>
          <w:sz w:val="20"/>
          <w:szCs w:val="20"/>
        </w:rPr>
        <w:t>pogodbe</w:t>
      </w:r>
      <w:r w:rsidR="00712A83" w:rsidRPr="00712A83">
        <w:rPr>
          <w:rFonts w:ascii="Century Gothic" w:eastAsia="Calibri" w:hAnsi="Century Gothic" w:cs="Times New Roman"/>
          <w:sz w:val="20"/>
          <w:szCs w:val="20"/>
        </w:rPr>
        <w:t>.</w:t>
      </w:r>
    </w:p>
    <w:p w14:paraId="03BC41CF" w14:textId="77777777" w:rsidR="00712A83" w:rsidRDefault="00712A83" w:rsidP="00D1089A">
      <w:pPr>
        <w:autoSpaceDE w:val="0"/>
        <w:autoSpaceDN w:val="0"/>
        <w:adjustRightInd w:val="0"/>
        <w:spacing w:line="276" w:lineRule="auto"/>
        <w:rPr>
          <w:rFonts w:ascii="Century Gothic" w:hAnsi="Century Gothic"/>
          <w:bCs/>
          <w:sz w:val="20"/>
          <w:szCs w:val="20"/>
        </w:rPr>
      </w:pPr>
    </w:p>
    <w:p w14:paraId="2803AD82" w14:textId="71707EC5" w:rsidR="00596034" w:rsidRPr="00712A83" w:rsidRDefault="00EB0992" w:rsidP="00D1089A">
      <w:pPr>
        <w:autoSpaceDE w:val="0"/>
        <w:autoSpaceDN w:val="0"/>
        <w:adjustRightInd w:val="0"/>
        <w:spacing w:line="276" w:lineRule="auto"/>
        <w:rPr>
          <w:rFonts w:ascii="Century Gothic" w:hAnsi="Century Gothic"/>
          <w:bCs/>
          <w:sz w:val="20"/>
          <w:szCs w:val="20"/>
        </w:rPr>
      </w:pPr>
      <w:r w:rsidRPr="00712A83">
        <w:rPr>
          <w:rFonts w:ascii="Century Gothic" w:hAnsi="Century Gothic"/>
          <w:bCs/>
          <w:sz w:val="20"/>
          <w:szCs w:val="20"/>
        </w:rPr>
        <w:t>V</w:t>
      </w:r>
      <w:r w:rsidR="00923A95" w:rsidRPr="00712A83">
        <w:rPr>
          <w:rFonts w:ascii="Century Gothic" w:hAnsi="Century Gothic"/>
          <w:bCs/>
          <w:sz w:val="20"/>
          <w:szCs w:val="20"/>
        </w:rPr>
        <w:t xml:space="preserve"> ceno so vključeni vsi stroški dela, stroški nabave in prevoza materiala, drugi stroški, dajatve, popusti in rabati.</w:t>
      </w:r>
    </w:p>
    <w:p w14:paraId="5F0837D5" w14:textId="77777777" w:rsidR="00712A83" w:rsidRDefault="00712A83" w:rsidP="00D1089A">
      <w:pPr>
        <w:autoSpaceDE w:val="0"/>
        <w:autoSpaceDN w:val="0"/>
        <w:adjustRightInd w:val="0"/>
        <w:spacing w:line="276" w:lineRule="auto"/>
        <w:rPr>
          <w:rFonts w:ascii="Century Gothic" w:hAnsi="Century Gothic"/>
          <w:bCs/>
          <w:sz w:val="20"/>
          <w:szCs w:val="20"/>
        </w:rPr>
      </w:pPr>
    </w:p>
    <w:p w14:paraId="7F4AE2D2" w14:textId="68354796" w:rsidR="00F61661" w:rsidRPr="00542FDA" w:rsidRDefault="00F61661" w:rsidP="00D1089A">
      <w:pPr>
        <w:autoSpaceDE w:val="0"/>
        <w:autoSpaceDN w:val="0"/>
        <w:adjustRightInd w:val="0"/>
        <w:spacing w:line="276" w:lineRule="auto"/>
        <w:rPr>
          <w:rFonts w:ascii="Century Gothic" w:hAnsi="Century Gothic"/>
          <w:bCs/>
          <w:sz w:val="20"/>
          <w:szCs w:val="20"/>
        </w:rPr>
      </w:pPr>
      <w:r w:rsidRPr="00712A83">
        <w:rPr>
          <w:rFonts w:ascii="Century Gothic" w:hAnsi="Century Gothic"/>
          <w:bCs/>
          <w:sz w:val="20"/>
          <w:szCs w:val="20"/>
        </w:rPr>
        <w:t>Strošek kilometrine znaša ____________ EUR brez DDV/obisk</w:t>
      </w:r>
      <w:r w:rsidRPr="00542FDA">
        <w:rPr>
          <w:rFonts w:ascii="Century Gothic" w:hAnsi="Century Gothic"/>
          <w:bCs/>
          <w:sz w:val="20"/>
          <w:szCs w:val="20"/>
        </w:rPr>
        <w:t>.</w:t>
      </w:r>
    </w:p>
    <w:p w14:paraId="415FE40A" w14:textId="77777777" w:rsidR="00070BA2" w:rsidRPr="00542FDA" w:rsidRDefault="00070BA2" w:rsidP="00D1089A">
      <w:pPr>
        <w:autoSpaceDE w:val="0"/>
        <w:autoSpaceDN w:val="0"/>
        <w:adjustRightInd w:val="0"/>
        <w:spacing w:line="276" w:lineRule="auto"/>
        <w:rPr>
          <w:rFonts w:ascii="Century Gothic" w:hAnsi="Century Gothic"/>
          <w:bCs/>
          <w:sz w:val="20"/>
          <w:szCs w:val="20"/>
        </w:rPr>
      </w:pPr>
    </w:p>
    <w:p w14:paraId="193F5CE2" w14:textId="67EBCAA5" w:rsidR="00FA69C6" w:rsidRPr="00542FDA" w:rsidRDefault="00FA69C6" w:rsidP="00FA69C6">
      <w:pPr>
        <w:pStyle w:val="Odstavekseznama"/>
        <w:numPr>
          <w:ilvl w:val="0"/>
          <w:numId w:val="8"/>
        </w:numPr>
        <w:autoSpaceDE w:val="0"/>
        <w:autoSpaceDN w:val="0"/>
        <w:adjustRightInd w:val="0"/>
        <w:spacing w:line="276" w:lineRule="auto"/>
        <w:jc w:val="center"/>
        <w:rPr>
          <w:rFonts w:ascii="Century Gothic" w:hAnsi="Century Gothic"/>
          <w:sz w:val="20"/>
          <w:szCs w:val="20"/>
        </w:rPr>
      </w:pPr>
      <w:r w:rsidRPr="00542FDA">
        <w:rPr>
          <w:rFonts w:ascii="Century Gothic" w:hAnsi="Century Gothic"/>
          <w:sz w:val="20"/>
          <w:szCs w:val="20"/>
        </w:rPr>
        <w:t>člen</w:t>
      </w:r>
    </w:p>
    <w:p w14:paraId="25DD5A28" w14:textId="0705DA50" w:rsidR="00923A95" w:rsidRPr="00542FDA" w:rsidRDefault="00FA69C6" w:rsidP="00FA69C6">
      <w:pPr>
        <w:autoSpaceDE w:val="0"/>
        <w:autoSpaceDN w:val="0"/>
        <w:adjustRightInd w:val="0"/>
        <w:spacing w:line="276" w:lineRule="auto"/>
        <w:rPr>
          <w:rFonts w:ascii="Century Gothic" w:hAnsi="Century Gothic"/>
          <w:sz w:val="20"/>
          <w:szCs w:val="20"/>
        </w:rPr>
      </w:pPr>
      <w:r w:rsidRPr="00542FDA">
        <w:rPr>
          <w:rFonts w:ascii="Century Gothic" w:hAnsi="Century Gothic"/>
          <w:sz w:val="20"/>
          <w:szCs w:val="20"/>
        </w:rPr>
        <w:t xml:space="preserve">Naročnik </w:t>
      </w:r>
      <w:r w:rsidR="00923A95" w:rsidRPr="00542FDA">
        <w:rPr>
          <w:rFonts w:ascii="Century Gothic" w:hAnsi="Century Gothic"/>
          <w:sz w:val="20"/>
          <w:szCs w:val="20"/>
        </w:rPr>
        <w:t>je dolžan poravnati obveznosti najkasneje</w:t>
      </w:r>
      <w:r w:rsidR="00CA6596" w:rsidRPr="00542FDA">
        <w:rPr>
          <w:rFonts w:ascii="Century Gothic" w:hAnsi="Century Gothic"/>
          <w:sz w:val="20"/>
          <w:szCs w:val="20"/>
        </w:rPr>
        <w:t xml:space="preserve"> </w:t>
      </w:r>
      <w:r w:rsidRPr="00542FDA">
        <w:rPr>
          <w:rFonts w:ascii="Century Gothic" w:hAnsi="Century Gothic"/>
          <w:b/>
          <w:bCs/>
          <w:sz w:val="20"/>
          <w:szCs w:val="20"/>
        </w:rPr>
        <w:t xml:space="preserve">v </w:t>
      </w:r>
      <w:r w:rsidR="00CA6596" w:rsidRPr="00542FDA">
        <w:rPr>
          <w:rFonts w:ascii="Century Gothic" w:hAnsi="Century Gothic"/>
          <w:b/>
          <w:bCs/>
          <w:sz w:val="20"/>
          <w:szCs w:val="20"/>
        </w:rPr>
        <w:t xml:space="preserve"> roku </w:t>
      </w:r>
      <w:r w:rsidR="00070BA2" w:rsidRPr="00542FDA">
        <w:rPr>
          <w:rFonts w:ascii="Century Gothic" w:hAnsi="Century Gothic"/>
          <w:b/>
          <w:bCs/>
          <w:sz w:val="20"/>
          <w:szCs w:val="20"/>
        </w:rPr>
        <w:t>30</w:t>
      </w:r>
      <w:r w:rsidRPr="00542FDA">
        <w:rPr>
          <w:rFonts w:ascii="Century Gothic" w:hAnsi="Century Gothic"/>
          <w:b/>
          <w:bCs/>
          <w:sz w:val="20"/>
          <w:szCs w:val="20"/>
        </w:rPr>
        <w:t xml:space="preserve"> </w:t>
      </w:r>
      <w:r w:rsidR="00CA6596" w:rsidRPr="00542FDA">
        <w:rPr>
          <w:rFonts w:ascii="Century Gothic" w:hAnsi="Century Gothic"/>
          <w:b/>
          <w:bCs/>
          <w:sz w:val="20"/>
          <w:szCs w:val="20"/>
        </w:rPr>
        <w:t xml:space="preserve">koledarskih </w:t>
      </w:r>
      <w:r w:rsidRPr="00542FDA">
        <w:rPr>
          <w:rFonts w:ascii="Century Gothic" w:hAnsi="Century Gothic"/>
          <w:b/>
          <w:bCs/>
          <w:sz w:val="20"/>
          <w:szCs w:val="20"/>
        </w:rPr>
        <w:t>dn</w:t>
      </w:r>
      <w:r w:rsidR="00CA6596" w:rsidRPr="00542FDA">
        <w:rPr>
          <w:rFonts w:ascii="Century Gothic" w:hAnsi="Century Gothic"/>
          <w:b/>
          <w:bCs/>
          <w:sz w:val="20"/>
          <w:szCs w:val="20"/>
        </w:rPr>
        <w:t>i</w:t>
      </w:r>
      <w:r w:rsidRPr="00542FDA">
        <w:rPr>
          <w:rFonts w:ascii="Century Gothic" w:hAnsi="Century Gothic"/>
          <w:b/>
          <w:bCs/>
          <w:sz w:val="20"/>
          <w:szCs w:val="20"/>
        </w:rPr>
        <w:t xml:space="preserve"> od dneva </w:t>
      </w:r>
      <w:r w:rsidR="004E473F" w:rsidRPr="00542FDA">
        <w:rPr>
          <w:rFonts w:ascii="Century Gothic" w:hAnsi="Century Gothic"/>
          <w:b/>
          <w:bCs/>
          <w:sz w:val="20"/>
          <w:szCs w:val="20"/>
        </w:rPr>
        <w:t>prejema</w:t>
      </w:r>
      <w:r w:rsidRPr="00542FDA">
        <w:rPr>
          <w:rFonts w:ascii="Century Gothic" w:hAnsi="Century Gothic"/>
          <w:b/>
          <w:bCs/>
          <w:sz w:val="20"/>
          <w:szCs w:val="20"/>
        </w:rPr>
        <w:t xml:space="preserve"> računa</w:t>
      </w:r>
      <w:r w:rsidR="00CA6596" w:rsidRPr="00542FDA">
        <w:rPr>
          <w:rFonts w:ascii="Century Gothic" w:hAnsi="Century Gothic"/>
          <w:b/>
          <w:bCs/>
          <w:sz w:val="20"/>
          <w:szCs w:val="20"/>
        </w:rPr>
        <w:t xml:space="preserve"> </w:t>
      </w:r>
      <w:r w:rsidR="00923A95" w:rsidRPr="00542FDA">
        <w:rPr>
          <w:rFonts w:ascii="Century Gothic" w:hAnsi="Century Gothic"/>
          <w:sz w:val="20"/>
          <w:szCs w:val="20"/>
        </w:rPr>
        <w:t>za izvedeno storitev</w:t>
      </w:r>
      <w:r w:rsidRPr="00542FDA">
        <w:rPr>
          <w:rFonts w:ascii="Century Gothic" w:hAnsi="Century Gothic"/>
          <w:sz w:val="20"/>
          <w:szCs w:val="20"/>
        </w:rPr>
        <w:t xml:space="preserve">. </w:t>
      </w:r>
      <w:r w:rsidR="00370D84" w:rsidRPr="00542FDA">
        <w:rPr>
          <w:rFonts w:ascii="Century Gothic" w:hAnsi="Century Gothic"/>
          <w:sz w:val="20"/>
          <w:szCs w:val="20"/>
        </w:rPr>
        <w:t xml:space="preserve">Osnova za izdajo računa je delovni nalog s specifikacijo dela in materiala. </w:t>
      </w:r>
      <w:r w:rsidR="00923A95" w:rsidRPr="00542FDA">
        <w:rPr>
          <w:rFonts w:ascii="Century Gothic" w:hAnsi="Century Gothic"/>
          <w:sz w:val="20"/>
          <w:szCs w:val="20"/>
        </w:rPr>
        <w:t>Pravilno izpolnjeni račun mora poleg obveznih sestavin vsebovati tudi številko te pogodbe.</w:t>
      </w:r>
      <w:r w:rsidR="00370D84" w:rsidRPr="00542FDA">
        <w:rPr>
          <w:rFonts w:ascii="Century Gothic" w:hAnsi="Century Gothic"/>
          <w:sz w:val="20"/>
          <w:szCs w:val="20"/>
        </w:rPr>
        <w:t xml:space="preserve"> </w:t>
      </w:r>
    </w:p>
    <w:p w14:paraId="04DD42C1" w14:textId="77777777" w:rsidR="00923A95" w:rsidRPr="00542FDA" w:rsidRDefault="00923A95" w:rsidP="00FA69C6">
      <w:pPr>
        <w:autoSpaceDE w:val="0"/>
        <w:autoSpaceDN w:val="0"/>
        <w:adjustRightInd w:val="0"/>
        <w:spacing w:line="276" w:lineRule="auto"/>
        <w:rPr>
          <w:rFonts w:ascii="Century Gothic" w:hAnsi="Century Gothic"/>
          <w:sz w:val="20"/>
          <w:szCs w:val="20"/>
        </w:rPr>
      </w:pPr>
    </w:p>
    <w:p w14:paraId="2EDB05AC" w14:textId="0435987D" w:rsidR="00FA69C6" w:rsidRPr="00542FDA" w:rsidRDefault="00FA69C6" w:rsidP="00FA69C6">
      <w:pPr>
        <w:autoSpaceDE w:val="0"/>
        <w:autoSpaceDN w:val="0"/>
        <w:adjustRightInd w:val="0"/>
        <w:spacing w:line="276" w:lineRule="auto"/>
        <w:rPr>
          <w:rFonts w:ascii="Century Gothic" w:hAnsi="Century Gothic"/>
          <w:sz w:val="20"/>
          <w:szCs w:val="20"/>
        </w:rPr>
      </w:pPr>
      <w:r w:rsidRPr="00542FDA">
        <w:rPr>
          <w:rFonts w:ascii="Century Gothic" w:hAnsi="Century Gothic"/>
          <w:sz w:val="20"/>
          <w:szCs w:val="20"/>
        </w:rPr>
        <w:t xml:space="preserve">V kolikor naročnik ne poravna računa v dogovorjenem roku, ima </w:t>
      </w:r>
      <w:r w:rsidR="000E02F5" w:rsidRPr="00542FDA">
        <w:rPr>
          <w:rFonts w:ascii="Century Gothic" w:hAnsi="Century Gothic"/>
          <w:sz w:val="20"/>
          <w:szCs w:val="20"/>
        </w:rPr>
        <w:t>izvajalec</w:t>
      </w:r>
      <w:r w:rsidRPr="00542FDA">
        <w:rPr>
          <w:rFonts w:ascii="Century Gothic" w:hAnsi="Century Gothic"/>
          <w:sz w:val="20"/>
          <w:szCs w:val="20"/>
        </w:rPr>
        <w:t xml:space="preserve"> pravico zahtevati zakonite zamudne obresti.</w:t>
      </w:r>
    </w:p>
    <w:p w14:paraId="257EBC61" w14:textId="77777777" w:rsidR="00FA69C6" w:rsidRPr="00542FDA" w:rsidRDefault="00FA69C6" w:rsidP="00FA69C6">
      <w:pPr>
        <w:autoSpaceDE w:val="0"/>
        <w:autoSpaceDN w:val="0"/>
        <w:adjustRightInd w:val="0"/>
        <w:spacing w:line="276" w:lineRule="auto"/>
        <w:rPr>
          <w:rFonts w:ascii="Century Gothic" w:hAnsi="Century Gothic"/>
          <w:sz w:val="20"/>
          <w:szCs w:val="20"/>
        </w:rPr>
      </w:pPr>
    </w:p>
    <w:p w14:paraId="0A0DA0EB" w14:textId="77777777" w:rsidR="00FA69C6" w:rsidRPr="00542FDA" w:rsidRDefault="00FA69C6" w:rsidP="00923A95">
      <w:pPr>
        <w:numPr>
          <w:ilvl w:val="0"/>
          <w:numId w:val="8"/>
        </w:numPr>
        <w:autoSpaceDE w:val="0"/>
        <w:autoSpaceDN w:val="0"/>
        <w:adjustRightInd w:val="0"/>
        <w:spacing w:line="276" w:lineRule="auto"/>
        <w:jc w:val="center"/>
        <w:rPr>
          <w:rFonts w:ascii="Century Gothic" w:hAnsi="Century Gothic"/>
          <w:sz w:val="20"/>
          <w:szCs w:val="20"/>
        </w:rPr>
      </w:pPr>
      <w:r w:rsidRPr="00542FDA">
        <w:rPr>
          <w:rFonts w:ascii="Century Gothic" w:hAnsi="Century Gothic"/>
          <w:sz w:val="20"/>
          <w:szCs w:val="20"/>
        </w:rPr>
        <w:t>člen</w:t>
      </w:r>
    </w:p>
    <w:p w14:paraId="42FFC650" w14:textId="798A0535" w:rsidR="00CA6596" w:rsidRPr="00542FDA" w:rsidRDefault="000E02F5" w:rsidP="00FA69C6">
      <w:pPr>
        <w:pStyle w:val="Telobesedila3"/>
        <w:spacing w:line="276" w:lineRule="auto"/>
        <w:rPr>
          <w:rFonts w:ascii="Century Gothic" w:hAnsi="Century Gothic"/>
          <w:iCs/>
          <w:szCs w:val="20"/>
          <w:lang w:val="sl-SI"/>
        </w:rPr>
      </w:pPr>
      <w:r w:rsidRPr="00542FDA">
        <w:rPr>
          <w:rFonts w:ascii="Century Gothic" w:hAnsi="Century Gothic"/>
          <w:iCs/>
          <w:szCs w:val="20"/>
          <w:lang w:val="sl-SI"/>
        </w:rPr>
        <w:t xml:space="preserve">Izvajalec se </w:t>
      </w:r>
      <w:r w:rsidR="00712A83">
        <w:rPr>
          <w:rFonts w:ascii="Century Gothic" w:hAnsi="Century Gothic"/>
          <w:iCs/>
          <w:szCs w:val="20"/>
          <w:lang w:val="sl-SI"/>
        </w:rPr>
        <w:t>za</w:t>
      </w:r>
      <w:r w:rsidRPr="00542FDA">
        <w:rPr>
          <w:rFonts w:ascii="Century Gothic" w:hAnsi="Century Gothic"/>
          <w:iCs/>
          <w:szCs w:val="20"/>
          <w:lang w:val="sl-SI"/>
        </w:rPr>
        <w:t xml:space="preserve">vezuje, da bo naročniku izvedel storitve </w:t>
      </w:r>
      <w:r w:rsidR="001A26B9" w:rsidRPr="00542FDA">
        <w:rPr>
          <w:rFonts w:ascii="Century Gothic" w:hAnsi="Century Gothic"/>
          <w:iCs/>
          <w:szCs w:val="20"/>
          <w:lang w:val="sl-SI"/>
        </w:rPr>
        <w:t xml:space="preserve">po dogovoru v najkrajšem možnem času </w:t>
      </w:r>
      <w:r w:rsidRPr="00542FDA">
        <w:rPr>
          <w:rFonts w:ascii="Century Gothic" w:hAnsi="Century Gothic"/>
          <w:iCs/>
          <w:szCs w:val="20"/>
          <w:lang w:val="sl-SI"/>
        </w:rPr>
        <w:t xml:space="preserve">od </w:t>
      </w:r>
      <w:r w:rsidR="00370D84" w:rsidRPr="00542FDA">
        <w:rPr>
          <w:rFonts w:ascii="Century Gothic" w:hAnsi="Century Gothic"/>
          <w:iCs/>
          <w:szCs w:val="20"/>
          <w:lang w:val="sl-SI"/>
        </w:rPr>
        <w:t>prejetega</w:t>
      </w:r>
      <w:r w:rsidRPr="00542FDA">
        <w:rPr>
          <w:rFonts w:ascii="Century Gothic" w:hAnsi="Century Gothic"/>
          <w:iCs/>
          <w:szCs w:val="20"/>
          <w:lang w:val="sl-SI"/>
        </w:rPr>
        <w:t xml:space="preserve"> naročila</w:t>
      </w:r>
      <w:r w:rsidR="00370D84" w:rsidRPr="00542FDA">
        <w:rPr>
          <w:rFonts w:ascii="Century Gothic" w:hAnsi="Century Gothic"/>
          <w:iCs/>
          <w:szCs w:val="20"/>
          <w:lang w:val="sl-SI"/>
        </w:rPr>
        <w:t xml:space="preserve"> na lokaciji, ki jo določi naročnik</w:t>
      </w:r>
      <w:r w:rsidRPr="00542FDA">
        <w:rPr>
          <w:rFonts w:ascii="Century Gothic" w:hAnsi="Century Gothic"/>
          <w:iCs/>
          <w:szCs w:val="20"/>
          <w:lang w:val="sl-SI"/>
        </w:rPr>
        <w:t>. Naročnik lahko naroča storitve po telefonu na številko ___________________ ali po e-pošti na naslov ___________________.</w:t>
      </w:r>
    </w:p>
    <w:p w14:paraId="6D9067E1" w14:textId="77777777" w:rsidR="001A26B9" w:rsidRPr="00542FDA" w:rsidRDefault="001A26B9" w:rsidP="00FA69C6">
      <w:pPr>
        <w:pStyle w:val="Telobesedila3"/>
        <w:spacing w:line="276" w:lineRule="auto"/>
        <w:rPr>
          <w:rFonts w:ascii="Century Gothic" w:hAnsi="Century Gothic"/>
          <w:iCs/>
          <w:szCs w:val="20"/>
          <w:lang w:val="sl-SI"/>
        </w:rPr>
      </w:pPr>
    </w:p>
    <w:p w14:paraId="735C2B3C" w14:textId="6B333A9C" w:rsidR="00CA6596" w:rsidRPr="00542FDA" w:rsidRDefault="000E02F5" w:rsidP="00FA69C6">
      <w:pPr>
        <w:pStyle w:val="Telobesedila3"/>
        <w:spacing w:line="276" w:lineRule="auto"/>
        <w:rPr>
          <w:rFonts w:ascii="Century Gothic" w:hAnsi="Century Gothic"/>
          <w:iCs/>
          <w:szCs w:val="20"/>
          <w:lang w:val="sl-SI"/>
        </w:rPr>
      </w:pPr>
      <w:r w:rsidRPr="00542FDA">
        <w:rPr>
          <w:rFonts w:ascii="Century Gothic" w:hAnsi="Century Gothic"/>
          <w:iCs/>
          <w:szCs w:val="20"/>
          <w:lang w:val="sl-SI"/>
        </w:rPr>
        <w:t>Kontaktna oseba naročnika je ________________________, telefon ___________________________ .</w:t>
      </w:r>
    </w:p>
    <w:p w14:paraId="702BB651" w14:textId="77777777" w:rsidR="000E02F5" w:rsidRPr="00542FDA" w:rsidRDefault="000E02F5" w:rsidP="000E02F5">
      <w:pPr>
        <w:autoSpaceDE w:val="0"/>
        <w:autoSpaceDN w:val="0"/>
        <w:adjustRightInd w:val="0"/>
        <w:spacing w:line="276" w:lineRule="auto"/>
        <w:rPr>
          <w:rFonts w:ascii="Century Gothic" w:hAnsi="Century Gothic"/>
          <w:sz w:val="20"/>
          <w:szCs w:val="20"/>
        </w:rPr>
      </w:pPr>
    </w:p>
    <w:p w14:paraId="57FE2EAC" w14:textId="77777777" w:rsidR="000E02F5" w:rsidRPr="00542FDA" w:rsidRDefault="000E02F5" w:rsidP="000E02F5">
      <w:pPr>
        <w:pStyle w:val="Odstavekseznama"/>
        <w:numPr>
          <w:ilvl w:val="0"/>
          <w:numId w:val="8"/>
        </w:numPr>
        <w:autoSpaceDE w:val="0"/>
        <w:autoSpaceDN w:val="0"/>
        <w:adjustRightInd w:val="0"/>
        <w:spacing w:line="276" w:lineRule="auto"/>
        <w:jc w:val="center"/>
        <w:rPr>
          <w:rFonts w:ascii="Century Gothic" w:hAnsi="Century Gothic"/>
          <w:sz w:val="20"/>
          <w:szCs w:val="20"/>
        </w:rPr>
      </w:pPr>
      <w:r w:rsidRPr="00542FDA">
        <w:rPr>
          <w:rFonts w:ascii="Century Gothic" w:hAnsi="Century Gothic"/>
          <w:sz w:val="20"/>
          <w:szCs w:val="20"/>
        </w:rPr>
        <w:t>člen</w:t>
      </w:r>
    </w:p>
    <w:p w14:paraId="4D515007" w14:textId="7F242FC0" w:rsidR="000E02F5" w:rsidRPr="00542FDA" w:rsidRDefault="000E02F5" w:rsidP="000E02F5">
      <w:pPr>
        <w:autoSpaceDE w:val="0"/>
        <w:autoSpaceDN w:val="0"/>
        <w:adjustRightInd w:val="0"/>
        <w:spacing w:line="276" w:lineRule="auto"/>
        <w:rPr>
          <w:rFonts w:ascii="Century Gothic" w:hAnsi="Century Gothic" w:cs="Times New Roman"/>
          <w:noProof/>
          <w:sz w:val="20"/>
          <w:szCs w:val="20"/>
        </w:rPr>
      </w:pPr>
      <w:r w:rsidRPr="00542FDA">
        <w:rPr>
          <w:rFonts w:ascii="Century Gothic" w:hAnsi="Century Gothic" w:cs="Times New Roman"/>
          <w:noProof/>
          <w:sz w:val="20"/>
          <w:szCs w:val="20"/>
        </w:rPr>
        <w:t xml:space="preserve">Izvajalec se </w:t>
      </w:r>
      <w:r w:rsidR="00712A83">
        <w:rPr>
          <w:rFonts w:ascii="Century Gothic" w:hAnsi="Century Gothic" w:cs="Times New Roman"/>
          <w:noProof/>
          <w:sz w:val="20"/>
          <w:szCs w:val="20"/>
        </w:rPr>
        <w:t>za</w:t>
      </w:r>
      <w:r w:rsidRPr="00542FDA">
        <w:rPr>
          <w:rFonts w:ascii="Century Gothic" w:hAnsi="Century Gothic" w:cs="Times New Roman"/>
          <w:noProof/>
          <w:sz w:val="20"/>
          <w:szCs w:val="20"/>
        </w:rPr>
        <w:t>vezuje, da bo:</w:t>
      </w:r>
    </w:p>
    <w:p w14:paraId="43780AB0" w14:textId="77777777" w:rsidR="000E02F5" w:rsidRPr="00542FDA" w:rsidRDefault="000E02F5" w:rsidP="000E02F5">
      <w:pPr>
        <w:autoSpaceDE w:val="0"/>
        <w:autoSpaceDN w:val="0"/>
        <w:adjustRightInd w:val="0"/>
        <w:spacing w:line="276" w:lineRule="auto"/>
        <w:rPr>
          <w:rFonts w:ascii="Century Gothic" w:hAnsi="Century Gothic" w:cs="Times New Roman"/>
          <w:sz w:val="20"/>
          <w:szCs w:val="20"/>
        </w:rPr>
      </w:pPr>
    </w:p>
    <w:p w14:paraId="42820F6E" w14:textId="3643A98F" w:rsidR="000E02F5" w:rsidRPr="00542FDA" w:rsidRDefault="000E02F5" w:rsidP="000E02F5">
      <w:pPr>
        <w:numPr>
          <w:ilvl w:val="0"/>
          <w:numId w:val="12"/>
        </w:numPr>
        <w:autoSpaceDE w:val="0"/>
        <w:autoSpaceDN w:val="0"/>
        <w:adjustRightInd w:val="0"/>
        <w:spacing w:line="276" w:lineRule="auto"/>
        <w:rPr>
          <w:rFonts w:ascii="Century Gothic" w:hAnsi="Century Gothic" w:cs="Times New Roman"/>
          <w:sz w:val="20"/>
          <w:szCs w:val="20"/>
        </w:rPr>
      </w:pPr>
      <w:r w:rsidRPr="00542FDA">
        <w:rPr>
          <w:rFonts w:ascii="Century Gothic" w:hAnsi="Century Gothic" w:cs="Times New Roman"/>
          <w:sz w:val="20"/>
          <w:szCs w:val="20"/>
        </w:rPr>
        <w:t>pri izpolnitvi svojih obveznosti ravnal s skrbnostjo dobrega strokovnjaka, tako da bo pogodbena dela izvrševal strokovno in kvalitetno,</w:t>
      </w:r>
    </w:p>
    <w:p w14:paraId="5CCC92A3" w14:textId="664CBE61" w:rsidR="000E02F5" w:rsidRPr="00542FDA" w:rsidRDefault="000E02F5" w:rsidP="000E02F5">
      <w:pPr>
        <w:numPr>
          <w:ilvl w:val="0"/>
          <w:numId w:val="12"/>
        </w:numPr>
        <w:autoSpaceDE w:val="0"/>
        <w:autoSpaceDN w:val="0"/>
        <w:adjustRightInd w:val="0"/>
        <w:spacing w:line="276" w:lineRule="auto"/>
        <w:rPr>
          <w:rFonts w:ascii="Century Gothic" w:hAnsi="Century Gothic" w:cs="Times New Roman"/>
          <w:sz w:val="20"/>
          <w:szCs w:val="20"/>
        </w:rPr>
      </w:pPr>
      <w:r w:rsidRPr="00542FDA">
        <w:rPr>
          <w:rFonts w:ascii="Century Gothic" w:hAnsi="Century Gothic" w:cs="Times New Roman"/>
          <w:sz w:val="20"/>
          <w:szCs w:val="20"/>
        </w:rPr>
        <w:t>pogodbena dela izvajal v skladu z veljavnimi predpisi, standardi, priporočili, normativi, navodili, pravili stroke in dobrimi običaji solidnega izvajalca oziroma proizvajalca, vestno, pravilno in pravočasno,</w:t>
      </w:r>
    </w:p>
    <w:p w14:paraId="29307FEF" w14:textId="32B82D8E" w:rsidR="000E02F5" w:rsidRPr="00542FDA" w:rsidRDefault="000E02F5" w:rsidP="000E02F5">
      <w:pPr>
        <w:numPr>
          <w:ilvl w:val="0"/>
          <w:numId w:val="12"/>
        </w:numPr>
        <w:autoSpaceDE w:val="0"/>
        <w:autoSpaceDN w:val="0"/>
        <w:adjustRightInd w:val="0"/>
        <w:spacing w:line="276" w:lineRule="auto"/>
        <w:rPr>
          <w:rFonts w:ascii="Century Gothic" w:hAnsi="Century Gothic" w:cs="Times New Roman"/>
          <w:sz w:val="20"/>
          <w:szCs w:val="20"/>
        </w:rPr>
      </w:pPr>
      <w:r w:rsidRPr="00542FDA">
        <w:rPr>
          <w:rFonts w:ascii="Century Gothic" w:hAnsi="Century Gothic" w:cs="Times New Roman"/>
          <w:sz w:val="20"/>
          <w:szCs w:val="20"/>
        </w:rPr>
        <w:t>zagotavljal izvajanje pogodbenih del vse dni v koledarskem letu,</w:t>
      </w:r>
    </w:p>
    <w:p w14:paraId="5EB8672B" w14:textId="41E01F7D" w:rsidR="000E02F5" w:rsidRPr="00542FDA" w:rsidRDefault="000E02F5" w:rsidP="000E02F5">
      <w:pPr>
        <w:numPr>
          <w:ilvl w:val="0"/>
          <w:numId w:val="12"/>
        </w:numPr>
        <w:autoSpaceDE w:val="0"/>
        <w:autoSpaceDN w:val="0"/>
        <w:adjustRightInd w:val="0"/>
        <w:spacing w:line="276" w:lineRule="auto"/>
        <w:rPr>
          <w:rFonts w:ascii="Century Gothic" w:hAnsi="Century Gothic" w:cs="Times New Roman"/>
          <w:sz w:val="20"/>
          <w:szCs w:val="20"/>
        </w:rPr>
      </w:pPr>
      <w:r w:rsidRPr="00542FDA">
        <w:rPr>
          <w:rFonts w:ascii="Century Gothic" w:hAnsi="Century Gothic" w:cs="Times New Roman"/>
          <w:sz w:val="20"/>
          <w:szCs w:val="20"/>
        </w:rPr>
        <w:t>primerno zavaroval in varoval obstoječi objekt pred uničenjem ali poškodovanjem,</w:t>
      </w:r>
    </w:p>
    <w:p w14:paraId="4E24CAB0" w14:textId="7E006936" w:rsidR="000E02F5" w:rsidRPr="00542FDA" w:rsidRDefault="000E02F5" w:rsidP="000E02F5">
      <w:pPr>
        <w:numPr>
          <w:ilvl w:val="0"/>
          <w:numId w:val="12"/>
        </w:numPr>
        <w:autoSpaceDE w:val="0"/>
        <w:autoSpaceDN w:val="0"/>
        <w:adjustRightInd w:val="0"/>
        <w:spacing w:line="276" w:lineRule="auto"/>
        <w:rPr>
          <w:rFonts w:ascii="Century Gothic" w:hAnsi="Century Gothic" w:cs="Times New Roman"/>
          <w:sz w:val="20"/>
          <w:szCs w:val="20"/>
        </w:rPr>
      </w:pPr>
      <w:r w:rsidRPr="00542FDA">
        <w:rPr>
          <w:rFonts w:ascii="Century Gothic" w:hAnsi="Century Gothic" w:cs="Times New Roman"/>
          <w:sz w:val="20"/>
          <w:szCs w:val="20"/>
        </w:rPr>
        <w:t>za izvajanje pogodbenih del uporabljal lastna delovna sredstva, po dogovoru pa tudi delovna sredstva naročnika,</w:t>
      </w:r>
    </w:p>
    <w:p w14:paraId="70D1376C" w14:textId="173A8609" w:rsidR="000E02F5" w:rsidRPr="00542FDA" w:rsidRDefault="000E02F5" w:rsidP="000E02F5">
      <w:pPr>
        <w:numPr>
          <w:ilvl w:val="0"/>
          <w:numId w:val="12"/>
        </w:numPr>
        <w:autoSpaceDE w:val="0"/>
        <w:autoSpaceDN w:val="0"/>
        <w:adjustRightInd w:val="0"/>
        <w:spacing w:line="276" w:lineRule="auto"/>
        <w:rPr>
          <w:rFonts w:ascii="Century Gothic" w:hAnsi="Century Gothic" w:cs="Times New Roman"/>
          <w:sz w:val="20"/>
          <w:szCs w:val="20"/>
        </w:rPr>
      </w:pPr>
      <w:r w:rsidRPr="00542FDA">
        <w:rPr>
          <w:rFonts w:ascii="Century Gothic" w:hAnsi="Century Gothic" w:cs="Times New Roman"/>
          <w:sz w:val="20"/>
          <w:szCs w:val="20"/>
        </w:rPr>
        <w:t>imel na zalogi potrebno količino materiala za izvedbo manjših pogodbenih del. V primeru, da izvajalec potrebnega materiala ne bo imel na zalogi, ga bo zagotovil v dogovorjenem roku z naročnikom.</w:t>
      </w:r>
    </w:p>
    <w:p w14:paraId="3B34CBAF" w14:textId="30D14864" w:rsidR="000E02F5" w:rsidRPr="00542FDA" w:rsidRDefault="000E02F5" w:rsidP="000E02F5">
      <w:pPr>
        <w:numPr>
          <w:ilvl w:val="0"/>
          <w:numId w:val="12"/>
        </w:numPr>
        <w:autoSpaceDE w:val="0"/>
        <w:autoSpaceDN w:val="0"/>
        <w:adjustRightInd w:val="0"/>
        <w:spacing w:line="276" w:lineRule="auto"/>
        <w:rPr>
          <w:rFonts w:ascii="Century Gothic" w:hAnsi="Century Gothic" w:cs="Times New Roman"/>
          <w:sz w:val="20"/>
          <w:szCs w:val="20"/>
        </w:rPr>
      </w:pPr>
      <w:r w:rsidRPr="00542FDA">
        <w:rPr>
          <w:rFonts w:ascii="Century Gothic" w:hAnsi="Century Gothic" w:cs="Times New Roman"/>
          <w:sz w:val="20"/>
          <w:szCs w:val="20"/>
        </w:rPr>
        <w:t>zagotavljal material po cenah, ki bodo primerljive na trgu,</w:t>
      </w:r>
    </w:p>
    <w:p w14:paraId="17C93252" w14:textId="53DCDB90" w:rsidR="000E02F5" w:rsidRPr="00542FDA" w:rsidRDefault="000E02F5" w:rsidP="000E02F5">
      <w:pPr>
        <w:numPr>
          <w:ilvl w:val="0"/>
          <w:numId w:val="12"/>
        </w:numPr>
        <w:autoSpaceDE w:val="0"/>
        <w:autoSpaceDN w:val="0"/>
        <w:adjustRightInd w:val="0"/>
        <w:spacing w:line="276" w:lineRule="auto"/>
        <w:rPr>
          <w:rFonts w:ascii="Century Gothic" w:hAnsi="Century Gothic" w:cs="Times New Roman"/>
          <w:sz w:val="20"/>
          <w:szCs w:val="20"/>
        </w:rPr>
      </w:pPr>
      <w:r w:rsidRPr="00542FDA">
        <w:rPr>
          <w:rFonts w:ascii="Century Gothic" w:hAnsi="Century Gothic" w:cs="Times New Roman"/>
          <w:sz w:val="20"/>
          <w:szCs w:val="20"/>
        </w:rPr>
        <w:t>pri izvajanju del vgrajeval material istega proizvajalca z enako oznako (tip), kot je bil vgrajen predhodni, razen v primeru, če ima naročnik drugačne zahteve. V kolikor takšen material na tržišču ni dobavljiv, je izvajalec dolžan vgraditi tehnično, oblikovno in cenovno enakovredni material, ki ga pred vgradnjo oziroma montažo predhodno odobri odgovorna oseba naročnika</w:t>
      </w:r>
      <w:r w:rsidR="009F452D" w:rsidRPr="00542FDA">
        <w:rPr>
          <w:rFonts w:ascii="Century Gothic" w:hAnsi="Century Gothic" w:cs="Times New Roman"/>
          <w:sz w:val="20"/>
          <w:szCs w:val="20"/>
        </w:rPr>
        <w:t>. Za vgrajene dele je garancijski rok odvisen od proizvajalca posameznih delov.</w:t>
      </w:r>
    </w:p>
    <w:p w14:paraId="58811A08" w14:textId="625B747E" w:rsidR="000E02F5" w:rsidRPr="00542FDA" w:rsidRDefault="000E02F5" w:rsidP="000E02F5">
      <w:pPr>
        <w:numPr>
          <w:ilvl w:val="0"/>
          <w:numId w:val="12"/>
        </w:numPr>
        <w:autoSpaceDE w:val="0"/>
        <w:autoSpaceDN w:val="0"/>
        <w:adjustRightInd w:val="0"/>
        <w:spacing w:line="276" w:lineRule="auto"/>
        <w:rPr>
          <w:rFonts w:ascii="Century Gothic" w:hAnsi="Century Gothic" w:cs="Times New Roman"/>
          <w:sz w:val="20"/>
          <w:szCs w:val="20"/>
        </w:rPr>
      </w:pPr>
      <w:r w:rsidRPr="00542FDA">
        <w:rPr>
          <w:rFonts w:ascii="Century Gothic" w:hAnsi="Century Gothic" w:cs="Times New Roman"/>
          <w:sz w:val="20"/>
          <w:szCs w:val="20"/>
        </w:rPr>
        <w:t>opravljal storitve s strokovno usposobljenimi delavci,</w:t>
      </w:r>
    </w:p>
    <w:p w14:paraId="6990FF01" w14:textId="0C2E818D" w:rsidR="000E02F5" w:rsidRPr="00542FDA" w:rsidRDefault="000E02F5" w:rsidP="000E02F5">
      <w:pPr>
        <w:numPr>
          <w:ilvl w:val="0"/>
          <w:numId w:val="12"/>
        </w:numPr>
        <w:autoSpaceDE w:val="0"/>
        <w:autoSpaceDN w:val="0"/>
        <w:adjustRightInd w:val="0"/>
        <w:spacing w:line="276" w:lineRule="auto"/>
        <w:rPr>
          <w:rFonts w:ascii="Century Gothic" w:hAnsi="Century Gothic" w:cs="Times New Roman"/>
          <w:sz w:val="20"/>
          <w:szCs w:val="20"/>
        </w:rPr>
      </w:pPr>
      <w:r w:rsidRPr="00542FDA">
        <w:rPr>
          <w:rFonts w:ascii="Century Gothic" w:hAnsi="Century Gothic" w:cs="Times New Roman"/>
          <w:sz w:val="20"/>
          <w:szCs w:val="20"/>
        </w:rPr>
        <w:t xml:space="preserve">o opravljenih delih, </w:t>
      </w:r>
      <w:r w:rsidR="005F3E8A" w:rsidRPr="00542FDA">
        <w:rPr>
          <w:rFonts w:ascii="Century Gothic" w:hAnsi="Century Gothic" w:cs="Times New Roman"/>
          <w:sz w:val="20"/>
          <w:szCs w:val="20"/>
        </w:rPr>
        <w:t>porabljenem materialu izpolnil delovni nalog,</w:t>
      </w:r>
    </w:p>
    <w:p w14:paraId="46992BEA" w14:textId="1D667A0B" w:rsidR="005F3E8A" w:rsidRPr="00542FDA" w:rsidRDefault="005F3E8A" w:rsidP="000E02F5">
      <w:pPr>
        <w:numPr>
          <w:ilvl w:val="0"/>
          <w:numId w:val="12"/>
        </w:numPr>
        <w:autoSpaceDE w:val="0"/>
        <w:autoSpaceDN w:val="0"/>
        <w:adjustRightInd w:val="0"/>
        <w:spacing w:line="276" w:lineRule="auto"/>
        <w:rPr>
          <w:rFonts w:ascii="Century Gothic" w:hAnsi="Century Gothic" w:cs="Times New Roman"/>
          <w:sz w:val="20"/>
          <w:szCs w:val="20"/>
        </w:rPr>
      </w:pPr>
      <w:r w:rsidRPr="00542FDA">
        <w:rPr>
          <w:rFonts w:ascii="Century Gothic" w:hAnsi="Century Gothic" w:cs="Times New Roman"/>
          <w:sz w:val="20"/>
          <w:szCs w:val="20"/>
        </w:rPr>
        <w:t xml:space="preserve">sodeloval z naročnikom, upošteval njegove zahteve in navodila ter ščitil </w:t>
      </w:r>
      <w:proofErr w:type="spellStart"/>
      <w:r w:rsidRPr="00542FDA">
        <w:rPr>
          <w:rFonts w:ascii="Century Gothic" w:hAnsi="Century Gothic" w:cs="Times New Roman"/>
          <w:sz w:val="20"/>
          <w:szCs w:val="20"/>
        </w:rPr>
        <w:t>njegovoe</w:t>
      </w:r>
      <w:proofErr w:type="spellEnd"/>
      <w:r w:rsidRPr="00542FDA">
        <w:rPr>
          <w:rFonts w:ascii="Century Gothic" w:hAnsi="Century Gothic" w:cs="Times New Roman"/>
          <w:sz w:val="20"/>
          <w:szCs w:val="20"/>
        </w:rPr>
        <w:t xml:space="preserve"> interese,</w:t>
      </w:r>
    </w:p>
    <w:p w14:paraId="7F64CA1D" w14:textId="62BC5081" w:rsidR="005F3E8A" w:rsidRPr="00542FDA" w:rsidRDefault="0066149E" w:rsidP="000E02F5">
      <w:pPr>
        <w:numPr>
          <w:ilvl w:val="0"/>
          <w:numId w:val="12"/>
        </w:numPr>
        <w:autoSpaceDE w:val="0"/>
        <w:autoSpaceDN w:val="0"/>
        <w:adjustRightInd w:val="0"/>
        <w:spacing w:line="276" w:lineRule="auto"/>
        <w:rPr>
          <w:rFonts w:ascii="Century Gothic" w:hAnsi="Century Gothic" w:cs="Times New Roman"/>
          <w:sz w:val="20"/>
          <w:szCs w:val="20"/>
        </w:rPr>
      </w:pPr>
      <w:r w:rsidRPr="00542FDA">
        <w:rPr>
          <w:rFonts w:ascii="Century Gothic" w:hAnsi="Century Gothic" w:cs="Times New Roman"/>
          <w:sz w:val="20"/>
          <w:szCs w:val="20"/>
        </w:rPr>
        <w:t>omogočil stalen nadzor nad pogodbenimi deli, vključno glede kakovosti storitev, kakovosti in količine uporabljenega oz. vgrajenega materiala,</w:t>
      </w:r>
    </w:p>
    <w:p w14:paraId="6824A8C1" w14:textId="73775F0F" w:rsidR="0066149E" w:rsidRPr="00542FDA" w:rsidRDefault="00EB0992" w:rsidP="000E02F5">
      <w:pPr>
        <w:numPr>
          <w:ilvl w:val="0"/>
          <w:numId w:val="12"/>
        </w:numPr>
        <w:autoSpaceDE w:val="0"/>
        <w:autoSpaceDN w:val="0"/>
        <w:adjustRightInd w:val="0"/>
        <w:spacing w:line="276" w:lineRule="auto"/>
        <w:rPr>
          <w:rFonts w:ascii="Century Gothic" w:hAnsi="Century Gothic" w:cs="Times New Roman"/>
          <w:sz w:val="20"/>
          <w:szCs w:val="20"/>
        </w:rPr>
      </w:pPr>
      <w:r w:rsidRPr="00542FDA">
        <w:rPr>
          <w:rFonts w:ascii="Century Gothic" w:hAnsi="Century Gothic" w:cs="Times New Roman"/>
          <w:sz w:val="20"/>
          <w:szCs w:val="20"/>
        </w:rPr>
        <w:t>zagotavljal najmanj 12 mesečno garancijo za izvedene storitve in da bo znotraj garancijskega roka brezplačno odpravil morebitne napake,</w:t>
      </w:r>
    </w:p>
    <w:p w14:paraId="4586B038" w14:textId="750DFCBC" w:rsidR="00EB0992" w:rsidRPr="00542FDA" w:rsidRDefault="00EB0992" w:rsidP="000E02F5">
      <w:pPr>
        <w:numPr>
          <w:ilvl w:val="0"/>
          <w:numId w:val="12"/>
        </w:numPr>
        <w:autoSpaceDE w:val="0"/>
        <w:autoSpaceDN w:val="0"/>
        <w:adjustRightInd w:val="0"/>
        <w:spacing w:line="276" w:lineRule="auto"/>
        <w:rPr>
          <w:rFonts w:ascii="Century Gothic" w:hAnsi="Century Gothic" w:cs="Times New Roman"/>
          <w:sz w:val="20"/>
          <w:szCs w:val="20"/>
        </w:rPr>
      </w:pPr>
      <w:r w:rsidRPr="00542FDA">
        <w:rPr>
          <w:rFonts w:ascii="Century Gothic" w:hAnsi="Century Gothic" w:cs="Times New Roman"/>
          <w:sz w:val="20"/>
          <w:szCs w:val="20"/>
        </w:rPr>
        <w:t xml:space="preserve">storitve izvedel </w:t>
      </w:r>
      <w:r w:rsidR="001A26B9" w:rsidRPr="00542FDA">
        <w:rPr>
          <w:rFonts w:ascii="Century Gothic" w:hAnsi="Century Gothic" w:cs="Times New Roman"/>
          <w:sz w:val="20"/>
          <w:szCs w:val="20"/>
        </w:rPr>
        <w:t xml:space="preserve">po dogovoru v najkrajšem možnem času </w:t>
      </w:r>
      <w:r w:rsidRPr="00542FDA">
        <w:rPr>
          <w:rFonts w:ascii="Century Gothic" w:hAnsi="Century Gothic" w:cs="Times New Roman"/>
          <w:sz w:val="20"/>
          <w:szCs w:val="20"/>
        </w:rPr>
        <w:t>od prejema naročila,</w:t>
      </w:r>
      <w:r w:rsidR="00370D84" w:rsidRPr="00542FDA">
        <w:rPr>
          <w:rFonts w:ascii="Century Gothic" w:hAnsi="Century Gothic" w:cs="Times New Roman"/>
          <w:sz w:val="20"/>
          <w:szCs w:val="20"/>
        </w:rPr>
        <w:t xml:space="preserve"> na lokaciji, ki jo določi naročnik</w:t>
      </w:r>
      <w:r w:rsidR="001A26B9" w:rsidRPr="00542FDA">
        <w:rPr>
          <w:rFonts w:ascii="Century Gothic" w:hAnsi="Century Gothic" w:cs="Times New Roman"/>
          <w:sz w:val="20"/>
          <w:szCs w:val="20"/>
        </w:rPr>
        <w:t>,</w:t>
      </w:r>
    </w:p>
    <w:p w14:paraId="18F2B565" w14:textId="792E9E8C" w:rsidR="00EB0992" w:rsidRPr="00542FDA" w:rsidRDefault="00EB0992" w:rsidP="000E02F5">
      <w:pPr>
        <w:numPr>
          <w:ilvl w:val="0"/>
          <w:numId w:val="12"/>
        </w:numPr>
        <w:autoSpaceDE w:val="0"/>
        <w:autoSpaceDN w:val="0"/>
        <w:adjustRightInd w:val="0"/>
        <w:spacing w:line="276" w:lineRule="auto"/>
        <w:rPr>
          <w:rFonts w:ascii="Century Gothic" w:hAnsi="Century Gothic" w:cs="Times New Roman"/>
          <w:sz w:val="20"/>
          <w:szCs w:val="20"/>
        </w:rPr>
      </w:pPr>
      <w:r w:rsidRPr="00542FDA">
        <w:rPr>
          <w:rFonts w:ascii="Century Gothic" w:hAnsi="Century Gothic" w:cs="Times New Roman"/>
          <w:sz w:val="20"/>
          <w:szCs w:val="20"/>
        </w:rPr>
        <w:t>zagotavljal storitve tudi izven delovnega časa naročnika.</w:t>
      </w:r>
    </w:p>
    <w:p w14:paraId="045BCFCA" w14:textId="77777777" w:rsidR="000E02F5" w:rsidRPr="00542FDA" w:rsidRDefault="000E02F5" w:rsidP="00EB0992">
      <w:pPr>
        <w:autoSpaceDE w:val="0"/>
        <w:autoSpaceDN w:val="0"/>
        <w:adjustRightInd w:val="0"/>
        <w:spacing w:line="276" w:lineRule="auto"/>
        <w:rPr>
          <w:rFonts w:ascii="Century Gothic" w:hAnsi="Century Gothic" w:cs="Times New Roman"/>
          <w:sz w:val="20"/>
          <w:szCs w:val="20"/>
        </w:rPr>
      </w:pPr>
    </w:p>
    <w:p w14:paraId="513F2185" w14:textId="491322A9" w:rsidR="000E02F5" w:rsidRPr="00542FDA" w:rsidRDefault="000E02F5" w:rsidP="000E02F5">
      <w:pPr>
        <w:autoSpaceDE w:val="0"/>
        <w:autoSpaceDN w:val="0"/>
        <w:adjustRightInd w:val="0"/>
        <w:spacing w:line="276" w:lineRule="auto"/>
        <w:rPr>
          <w:rFonts w:ascii="Century Gothic" w:hAnsi="Century Gothic" w:cs="Times New Roman"/>
          <w:sz w:val="20"/>
          <w:szCs w:val="20"/>
        </w:rPr>
      </w:pPr>
      <w:r w:rsidRPr="00542FDA">
        <w:rPr>
          <w:rFonts w:ascii="Century Gothic" w:hAnsi="Century Gothic" w:cs="Times New Roman"/>
          <w:sz w:val="20"/>
          <w:szCs w:val="20"/>
        </w:rPr>
        <w:t xml:space="preserve">Naročnik se </w:t>
      </w:r>
      <w:r w:rsidR="00712A83">
        <w:rPr>
          <w:rFonts w:ascii="Century Gothic" w:hAnsi="Century Gothic" w:cs="Times New Roman"/>
          <w:sz w:val="20"/>
          <w:szCs w:val="20"/>
        </w:rPr>
        <w:t>za</w:t>
      </w:r>
      <w:r w:rsidRPr="00542FDA">
        <w:rPr>
          <w:rFonts w:ascii="Century Gothic" w:hAnsi="Century Gothic" w:cs="Times New Roman"/>
          <w:sz w:val="20"/>
          <w:szCs w:val="20"/>
        </w:rPr>
        <w:t>vezuje:</w:t>
      </w:r>
    </w:p>
    <w:p w14:paraId="7DF5BA70" w14:textId="77777777" w:rsidR="000E02F5" w:rsidRPr="00542FDA" w:rsidRDefault="000E02F5" w:rsidP="000E02F5">
      <w:pPr>
        <w:autoSpaceDE w:val="0"/>
        <w:autoSpaceDN w:val="0"/>
        <w:adjustRightInd w:val="0"/>
        <w:spacing w:line="276" w:lineRule="auto"/>
        <w:rPr>
          <w:rFonts w:ascii="Century Gothic" w:hAnsi="Century Gothic" w:cs="Times New Roman"/>
          <w:sz w:val="20"/>
          <w:szCs w:val="20"/>
        </w:rPr>
      </w:pPr>
    </w:p>
    <w:p w14:paraId="56FE53B2" w14:textId="7E2598D7" w:rsidR="000E02F5" w:rsidRPr="00542FDA" w:rsidRDefault="000E02F5" w:rsidP="000E02F5">
      <w:pPr>
        <w:numPr>
          <w:ilvl w:val="0"/>
          <w:numId w:val="13"/>
        </w:numPr>
        <w:autoSpaceDE w:val="0"/>
        <w:autoSpaceDN w:val="0"/>
        <w:adjustRightInd w:val="0"/>
        <w:spacing w:line="276" w:lineRule="auto"/>
        <w:rPr>
          <w:rFonts w:ascii="Century Gothic" w:hAnsi="Century Gothic" w:cs="Times New Roman"/>
          <w:sz w:val="20"/>
          <w:szCs w:val="20"/>
        </w:rPr>
      </w:pPr>
      <w:r w:rsidRPr="00542FDA">
        <w:rPr>
          <w:rFonts w:ascii="Century Gothic" w:hAnsi="Century Gothic" w:cs="Times New Roman"/>
          <w:noProof/>
          <w:sz w:val="20"/>
          <w:szCs w:val="20"/>
        </w:rPr>
        <w:t>prevzeti predmet pogodbe v skladu s to pogodbo,</w:t>
      </w:r>
    </w:p>
    <w:p w14:paraId="75DDBAFD" w14:textId="2CF7B736" w:rsidR="000E02F5" w:rsidRPr="00542FDA" w:rsidRDefault="00370D84" w:rsidP="000E02F5">
      <w:pPr>
        <w:numPr>
          <w:ilvl w:val="0"/>
          <w:numId w:val="13"/>
        </w:numPr>
        <w:autoSpaceDE w:val="0"/>
        <w:autoSpaceDN w:val="0"/>
        <w:adjustRightInd w:val="0"/>
        <w:spacing w:line="276" w:lineRule="auto"/>
        <w:rPr>
          <w:rFonts w:ascii="Century Gothic" w:hAnsi="Century Gothic" w:cs="Times New Roman"/>
          <w:sz w:val="20"/>
          <w:szCs w:val="20"/>
        </w:rPr>
      </w:pPr>
      <w:r w:rsidRPr="00542FDA">
        <w:rPr>
          <w:rFonts w:ascii="Century Gothic" w:hAnsi="Century Gothic" w:cs="Times New Roman"/>
          <w:noProof/>
          <w:sz w:val="20"/>
          <w:szCs w:val="20"/>
        </w:rPr>
        <w:t>izvajalcu</w:t>
      </w:r>
      <w:r w:rsidR="000E02F5" w:rsidRPr="00542FDA">
        <w:rPr>
          <w:rFonts w:ascii="Century Gothic" w:hAnsi="Century Gothic" w:cs="Times New Roman"/>
          <w:noProof/>
          <w:sz w:val="20"/>
          <w:szCs w:val="20"/>
        </w:rPr>
        <w:t xml:space="preserve"> zagotoviti vse informacije v zvezi z izvedbo predmeta te pogodbe,</w:t>
      </w:r>
    </w:p>
    <w:p w14:paraId="565B6841" w14:textId="5E1E731A" w:rsidR="000E02F5" w:rsidRPr="00542FDA" w:rsidRDefault="000E02F5" w:rsidP="000E02F5">
      <w:pPr>
        <w:numPr>
          <w:ilvl w:val="0"/>
          <w:numId w:val="13"/>
        </w:numPr>
        <w:autoSpaceDE w:val="0"/>
        <w:autoSpaceDN w:val="0"/>
        <w:adjustRightInd w:val="0"/>
        <w:spacing w:line="276" w:lineRule="auto"/>
        <w:rPr>
          <w:rFonts w:ascii="Century Gothic" w:hAnsi="Century Gothic" w:cs="Times New Roman"/>
          <w:sz w:val="20"/>
          <w:szCs w:val="20"/>
        </w:rPr>
      </w:pPr>
      <w:r w:rsidRPr="00542FDA">
        <w:rPr>
          <w:rFonts w:ascii="Century Gothic" w:hAnsi="Century Gothic" w:cs="Times New Roman"/>
          <w:noProof/>
          <w:sz w:val="20"/>
          <w:szCs w:val="20"/>
        </w:rPr>
        <w:t xml:space="preserve">takoj obvestiti </w:t>
      </w:r>
      <w:r w:rsidR="00370D84" w:rsidRPr="00542FDA">
        <w:rPr>
          <w:rFonts w:ascii="Century Gothic" w:hAnsi="Century Gothic" w:cs="Times New Roman"/>
          <w:noProof/>
          <w:sz w:val="20"/>
          <w:szCs w:val="20"/>
        </w:rPr>
        <w:t>izvajalca</w:t>
      </w:r>
      <w:r w:rsidRPr="00542FDA">
        <w:rPr>
          <w:rFonts w:ascii="Century Gothic" w:hAnsi="Century Gothic" w:cs="Times New Roman"/>
          <w:noProof/>
          <w:sz w:val="20"/>
          <w:szCs w:val="20"/>
        </w:rPr>
        <w:t xml:space="preserve"> o nastalih okoliščinah, ki bi lahko vplivale na izpolnitev pogodbenih obveznosti,</w:t>
      </w:r>
    </w:p>
    <w:p w14:paraId="0BBB78A2" w14:textId="16CA8EA7" w:rsidR="000E02F5" w:rsidRPr="00542FDA" w:rsidRDefault="000E02F5" w:rsidP="000E02F5">
      <w:pPr>
        <w:numPr>
          <w:ilvl w:val="0"/>
          <w:numId w:val="13"/>
        </w:numPr>
        <w:autoSpaceDE w:val="0"/>
        <w:autoSpaceDN w:val="0"/>
        <w:adjustRightInd w:val="0"/>
        <w:spacing w:line="276" w:lineRule="auto"/>
        <w:rPr>
          <w:rFonts w:ascii="Century Gothic" w:hAnsi="Century Gothic" w:cs="Times New Roman"/>
          <w:sz w:val="20"/>
          <w:szCs w:val="20"/>
        </w:rPr>
      </w:pPr>
      <w:r w:rsidRPr="00542FDA">
        <w:rPr>
          <w:rFonts w:ascii="Century Gothic" w:hAnsi="Century Gothic" w:cs="Times New Roman"/>
          <w:noProof/>
          <w:sz w:val="20"/>
          <w:szCs w:val="20"/>
        </w:rPr>
        <w:t xml:space="preserve">poravnati vse obveznosti do </w:t>
      </w:r>
      <w:r w:rsidR="00370D84" w:rsidRPr="00542FDA">
        <w:rPr>
          <w:rFonts w:ascii="Century Gothic" w:hAnsi="Century Gothic" w:cs="Times New Roman"/>
          <w:noProof/>
          <w:sz w:val="20"/>
          <w:szCs w:val="20"/>
        </w:rPr>
        <w:t>izvajalca</w:t>
      </w:r>
      <w:r w:rsidRPr="00542FDA">
        <w:rPr>
          <w:rFonts w:ascii="Century Gothic" w:hAnsi="Century Gothic" w:cs="Times New Roman"/>
          <w:noProof/>
          <w:sz w:val="20"/>
          <w:szCs w:val="20"/>
        </w:rPr>
        <w:t>.</w:t>
      </w:r>
    </w:p>
    <w:p w14:paraId="320F8B5C" w14:textId="77777777" w:rsidR="000E02F5" w:rsidRPr="00542FDA" w:rsidRDefault="000E02F5" w:rsidP="000E02F5">
      <w:pPr>
        <w:keepNext/>
        <w:tabs>
          <w:tab w:val="left" w:pos="1418"/>
          <w:tab w:val="left" w:pos="1702"/>
        </w:tabs>
        <w:spacing w:line="276" w:lineRule="auto"/>
        <w:rPr>
          <w:rFonts w:ascii="Century Gothic" w:hAnsi="Century Gothic" w:cs="Times New Roman"/>
          <w:noProof/>
          <w:sz w:val="20"/>
          <w:szCs w:val="20"/>
        </w:rPr>
      </w:pPr>
    </w:p>
    <w:p w14:paraId="19621E38" w14:textId="6C143F4A" w:rsidR="000E02F5" w:rsidRPr="00542FDA" w:rsidRDefault="000E02F5" w:rsidP="000E02F5">
      <w:pPr>
        <w:keepNext/>
        <w:tabs>
          <w:tab w:val="left" w:pos="1418"/>
          <w:tab w:val="left" w:pos="1702"/>
        </w:tabs>
        <w:spacing w:line="276" w:lineRule="auto"/>
        <w:rPr>
          <w:rFonts w:ascii="Century Gothic" w:hAnsi="Century Gothic" w:cs="Times New Roman"/>
          <w:noProof/>
          <w:sz w:val="20"/>
          <w:szCs w:val="20"/>
        </w:rPr>
      </w:pPr>
      <w:r w:rsidRPr="00542FDA">
        <w:rPr>
          <w:rFonts w:ascii="Century Gothic" w:hAnsi="Century Gothic" w:cs="Times New Roman"/>
          <w:noProof/>
          <w:sz w:val="20"/>
          <w:szCs w:val="20"/>
        </w:rPr>
        <w:t xml:space="preserve">Pogodbeni stranki se </w:t>
      </w:r>
      <w:r w:rsidR="00712A83">
        <w:rPr>
          <w:rFonts w:ascii="Century Gothic" w:hAnsi="Century Gothic" w:cs="Times New Roman"/>
          <w:noProof/>
          <w:sz w:val="20"/>
          <w:szCs w:val="20"/>
        </w:rPr>
        <w:t>za</w:t>
      </w:r>
      <w:r w:rsidRPr="00542FDA">
        <w:rPr>
          <w:rFonts w:ascii="Century Gothic" w:hAnsi="Century Gothic" w:cs="Times New Roman"/>
          <w:noProof/>
          <w:sz w:val="20"/>
          <w:szCs w:val="20"/>
        </w:rPr>
        <w:t>vezujeta ravnati kot dobra gospodarstvanika in storiti vse, kar je potrebno za izvršitev obveznosti iz pogodbe.</w:t>
      </w:r>
    </w:p>
    <w:p w14:paraId="670B381D" w14:textId="77777777" w:rsidR="00796CCB" w:rsidRPr="00542FDA" w:rsidRDefault="00796CCB" w:rsidP="00FA69C6">
      <w:pPr>
        <w:autoSpaceDE w:val="0"/>
        <w:autoSpaceDN w:val="0"/>
        <w:adjustRightInd w:val="0"/>
        <w:spacing w:line="276" w:lineRule="auto"/>
        <w:rPr>
          <w:rFonts w:ascii="Century Gothic" w:eastAsia="Calibri" w:hAnsi="Century Gothic" w:cs="ArialMT"/>
          <w:sz w:val="20"/>
          <w:szCs w:val="20"/>
          <w:lang w:eastAsia="en-GB"/>
        </w:rPr>
      </w:pPr>
    </w:p>
    <w:p w14:paraId="0481FD11" w14:textId="77777777" w:rsidR="00796CCB" w:rsidRPr="00542FDA" w:rsidRDefault="00796CCB" w:rsidP="00923A95">
      <w:pPr>
        <w:numPr>
          <w:ilvl w:val="0"/>
          <w:numId w:val="8"/>
        </w:numPr>
        <w:autoSpaceDE w:val="0"/>
        <w:autoSpaceDN w:val="0"/>
        <w:adjustRightInd w:val="0"/>
        <w:spacing w:line="276" w:lineRule="auto"/>
        <w:jc w:val="center"/>
        <w:rPr>
          <w:rFonts w:ascii="Century Gothic" w:hAnsi="Century Gothic"/>
          <w:sz w:val="20"/>
          <w:szCs w:val="20"/>
        </w:rPr>
      </w:pPr>
      <w:r w:rsidRPr="00542FDA">
        <w:rPr>
          <w:rFonts w:ascii="Century Gothic" w:hAnsi="Century Gothic"/>
          <w:sz w:val="20"/>
          <w:szCs w:val="20"/>
        </w:rPr>
        <w:t>člen</w:t>
      </w:r>
    </w:p>
    <w:p w14:paraId="6EE8BBBA" w14:textId="44FB97CF" w:rsidR="00FA69C6" w:rsidRPr="00542FDA" w:rsidRDefault="009F452D" w:rsidP="00796CCB">
      <w:pPr>
        <w:autoSpaceDE w:val="0"/>
        <w:autoSpaceDN w:val="0"/>
        <w:adjustRightInd w:val="0"/>
        <w:spacing w:line="276" w:lineRule="auto"/>
        <w:rPr>
          <w:rFonts w:ascii="Century Gothic" w:eastAsia="Calibri" w:hAnsi="Century Gothic" w:cs="ArialMT"/>
          <w:sz w:val="20"/>
          <w:szCs w:val="20"/>
          <w:lang w:eastAsia="en-GB"/>
        </w:rPr>
      </w:pPr>
      <w:r w:rsidRPr="00542FDA">
        <w:rPr>
          <w:rFonts w:ascii="Century Gothic" w:eastAsia="Calibri" w:hAnsi="Century Gothic" w:cs="ArialMT"/>
          <w:sz w:val="20"/>
          <w:szCs w:val="20"/>
          <w:lang w:eastAsia="en-GB"/>
        </w:rPr>
        <w:t>Ugotovljene napake - r</w:t>
      </w:r>
      <w:r w:rsidR="00796CCB" w:rsidRPr="00542FDA">
        <w:rPr>
          <w:rFonts w:ascii="Century Gothic" w:eastAsia="Calibri" w:hAnsi="Century Gothic" w:cs="ArialMT"/>
          <w:sz w:val="20"/>
          <w:szCs w:val="20"/>
          <w:lang w:eastAsia="en-GB"/>
        </w:rPr>
        <w:t xml:space="preserve">eklamacije bo naročnik </w:t>
      </w:r>
      <w:r w:rsidRPr="00542FDA">
        <w:rPr>
          <w:rFonts w:ascii="Century Gothic" w:eastAsia="Calibri" w:hAnsi="Century Gothic" w:cs="ArialMT"/>
          <w:sz w:val="20"/>
          <w:szCs w:val="20"/>
          <w:lang w:eastAsia="en-GB"/>
        </w:rPr>
        <w:t>izvajalcu</w:t>
      </w:r>
      <w:r w:rsidR="00796CCB" w:rsidRPr="00542FDA">
        <w:rPr>
          <w:rFonts w:ascii="Century Gothic" w:eastAsia="Calibri" w:hAnsi="Century Gothic" w:cs="ArialMT"/>
          <w:sz w:val="20"/>
          <w:szCs w:val="20"/>
          <w:lang w:eastAsia="en-GB"/>
        </w:rPr>
        <w:t xml:space="preserve"> sporoč</w:t>
      </w:r>
      <w:r w:rsidRPr="00542FDA">
        <w:rPr>
          <w:rFonts w:ascii="Century Gothic" w:eastAsia="Calibri" w:hAnsi="Century Gothic" w:cs="ArialMT"/>
          <w:sz w:val="20"/>
          <w:szCs w:val="20"/>
          <w:lang w:eastAsia="en-GB"/>
        </w:rPr>
        <w:t xml:space="preserve">al takoj oziroma najkasneje v roku osem (8) dni od dne, ko ugotovi napako. </w:t>
      </w:r>
      <w:r w:rsidR="00796CCB" w:rsidRPr="00542FDA">
        <w:rPr>
          <w:rFonts w:ascii="Century Gothic" w:eastAsia="Calibri" w:hAnsi="Century Gothic" w:cs="ArialMT"/>
          <w:sz w:val="20"/>
          <w:szCs w:val="20"/>
          <w:lang w:eastAsia="en-GB"/>
        </w:rPr>
        <w:t>Reklamacija se izvede telefonsko ali v pisni obliki (e-pošta)</w:t>
      </w:r>
      <w:r w:rsidRPr="00542FDA">
        <w:rPr>
          <w:rFonts w:ascii="Century Gothic" w:eastAsia="Calibri" w:hAnsi="Century Gothic" w:cs="ArialMT"/>
          <w:sz w:val="20"/>
          <w:szCs w:val="20"/>
          <w:lang w:eastAsia="en-GB"/>
        </w:rPr>
        <w:t xml:space="preserve"> na kontakte iz 6. člena te pogodbe.</w:t>
      </w:r>
    </w:p>
    <w:p w14:paraId="15A055BE" w14:textId="77777777" w:rsidR="00796CCB" w:rsidRPr="00542FDA" w:rsidRDefault="00796CCB" w:rsidP="00796CCB">
      <w:pPr>
        <w:autoSpaceDE w:val="0"/>
        <w:autoSpaceDN w:val="0"/>
        <w:adjustRightInd w:val="0"/>
        <w:spacing w:line="276" w:lineRule="auto"/>
        <w:rPr>
          <w:rFonts w:ascii="Century Gothic" w:eastAsia="Calibri" w:hAnsi="Century Gothic" w:cs="ArialMT"/>
          <w:sz w:val="20"/>
          <w:szCs w:val="20"/>
          <w:lang w:eastAsia="en-GB"/>
        </w:rPr>
      </w:pPr>
    </w:p>
    <w:p w14:paraId="485A719E" w14:textId="319D0B6A" w:rsidR="00796CCB" w:rsidRPr="00542FDA" w:rsidRDefault="00796CCB" w:rsidP="00796CCB">
      <w:pPr>
        <w:autoSpaceDE w:val="0"/>
        <w:autoSpaceDN w:val="0"/>
        <w:adjustRightInd w:val="0"/>
        <w:spacing w:line="276" w:lineRule="auto"/>
        <w:rPr>
          <w:rFonts w:ascii="Century Gothic" w:eastAsia="Calibri" w:hAnsi="Century Gothic" w:cs="ArialMT"/>
          <w:sz w:val="20"/>
          <w:szCs w:val="20"/>
          <w:lang w:eastAsia="en-GB"/>
        </w:rPr>
      </w:pPr>
      <w:r w:rsidRPr="00542FDA">
        <w:rPr>
          <w:rFonts w:ascii="Century Gothic" w:eastAsia="Calibri" w:hAnsi="Century Gothic" w:cs="ArialMT"/>
          <w:sz w:val="20"/>
          <w:szCs w:val="20"/>
          <w:lang w:eastAsia="en-GB"/>
        </w:rPr>
        <w:t xml:space="preserve">Rok za rešitev reklamacije </w:t>
      </w:r>
      <w:r w:rsidR="00F77438" w:rsidRPr="00542FDA">
        <w:rPr>
          <w:rFonts w:ascii="Century Gothic" w:eastAsia="Calibri" w:hAnsi="Century Gothic" w:cs="ArialMT"/>
          <w:sz w:val="20"/>
          <w:szCs w:val="20"/>
          <w:lang w:eastAsia="en-GB"/>
        </w:rPr>
        <w:t xml:space="preserve">predmeta pogodbe </w:t>
      </w:r>
      <w:r w:rsidRPr="00542FDA">
        <w:rPr>
          <w:rFonts w:ascii="Century Gothic" w:eastAsia="Calibri" w:hAnsi="Century Gothic" w:cs="ArialMT"/>
          <w:sz w:val="20"/>
          <w:szCs w:val="20"/>
          <w:lang w:eastAsia="en-GB"/>
        </w:rPr>
        <w:t xml:space="preserve">je največ osem (8) dni od prejema pisnega obvestila o reklamaciji, o čemer mora </w:t>
      </w:r>
      <w:r w:rsidR="009F452D" w:rsidRPr="00542FDA">
        <w:rPr>
          <w:rFonts w:ascii="Century Gothic" w:eastAsia="Calibri" w:hAnsi="Century Gothic" w:cs="ArialMT"/>
          <w:sz w:val="20"/>
          <w:szCs w:val="20"/>
          <w:lang w:eastAsia="en-GB"/>
        </w:rPr>
        <w:t>izvajalec</w:t>
      </w:r>
      <w:r w:rsidRPr="00542FDA">
        <w:rPr>
          <w:rFonts w:ascii="Century Gothic" w:eastAsia="Calibri" w:hAnsi="Century Gothic" w:cs="ArialMT"/>
          <w:sz w:val="20"/>
          <w:szCs w:val="20"/>
          <w:lang w:eastAsia="en-GB"/>
        </w:rPr>
        <w:t xml:space="preserve"> naročnika pravočasno obvestiti v pisni obliki (e-pošta).</w:t>
      </w:r>
    </w:p>
    <w:p w14:paraId="4E1AAC34" w14:textId="77777777" w:rsidR="00F77438" w:rsidRPr="00542FDA" w:rsidRDefault="00F77438" w:rsidP="00796CCB">
      <w:pPr>
        <w:autoSpaceDE w:val="0"/>
        <w:autoSpaceDN w:val="0"/>
        <w:adjustRightInd w:val="0"/>
        <w:spacing w:line="276" w:lineRule="auto"/>
        <w:rPr>
          <w:rFonts w:ascii="Century Gothic" w:eastAsia="Calibri" w:hAnsi="Century Gothic" w:cs="ArialMT"/>
          <w:sz w:val="20"/>
          <w:szCs w:val="20"/>
          <w:lang w:eastAsia="en-GB"/>
        </w:rPr>
      </w:pPr>
    </w:p>
    <w:p w14:paraId="3E36577A" w14:textId="1D11C762" w:rsidR="00F77438" w:rsidRPr="00542FDA" w:rsidRDefault="00F77438" w:rsidP="00796CCB">
      <w:pPr>
        <w:autoSpaceDE w:val="0"/>
        <w:autoSpaceDN w:val="0"/>
        <w:adjustRightInd w:val="0"/>
        <w:spacing w:line="276" w:lineRule="auto"/>
        <w:rPr>
          <w:rFonts w:ascii="Century Gothic" w:eastAsia="Calibri" w:hAnsi="Century Gothic" w:cs="ArialMT"/>
          <w:sz w:val="20"/>
          <w:szCs w:val="20"/>
          <w:lang w:eastAsia="en-GB"/>
        </w:rPr>
      </w:pPr>
      <w:r w:rsidRPr="00542FDA">
        <w:rPr>
          <w:rFonts w:ascii="Century Gothic" w:eastAsia="Calibri" w:hAnsi="Century Gothic" w:cs="ArialMT"/>
          <w:sz w:val="20"/>
          <w:szCs w:val="20"/>
          <w:lang w:eastAsia="en-GB"/>
        </w:rPr>
        <w:t>V primeru zahtevnejših popravil se lahko rok iz prejšnjega odstavka sporazumno podaljša.</w:t>
      </w:r>
    </w:p>
    <w:p w14:paraId="5A27911D" w14:textId="77777777" w:rsidR="00796CCB" w:rsidRPr="00542FDA" w:rsidRDefault="00796CCB" w:rsidP="00796CCB">
      <w:pPr>
        <w:autoSpaceDE w:val="0"/>
        <w:autoSpaceDN w:val="0"/>
        <w:adjustRightInd w:val="0"/>
        <w:spacing w:line="276" w:lineRule="auto"/>
        <w:rPr>
          <w:rFonts w:ascii="Century Gothic" w:eastAsia="Calibri" w:hAnsi="Century Gothic" w:cs="ArialMT"/>
          <w:sz w:val="20"/>
          <w:szCs w:val="20"/>
          <w:lang w:eastAsia="en-GB"/>
        </w:rPr>
      </w:pPr>
    </w:p>
    <w:p w14:paraId="7B57E517" w14:textId="3D5ECC41" w:rsidR="00796CCB" w:rsidRPr="00542FDA" w:rsidRDefault="00796CCB" w:rsidP="00923A95">
      <w:pPr>
        <w:pStyle w:val="Odstavekseznama"/>
        <w:numPr>
          <w:ilvl w:val="0"/>
          <w:numId w:val="8"/>
        </w:numPr>
        <w:autoSpaceDE w:val="0"/>
        <w:autoSpaceDN w:val="0"/>
        <w:adjustRightInd w:val="0"/>
        <w:spacing w:line="276" w:lineRule="auto"/>
        <w:jc w:val="center"/>
        <w:rPr>
          <w:rFonts w:ascii="Century Gothic" w:hAnsi="Century Gothic"/>
          <w:sz w:val="20"/>
          <w:szCs w:val="20"/>
        </w:rPr>
      </w:pPr>
      <w:r w:rsidRPr="00542FDA">
        <w:rPr>
          <w:rFonts w:ascii="Century Gothic" w:hAnsi="Century Gothic"/>
          <w:sz w:val="20"/>
          <w:szCs w:val="20"/>
        </w:rPr>
        <w:t>člen</w:t>
      </w:r>
    </w:p>
    <w:p w14:paraId="611863E4" w14:textId="171A8776" w:rsidR="00673AE8" w:rsidRPr="00542FDA" w:rsidRDefault="00796CCB" w:rsidP="0081553A">
      <w:pPr>
        <w:autoSpaceDE w:val="0"/>
        <w:autoSpaceDN w:val="0"/>
        <w:adjustRightInd w:val="0"/>
        <w:spacing w:line="276" w:lineRule="auto"/>
        <w:rPr>
          <w:rFonts w:ascii="Century Gothic" w:eastAsia="Calibri" w:hAnsi="Century Gothic" w:cs="ArialMT"/>
          <w:sz w:val="20"/>
          <w:szCs w:val="20"/>
          <w:lang w:eastAsia="en-GB"/>
        </w:rPr>
      </w:pPr>
      <w:r w:rsidRPr="00542FDA">
        <w:rPr>
          <w:rFonts w:ascii="Century Gothic" w:eastAsia="Calibri" w:hAnsi="Century Gothic" w:cs="ArialMT"/>
          <w:sz w:val="20"/>
          <w:szCs w:val="20"/>
          <w:lang w:eastAsia="en-GB"/>
        </w:rPr>
        <w:t xml:space="preserve">V kolikor </w:t>
      </w:r>
      <w:r w:rsidR="009F452D" w:rsidRPr="00542FDA">
        <w:rPr>
          <w:rFonts w:ascii="Century Gothic" w:eastAsia="Calibri" w:hAnsi="Century Gothic" w:cs="ArialMT"/>
          <w:sz w:val="20"/>
          <w:szCs w:val="20"/>
          <w:lang w:eastAsia="en-GB"/>
        </w:rPr>
        <w:t xml:space="preserve">izvajalec </w:t>
      </w:r>
      <w:r w:rsidRPr="00542FDA">
        <w:rPr>
          <w:rFonts w:ascii="Century Gothic" w:eastAsia="Calibri" w:hAnsi="Century Gothic" w:cs="ArialMT"/>
          <w:sz w:val="20"/>
          <w:szCs w:val="20"/>
          <w:lang w:eastAsia="en-GB"/>
        </w:rPr>
        <w:t>v</w:t>
      </w:r>
      <w:r w:rsidR="0081553A" w:rsidRPr="00542FDA">
        <w:rPr>
          <w:rFonts w:ascii="Century Gothic" w:eastAsia="Calibri" w:hAnsi="Century Gothic" w:cs="ArialMT"/>
          <w:sz w:val="20"/>
          <w:szCs w:val="20"/>
          <w:lang w:eastAsia="en-GB"/>
        </w:rPr>
        <w:t xml:space="preserve"> dogovorjenih rokih ne reši in odpravi napak in se z naročnikom ne dogovori za nov rok odprave, lahko naročnik </w:t>
      </w:r>
      <w:r w:rsidR="00673AE8" w:rsidRPr="00542FDA">
        <w:rPr>
          <w:rFonts w:ascii="Century Gothic" w:eastAsia="Calibri" w:hAnsi="Century Gothic" w:cs="ArialMT"/>
          <w:sz w:val="20"/>
          <w:szCs w:val="20"/>
          <w:lang w:eastAsia="en-GB"/>
        </w:rPr>
        <w:t xml:space="preserve">unovči </w:t>
      </w:r>
      <w:r w:rsidR="0081553A" w:rsidRPr="00542FDA">
        <w:rPr>
          <w:rFonts w:ascii="Century Gothic" w:eastAsia="Calibri" w:hAnsi="Century Gothic" w:cs="ArialMT"/>
          <w:sz w:val="20"/>
          <w:szCs w:val="20"/>
          <w:lang w:eastAsia="en-GB"/>
        </w:rPr>
        <w:t>finančno zavarovanje</w:t>
      </w:r>
      <w:r w:rsidR="00673AE8" w:rsidRPr="00542FDA">
        <w:rPr>
          <w:rFonts w:ascii="Century Gothic" w:eastAsia="Calibri" w:hAnsi="Century Gothic" w:cs="ArialMT"/>
          <w:sz w:val="20"/>
          <w:szCs w:val="20"/>
          <w:lang w:eastAsia="en-GB"/>
        </w:rPr>
        <w:t xml:space="preserve"> za odpravo napak v garancijski dobi</w:t>
      </w:r>
      <w:r w:rsidR="0081553A" w:rsidRPr="00542FDA">
        <w:rPr>
          <w:rFonts w:ascii="Century Gothic" w:eastAsia="Calibri" w:hAnsi="Century Gothic" w:cs="ArialMT"/>
          <w:sz w:val="20"/>
          <w:szCs w:val="20"/>
          <w:lang w:eastAsia="en-GB"/>
        </w:rPr>
        <w:t xml:space="preserve"> ter od pogodbe odstopi, brez kakr</w:t>
      </w:r>
      <w:r w:rsidR="009F452D" w:rsidRPr="00542FDA">
        <w:rPr>
          <w:rFonts w:ascii="Century Gothic" w:eastAsia="Calibri" w:hAnsi="Century Gothic" w:cs="ArialMT"/>
          <w:sz w:val="20"/>
          <w:szCs w:val="20"/>
          <w:lang w:eastAsia="en-GB"/>
        </w:rPr>
        <w:t>š</w:t>
      </w:r>
      <w:r w:rsidR="0081553A" w:rsidRPr="00542FDA">
        <w:rPr>
          <w:rFonts w:ascii="Century Gothic" w:eastAsia="Calibri" w:hAnsi="Century Gothic" w:cs="ArialMT"/>
          <w:sz w:val="20"/>
          <w:szCs w:val="20"/>
          <w:lang w:eastAsia="en-GB"/>
        </w:rPr>
        <w:t xml:space="preserve">nekoli obveznosti do </w:t>
      </w:r>
      <w:r w:rsidR="009F452D" w:rsidRPr="00542FDA">
        <w:rPr>
          <w:rFonts w:ascii="Century Gothic" w:eastAsia="Calibri" w:hAnsi="Century Gothic" w:cs="ArialMT"/>
          <w:sz w:val="20"/>
          <w:szCs w:val="20"/>
          <w:lang w:eastAsia="en-GB"/>
        </w:rPr>
        <w:t>izvajalca</w:t>
      </w:r>
      <w:r w:rsidR="0081553A" w:rsidRPr="00542FDA">
        <w:rPr>
          <w:rFonts w:ascii="Century Gothic" w:eastAsia="Calibri" w:hAnsi="Century Gothic" w:cs="ArialMT"/>
          <w:sz w:val="20"/>
          <w:szCs w:val="20"/>
          <w:lang w:eastAsia="en-GB"/>
        </w:rPr>
        <w:t>.</w:t>
      </w:r>
    </w:p>
    <w:p w14:paraId="722CD37F" w14:textId="4C49ACE4" w:rsidR="00796CCB" w:rsidRPr="00542FDA" w:rsidRDefault="00796CCB" w:rsidP="00796CCB">
      <w:pPr>
        <w:autoSpaceDE w:val="0"/>
        <w:autoSpaceDN w:val="0"/>
        <w:adjustRightInd w:val="0"/>
        <w:spacing w:line="276" w:lineRule="auto"/>
        <w:rPr>
          <w:rFonts w:ascii="Century Gothic" w:hAnsi="Century Gothic"/>
          <w:b/>
          <w:bCs/>
          <w:sz w:val="20"/>
          <w:szCs w:val="20"/>
        </w:rPr>
      </w:pPr>
    </w:p>
    <w:p w14:paraId="277541DB" w14:textId="77777777" w:rsidR="00FA69C6" w:rsidRPr="00542FDA" w:rsidRDefault="00FA69C6" w:rsidP="00923A95">
      <w:pPr>
        <w:numPr>
          <w:ilvl w:val="0"/>
          <w:numId w:val="8"/>
        </w:numPr>
        <w:autoSpaceDE w:val="0"/>
        <w:autoSpaceDN w:val="0"/>
        <w:adjustRightInd w:val="0"/>
        <w:spacing w:line="276" w:lineRule="auto"/>
        <w:jc w:val="center"/>
        <w:rPr>
          <w:rFonts w:ascii="Century Gothic" w:hAnsi="Century Gothic"/>
          <w:sz w:val="20"/>
          <w:szCs w:val="20"/>
        </w:rPr>
      </w:pPr>
      <w:r w:rsidRPr="00542FDA">
        <w:rPr>
          <w:rFonts w:ascii="Century Gothic" w:hAnsi="Century Gothic"/>
          <w:sz w:val="20"/>
          <w:szCs w:val="20"/>
        </w:rPr>
        <w:t>člen</w:t>
      </w:r>
    </w:p>
    <w:p w14:paraId="586C3284" w14:textId="77777777" w:rsidR="00FA69C6" w:rsidRPr="00542FDA" w:rsidRDefault="00FA69C6" w:rsidP="00FA69C6">
      <w:pPr>
        <w:autoSpaceDE w:val="0"/>
        <w:autoSpaceDN w:val="0"/>
        <w:adjustRightInd w:val="0"/>
        <w:spacing w:line="276" w:lineRule="auto"/>
        <w:rPr>
          <w:rFonts w:ascii="Century Gothic" w:hAnsi="Century Gothic"/>
          <w:iCs/>
          <w:sz w:val="20"/>
          <w:szCs w:val="20"/>
        </w:rPr>
      </w:pPr>
      <w:r w:rsidRPr="00542FDA">
        <w:rPr>
          <w:rFonts w:ascii="Century Gothic" w:hAnsi="Century Gothic"/>
          <w:iCs/>
          <w:sz w:val="20"/>
          <w:szCs w:val="20"/>
        </w:rPr>
        <w:t xml:space="preserve">Dobavitelj se zavezuje, da bo blago, ki je predmet te pogodbe, dobavil sam.  Vključitev podizvajalca za izvedbo del po tej pogodbi je mogoča po predhodnem soglasju naročnika s sklenitvijo aneksa k tej pogodbi, sicer se šteje, da naročnik ni dal soglasja za vključitev podizvajalca v dela po tej pogodbi. </w:t>
      </w:r>
    </w:p>
    <w:p w14:paraId="49DAE87D" w14:textId="77777777" w:rsidR="00FA69C6" w:rsidRPr="00542FDA" w:rsidRDefault="00FA69C6" w:rsidP="00FA69C6">
      <w:pPr>
        <w:autoSpaceDE w:val="0"/>
        <w:autoSpaceDN w:val="0"/>
        <w:adjustRightInd w:val="0"/>
        <w:spacing w:line="276" w:lineRule="auto"/>
        <w:rPr>
          <w:rFonts w:ascii="Century Gothic" w:hAnsi="Century Gothic"/>
          <w:i/>
          <w:iCs/>
          <w:sz w:val="20"/>
          <w:szCs w:val="20"/>
        </w:rPr>
      </w:pPr>
      <w:r w:rsidRPr="00542FDA">
        <w:rPr>
          <w:rFonts w:ascii="Century Gothic" w:hAnsi="Century Gothic"/>
          <w:i/>
          <w:iCs/>
          <w:sz w:val="20"/>
          <w:szCs w:val="20"/>
        </w:rPr>
        <w:t>(opomba: odstavek bo v končni pogodbi v primeru, da dobavitelj nima podizvajalcev)</w:t>
      </w:r>
    </w:p>
    <w:p w14:paraId="7E5D2E10" w14:textId="77777777" w:rsidR="00FE7E26" w:rsidRPr="00542FDA" w:rsidRDefault="00FE7E26" w:rsidP="00FA69C6">
      <w:pPr>
        <w:widowControl w:val="0"/>
        <w:spacing w:line="276" w:lineRule="auto"/>
        <w:rPr>
          <w:rFonts w:ascii="Century Gothic" w:eastAsia="Calibri" w:hAnsi="Century Gothic" w:cs="ArialMT"/>
          <w:sz w:val="20"/>
          <w:szCs w:val="20"/>
          <w:lang w:eastAsia="en-GB"/>
        </w:rPr>
      </w:pPr>
    </w:p>
    <w:p w14:paraId="2226CC3A" w14:textId="7A2BEA2C" w:rsidR="00FA69C6" w:rsidRPr="00542FDA" w:rsidRDefault="00FA69C6" w:rsidP="000C101B">
      <w:pPr>
        <w:widowControl w:val="0"/>
        <w:spacing w:line="276" w:lineRule="auto"/>
        <w:rPr>
          <w:rFonts w:ascii="Century Gothic" w:hAnsi="Century Gothic"/>
          <w:i/>
          <w:sz w:val="20"/>
          <w:szCs w:val="20"/>
        </w:rPr>
      </w:pPr>
      <w:r w:rsidRPr="00542FDA">
        <w:rPr>
          <w:rFonts w:ascii="Century Gothic" w:hAnsi="Century Gothic"/>
          <w:i/>
          <w:sz w:val="20"/>
          <w:szCs w:val="20"/>
        </w:rPr>
        <w:t>(opomba: določbe navedene v nadaljevanju bodo vključene v pogodbo le v primeru, če bo dobavitelj nastopal skupaj s podizvajalci)</w:t>
      </w:r>
    </w:p>
    <w:p w14:paraId="01C386DC" w14:textId="7B8F14E8" w:rsidR="000C101B" w:rsidRPr="00542FDA" w:rsidRDefault="000C101B" w:rsidP="000C101B">
      <w:pPr>
        <w:widowControl w:val="0"/>
        <w:spacing w:line="276" w:lineRule="auto"/>
        <w:rPr>
          <w:rFonts w:ascii="Century Gothic" w:hAnsi="Century Gothic"/>
          <w:i/>
          <w:sz w:val="20"/>
          <w:szCs w:val="20"/>
        </w:rPr>
      </w:pPr>
    </w:p>
    <w:p w14:paraId="3B221419" w14:textId="77777777" w:rsidR="009F452D" w:rsidRPr="00542FDA" w:rsidRDefault="009F452D" w:rsidP="000C101B">
      <w:pPr>
        <w:widowControl w:val="0"/>
        <w:spacing w:line="276" w:lineRule="auto"/>
        <w:rPr>
          <w:rFonts w:ascii="Century Gothic" w:hAnsi="Century Gothic"/>
          <w:i/>
          <w:sz w:val="20"/>
          <w:szCs w:val="20"/>
        </w:rPr>
      </w:pPr>
    </w:p>
    <w:p w14:paraId="457592C1" w14:textId="77777777" w:rsidR="00FA69C6" w:rsidRPr="00542FDA" w:rsidRDefault="00FA69C6" w:rsidP="00FA69C6">
      <w:pPr>
        <w:widowControl w:val="0"/>
        <w:spacing w:line="276" w:lineRule="auto"/>
        <w:rPr>
          <w:rFonts w:ascii="Century Gothic" w:hAnsi="Century Gothic"/>
          <w:sz w:val="20"/>
          <w:szCs w:val="20"/>
        </w:rPr>
      </w:pPr>
      <w:r w:rsidRPr="00542FDA">
        <w:rPr>
          <w:rFonts w:ascii="Century Gothic" w:hAnsi="Century Gothic"/>
          <w:sz w:val="20"/>
          <w:szCs w:val="20"/>
        </w:rPr>
        <w:t>xx. člen</w:t>
      </w:r>
    </w:p>
    <w:p w14:paraId="4A8BCD1B" w14:textId="77777777" w:rsidR="00FA69C6" w:rsidRPr="00542FDA" w:rsidRDefault="00FA69C6" w:rsidP="00FA69C6">
      <w:pPr>
        <w:autoSpaceDE w:val="0"/>
        <w:autoSpaceDN w:val="0"/>
        <w:adjustRightInd w:val="0"/>
        <w:spacing w:line="276" w:lineRule="auto"/>
        <w:rPr>
          <w:rFonts w:ascii="Century Gothic" w:hAnsi="Century Gothic"/>
          <w:sz w:val="20"/>
          <w:szCs w:val="20"/>
        </w:rPr>
      </w:pPr>
      <w:r w:rsidRPr="00542FDA">
        <w:rPr>
          <w:rFonts w:ascii="Century Gothic" w:hAnsi="Century Gothic"/>
          <w:sz w:val="20"/>
          <w:szCs w:val="20"/>
        </w:rPr>
        <w:t>Dobavitelj je dolžan vsa dela izvršiti sam in s podizvajalci, ki jih je navedel v ponudbi z dne ____________ dani v postopku javnega naročila, s svojimi delavci in delavci podizvajalcev.</w:t>
      </w:r>
    </w:p>
    <w:p w14:paraId="70485A39" w14:textId="77777777" w:rsidR="00FA69C6" w:rsidRPr="00542FDA" w:rsidRDefault="00FA69C6" w:rsidP="00FA69C6">
      <w:pPr>
        <w:autoSpaceDE w:val="0"/>
        <w:autoSpaceDN w:val="0"/>
        <w:adjustRightInd w:val="0"/>
        <w:spacing w:line="276" w:lineRule="auto"/>
        <w:rPr>
          <w:rFonts w:ascii="Century Gothic" w:hAnsi="Century Gothic"/>
          <w:sz w:val="20"/>
          <w:szCs w:val="20"/>
        </w:rPr>
      </w:pPr>
    </w:p>
    <w:p w14:paraId="22BA3F9C" w14:textId="77777777" w:rsidR="00FA69C6" w:rsidRPr="00542FDA" w:rsidRDefault="00FA69C6" w:rsidP="00FA69C6">
      <w:pPr>
        <w:autoSpaceDE w:val="0"/>
        <w:autoSpaceDN w:val="0"/>
        <w:adjustRightInd w:val="0"/>
        <w:spacing w:line="276" w:lineRule="auto"/>
        <w:rPr>
          <w:rFonts w:ascii="Century Gothic" w:hAnsi="Century Gothic"/>
          <w:sz w:val="20"/>
          <w:szCs w:val="20"/>
        </w:rPr>
      </w:pPr>
      <w:r w:rsidRPr="00542FDA">
        <w:rPr>
          <w:rFonts w:ascii="Century Gothic" w:hAnsi="Century Gothic"/>
          <w:sz w:val="20"/>
          <w:szCs w:val="20"/>
        </w:rPr>
        <w:t>Dobavitelj bo pri izvedbi del sodeloval z naslednjimi podizvajalci:</w:t>
      </w:r>
    </w:p>
    <w:p w14:paraId="5E2703BC" w14:textId="77777777" w:rsidR="00FA69C6" w:rsidRPr="00542FDA" w:rsidRDefault="00FA69C6" w:rsidP="00FA69C6">
      <w:pPr>
        <w:autoSpaceDE w:val="0"/>
        <w:autoSpaceDN w:val="0"/>
        <w:adjustRightInd w:val="0"/>
        <w:spacing w:line="276" w:lineRule="auto"/>
        <w:rPr>
          <w:rFonts w:ascii="Century Gothic" w:hAnsi="Century Gothic"/>
          <w:sz w:val="20"/>
          <w:szCs w:val="20"/>
        </w:rPr>
      </w:pPr>
    </w:p>
    <w:p w14:paraId="19C728C1" w14:textId="77777777" w:rsidR="00FA69C6" w:rsidRPr="00542FDA" w:rsidRDefault="00FA69C6" w:rsidP="00FA69C6">
      <w:pPr>
        <w:autoSpaceDE w:val="0"/>
        <w:autoSpaceDN w:val="0"/>
        <w:adjustRightInd w:val="0"/>
        <w:spacing w:line="276" w:lineRule="auto"/>
        <w:rPr>
          <w:rFonts w:ascii="Century Gothic" w:hAnsi="Century Gothic"/>
          <w:sz w:val="20"/>
          <w:szCs w:val="20"/>
        </w:rPr>
      </w:pPr>
      <w:r w:rsidRPr="00542FDA">
        <w:rPr>
          <w:rFonts w:ascii="Century Gothic" w:hAnsi="Century Gothic"/>
          <w:sz w:val="20"/>
          <w:szCs w:val="20"/>
        </w:rPr>
        <w:t>podizvajalec št. 1:</w:t>
      </w:r>
    </w:p>
    <w:p w14:paraId="08732558" w14:textId="77777777" w:rsidR="00FA69C6" w:rsidRPr="00542FDA" w:rsidRDefault="00FA69C6" w:rsidP="00FA69C6">
      <w:pPr>
        <w:autoSpaceDE w:val="0"/>
        <w:autoSpaceDN w:val="0"/>
        <w:adjustRightInd w:val="0"/>
        <w:spacing w:line="276" w:lineRule="auto"/>
        <w:rPr>
          <w:rFonts w:ascii="Century Gothic" w:hAnsi="Century Gothic"/>
          <w:sz w:val="20"/>
          <w:szCs w:val="20"/>
        </w:rPr>
      </w:pPr>
      <w:r w:rsidRPr="00542FDA">
        <w:rPr>
          <w:rFonts w:ascii="Century Gothic" w:hAnsi="Century Gothic"/>
          <w:sz w:val="20"/>
          <w:szCs w:val="20"/>
        </w:rPr>
        <w:t>naziv: _________________________________________________________________</w:t>
      </w:r>
    </w:p>
    <w:p w14:paraId="446C6168" w14:textId="77777777" w:rsidR="00FA69C6" w:rsidRPr="00542FDA" w:rsidRDefault="00FA69C6" w:rsidP="00FA69C6">
      <w:pPr>
        <w:autoSpaceDE w:val="0"/>
        <w:autoSpaceDN w:val="0"/>
        <w:adjustRightInd w:val="0"/>
        <w:spacing w:line="276" w:lineRule="auto"/>
        <w:rPr>
          <w:rFonts w:ascii="Century Gothic" w:hAnsi="Century Gothic"/>
          <w:sz w:val="20"/>
          <w:szCs w:val="20"/>
        </w:rPr>
      </w:pPr>
      <w:r w:rsidRPr="00542FDA">
        <w:rPr>
          <w:rFonts w:ascii="Century Gothic" w:hAnsi="Century Gothic"/>
          <w:sz w:val="20"/>
          <w:szCs w:val="20"/>
        </w:rPr>
        <w:t>naslov: ________________________________________________________________</w:t>
      </w:r>
    </w:p>
    <w:p w14:paraId="0CE1B4B7" w14:textId="77777777" w:rsidR="00FA69C6" w:rsidRPr="00542FDA" w:rsidRDefault="00FA69C6" w:rsidP="00FA69C6">
      <w:pPr>
        <w:autoSpaceDE w:val="0"/>
        <w:autoSpaceDN w:val="0"/>
        <w:adjustRightInd w:val="0"/>
        <w:spacing w:line="276" w:lineRule="auto"/>
        <w:rPr>
          <w:rFonts w:ascii="Century Gothic" w:hAnsi="Century Gothic"/>
          <w:sz w:val="20"/>
          <w:szCs w:val="20"/>
        </w:rPr>
      </w:pPr>
      <w:r w:rsidRPr="00542FDA">
        <w:rPr>
          <w:rFonts w:ascii="Century Gothic" w:hAnsi="Century Gothic"/>
          <w:sz w:val="20"/>
          <w:szCs w:val="20"/>
        </w:rPr>
        <w:t>matična številka:  ________________________________________________________</w:t>
      </w:r>
    </w:p>
    <w:p w14:paraId="49DE9377" w14:textId="77777777" w:rsidR="00FA69C6" w:rsidRPr="00542FDA" w:rsidRDefault="00FA69C6" w:rsidP="00FA69C6">
      <w:pPr>
        <w:autoSpaceDE w:val="0"/>
        <w:autoSpaceDN w:val="0"/>
        <w:adjustRightInd w:val="0"/>
        <w:spacing w:line="276" w:lineRule="auto"/>
        <w:rPr>
          <w:rFonts w:ascii="Century Gothic" w:hAnsi="Century Gothic"/>
          <w:sz w:val="20"/>
          <w:szCs w:val="20"/>
        </w:rPr>
      </w:pPr>
      <w:r w:rsidRPr="00542FDA">
        <w:rPr>
          <w:rFonts w:ascii="Century Gothic" w:hAnsi="Century Gothic"/>
          <w:sz w:val="20"/>
          <w:szCs w:val="20"/>
        </w:rPr>
        <w:t>ID za DDV:  ____________________________________________________________</w:t>
      </w:r>
    </w:p>
    <w:p w14:paraId="7ACC24E7" w14:textId="77777777" w:rsidR="00FA69C6" w:rsidRPr="00542FDA" w:rsidRDefault="00FA69C6" w:rsidP="00FA69C6">
      <w:pPr>
        <w:autoSpaceDE w:val="0"/>
        <w:autoSpaceDN w:val="0"/>
        <w:adjustRightInd w:val="0"/>
        <w:spacing w:line="276" w:lineRule="auto"/>
        <w:rPr>
          <w:rFonts w:ascii="Century Gothic" w:hAnsi="Century Gothic"/>
          <w:sz w:val="20"/>
          <w:szCs w:val="20"/>
        </w:rPr>
      </w:pPr>
      <w:r w:rsidRPr="00542FDA">
        <w:rPr>
          <w:rFonts w:ascii="Century Gothic" w:hAnsi="Century Gothic"/>
          <w:sz w:val="20"/>
          <w:szCs w:val="20"/>
        </w:rPr>
        <w:t>transakciji račun: _____________________________ odprt pri ___________________</w:t>
      </w:r>
    </w:p>
    <w:p w14:paraId="04B0A89C" w14:textId="77777777" w:rsidR="00FA69C6" w:rsidRPr="00542FDA" w:rsidRDefault="00FA69C6" w:rsidP="00FA69C6">
      <w:pPr>
        <w:autoSpaceDE w:val="0"/>
        <w:autoSpaceDN w:val="0"/>
        <w:adjustRightInd w:val="0"/>
        <w:spacing w:line="276" w:lineRule="auto"/>
        <w:rPr>
          <w:rFonts w:ascii="Century Gothic" w:hAnsi="Century Gothic"/>
          <w:sz w:val="20"/>
          <w:szCs w:val="20"/>
        </w:rPr>
      </w:pPr>
      <w:r w:rsidRPr="00542FDA">
        <w:rPr>
          <w:rFonts w:ascii="Century Gothic" w:hAnsi="Century Gothic"/>
          <w:sz w:val="20"/>
          <w:szCs w:val="20"/>
        </w:rPr>
        <w:t>ki ga zastopa:  __________________________________________________________</w:t>
      </w:r>
    </w:p>
    <w:p w14:paraId="0841115D" w14:textId="77777777" w:rsidR="00FA69C6" w:rsidRPr="00542FDA" w:rsidRDefault="00FA69C6" w:rsidP="00FA69C6">
      <w:pPr>
        <w:autoSpaceDE w:val="0"/>
        <w:autoSpaceDN w:val="0"/>
        <w:adjustRightInd w:val="0"/>
        <w:spacing w:line="276" w:lineRule="auto"/>
        <w:rPr>
          <w:rFonts w:ascii="Century Gothic" w:hAnsi="Century Gothic"/>
          <w:sz w:val="20"/>
          <w:szCs w:val="20"/>
        </w:rPr>
      </w:pPr>
      <w:r w:rsidRPr="00542FDA">
        <w:rPr>
          <w:rFonts w:ascii="Century Gothic" w:hAnsi="Century Gothic"/>
          <w:sz w:val="20"/>
          <w:szCs w:val="20"/>
        </w:rPr>
        <w:t>vrsta del:  ______________________________________________________________</w:t>
      </w:r>
    </w:p>
    <w:p w14:paraId="4343C219" w14:textId="77777777" w:rsidR="00FA69C6" w:rsidRPr="00542FDA" w:rsidRDefault="00FA69C6" w:rsidP="00FA69C6">
      <w:pPr>
        <w:autoSpaceDE w:val="0"/>
        <w:autoSpaceDN w:val="0"/>
        <w:adjustRightInd w:val="0"/>
        <w:spacing w:line="276" w:lineRule="auto"/>
        <w:rPr>
          <w:rFonts w:ascii="Century Gothic" w:hAnsi="Century Gothic"/>
          <w:sz w:val="20"/>
          <w:szCs w:val="20"/>
        </w:rPr>
      </w:pPr>
      <w:r w:rsidRPr="00542FDA">
        <w:rPr>
          <w:rFonts w:ascii="Century Gothic" w:hAnsi="Century Gothic"/>
          <w:sz w:val="20"/>
          <w:szCs w:val="20"/>
        </w:rPr>
        <w:t>količina del:  ____________________________________________________________</w:t>
      </w:r>
    </w:p>
    <w:p w14:paraId="197A2475" w14:textId="77777777" w:rsidR="00FA69C6" w:rsidRPr="00542FDA" w:rsidRDefault="00FA69C6" w:rsidP="00FA69C6">
      <w:pPr>
        <w:autoSpaceDE w:val="0"/>
        <w:autoSpaceDN w:val="0"/>
        <w:adjustRightInd w:val="0"/>
        <w:spacing w:line="276" w:lineRule="auto"/>
        <w:rPr>
          <w:rFonts w:ascii="Century Gothic" w:hAnsi="Century Gothic"/>
          <w:sz w:val="20"/>
          <w:szCs w:val="20"/>
        </w:rPr>
      </w:pPr>
      <w:r w:rsidRPr="00542FDA">
        <w:rPr>
          <w:rFonts w:ascii="Century Gothic" w:hAnsi="Century Gothic"/>
          <w:sz w:val="20"/>
          <w:szCs w:val="20"/>
        </w:rPr>
        <w:t>vrednost del:  ___________________________________________________________</w:t>
      </w:r>
    </w:p>
    <w:p w14:paraId="7DD55B24" w14:textId="77777777" w:rsidR="00FA69C6" w:rsidRPr="00542FDA" w:rsidRDefault="00FA69C6" w:rsidP="00FA69C6">
      <w:pPr>
        <w:autoSpaceDE w:val="0"/>
        <w:autoSpaceDN w:val="0"/>
        <w:adjustRightInd w:val="0"/>
        <w:spacing w:line="276" w:lineRule="auto"/>
        <w:rPr>
          <w:rFonts w:ascii="Century Gothic" w:hAnsi="Century Gothic"/>
          <w:sz w:val="20"/>
          <w:szCs w:val="20"/>
        </w:rPr>
      </w:pPr>
      <w:r w:rsidRPr="00542FDA">
        <w:rPr>
          <w:rFonts w:ascii="Century Gothic" w:hAnsi="Century Gothic"/>
          <w:sz w:val="20"/>
          <w:szCs w:val="20"/>
        </w:rPr>
        <w:t>kraj izvedbe del:  ________________________________________________________</w:t>
      </w:r>
    </w:p>
    <w:p w14:paraId="7D166E95" w14:textId="77777777" w:rsidR="00FA69C6" w:rsidRPr="00542FDA" w:rsidRDefault="00FA69C6" w:rsidP="00FA69C6">
      <w:pPr>
        <w:autoSpaceDE w:val="0"/>
        <w:autoSpaceDN w:val="0"/>
        <w:adjustRightInd w:val="0"/>
        <w:spacing w:line="276" w:lineRule="auto"/>
        <w:rPr>
          <w:rFonts w:ascii="Century Gothic" w:hAnsi="Century Gothic"/>
          <w:sz w:val="20"/>
          <w:szCs w:val="20"/>
        </w:rPr>
      </w:pPr>
      <w:r w:rsidRPr="00542FDA">
        <w:rPr>
          <w:rFonts w:ascii="Century Gothic" w:hAnsi="Century Gothic"/>
          <w:sz w:val="20"/>
          <w:szCs w:val="20"/>
        </w:rPr>
        <w:t>rok izvedbe:  ___________________________________________________________</w:t>
      </w:r>
    </w:p>
    <w:p w14:paraId="609D49BB" w14:textId="77777777" w:rsidR="00FA69C6" w:rsidRPr="00542FDA" w:rsidRDefault="00FA69C6" w:rsidP="00FA69C6">
      <w:pPr>
        <w:autoSpaceDE w:val="0"/>
        <w:autoSpaceDN w:val="0"/>
        <w:adjustRightInd w:val="0"/>
        <w:spacing w:line="276" w:lineRule="auto"/>
        <w:rPr>
          <w:rFonts w:ascii="Century Gothic" w:hAnsi="Century Gothic"/>
          <w:sz w:val="20"/>
          <w:szCs w:val="20"/>
        </w:rPr>
      </w:pPr>
      <w:r w:rsidRPr="00542FDA">
        <w:rPr>
          <w:rFonts w:ascii="Century Gothic" w:hAnsi="Century Gothic"/>
          <w:sz w:val="20"/>
          <w:szCs w:val="20"/>
        </w:rPr>
        <w:t xml:space="preserve">podizvajalec ______________________________________ je v ponudbi dobavitelja z dne ________________ zahteval in podal soglasje, na podlagi katerega naročnik namesto dobavitelju poravnava njegove terjatve do dobavitelja. </w:t>
      </w:r>
      <w:r w:rsidRPr="00542FDA">
        <w:rPr>
          <w:rFonts w:ascii="Century Gothic" w:hAnsi="Century Gothic"/>
          <w:i/>
          <w:sz w:val="20"/>
          <w:szCs w:val="20"/>
        </w:rPr>
        <w:t>(opomba: navedeno bo v končni pogodbi, če bo podizvajalec zahteval neposredno plačilo)</w:t>
      </w:r>
    </w:p>
    <w:p w14:paraId="0D2271AA" w14:textId="77777777" w:rsidR="00FA69C6" w:rsidRPr="00542FDA" w:rsidRDefault="00FA69C6" w:rsidP="00FA69C6">
      <w:pPr>
        <w:autoSpaceDE w:val="0"/>
        <w:autoSpaceDN w:val="0"/>
        <w:adjustRightInd w:val="0"/>
        <w:spacing w:line="276" w:lineRule="auto"/>
        <w:rPr>
          <w:rFonts w:ascii="Century Gothic" w:hAnsi="Century Gothic"/>
          <w:sz w:val="20"/>
          <w:szCs w:val="20"/>
        </w:rPr>
      </w:pPr>
      <w:r w:rsidRPr="00542FDA">
        <w:rPr>
          <w:rFonts w:ascii="Century Gothic" w:hAnsi="Century Gothic"/>
          <w:sz w:val="20"/>
          <w:szCs w:val="20"/>
        </w:rPr>
        <w:t xml:space="preserve">podizvajalec ______________________________________ v ponudbi dobavitelja z dne ________________ ni zahteval neposrednega plačila njegovih terjatev do dobavitelja. </w:t>
      </w:r>
      <w:r w:rsidRPr="00542FDA">
        <w:rPr>
          <w:rFonts w:ascii="Century Gothic" w:hAnsi="Century Gothic"/>
          <w:i/>
          <w:sz w:val="20"/>
          <w:szCs w:val="20"/>
        </w:rPr>
        <w:t>(opomba: navedeno bo v končni pogodbi, če podizvajalec ne bo zahteval neposrednega plačila)</w:t>
      </w:r>
    </w:p>
    <w:p w14:paraId="7D6F3B5B" w14:textId="77777777" w:rsidR="00FA69C6" w:rsidRPr="00542FDA" w:rsidRDefault="00FA69C6" w:rsidP="00FA69C6">
      <w:pPr>
        <w:autoSpaceDE w:val="0"/>
        <w:autoSpaceDN w:val="0"/>
        <w:adjustRightInd w:val="0"/>
        <w:spacing w:line="276" w:lineRule="auto"/>
        <w:rPr>
          <w:rFonts w:ascii="Century Gothic" w:hAnsi="Century Gothic"/>
          <w:i/>
          <w:sz w:val="20"/>
          <w:szCs w:val="20"/>
        </w:rPr>
      </w:pPr>
      <w:r w:rsidRPr="00542FDA">
        <w:rPr>
          <w:rFonts w:ascii="Century Gothic" w:hAnsi="Century Gothic"/>
          <w:i/>
          <w:sz w:val="20"/>
          <w:szCs w:val="20"/>
        </w:rPr>
        <w:t>(opomba: navedeni podatki bodo v pogodbi za vsakega od podizvajalcev)</w:t>
      </w:r>
    </w:p>
    <w:p w14:paraId="2F44FF88" w14:textId="77777777" w:rsidR="00FA69C6" w:rsidRPr="00542FDA" w:rsidRDefault="00FA69C6" w:rsidP="00FA69C6">
      <w:pPr>
        <w:autoSpaceDE w:val="0"/>
        <w:autoSpaceDN w:val="0"/>
        <w:adjustRightInd w:val="0"/>
        <w:spacing w:line="276" w:lineRule="auto"/>
        <w:rPr>
          <w:rFonts w:ascii="Century Gothic" w:hAnsi="Century Gothic"/>
          <w:sz w:val="20"/>
          <w:szCs w:val="20"/>
        </w:rPr>
      </w:pPr>
    </w:p>
    <w:p w14:paraId="050BC66C" w14:textId="77777777" w:rsidR="00FA69C6" w:rsidRPr="00542FDA" w:rsidRDefault="00FA69C6" w:rsidP="00FA69C6">
      <w:pPr>
        <w:autoSpaceDE w:val="0"/>
        <w:autoSpaceDN w:val="0"/>
        <w:adjustRightInd w:val="0"/>
        <w:spacing w:line="276" w:lineRule="auto"/>
        <w:rPr>
          <w:rFonts w:ascii="Century Gothic" w:hAnsi="Century Gothic"/>
          <w:sz w:val="20"/>
          <w:szCs w:val="20"/>
        </w:rPr>
      </w:pPr>
      <w:r w:rsidRPr="00542FDA">
        <w:rPr>
          <w:rFonts w:ascii="Century Gothic" w:hAnsi="Century Gothic"/>
          <w:sz w:val="20"/>
          <w:szCs w:val="20"/>
        </w:rPr>
        <w:t>Dobavitelj brez predhodnega pisnega soglasja naročnika ne sme samovoljno zamenjati katerega koli navedenega podizvajalca v prejšnjem odstavku tega člena, z drugim podizvajalcem, razen v primeru, da naročnik za to da soglasje,  s sklenitvijo aneksa k tej pogodbi.</w:t>
      </w:r>
    </w:p>
    <w:p w14:paraId="2FC7D1AF" w14:textId="77777777" w:rsidR="00FA69C6" w:rsidRPr="00542FDA" w:rsidRDefault="00FA69C6" w:rsidP="00FA69C6">
      <w:pPr>
        <w:autoSpaceDE w:val="0"/>
        <w:autoSpaceDN w:val="0"/>
        <w:adjustRightInd w:val="0"/>
        <w:spacing w:line="276" w:lineRule="auto"/>
        <w:rPr>
          <w:rFonts w:ascii="Century Gothic" w:hAnsi="Century Gothic"/>
          <w:sz w:val="20"/>
          <w:szCs w:val="20"/>
        </w:rPr>
      </w:pPr>
    </w:p>
    <w:p w14:paraId="1FC4061C" w14:textId="77777777" w:rsidR="00FA69C6" w:rsidRPr="00542FDA" w:rsidRDefault="00FA69C6" w:rsidP="00FA69C6">
      <w:pPr>
        <w:widowControl w:val="0"/>
        <w:spacing w:line="276" w:lineRule="auto"/>
        <w:rPr>
          <w:rFonts w:ascii="Century Gothic" w:hAnsi="Century Gothic"/>
          <w:sz w:val="20"/>
          <w:szCs w:val="20"/>
        </w:rPr>
      </w:pPr>
      <w:r w:rsidRPr="00542FDA">
        <w:rPr>
          <w:rFonts w:ascii="Century Gothic" w:hAnsi="Century Gothic"/>
          <w:sz w:val="20"/>
          <w:szCs w:val="20"/>
        </w:rPr>
        <w:t>xx. člen</w:t>
      </w:r>
    </w:p>
    <w:p w14:paraId="3E2B2A5A" w14:textId="77777777" w:rsidR="00FA69C6" w:rsidRPr="00542FDA" w:rsidRDefault="00FA69C6" w:rsidP="00FA69C6">
      <w:pPr>
        <w:pStyle w:val="pogodbaleni"/>
        <w:spacing w:before="0" w:after="0" w:line="276" w:lineRule="auto"/>
        <w:jc w:val="both"/>
        <w:rPr>
          <w:rFonts w:ascii="Century Gothic" w:hAnsi="Century Gothic" w:cs="Arial"/>
          <w:szCs w:val="20"/>
        </w:rPr>
      </w:pPr>
      <w:r w:rsidRPr="00542FDA">
        <w:rPr>
          <w:rFonts w:ascii="Century Gothic" w:hAnsi="Century Gothic" w:cs="Arial"/>
          <w:szCs w:val="20"/>
        </w:rPr>
        <w:t>Dobavitelj je dolžan med izvajanjem del po tej pogodbi naročnika obveščati o morebitnih spremembah v zvezi s podizvajalci, ki so že vključeni v dela po tej pogodbi in mu posredovati informacije o novih podizvajalcih, ki jih namerava vključiti v izvajanje del po tej pogodbi.</w:t>
      </w:r>
    </w:p>
    <w:p w14:paraId="190491CB" w14:textId="77777777" w:rsidR="00FA69C6" w:rsidRPr="00542FDA" w:rsidRDefault="00FA69C6" w:rsidP="00FA69C6">
      <w:pPr>
        <w:pStyle w:val="pogodbaleni"/>
        <w:spacing w:before="0" w:after="0" w:line="276" w:lineRule="auto"/>
        <w:jc w:val="both"/>
        <w:rPr>
          <w:rFonts w:ascii="Century Gothic" w:hAnsi="Century Gothic" w:cs="Arial"/>
          <w:szCs w:val="20"/>
        </w:rPr>
      </w:pPr>
      <w:r w:rsidRPr="00542FDA">
        <w:rPr>
          <w:rFonts w:ascii="Century Gothic" w:hAnsi="Century Gothic" w:cs="Arial"/>
          <w:szCs w:val="20"/>
        </w:rPr>
        <w:t>V primeru vključitve novih podizvajalcev v dela po tej pogodbi ali zamenjavi že vključenih podizvajalcev, mora dobavitelj naročniku poslati pisni predlog ter mu skupaj s predlogom posredovati tudi naslednje podatke in dokumente:</w:t>
      </w:r>
    </w:p>
    <w:p w14:paraId="5F59DD14" w14:textId="77777777" w:rsidR="00FA69C6" w:rsidRPr="00542FDA" w:rsidRDefault="00FA69C6" w:rsidP="001D4F6B">
      <w:pPr>
        <w:numPr>
          <w:ilvl w:val="0"/>
          <w:numId w:val="10"/>
        </w:numPr>
        <w:spacing w:line="276" w:lineRule="auto"/>
        <w:rPr>
          <w:rFonts w:ascii="Century Gothic" w:hAnsi="Century Gothic"/>
          <w:sz w:val="20"/>
          <w:szCs w:val="20"/>
        </w:rPr>
      </w:pPr>
      <w:r w:rsidRPr="00542FDA">
        <w:rPr>
          <w:rFonts w:ascii="Century Gothic" w:hAnsi="Century Gothic"/>
          <w:sz w:val="20"/>
          <w:szCs w:val="20"/>
        </w:rPr>
        <w:t>kontaktne podatke in zakonite zastopnike novih podizvajalcev;</w:t>
      </w:r>
    </w:p>
    <w:p w14:paraId="15833B49" w14:textId="77777777" w:rsidR="00FA69C6" w:rsidRPr="00542FDA" w:rsidRDefault="00FA69C6" w:rsidP="001D4F6B">
      <w:pPr>
        <w:pStyle w:val="pisava"/>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Century Gothic" w:hAnsi="Century Gothic" w:cs="Arial"/>
          <w:color w:val="auto"/>
        </w:rPr>
      </w:pPr>
      <w:proofErr w:type="spellStart"/>
      <w:r w:rsidRPr="00542FDA">
        <w:rPr>
          <w:rFonts w:ascii="Century Gothic" w:hAnsi="Century Gothic" w:cs="Arial"/>
          <w:color w:val="auto"/>
        </w:rPr>
        <w:t>dokazilo</w:t>
      </w:r>
      <w:proofErr w:type="spellEnd"/>
      <w:r w:rsidRPr="00542FDA">
        <w:rPr>
          <w:rFonts w:ascii="Century Gothic" w:hAnsi="Century Gothic" w:cs="Arial"/>
          <w:color w:val="auto"/>
        </w:rPr>
        <w:t xml:space="preserve"> o </w:t>
      </w:r>
      <w:proofErr w:type="spellStart"/>
      <w:r w:rsidRPr="00542FDA">
        <w:rPr>
          <w:rFonts w:ascii="Century Gothic" w:hAnsi="Century Gothic" w:cs="Arial"/>
          <w:color w:val="auto"/>
        </w:rPr>
        <w:t>izpolnjevanju</w:t>
      </w:r>
      <w:proofErr w:type="spellEnd"/>
      <w:r w:rsidRPr="00542FDA">
        <w:rPr>
          <w:rFonts w:ascii="Century Gothic" w:hAnsi="Century Gothic" w:cs="Arial"/>
          <w:color w:val="auto"/>
        </w:rPr>
        <w:t xml:space="preserve"> </w:t>
      </w:r>
      <w:proofErr w:type="spellStart"/>
      <w:r w:rsidRPr="00542FDA">
        <w:rPr>
          <w:rFonts w:ascii="Century Gothic" w:hAnsi="Century Gothic" w:cs="Arial"/>
          <w:color w:val="auto"/>
        </w:rPr>
        <w:t>pogojev</w:t>
      </w:r>
      <w:proofErr w:type="spellEnd"/>
      <w:r w:rsidRPr="00542FDA">
        <w:rPr>
          <w:rFonts w:ascii="Century Gothic" w:hAnsi="Century Gothic" w:cs="Arial"/>
          <w:color w:val="auto"/>
        </w:rPr>
        <w:t xml:space="preserve"> za </w:t>
      </w:r>
      <w:proofErr w:type="spellStart"/>
      <w:r w:rsidRPr="00542FDA">
        <w:rPr>
          <w:rFonts w:ascii="Century Gothic" w:hAnsi="Century Gothic" w:cs="Arial"/>
          <w:color w:val="auto"/>
        </w:rPr>
        <w:t>priznanje</w:t>
      </w:r>
      <w:proofErr w:type="spellEnd"/>
      <w:r w:rsidRPr="00542FDA">
        <w:rPr>
          <w:rFonts w:ascii="Century Gothic" w:hAnsi="Century Gothic" w:cs="Arial"/>
          <w:color w:val="auto"/>
        </w:rPr>
        <w:t xml:space="preserve"> </w:t>
      </w:r>
      <w:proofErr w:type="spellStart"/>
      <w:r w:rsidRPr="00542FDA">
        <w:rPr>
          <w:rFonts w:ascii="Century Gothic" w:hAnsi="Century Gothic" w:cs="Arial"/>
          <w:color w:val="auto"/>
        </w:rPr>
        <w:t>sposobnosti</w:t>
      </w:r>
      <w:proofErr w:type="spellEnd"/>
      <w:r w:rsidRPr="00542FDA">
        <w:rPr>
          <w:rFonts w:ascii="Century Gothic" w:hAnsi="Century Gothic" w:cs="Arial"/>
          <w:color w:val="auto"/>
        </w:rPr>
        <w:t>;</w:t>
      </w:r>
    </w:p>
    <w:p w14:paraId="66860C06" w14:textId="77777777" w:rsidR="00FA69C6" w:rsidRPr="00542FDA" w:rsidRDefault="00FA69C6" w:rsidP="001D4F6B">
      <w:pPr>
        <w:widowControl w:val="0"/>
        <w:numPr>
          <w:ilvl w:val="0"/>
          <w:numId w:val="10"/>
        </w:numPr>
        <w:spacing w:line="276" w:lineRule="auto"/>
        <w:rPr>
          <w:rFonts w:ascii="Century Gothic" w:hAnsi="Century Gothic"/>
          <w:sz w:val="20"/>
          <w:szCs w:val="20"/>
        </w:rPr>
      </w:pPr>
      <w:r w:rsidRPr="00542FDA">
        <w:rPr>
          <w:rFonts w:ascii="Century Gothic" w:hAnsi="Century Gothic"/>
          <w:sz w:val="20"/>
          <w:szCs w:val="20"/>
        </w:rPr>
        <w:t>pisno zahtevo novega podizvajalca za neposredno plačilo, če novi podizvajalec to zahteva;</w:t>
      </w:r>
    </w:p>
    <w:p w14:paraId="3F883E56" w14:textId="77777777" w:rsidR="00FA69C6" w:rsidRPr="00542FDA" w:rsidRDefault="00FA69C6" w:rsidP="001D4F6B">
      <w:pPr>
        <w:widowControl w:val="0"/>
        <w:numPr>
          <w:ilvl w:val="0"/>
          <w:numId w:val="10"/>
        </w:numPr>
        <w:spacing w:line="276" w:lineRule="auto"/>
        <w:rPr>
          <w:rFonts w:ascii="Century Gothic" w:hAnsi="Century Gothic"/>
          <w:sz w:val="20"/>
          <w:szCs w:val="20"/>
        </w:rPr>
      </w:pPr>
      <w:r w:rsidRPr="00542FDA">
        <w:rPr>
          <w:rFonts w:ascii="Century Gothic" w:hAnsi="Century Gothic"/>
          <w:sz w:val="20"/>
          <w:szCs w:val="20"/>
        </w:rPr>
        <w:t>podatke o vrsti del, količini in vrednosti del, ki jih bo izvedel podizvajalec.</w:t>
      </w:r>
    </w:p>
    <w:p w14:paraId="68CC4241" w14:textId="77777777" w:rsidR="00FA69C6" w:rsidRPr="00542FDA" w:rsidRDefault="00FA69C6" w:rsidP="00FA69C6">
      <w:pPr>
        <w:widowControl w:val="0"/>
        <w:spacing w:line="276" w:lineRule="auto"/>
        <w:rPr>
          <w:rFonts w:ascii="Century Gothic" w:hAnsi="Century Gothic"/>
          <w:sz w:val="20"/>
          <w:szCs w:val="20"/>
        </w:rPr>
      </w:pPr>
    </w:p>
    <w:p w14:paraId="7F16AFB8" w14:textId="77777777" w:rsidR="00FA69C6" w:rsidRPr="00542FDA" w:rsidRDefault="00FA69C6" w:rsidP="00FA69C6">
      <w:pPr>
        <w:widowControl w:val="0"/>
        <w:autoSpaceDE w:val="0"/>
        <w:autoSpaceDN w:val="0"/>
        <w:adjustRightInd w:val="0"/>
        <w:spacing w:line="276" w:lineRule="auto"/>
        <w:ind w:right="-6"/>
        <w:rPr>
          <w:rFonts w:ascii="Century Gothic" w:hAnsi="Century Gothic"/>
          <w:spacing w:val="-3"/>
          <w:sz w:val="20"/>
          <w:szCs w:val="20"/>
        </w:rPr>
      </w:pPr>
      <w:r w:rsidRPr="00542FDA">
        <w:rPr>
          <w:rFonts w:ascii="Century Gothic" w:hAnsi="Century Gothic"/>
          <w:spacing w:val="-3"/>
          <w:sz w:val="20"/>
          <w:szCs w:val="20"/>
        </w:rPr>
        <w:t>Naročnik bo zavrnil vsakega podizvajalca, če zanj obstajajo razlogi za izključitev kot jih določa zakon, ki ureja področje javnega naročanja. 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obvestil dobavitelja najpozneje v desetih dneh od prejema predloga.</w:t>
      </w:r>
    </w:p>
    <w:p w14:paraId="4519568D" w14:textId="143F4AF1" w:rsidR="000C101B" w:rsidRPr="00542FDA" w:rsidRDefault="000C101B" w:rsidP="00FA69C6">
      <w:pPr>
        <w:widowControl w:val="0"/>
        <w:autoSpaceDE w:val="0"/>
        <w:autoSpaceDN w:val="0"/>
        <w:adjustRightInd w:val="0"/>
        <w:spacing w:line="276" w:lineRule="auto"/>
        <w:ind w:right="-6"/>
        <w:rPr>
          <w:rFonts w:ascii="Century Gothic" w:hAnsi="Century Gothic"/>
          <w:spacing w:val="-3"/>
          <w:sz w:val="20"/>
          <w:szCs w:val="20"/>
        </w:rPr>
      </w:pPr>
    </w:p>
    <w:p w14:paraId="3148BDDC" w14:textId="77777777" w:rsidR="00673AE8" w:rsidRPr="00542FDA" w:rsidRDefault="00673AE8" w:rsidP="00FA69C6">
      <w:pPr>
        <w:widowControl w:val="0"/>
        <w:autoSpaceDE w:val="0"/>
        <w:autoSpaceDN w:val="0"/>
        <w:adjustRightInd w:val="0"/>
        <w:spacing w:line="276" w:lineRule="auto"/>
        <w:ind w:right="-6"/>
        <w:rPr>
          <w:rFonts w:ascii="Century Gothic" w:hAnsi="Century Gothic"/>
          <w:spacing w:val="-3"/>
          <w:sz w:val="20"/>
          <w:szCs w:val="20"/>
        </w:rPr>
      </w:pPr>
    </w:p>
    <w:p w14:paraId="189A80EF" w14:textId="77777777" w:rsidR="00FA69C6" w:rsidRPr="00542FDA" w:rsidRDefault="00FA69C6" w:rsidP="00FA69C6">
      <w:pPr>
        <w:widowControl w:val="0"/>
        <w:spacing w:line="276" w:lineRule="auto"/>
        <w:rPr>
          <w:rFonts w:ascii="Century Gothic" w:hAnsi="Century Gothic"/>
          <w:sz w:val="20"/>
          <w:szCs w:val="20"/>
        </w:rPr>
      </w:pPr>
      <w:r w:rsidRPr="00542FDA">
        <w:rPr>
          <w:rFonts w:ascii="Century Gothic" w:hAnsi="Century Gothic"/>
          <w:sz w:val="20"/>
          <w:szCs w:val="20"/>
        </w:rPr>
        <w:t>xx. člen</w:t>
      </w:r>
    </w:p>
    <w:p w14:paraId="7A510486" w14:textId="77777777" w:rsidR="00FA69C6" w:rsidRPr="00542FDA" w:rsidRDefault="00FA69C6" w:rsidP="00FA69C6">
      <w:pPr>
        <w:pStyle w:val="pogodbaleni"/>
        <w:spacing w:before="0" w:after="0" w:line="276" w:lineRule="auto"/>
        <w:jc w:val="both"/>
        <w:rPr>
          <w:rFonts w:ascii="Century Gothic" w:hAnsi="Century Gothic" w:cs="Arial"/>
          <w:szCs w:val="20"/>
        </w:rPr>
      </w:pPr>
      <w:r w:rsidRPr="00542FDA">
        <w:rPr>
          <w:rFonts w:ascii="Century Gothic" w:hAnsi="Century Gothic" w:cs="Arial"/>
          <w:szCs w:val="20"/>
        </w:rPr>
        <w:t xml:space="preserve">Če naročnik ugotovi, da storitve izvaja podizvajalec, ki ga dobavitelj ni navedel v svoji ponudbi oziroma ni dogovorjen s to pogodbo oziroma dobavitelj ni prijavil podizvajalca na način določen v tem členu, ima pravico odpovedati to pogodbo. </w:t>
      </w:r>
    </w:p>
    <w:p w14:paraId="11276F42" w14:textId="042732E5" w:rsidR="00FA69C6" w:rsidRPr="00542FDA" w:rsidRDefault="00FA69C6" w:rsidP="00FA69C6">
      <w:pPr>
        <w:widowControl w:val="0"/>
        <w:spacing w:line="276" w:lineRule="auto"/>
        <w:rPr>
          <w:rFonts w:ascii="Century Gothic" w:hAnsi="Century Gothic"/>
          <w:sz w:val="20"/>
          <w:szCs w:val="20"/>
        </w:rPr>
      </w:pPr>
    </w:p>
    <w:p w14:paraId="6ED81DCE" w14:textId="77777777" w:rsidR="001A26B9" w:rsidRPr="00542FDA" w:rsidRDefault="001A26B9" w:rsidP="00FA69C6">
      <w:pPr>
        <w:widowControl w:val="0"/>
        <w:spacing w:line="276" w:lineRule="auto"/>
        <w:rPr>
          <w:rFonts w:ascii="Century Gothic" w:hAnsi="Century Gothic"/>
          <w:sz w:val="20"/>
          <w:szCs w:val="20"/>
        </w:rPr>
      </w:pPr>
    </w:p>
    <w:p w14:paraId="30E40414" w14:textId="77777777" w:rsidR="00FA69C6" w:rsidRPr="00542FDA" w:rsidRDefault="00FA69C6" w:rsidP="00FA69C6">
      <w:pPr>
        <w:widowControl w:val="0"/>
        <w:spacing w:line="276" w:lineRule="auto"/>
        <w:rPr>
          <w:rFonts w:ascii="Century Gothic" w:hAnsi="Century Gothic"/>
          <w:sz w:val="20"/>
          <w:szCs w:val="20"/>
        </w:rPr>
      </w:pPr>
      <w:r w:rsidRPr="00542FDA">
        <w:rPr>
          <w:rFonts w:ascii="Century Gothic" w:hAnsi="Century Gothic"/>
          <w:sz w:val="20"/>
          <w:szCs w:val="20"/>
        </w:rPr>
        <w:t>xx. člen</w:t>
      </w:r>
    </w:p>
    <w:p w14:paraId="367D4995" w14:textId="77777777" w:rsidR="00FA69C6" w:rsidRPr="00542FDA" w:rsidRDefault="00FA69C6" w:rsidP="00FA69C6">
      <w:pPr>
        <w:widowControl w:val="0"/>
        <w:spacing w:line="276" w:lineRule="auto"/>
        <w:rPr>
          <w:rFonts w:ascii="Century Gothic" w:hAnsi="Century Gothic"/>
          <w:sz w:val="20"/>
          <w:szCs w:val="20"/>
        </w:rPr>
      </w:pPr>
      <w:r w:rsidRPr="00542FDA">
        <w:rPr>
          <w:rFonts w:ascii="Century Gothic" w:hAnsi="Century Gothic"/>
          <w:i/>
          <w:sz w:val="20"/>
          <w:szCs w:val="20"/>
        </w:rPr>
        <w:t>/če bo podizvajalec zahteval neposredna plačila/:</w:t>
      </w:r>
      <w:r w:rsidRPr="00542FDA">
        <w:rPr>
          <w:rFonts w:ascii="Century Gothic" w:hAnsi="Century Gothic"/>
          <w:sz w:val="20"/>
          <w:szCs w:val="20"/>
        </w:rPr>
        <w:t xml:space="preserve"> Neposredna plačila podizvajalcem po tej pogodbi so obvezna. Dobavitelj pooblašča posameznega naročnika, da na podlagi potrjenih računov neposredno plačuje podizvajalcem dela, ki jih bodo ti opravljali po neposredni pogodbi. Dobavitelj mora računu obvezno priložiti predhodno potrjene račune podizvajalca(-cev), ki so opravljali storitve po neposredni pogodbi. </w:t>
      </w:r>
    </w:p>
    <w:p w14:paraId="7F7CBC8E" w14:textId="77777777" w:rsidR="00FA69C6" w:rsidRPr="00542FDA" w:rsidRDefault="00FA69C6" w:rsidP="00FA69C6">
      <w:pPr>
        <w:widowControl w:val="0"/>
        <w:spacing w:line="276" w:lineRule="auto"/>
        <w:rPr>
          <w:rFonts w:ascii="Century Gothic" w:hAnsi="Century Gothic"/>
          <w:sz w:val="20"/>
          <w:szCs w:val="20"/>
        </w:rPr>
      </w:pPr>
    </w:p>
    <w:p w14:paraId="6F5A9536" w14:textId="27005010" w:rsidR="00FA69C6" w:rsidRPr="00542FDA" w:rsidRDefault="00FA69C6" w:rsidP="00FA69C6">
      <w:pPr>
        <w:widowControl w:val="0"/>
        <w:spacing w:line="276" w:lineRule="auto"/>
        <w:rPr>
          <w:rFonts w:ascii="Century Gothic" w:hAnsi="Century Gothic"/>
          <w:sz w:val="20"/>
          <w:szCs w:val="20"/>
        </w:rPr>
      </w:pPr>
      <w:r w:rsidRPr="00542FDA">
        <w:rPr>
          <w:rFonts w:ascii="Century Gothic" w:hAnsi="Century Gothic"/>
          <w:i/>
          <w:sz w:val="20"/>
          <w:szCs w:val="20"/>
        </w:rPr>
        <w:t xml:space="preserve">/če podizvajalec ne bo zahteval neposrednega plačila/: </w:t>
      </w:r>
      <w:r w:rsidRPr="00542FDA">
        <w:rPr>
          <w:rFonts w:ascii="Century Gothic" w:hAnsi="Century Gothic"/>
          <w:sz w:val="20"/>
          <w:szCs w:val="20"/>
        </w:rPr>
        <w:t>Dobavitelj mora posameznemu naročniku najpozneje v 60 (šestdesetih) dneh od plačila končnega računa poslati svojo pisno izjavo in pisno izjavo podizvajalca, da je podizvajalec prejel plačilo za izvedene storitve, neposredno povezano s predmetom javnega naročila.</w:t>
      </w:r>
    </w:p>
    <w:p w14:paraId="520C3A99" w14:textId="77777777" w:rsidR="009F452D" w:rsidRPr="00542FDA" w:rsidRDefault="009F452D" w:rsidP="00FA69C6">
      <w:pPr>
        <w:widowControl w:val="0"/>
        <w:spacing w:line="276" w:lineRule="auto"/>
        <w:rPr>
          <w:rFonts w:ascii="Century Gothic" w:hAnsi="Century Gothic"/>
          <w:sz w:val="20"/>
          <w:szCs w:val="20"/>
        </w:rPr>
      </w:pPr>
    </w:p>
    <w:p w14:paraId="1360CF84" w14:textId="77777777" w:rsidR="0081553A" w:rsidRPr="00542FDA" w:rsidRDefault="0081553A" w:rsidP="00923A95">
      <w:pPr>
        <w:numPr>
          <w:ilvl w:val="0"/>
          <w:numId w:val="8"/>
        </w:numPr>
        <w:autoSpaceDE w:val="0"/>
        <w:autoSpaceDN w:val="0"/>
        <w:adjustRightInd w:val="0"/>
        <w:spacing w:line="276" w:lineRule="auto"/>
        <w:jc w:val="center"/>
        <w:rPr>
          <w:rFonts w:ascii="Century Gothic" w:hAnsi="Century Gothic"/>
          <w:sz w:val="20"/>
          <w:szCs w:val="20"/>
        </w:rPr>
      </w:pPr>
      <w:r w:rsidRPr="00542FDA">
        <w:rPr>
          <w:rFonts w:ascii="Century Gothic" w:hAnsi="Century Gothic"/>
          <w:sz w:val="20"/>
          <w:szCs w:val="20"/>
        </w:rPr>
        <w:t>člen</w:t>
      </w:r>
    </w:p>
    <w:p w14:paraId="1E6FABA0" w14:textId="33A8D073" w:rsidR="0081553A" w:rsidRPr="00542FDA" w:rsidRDefault="0081553A" w:rsidP="0081553A">
      <w:pPr>
        <w:autoSpaceDE w:val="0"/>
        <w:autoSpaceDN w:val="0"/>
        <w:adjustRightInd w:val="0"/>
        <w:spacing w:line="276" w:lineRule="auto"/>
        <w:rPr>
          <w:rFonts w:ascii="Century Gothic" w:hAnsi="Century Gothic" w:cs="Times New Roman"/>
          <w:sz w:val="20"/>
          <w:szCs w:val="20"/>
        </w:rPr>
      </w:pPr>
      <w:bookmarkStart w:id="5" w:name="_Hlk128571420"/>
      <w:r w:rsidRPr="00542FDA">
        <w:rPr>
          <w:rFonts w:ascii="Century Gothic" w:eastAsia="Calibri" w:hAnsi="Century Gothic" w:cs="ArialMT"/>
          <w:sz w:val="20"/>
          <w:szCs w:val="20"/>
          <w:lang w:eastAsia="en-GB"/>
        </w:rPr>
        <w:t xml:space="preserve">Dobavitelj se obvezuje </w:t>
      </w:r>
      <w:r w:rsidRPr="00542FDA">
        <w:rPr>
          <w:rFonts w:ascii="Century Gothic" w:hAnsi="Century Gothic" w:cs="Times New Roman"/>
          <w:sz w:val="20"/>
          <w:szCs w:val="20"/>
        </w:rPr>
        <w:t xml:space="preserve">v </w:t>
      </w:r>
      <w:r w:rsidR="00346C3D">
        <w:rPr>
          <w:rFonts w:ascii="Century Gothic" w:hAnsi="Century Gothic" w:cs="Times New Roman"/>
          <w:sz w:val="20"/>
          <w:szCs w:val="20"/>
        </w:rPr>
        <w:t xml:space="preserve">desetih </w:t>
      </w:r>
      <w:r w:rsidRPr="00542FDA">
        <w:rPr>
          <w:rFonts w:ascii="Century Gothic" w:hAnsi="Century Gothic" w:cs="Times New Roman"/>
          <w:sz w:val="20"/>
          <w:szCs w:val="20"/>
        </w:rPr>
        <w:t>(</w:t>
      </w:r>
      <w:r w:rsidR="00346C3D">
        <w:rPr>
          <w:rFonts w:ascii="Century Gothic" w:hAnsi="Century Gothic" w:cs="Times New Roman"/>
          <w:sz w:val="20"/>
          <w:szCs w:val="20"/>
        </w:rPr>
        <w:t>10</w:t>
      </w:r>
      <w:r w:rsidRPr="00542FDA">
        <w:rPr>
          <w:rFonts w:ascii="Century Gothic" w:hAnsi="Century Gothic" w:cs="Times New Roman"/>
          <w:sz w:val="20"/>
          <w:szCs w:val="20"/>
        </w:rPr>
        <w:t xml:space="preserve">) dneh od sklenitve pogodbe naročniku predložiti menično izjavo z dvema (2) bianco menicama kot zavarovanje za dobro izvedbo pogodbenih obveznosti v višini </w:t>
      </w:r>
      <w:r w:rsidR="009F452D" w:rsidRPr="00542FDA">
        <w:rPr>
          <w:rFonts w:ascii="Century Gothic" w:hAnsi="Century Gothic" w:cs="Times New Roman"/>
          <w:sz w:val="20"/>
          <w:szCs w:val="20"/>
        </w:rPr>
        <w:t xml:space="preserve">10 % </w:t>
      </w:r>
      <w:r w:rsidRPr="00542FDA">
        <w:rPr>
          <w:rFonts w:ascii="Century Gothic" w:hAnsi="Century Gothic" w:cs="Times New Roman"/>
          <w:sz w:val="20"/>
          <w:szCs w:val="20"/>
        </w:rPr>
        <w:t xml:space="preserve">pogodbene vrednosti z DDV, </w:t>
      </w:r>
      <w:r w:rsidR="009F452D" w:rsidRPr="00542FDA">
        <w:rPr>
          <w:rFonts w:ascii="Century Gothic" w:hAnsi="Century Gothic" w:cs="Times New Roman"/>
          <w:sz w:val="20"/>
          <w:szCs w:val="20"/>
        </w:rPr>
        <w:t>z</w:t>
      </w:r>
      <w:r w:rsidRPr="00542FDA">
        <w:rPr>
          <w:rFonts w:ascii="Century Gothic" w:hAnsi="Century Gothic" w:cs="Times New Roman"/>
          <w:sz w:val="20"/>
          <w:szCs w:val="20"/>
        </w:rPr>
        <w:t xml:space="preserve"> veljavnost</w:t>
      </w:r>
      <w:r w:rsidR="009F452D" w:rsidRPr="00542FDA">
        <w:rPr>
          <w:rFonts w:ascii="Century Gothic" w:hAnsi="Century Gothic" w:cs="Times New Roman"/>
          <w:sz w:val="20"/>
          <w:szCs w:val="20"/>
        </w:rPr>
        <w:t>jo</w:t>
      </w:r>
      <w:r w:rsidRPr="00542FDA">
        <w:rPr>
          <w:rFonts w:ascii="Century Gothic" w:hAnsi="Century Gothic" w:cs="Times New Roman"/>
          <w:sz w:val="20"/>
          <w:szCs w:val="20"/>
        </w:rPr>
        <w:t xml:space="preserve"> še 30 dni</w:t>
      </w:r>
      <w:r w:rsidR="00A40ECF" w:rsidRPr="00542FDA">
        <w:rPr>
          <w:rFonts w:ascii="Century Gothic" w:hAnsi="Century Gothic" w:cs="Times New Roman"/>
          <w:sz w:val="20"/>
          <w:szCs w:val="20"/>
        </w:rPr>
        <w:t xml:space="preserve"> od roka za izpolnitev izvajalčevih pogodbenih obveznosti. </w:t>
      </w:r>
      <w:r w:rsidRPr="00542FDA">
        <w:rPr>
          <w:rFonts w:ascii="Century Gothic" w:hAnsi="Century Gothic" w:cs="Times New Roman"/>
          <w:sz w:val="20"/>
          <w:szCs w:val="20"/>
        </w:rPr>
        <w:t>Unovčljivost finančnega zavarovanja mora biti brezpogojna, nepreklicna in plačljiva na prvi poziv brez protesta.</w:t>
      </w:r>
    </w:p>
    <w:bookmarkEnd w:id="5"/>
    <w:p w14:paraId="160032E6" w14:textId="30064C69" w:rsidR="0081553A" w:rsidRPr="00542FDA" w:rsidRDefault="0081553A" w:rsidP="0081553A">
      <w:pPr>
        <w:autoSpaceDE w:val="0"/>
        <w:autoSpaceDN w:val="0"/>
        <w:adjustRightInd w:val="0"/>
        <w:spacing w:line="276" w:lineRule="auto"/>
        <w:rPr>
          <w:rFonts w:ascii="Century Gothic" w:hAnsi="Century Gothic" w:cs="Times New Roman"/>
          <w:sz w:val="20"/>
          <w:szCs w:val="20"/>
        </w:rPr>
      </w:pPr>
    </w:p>
    <w:p w14:paraId="40565CE5" w14:textId="7733B6FE" w:rsidR="0081553A" w:rsidRPr="00542FDA" w:rsidRDefault="0081553A" w:rsidP="0081553A">
      <w:pPr>
        <w:autoSpaceDE w:val="0"/>
        <w:autoSpaceDN w:val="0"/>
        <w:adjustRightInd w:val="0"/>
        <w:spacing w:line="276" w:lineRule="auto"/>
        <w:rPr>
          <w:rFonts w:ascii="Century Gothic" w:hAnsi="Century Gothic" w:cs="Times New Roman"/>
          <w:sz w:val="20"/>
          <w:szCs w:val="20"/>
        </w:rPr>
      </w:pPr>
      <w:r w:rsidRPr="00542FDA">
        <w:rPr>
          <w:rFonts w:ascii="Century Gothic" w:hAnsi="Century Gothic" w:cs="Times New Roman"/>
          <w:sz w:val="20"/>
          <w:szCs w:val="20"/>
        </w:rPr>
        <w:t>Predložitev finančnega zavarovanja je pogoj za veljavnost te pogodbe.</w:t>
      </w:r>
    </w:p>
    <w:p w14:paraId="43999136" w14:textId="77777777" w:rsidR="00B87599" w:rsidRPr="00542FDA" w:rsidRDefault="00B87599" w:rsidP="00B87599">
      <w:pPr>
        <w:widowControl w:val="0"/>
        <w:autoSpaceDE w:val="0"/>
        <w:autoSpaceDN w:val="0"/>
        <w:adjustRightInd w:val="0"/>
        <w:spacing w:line="276" w:lineRule="auto"/>
        <w:rPr>
          <w:rFonts w:ascii="Century Gothic" w:hAnsi="Century Gothic"/>
          <w:spacing w:val="-3"/>
          <w:sz w:val="20"/>
          <w:szCs w:val="20"/>
        </w:rPr>
      </w:pPr>
    </w:p>
    <w:p w14:paraId="7564A918" w14:textId="77777777" w:rsidR="00B87599" w:rsidRPr="00542FDA" w:rsidRDefault="00B87599" w:rsidP="00923A95">
      <w:pPr>
        <w:pStyle w:val="pogodbaleni"/>
        <w:numPr>
          <w:ilvl w:val="0"/>
          <w:numId w:val="8"/>
        </w:numPr>
        <w:spacing w:before="180" w:after="0" w:line="276" w:lineRule="auto"/>
        <w:rPr>
          <w:rFonts w:ascii="Century Gothic" w:hAnsi="Century Gothic" w:cs="Arial"/>
          <w:bCs/>
          <w:szCs w:val="20"/>
        </w:rPr>
      </w:pPr>
      <w:r w:rsidRPr="00542FDA">
        <w:rPr>
          <w:rFonts w:ascii="Century Gothic" w:hAnsi="Century Gothic" w:cs="Arial"/>
          <w:bCs/>
          <w:szCs w:val="20"/>
        </w:rPr>
        <w:t>člen</w:t>
      </w:r>
    </w:p>
    <w:p w14:paraId="31B7EDD0" w14:textId="77777777" w:rsidR="00B87599" w:rsidRPr="00542FDA" w:rsidRDefault="00B87599" w:rsidP="00B87599">
      <w:pPr>
        <w:autoSpaceDE w:val="0"/>
        <w:autoSpaceDN w:val="0"/>
        <w:adjustRightInd w:val="0"/>
        <w:spacing w:line="276" w:lineRule="auto"/>
        <w:jc w:val="left"/>
        <w:rPr>
          <w:rFonts w:ascii="Century Gothic" w:eastAsia="Calibri" w:hAnsi="Century Gothic" w:cs="ArialMT"/>
          <w:sz w:val="20"/>
          <w:szCs w:val="20"/>
          <w:lang w:eastAsia="en-GB"/>
        </w:rPr>
      </w:pPr>
      <w:r w:rsidRPr="00542FDA">
        <w:rPr>
          <w:rFonts w:ascii="Century Gothic" w:eastAsia="Calibri" w:hAnsi="Century Gothic" w:cs="ArialMT"/>
          <w:sz w:val="20"/>
          <w:szCs w:val="20"/>
          <w:lang w:eastAsia="en-GB"/>
        </w:rPr>
        <w:t>Pooblaščeni predstavnik naročnika za izvajanje te pogodbe je: __________________________________, e-pošta: ____________________________.</w:t>
      </w:r>
    </w:p>
    <w:p w14:paraId="782B1435" w14:textId="77777777" w:rsidR="00B87599" w:rsidRPr="00542FDA" w:rsidRDefault="00B87599" w:rsidP="00B87599">
      <w:pPr>
        <w:autoSpaceDE w:val="0"/>
        <w:autoSpaceDN w:val="0"/>
        <w:adjustRightInd w:val="0"/>
        <w:spacing w:line="276" w:lineRule="auto"/>
        <w:jc w:val="left"/>
        <w:rPr>
          <w:rFonts w:ascii="Century Gothic" w:eastAsia="Calibri" w:hAnsi="Century Gothic" w:cs="ArialMT"/>
          <w:sz w:val="20"/>
          <w:szCs w:val="20"/>
          <w:lang w:eastAsia="en-GB"/>
        </w:rPr>
      </w:pPr>
    </w:p>
    <w:p w14:paraId="27B338AE" w14:textId="46661721" w:rsidR="00B87599" w:rsidRPr="00542FDA" w:rsidRDefault="00B87599" w:rsidP="00B87599">
      <w:pPr>
        <w:autoSpaceDE w:val="0"/>
        <w:autoSpaceDN w:val="0"/>
        <w:adjustRightInd w:val="0"/>
        <w:spacing w:line="276" w:lineRule="auto"/>
        <w:jc w:val="left"/>
        <w:rPr>
          <w:rFonts w:ascii="Century Gothic" w:eastAsia="Calibri" w:hAnsi="Century Gothic" w:cs="ArialMT"/>
          <w:sz w:val="20"/>
          <w:szCs w:val="20"/>
          <w:lang w:eastAsia="en-GB"/>
        </w:rPr>
      </w:pPr>
      <w:r w:rsidRPr="00542FDA">
        <w:rPr>
          <w:rFonts w:ascii="Century Gothic" w:eastAsia="Calibri" w:hAnsi="Century Gothic" w:cs="ArialMT"/>
          <w:sz w:val="20"/>
          <w:szCs w:val="20"/>
          <w:lang w:eastAsia="en-GB"/>
        </w:rPr>
        <w:t xml:space="preserve">Pooblaščeni </w:t>
      </w:r>
      <w:proofErr w:type="spellStart"/>
      <w:r w:rsidRPr="00542FDA">
        <w:rPr>
          <w:rFonts w:ascii="Century Gothic" w:eastAsia="Calibri" w:hAnsi="Century Gothic" w:cs="ArialMT"/>
          <w:sz w:val="20"/>
          <w:szCs w:val="20"/>
          <w:lang w:eastAsia="en-GB"/>
        </w:rPr>
        <w:t>prestavnik</w:t>
      </w:r>
      <w:proofErr w:type="spellEnd"/>
      <w:r w:rsidRPr="00542FDA">
        <w:rPr>
          <w:rFonts w:ascii="Century Gothic" w:eastAsia="Calibri" w:hAnsi="Century Gothic" w:cs="ArialMT"/>
          <w:sz w:val="20"/>
          <w:szCs w:val="20"/>
          <w:lang w:eastAsia="en-GB"/>
        </w:rPr>
        <w:t xml:space="preserve"> </w:t>
      </w:r>
      <w:r w:rsidR="00A40ECF" w:rsidRPr="00542FDA">
        <w:rPr>
          <w:rFonts w:ascii="Century Gothic" w:eastAsia="Calibri" w:hAnsi="Century Gothic" w:cs="ArialMT"/>
          <w:sz w:val="20"/>
          <w:szCs w:val="20"/>
          <w:lang w:eastAsia="en-GB"/>
        </w:rPr>
        <w:t>izvajalca</w:t>
      </w:r>
      <w:r w:rsidRPr="00542FDA">
        <w:rPr>
          <w:rFonts w:ascii="Century Gothic" w:eastAsia="Calibri" w:hAnsi="Century Gothic" w:cs="ArialMT"/>
          <w:sz w:val="20"/>
          <w:szCs w:val="20"/>
          <w:lang w:eastAsia="en-GB"/>
        </w:rPr>
        <w:t xml:space="preserve"> za izvajanje te pogodbe je: __________________________________, telefon: ________________________________, e-pošta: ___________________________.</w:t>
      </w:r>
    </w:p>
    <w:p w14:paraId="219235C4" w14:textId="77777777" w:rsidR="00B87599" w:rsidRPr="00542FDA" w:rsidRDefault="00B87599" w:rsidP="00B87599">
      <w:pPr>
        <w:autoSpaceDE w:val="0"/>
        <w:autoSpaceDN w:val="0"/>
        <w:adjustRightInd w:val="0"/>
        <w:spacing w:line="276" w:lineRule="auto"/>
        <w:jc w:val="left"/>
        <w:rPr>
          <w:rFonts w:ascii="Century Gothic" w:eastAsia="Calibri" w:hAnsi="Century Gothic" w:cs="ArialMT"/>
          <w:sz w:val="20"/>
          <w:szCs w:val="20"/>
          <w:lang w:eastAsia="en-GB"/>
        </w:rPr>
      </w:pPr>
    </w:p>
    <w:p w14:paraId="01256FC8" w14:textId="0D4D399E" w:rsidR="00B87599" w:rsidRPr="00542FDA" w:rsidRDefault="00B87599" w:rsidP="00B87599">
      <w:pPr>
        <w:autoSpaceDE w:val="0"/>
        <w:autoSpaceDN w:val="0"/>
        <w:adjustRightInd w:val="0"/>
        <w:spacing w:line="240" w:lineRule="auto"/>
        <w:rPr>
          <w:rFonts w:ascii="Century Gothic" w:eastAsia="Calibri" w:hAnsi="Century Gothic" w:cs="ArialMT"/>
          <w:sz w:val="20"/>
          <w:szCs w:val="20"/>
          <w:lang w:eastAsia="en-GB"/>
        </w:rPr>
      </w:pPr>
      <w:r w:rsidRPr="00542FDA">
        <w:rPr>
          <w:rFonts w:ascii="Century Gothic" w:eastAsia="Calibri" w:hAnsi="Century Gothic" w:cs="ArialMT"/>
          <w:sz w:val="20"/>
          <w:szCs w:val="20"/>
          <w:lang w:eastAsia="en-GB"/>
        </w:rPr>
        <w:t xml:space="preserve">Predstavnik dobavitelja je pooblaščen, da zastopa dobavitelja v vseh vprašanjih, ki se nanašajo na </w:t>
      </w:r>
      <w:r w:rsidR="00346C3D">
        <w:rPr>
          <w:rFonts w:ascii="Century Gothic" w:eastAsia="Calibri" w:hAnsi="Century Gothic" w:cs="ArialMT"/>
          <w:sz w:val="20"/>
          <w:szCs w:val="20"/>
          <w:lang w:eastAsia="en-GB"/>
        </w:rPr>
        <w:t xml:space="preserve">izvedbo </w:t>
      </w:r>
      <w:r w:rsidRPr="00542FDA">
        <w:rPr>
          <w:rFonts w:ascii="Century Gothic" w:eastAsia="Calibri" w:hAnsi="Century Gothic" w:cs="ArialMT"/>
          <w:sz w:val="20"/>
          <w:szCs w:val="20"/>
          <w:lang w:eastAsia="en-GB"/>
        </w:rPr>
        <w:t xml:space="preserve">predmeta pogodbe. predstavnik </w:t>
      </w:r>
      <w:r w:rsidR="00346C3D">
        <w:rPr>
          <w:rFonts w:ascii="Century Gothic" w:eastAsia="Calibri" w:hAnsi="Century Gothic" w:cs="ArialMT"/>
          <w:sz w:val="20"/>
          <w:szCs w:val="20"/>
          <w:lang w:eastAsia="en-GB"/>
        </w:rPr>
        <w:t>izvajalca</w:t>
      </w:r>
      <w:r w:rsidRPr="00542FDA">
        <w:rPr>
          <w:rFonts w:ascii="Century Gothic" w:eastAsia="Calibri" w:hAnsi="Century Gothic" w:cs="ArialMT"/>
          <w:sz w:val="20"/>
          <w:szCs w:val="20"/>
          <w:lang w:eastAsia="en-GB"/>
        </w:rPr>
        <w:t xml:space="preserve"> je dolžan neposredno sodelovati s predstavnikom naročnika ves čas trajanje pogodbe.</w:t>
      </w:r>
    </w:p>
    <w:p w14:paraId="143DFB63" w14:textId="77777777" w:rsidR="00B87599" w:rsidRPr="00542FDA" w:rsidRDefault="00B87599" w:rsidP="00B87599">
      <w:pPr>
        <w:autoSpaceDE w:val="0"/>
        <w:autoSpaceDN w:val="0"/>
        <w:adjustRightInd w:val="0"/>
        <w:spacing w:line="240" w:lineRule="auto"/>
        <w:jc w:val="left"/>
        <w:rPr>
          <w:rFonts w:ascii="Century Gothic" w:eastAsia="Calibri" w:hAnsi="Century Gothic" w:cs="ArialMT"/>
          <w:sz w:val="20"/>
          <w:szCs w:val="20"/>
          <w:lang w:eastAsia="en-GB"/>
        </w:rPr>
      </w:pPr>
    </w:p>
    <w:p w14:paraId="28E1D37E" w14:textId="77777777" w:rsidR="00B87599" w:rsidRPr="00542FDA" w:rsidRDefault="00B87599" w:rsidP="00B87599">
      <w:pPr>
        <w:autoSpaceDE w:val="0"/>
        <w:autoSpaceDN w:val="0"/>
        <w:adjustRightInd w:val="0"/>
        <w:spacing w:line="240" w:lineRule="auto"/>
        <w:jc w:val="left"/>
        <w:rPr>
          <w:rFonts w:ascii="Century Gothic" w:eastAsia="Calibri" w:hAnsi="Century Gothic" w:cs="ArialMT"/>
          <w:sz w:val="20"/>
          <w:szCs w:val="20"/>
          <w:lang w:eastAsia="en-GB"/>
        </w:rPr>
      </w:pPr>
      <w:r w:rsidRPr="00542FDA">
        <w:rPr>
          <w:rFonts w:ascii="Century Gothic" w:eastAsia="Calibri" w:hAnsi="Century Gothic" w:cs="ArialMT"/>
          <w:sz w:val="20"/>
          <w:szCs w:val="20"/>
          <w:lang w:eastAsia="en-GB"/>
        </w:rPr>
        <w:t>Za spremembo pooblaščenih oseb te pogodbe, je dovolj pisno obvestilo ene stranke drugi stranki.</w:t>
      </w:r>
    </w:p>
    <w:p w14:paraId="1189E66D" w14:textId="5E0949B8" w:rsidR="0081553A" w:rsidRPr="00542FDA" w:rsidRDefault="0081553A" w:rsidP="0081553A">
      <w:pPr>
        <w:autoSpaceDE w:val="0"/>
        <w:autoSpaceDN w:val="0"/>
        <w:adjustRightInd w:val="0"/>
        <w:spacing w:line="276" w:lineRule="auto"/>
        <w:rPr>
          <w:rFonts w:ascii="Century Gothic" w:eastAsia="Calibri" w:hAnsi="Century Gothic" w:cs="ArialMT"/>
          <w:sz w:val="20"/>
          <w:szCs w:val="20"/>
          <w:lang w:eastAsia="en-GB"/>
        </w:rPr>
      </w:pPr>
    </w:p>
    <w:p w14:paraId="5F4BCCCE" w14:textId="77777777" w:rsidR="00FA69C6" w:rsidRPr="00542FDA" w:rsidRDefault="00FA69C6" w:rsidP="00923A95">
      <w:pPr>
        <w:pStyle w:val="pogodbaleni"/>
        <w:numPr>
          <w:ilvl w:val="0"/>
          <w:numId w:val="8"/>
        </w:numPr>
        <w:spacing w:before="180" w:after="0" w:line="276" w:lineRule="auto"/>
        <w:rPr>
          <w:rFonts w:ascii="Century Gothic" w:hAnsi="Century Gothic" w:cs="Arial"/>
          <w:bCs/>
          <w:szCs w:val="20"/>
        </w:rPr>
      </w:pPr>
      <w:r w:rsidRPr="00542FDA">
        <w:rPr>
          <w:rFonts w:ascii="Century Gothic" w:hAnsi="Century Gothic" w:cs="Arial"/>
          <w:bCs/>
          <w:szCs w:val="20"/>
        </w:rPr>
        <w:t>člen</w:t>
      </w:r>
    </w:p>
    <w:p w14:paraId="166BE414" w14:textId="6E1DEC06" w:rsidR="00F300FC" w:rsidRPr="00542FDA" w:rsidRDefault="00F300FC" w:rsidP="00F300FC">
      <w:pPr>
        <w:spacing w:line="276" w:lineRule="auto"/>
        <w:rPr>
          <w:rFonts w:ascii="Century Gothic" w:hAnsi="Century Gothic"/>
          <w:sz w:val="20"/>
          <w:szCs w:val="20"/>
        </w:rPr>
      </w:pPr>
      <w:r w:rsidRPr="00542FDA">
        <w:rPr>
          <w:rFonts w:ascii="Century Gothic" w:hAnsi="Century Gothic"/>
          <w:sz w:val="20"/>
          <w:szCs w:val="20"/>
        </w:rPr>
        <w:t>Naročnik lahko s pisnim obvestilom izvajalcu, poslanim priporočeno po pošti, odstopi od pogodbe brez obveznosti do izvajalca, če izvajalec:</w:t>
      </w:r>
    </w:p>
    <w:p w14:paraId="44199401" w14:textId="77777777" w:rsidR="00F300FC" w:rsidRPr="00542FDA" w:rsidRDefault="00F300FC" w:rsidP="00F300FC">
      <w:pPr>
        <w:spacing w:line="276" w:lineRule="auto"/>
        <w:rPr>
          <w:rFonts w:ascii="Century Gothic" w:hAnsi="Century Gothic"/>
          <w:sz w:val="20"/>
          <w:szCs w:val="20"/>
        </w:rPr>
      </w:pPr>
    </w:p>
    <w:p w14:paraId="244FC1CE" w14:textId="793C16F1" w:rsidR="00F300FC" w:rsidRPr="00542FDA" w:rsidRDefault="00F300FC" w:rsidP="00F300FC">
      <w:pPr>
        <w:pStyle w:val="Odstavekseznama"/>
        <w:numPr>
          <w:ilvl w:val="0"/>
          <w:numId w:val="28"/>
        </w:numPr>
        <w:spacing w:line="276" w:lineRule="auto"/>
        <w:rPr>
          <w:rFonts w:ascii="Century Gothic" w:hAnsi="Century Gothic"/>
          <w:sz w:val="20"/>
          <w:szCs w:val="20"/>
        </w:rPr>
      </w:pPr>
      <w:r w:rsidRPr="00542FDA">
        <w:rPr>
          <w:rFonts w:ascii="Century Gothic" w:hAnsi="Century Gothic"/>
          <w:sz w:val="20"/>
          <w:szCs w:val="20"/>
        </w:rPr>
        <w:t>ne opravlja storitev, ki so predmet naročila, v skladu z določili te pogodbe, z dogovorjeno kvaliteto ali v dogovorjenih rokih,</w:t>
      </w:r>
    </w:p>
    <w:p w14:paraId="22CAD4B4" w14:textId="77777777" w:rsidR="00F300FC" w:rsidRPr="00542FDA" w:rsidRDefault="00F300FC" w:rsidP="00F300FC">
      <w:pPr>
        <w:pStyle w:val="Odstavekseznama"/>
        <w:numPr>
          <w:ilvl w:val="0"/>
          <w:numId w:val="28"/>
        </w:numPr>
        <w:spacing w:line="276" w:lineRule="auto"/>
        <w:rPr>
          <w:rFonts w:ascii="Century Gothic" w:hAnsi="Century Gothic"/>
          <w:sz w:val="20"/>
          <w:szCs w:val="20"/>
        </w:rPr>
      </w:pPr>
      <w:r w:rsidRPr="00542FDA">
        <w:rPr>
          <w:rFonts w:ascii="Century Gothic" w:hAnsi="Century Gothic"/>
          <w:sz w:val="20"/>
          <w:szCs w:val="20"/>
        </w:rPr>
        <w:t>ne izpolnjuje vseh svojih obveznosti iz pogodbe.</w:t>
      </w:r>
    </w:p>
    <w:p w14:paraId="68057B38" w14:textId="3554F3A1" w:rsidR="00773D33" w:rsidRPr="00542FDA" w:rsidRDefault="00773D33" w:rsidP="00FA69C6">
      <w:pPr>
        <w:spacing w:line="276" w:lineRule="auto"/>
        <w:rPr>
          <w:rFonts w:ascii="Century Gothic" w:hAnsi="Century Gothic"/>
          <w:sz w:val="20"/>
          <w:szCs w:val="20"/>
        </w:rPr>
      </w:pPr>
    </w:p>
    <w:p w14:paraId="17132AA0" w14:textId="799EEAB0" w:rsidR="00773D33" w:rsidRPr="00542FDA" w:rsidRDefault="00773D33" w:rsidP="00FA69C6">
      <w:pPr>
        <w:spacing w:line="276" w:lineRule="auto"/>
        <w:rPr>
          <w:rFonts w:ascii="Century Gothic" w:hAnsi="Century Gothic"/>
          <w:sz w:val="20"/>
          <w:szCs w:val="20"/>
        </w:rPr>
      </w:pPr>
      <w:r w:rsidRPr="00542FDA">
        <w:rPr>
          <w:rFonts w:ascii="Century Gothic" w:hAnsi="Century Gothic"/>
          <w:sz w:val="20"/>
          <w:szCs w:val="20"/>
        </w:rPr>
        <w:t xml:space="preserve">V primeru, da </w:t>
      </w:r>
      <w:r w:rsidR="00F300FC" w:rsidRPr="00542FDA">
        <w:rPr>
          <w:rFonts w:ascii="Century Gothic" w:hAnsi="Century Gothic"/>
          <w:sz w:val="20"/>
          <w:szCs w:val="20"/>
        </w:rPr>
        <w:t xml:space="preserve">izvajalec </w:t>
      </w:r>
      <w:r w:rsidRPr="00542FDA">
        <w:rPr>
          <w:rFonts w:ascii="Century Gothic" w:hAnsi="Century Gothic"/>
          <w:sz w:val="20"/>
          <w:szCs w:val="20"/>
        </w:rPr>
        <w:t xml:space="preserve">ne izpolnjuje svojih pogodbenih obveznosti, ga bo naročnik pisno opozoril in pozval k izpolnitvi  obveznosti ter mu določil rok za izpolnitev. Če </w:t>
      </w:r>
      <w:r w:rsidR="00F300FC" w:rsidRPr="00542FDA">
        <w:rPr>
          <w:rFonts w:ascii="Century Gothic" w:hAnsi="Century Gothic"/>
          <w:sz w:val="20"/>
          <w:szCs w:val="20"/>
        </w:rPr>
        <w:t>izvajalec</w:t>
      </w:r>
      <w:r w:rsidRPr="00542FDA">
        <w:rPr>
          <w:rFonts w:ascii="Century Gothic" w:hAnsi="Century Gothic"/>
          <w:sz w:val="20"/>
          <w:szCs w:val="20"/>
        </w:rPr>
        <w:t xml:space="preserve"> ne upošteva pisnega opozorila naročnika lahko ta odstopi od pogodbe </w:t>
      </w:r>
      <w:r w:rsidR="00085506" w:rsidRPr="00542FDA">
        <w:rPr>
          <w:rFonts w:ascii="Century Gothic" w:hAnsi="Century Gothic"/>
          <w:sz w:val="20"/>
          <w:szCs w:val="20"/>
        </w:rPr>
        <w:t xml:space="preserve">in unovči instrument zavarovanja. O odstopu od pogodbe bo naročnik </w:t>
      </w:r>
      <w:r w:rsidR="00F300FC" w:rsidRPr="00542FDA">
        <w:rPr>
          <w:rFonts w:ascii="Century Gothic" w:hAnsi="Century Gothic"/>
          <w:sz w:val="20"/>
          <w:szCs w:val="20"/>
        </w:rPr>
        <w:t>izvajalca</w:t>
      </w:r>
      <w:r w:rsidR="00085506" w:rsidRPr="00542FDA">
        <w:rPr>
          <w:rFonts w:ascii="Century Gothic" w:hAnsi="Century Gothic"/>
          <w:sz w:val="20"/>
          <w:szCs w:val="20"/>
        </w:rPr>
        <w:t xml:space="preserve"> pisno obvestil s priporočeno pošiljko po pošti.</w:t>
      </w:r>
    </w:p>
    <w:p w14:paraId="0F78D446" w14:textId="77777777" w:rsidR="00085506" w:rsidRPr="00542FDA" w:rsidRDefault="00085506" w:rsidP="00FA69C6">
      <w:pPr>
        <w:spacing w:line="276" w:lineRule="auto"/>
        <w:rPr>
          <w:rFonts w:ascii="Century Gothic" w:hAnsi="Century Gothic"/>
          <w:sz w:val="20"/>
          <w:szCs w:val="20"/>
        </w:rPr>
      </w:pPr>
    </w:p>
    <w:p w14:paraId="50DD4FB4" w14:textId="6D693FD3" w:rsidR="00085506" w:rsidRPr="00542FDA" w:rsidRDefault="00F300FC" w:rsidP="00FA69C6">
      <w:pPr>
        <w:spacing w:line="276" w:lineRule="auto"/>
        <w:rPr>
          <w:rFonts w:ascii="Century Gothic" w:hAnsi="Century Gothic"/>
          <w:sz w:val="20"/>
          <w:szCs w:val="20"/>
        </w:rPr>
      </w:pPr>
      <w:r w:rsidRPr="00542FDA">
        <w:rPr>
          <w:rFonts w:ascii="Century Gothic" w:hAnsi="Century Gothic"/>
          <w:sz w:val="20"/>
          <w:szCs w:val="20"/>
        </w:rPr>
        <w:t>Izvajalec</w:t>
      </w:r>
      <w:r w:rsidR="00085506" w:rsidRPr="00542FDA">
        <w:rPr>
          <w:rFonts w:ascii="Century Gothic" w:hAnsi="Century Gothic"/>
          <w:sz w:val="20"/>
          <w:szCs w:val="20"/>
        </w:rPr>
        <w:t xml:space="preserve"> ima pravico do odstopa od te pogodbe v primeru kršenja ostalih določil s strani naročnika. </w:t>
      </w:r>
    </w:p>
    <w:p w14:paraId="5A931001" w14:textId="77777777" w:rsidR="00346C3D" w:rsidRDefault="00346C3D" w:rsidP="00FA69C6">
      <w:pPr>
        <w:spacing w:line="276" w:lineRule="auto"/>
        <w:rPr>
          <w:rFonts w:ascii="Century Gothic" w:hAnsi="Century Gothic"/>
          <w:sz w:val="20"/>
          <w:szCs w:val="20"/>
        </w:rPr>
      </w:pPr>
    </w:p>
    <w:p w14:paraId="210A4205" w14:textId="696ECBF3" w:rsidR="00085506" w:rsidRPr="00542FDA" w:rsidRDefault="00085506" w:rsidP="00FA69C6">
      <w:pPr>
        <w:spacing w:line="276" w:lineRule="auto"/>
        <w:rPr>
          <w:rFonts w:ascii="Century Gothic" w:hAnsi="Century Gothic"/>
          <w:sz w:val="20"/>
          <w:szCs w:val="20"/>
        </w:rPr>
      </w:pPr>
      <w:r w:rsidRPr="00542FDA">
        <w:rPr>
          <w:rFonts w:ascii="Century Gothic" w:hAnsi="Century Gothic"/>
          <w:sz w:val="20"/>
          <w:szCs w:val="20"/>
        </w:rPr>
        <w:t>V tem primeru pogodba preneha veljati, ko naročnik prejme pisno obvestilo o odstopu od pogodbe z navedbo razloga za odstop s priporočeno pošiljko po pošti.</w:t>
      </w:r>
    </w:p>
    <w:p w14:paraId="7645F874" w14:textId="77777777" w:rsidR="00FA69C6" w:rsidRPr="00542FDA" w:rsidRDefault="00FA69C6" w:rsidP="00FA69C6">
      <w:pPr>
        <w:autoSpaceDE w:val="0"/>
        <w:autoSpaceDN w:val="0"/>
        <w:adjustRightInd w:val="0"/>
        <w:rPr>
          <w:rFonts w:ascii="Century Gothic" w:hAnsi="Century Gothic" w:cs="Times New Roman"/>
          <w:sz w:val="20"/>
          <w:szCs w:val="20"/>
        </w:rPr>
      </w:pPr>
    </w:p>
    <w:p w14:paraId="7559661C" w14:textId="77777777" w:rsidR="00FA69C6" w:rsidRPr="00542FDA" w:rsidRDefault="00FA69C6" w:rsidP="00FA69C6">
      <w:pPr>
        <w:autoSpaceDE w:val="0"/>
        <w:autoSpaceDN w:val="0"/>
        <w:adjustRightInd w:val="0"/>
        <w:spacing w:line="276" w:lineRule="auto"/>
        <w:rPr>
          <w:rFonts w:ascii="Century Gothic" w:hAnsi="Century Gothic" w:cs="Times New Roman"/>
          <w:noProof/>
          <w:sz w:val="20"/>
          <w:szCs w:val="20"/>
        </w:rPr>
      </w:pPr>
      <w:r w:rsidRPr="00542FDA">
        <w:rPr>
          <w:rFonts w:ascii="Century Gothic" w:hAnsi="Century Gothic" w:cs="Times New Roman"/>
          <w:noProof/>
          <w:sz w:val="20"/>
          <w:szCs w:val="20"/>
        </w:rPr>
        <w:t>V primeru odstopa od pogodbe sta stranki dolžni do tedaj prevzete obveznosti izpolniti tako, kot je bilo to dogovorjeno pred odstopom.</w:t>
      </w:r>
    </w:p>
    <w:p w14:paraId="198A4403" w14:textId="77777777" w:rsidR="00FA69C6" w:rsidRPr="00542FDA" w:rsidRDefault="00FA69C6" w:rsidP="00923A95">
      <w:pPr>
        <w:pStyle w:val="pogodbaleni"/>
        <w:numPr>
          <w:ilvl w:val="0"/>
          <w:numId w:val="8"/>
        </w:numPr>
        <w:spacing w:before="180" w:line="276" w:lineRule="auto"/>
        <w:rPr>
          <w:rFonts w:ascii="Century Gothic" w:hAnsi="Century Gothic" w:cs="Arial"/>
          <w:bCs/>
          <w:szCs w:val="20"/>
        </w:rPr>
      </w:pPr>
      <w:r w:rsidRPr="00542FDA">
        <w:rPr>
          <w:rFonts w:ascii="Century Gothic" w:hAnsi="Century Gothic" w:cs="Arial"/>
          <w:bCs/>
          <w:szCs w:val="20"/>
        </w:rPr>
        <w:t>člen</w:t>
      </w:r>
    </w:p>
    <w:p w14:paraId="685FE7C0" w14:textId="77777777" w:rsidR="00FA69C6" w:rsidRPr="00542FDA" w:rsidRDefault="00FA69C6" w:rsidP="00FA69C6">
      <w:pPr>
        <w:widowControl w:val="0"/>
        <w:autoSpaceDE w:val="0"/>
        <w:autoSpaceDN w:val="0"/>
        <w:adjustRightInd w:val="0"/>
        <w:spacing w:line="276" w:lineRule="auto"/>
        <w:rPr>
          <w:rFonts w:ascii="Century Gothic" w:hAnsi="Century Gothic"/>
          <w:sz w:val="20"/>
          <w:szCs w:val="20"/>
        </w:rPr>
      </w:pPr>
      <w:r w:rsidRPr="00542FDA">
        <w:rPr>
          <w:rFonts w:ascii="Century Gothic" w:hAnsi="Century Gothic"/>
          <w:sz w:val="20"/>
          <w:szCs w:val="20"/>
        </w:rPr>
        <w:t>Podatki iz te pogodbe, kot tudi dokumentacija, ki se nanaša na to pogodbo in njegovo izvajanje, razen podatkov, ki v skladu z veljavnimi predpisi štejejo za javne, se štejejo za poslovno skrivnost.</w:t>
      </w:r>
    </w:p>
    <w:p w14:paraId="424AA796" w14:textId="0525FCB0" w:rsidR="00FA69C6" w:rsidRPr="00542FDA" w:rsidRDefault="00FA69C6" w:rsidP="00FA69C6">
      <w:pPr>
        <w:widowControl w:val="0"/>
        <w:autoSpaceDE w:val="0"/>
        <w:autoSpaceDN w:val="0"/>
        <w:adjustRightInd w:val="0"/>
        <w:spacing w:line="276" w:lineRule="auto"/>
        <w:rPr>
          <w:rFonts w:ascii="Century Gothic" w:hAnsi="Century Gothic"/>
          <w:spacing w:val="-4"/>
          <w:sz w:val="20"/>
          <w:szCs w:val="20"/>
        </w:rPr>
      </w:pPr>
      <w:r w:rsidRPr="00542FDA">
        <w:rPr>
          <w:rFonts w:ascii="Century Gothic" w:hAnsi="Century Gothic"/>
          <w:sz w:val="20"/>
          <w:szCs w:val="20"/>
        </w:rPr>
        <w:t xml:space="preserve">Vsa dokumentacija, ki jo izdela </w:t>
      </w:r>
      <w:r w:rsidR="00A41A8C" w:rsidRPr="00542FDA">
        <w:rPr>
          <w:rFonts w:ascii="Century Gothic" w:hAnsi="Century Gothic"/>
          <w:sz w:val="20"/>
          <w:szCs w:val="20"/>
        </w:rPr>
        <w:t>izvajalec</w:t>
      </w:r>
      <w:r w:rsidRPr="00542FDA">
        <w:rPr>
          <w:rFonts w:ascii="Century Gothic" w:hAnsi="Century Gothic"/>
          <w:sz w:val="20"/>
          <w:szCs w:val="20"/>
        </w:rPr>
        <w:t xml:space="preserve">, je last naročnika in jo </w:t>
      </w:r>
      <w:r w:rsidR="00A41A8C" w:rsidRPr="00542FDA">
        <w:rPr>
          <w:rFonts w:ascii="Century Gothic" w:hAnsi="Century Gothic"/>
          <w:sz w:val="20"/>
          <w:szCs w:val="20"/>
        </w:rPr>
        <w:t xml:space="preserve">izvajalec </w:t>
      </w:r>
      <w:r w:rsidRPr="00542FDA">
        <w:rPr>
          <w:rFonts w:ascii="Century Gothic" w:hAnsi="Century Gothic"/>
          <w:sz w:val="20"/>
          <w:szCs w:val="20"/>
        </w:rPr>
        <w:t xml:space="preserve">lahko preda tretji osebi le s soglasjem naročnika. </w:t>
      </w:r>
    </w:p>
    <w:p w14:paraId="450C027A" w14:textId="77777777" w:rsidR="00FA69C6" w:rsidRPr="00542FDA" w:rsidRDefault="00FA69C6" w:rsidP="00FA69C6">
      <w:pPr>
        <w:widowControl w:val="0"/>
        <w:autoSpaceDE w:val="0"/>
        <w:autoSpaceDN w:val="0"/>
        <w:adjustRightInd w:val="0"/>
        <w:spacing w:line="276" w:lineRule="auto"/>
        <w:rPr>
          <w:rFonts w:ascii="Century Gothic" w:hAnsi="Century Gothic"/>
          <w:spacing w:val="-3"/>
          <w:sz w:val="20"/>
          <w:szCs w:val="20"/>
        </w:rPr>
      </w:pPr>
    </w:p>
    <w:p w14:paraId="12352ABE" w14:textId="77777777" w:rsidR="00B87599" w:rsidRPr="00542FDA" w:rsidRDefault="00B87599" w:rsidP="00923A95">
      <w:pPr>
        <w:pStyle w:val="pogodbaleni"/>
        <w:numPr>
          <w:ilvl w:val="0"/>
          <w:numId w:val="8"/>
        </w:numPr>
        <w:spacing w:before="180" w:line="276" w:lineRule="auto"/>
        <w:rPr>
          <w:rFonts w:ascii="Century Gothic" w:hAnsi="Century Gothic" w:cs="Arial"/>
          <w:bCs/>
          <w:szCs w:val="20"/>
        </w:rPr>
      </w:pPr>
      <w:r w:rsidRPr="00542FDA">
        <w:rPr>
          <w:rFonts w:ascii="Century Gothic" w:hAnsi="Century Gothic" w:cs="Arial"/>
          <w:bCs/>
          <w:szCs w:val="20"/>
        </w:rPr>
        <w:t>člen</w:t>
      </w:r>
    </w:p>
    <w:p w14:paraId="766E60E7" w14:textId="518DA4F1" w:rsidR="00B87599" w:rsidRPr="00542FDA" w:rsidRDefault="00B87599" w:rsidP="00B87599">
      <w:pPr>
        <w:widowControl w:val="0"/>
        <w:autoSpaceDE w:val="0"/>
        <w:autoSpaceDN w:val="0"/>
        <w:adjustRightInd w:val="0"/>
        <w:spacing w:line="276" w:lineRule="auto"/>
        <w:rPr>
          <w:rFonts w:ascii="Century Gothic" w:hAnsi="Century Gothic"/>
          <w:sz w:val="20"/>
          <w:szCs w:val="20"/>
        </w:rPr>
      </w:pPr>
      <w:r w:rsidRPr="00542FDA">
        <w:rPr>
          <w:rFonts w:ascii="Century Gothic" w:hAnsi="Century Gothic"/>
          <w:sz w:val="20"/>
          <w:szCs w:val="20"/>
        </w:rPr>
        <w:t>Pogodbeni stranki ugotavljata, da so sestavni del te pogodbe:</w:t>
      </w:r>
    </w:p>
    <w:p w14:paraId="41FD9415" w14:textId="0964571E" w:rsidR="00B87599" w:rsidRPr="00542FDA" w:rsidRDefault="00A41A8C" w:rsidP="00A41A8C">
      <w:pPr>
        <w:pStyle w:val="Odstavekseznama"/>
        <w:widowControl w:val="0"/>
        <w:numPr>
          <w:ilvl w:val="0"/>
          <w:numId w:val="33"/>
        </w:numPr>
        <w:autoSpaceDE w:val="0"/>
        <w:autoSpaceDN w:val="0"/>
        <w:adjustRightInd w:val="0"/>
        <w:spacing w:line="276" w:lineRule="auto"/>
        <w:rPr>
          <w:rFonts w:ascii="Century Gothic" w:hAnsi="Century Gothic"/>
          <w:sz w:val="20"/>
          <w:szCs w:val="20"/>
        </w:rPr>
      </w:pPr>
      <w:r w:rsidRPr="00542FDA">
        <w:rPr>
          <w:rFonts w:ascii="Century Gothic" w:hAnsi="Century Gothic"/>
          <w:sz w:val="20"/>
          <w:szCs w:val="20"/>
        </w:rPr>
        <w:t>r</w:t>
      </w:r>
      <w:r w:rsidR="00B87599" w:rsidRPr="00542FDA">
        <w:rPr>
          <w:rFonts w:ascii="Century Gothic" w:hAnsi="Century Gothic"/>
          <w:sz w:val="20"/>
          <w:szCs w:val="20"/>
        </w:rPr>
        <w:t>azpisna dokumentacija številka 20</w:t>
      </w:r>
      <w:r w:rsidR="00346C3D">
        <w:rPr>
          <w:rFonts w:ascii="Century Gothic" w:hAnsi="Century Gothic"/>
          <w:sz w:val="20"/>
          <w:szCs w:val="20"/>
        </w:rPr>
        <w:t>24</w:t>
      </w:r>
      <w:r w:rsidR="001A26B9" w:rsidRPr="00542FDA">
        <w:rPr>
          <w:rFonts w:ascii="Century Gothic" w:hAnsi="Century Gothic"/>
          <w:sz w:val="20"/>
          <w:szCs w:val="20"/>
        </w:rPr>
        <w:t>-3</w:t>
      </w:r>
      <w:r w:rsidR="00B87599" w:rsidRPr="00542FDA">
        <w:rPr>
          <w:rFonts w:ascii="Century Gothic" w:hAnsi="Century Gothic"/>
          <w:sz w:val="20"/>
          <w:szCs w:val="20"/>
        </w:rPr>
        <w:t>,</w:t>
      </w:r>
    </w:p>
    <w:p w14:paraId="6F0BF359" w14:textId="03C2FB8B" w:rsidR="00B87599" w:rsidRPr="00542FDA" w:rsidRDefault="00A41A8C" w:rsidP="00A41A8C">
      <w:pPr>
        <w:pStyle w:val="Odstavekseznama"/>
        <w:widowControl w:val="0"/>
        <w:numPr>
          <w:ilvl w:val="0"/>
          <w:numId w:val="33"/>
        </w:numPr>
        <w:autoSpaceDE w:val="0"/>
        <w:autoSpaceDN w:val="0"/>
        <w:adjustRightInd w:val="0"/>
        <w:spacing w:line="276" w:lineRule="auto"/>
        <w:rPr>
          <w:rFonts w:ascii="Century Gothic" w:hAnsi="Century Gothic"/>
          <w:sz w:val="20"/>
          <w:szCs w:val="20"/>
        </w:rPr>
      </w:pPr>
      <w:r w:rsidRPr="00542FDA">
        <w:rPr>
          <w:rFonts w:ascii="Century Gothic" w:hAnsi="Century Gothic"/>
          <w:sz w:val="20"/>
          <w:szCs w:val="20"/>
        </w:rPr>
        <w:t>p</w:t>
      </w:r>
      <w:r w:rsidR="00B87599" w:rsidRPr="00542FDA">
        <w:rPr>
          <w:rFonts w:ascii="Century Gothic" w:hAnsi="Century Gothic"/>
          <w:sz w:val="20"/>
          <w:szCs w:val="20"/>
        </w:rPr>
        <w:t xml:space="preserve">onudba </w:t>
      </w:r>
      <w:r w:rsidRPr="00542FDA">
        <w:rPr>
          <w:rFonts w:ascii="Century Gothic" w:hAnsi="Century Gothic"/>
          <w:sz w:val="20"/>
          <w:szCs w:val="20"/>
        </w:rPr>
        <w:t>izvajalca</w:t>
      </w:r>
      <w:r w:rsidR="00B87599" w:rsidRPr="00542FDA">
        <w:rPr>
          <w:rFonts w:ascii="Century Gothic" w:hAnsi="Century Gothic"/>
          <w:sz w:val="20"/>
          <w:szCs w:val="20"/>
        </w:rPr>
        <w:t>,</w:t>
      </w:r>
    </w:p>
    <w:p w14:paraId="540B4801" w14:textId="6A38BCD0" w:rsidR="00B87599" w:rsidRPr="00542FDA" w:rsidRDefault="00B87599" w:rsidP="00A41A8C">
      <w:pPr>
        <w:pStyle w:val="Odstavekseznama"/>
        <w:widowControl w:val="0"/>
        <w:numPr>
          <w:ilvl w:val="0"/>
          <w:numId w:val="33"/>
        </w:numPr>
        <w:autoSpaceDE w:val="0"/>
        <w:autoSpaceDN w:val="0"/>
        <w:adjustRightInd w:val="0"/>
        <w:spacing w:line="276" w:lineRule="auto"/>
        <w:rPr>
          <w:rFonts w:ascii="Century Gothic" w:hAnsi="Century Gothic"/>
          <w:sz w:val="20"/>
          <w:szCs w:val="20"/>
        </w:rPr>
      </w:pPr>
      <w:r w:rsidRPr="00542FDA">
        <w:rPr>
          <w:rFonts w:ascii="Century Gothic" w:hAnsi="Century Gothic"/>
          <w:sz w:val="20"/>
          <w:szCs w:val="20"/>
        </w:rPr>
        <w:t>ostala relevantna dokumentacija.</w:t>
      </w:r>
    </w:p>
    <w:p w14:paraId="6BCCA6D1" w14:textId="25287DF6" w:rsidR="00B87599" w:rsidRPr="00542FDA" w:rsidRDefault="00B87599" w:rsidP="00B87599">
      <w:pPr>
        <w:widowControl w:val="0"/>
        <w:autoSpaceDE w:val="0"/>
        <w:autoSpaceDN w:val="0"/>
        <w:adjustRightInd w:val="0"/>
        <w:spacing w:line="276" w:lineRule="auto"/>
        <w:rPr>
          <w:rFonts w:ascii="Century Gothic" w:hAnsi="Century Gothic"/>
          <w:sz w:val="20"/>
          <w:szCs w:val="20"/>
        </w:rPr>
      </w:pPr>
    </w:p>
    <w:p w14:paraId="1D751EB6" w14:textId="77658AA1" w:rsidR="00B87599" w:rsidRPr="00542FDA" w:rsidRDefault="00B87599" w:rsidP="00B87599">
      <w:pPr>
        <w:widowControl w:val="0"/>
        <w:autoSpaceDE w:val="0"/>
        <w:autoSpaceDN w:val="0"/>
        <w:adjustRightInd w:val="0"/>
        <w:spacing w:line="276" w:lineRule="auto"/>
        <w:rPr>
          <w:rFonts w:ascii="Century Gothic" w:hAnsi="Century Gothic"/>
          <w:sz w:val="20"/>
          <w:szCs w:val="20"/>
        </w:rPr>
      </w:pPr>
      <w:r w:rsidRPr="00542FDA">
        <w:rPr>
          <w:rFonts w:ascii="Century Gothic" w:hAnsi="Century Gothic"/>
          <w:sz w:val="20"/>
          <w:szCs w:val="20"/>
        </w:rPr>
        <w:t>V primeru, če si vsebina zgoraj navedenih dokumentov nasprotuje in če volja pogodbenih strank ni jasno izražena, za razlago volje obeh pogodbenih strank najprej veljajo določila te pogodbe, nato razpisna dokumentacija z oznako 2023</w:t>
      </w:r>
      <w:r w:rsidR="001A26B9" w:rsidRPr="00542FDA">
        <w:rPr>
          <w:rFonts w:ascii="Century Gothic" w:hAnsi="Century Gothic"/>
          <w:sz w:val="20"/>
          <w:szCs w:val="20"/>
        </w:rPr>
        <w:t>-3</w:t>
      </w:r>
      <w:r w:rsidRPr="00542FDA">
        <w:rPr>
          <w:rFonts w:ascii="Century Gothic" w:hAnsi="Century Gothic"/>
          <w:sz w:val="20"/>
          <w:szCs w:val="20"/>
        </w:rPr>
        <w:t xml:space="preserve">, na podlagi katere je </w:t>
      </w:r>
      <w:r w:rsidR="00A41A8C" w:rsidRPr="00542FDA">
        <w:rPr>
          <w:rFonts w:ascii="Century Gothic" w:hAnsi="Century Gothic"/>
          <w:sz w:val="20"/>
          <w:szCs w:val="20"/>
        </w:rPr>
        <w:t>izvajalec</w:t>
      </w:r>
      <w:r w:rsidRPr="00542FDA">
        <w:rPr>
          <w:rFonts w:ascii="Century Gothic" w:hAnsi="Century Gothic"/>
          <w:sz w:val="20"/>
          <w:szCs w:val="20"/>
        </w:rPr>
        <w:t xml:space="preserve"> podal svojo ponudbo in sklenil pogodbo z naročnikom, nato pa dokumenti v vrstnem redu, kot si </w:t>
      </w:r>
      <w:proofErr w:type="spellStart"/>
      <w:r w:rsidRPr="00542FDA">
        <w:rPr>
          <w:rFonts w:ascii="Century Gothic" w:hAnsi="Century Gothic"/>
          <w:sz w:val="20"/>
          <w:szCs w:val="20"/>
        </w:rPr>
        <w:t>sledijov</w:t>
      </w:r>
      <w:proofErr w:type="spellEnd"/>
      <w:r w:rsidRPr="00542FDA">
        <w:rPr>
          <w:rFonts w:ascii="Century Gothic" w:hAnsi="Century Gothic"/>
          <w:sz w:val="20"/>
          <w:szCs w:val="20"/>
        </w:rPr>
        <w:t xml:space="preserve"> tem členu.</w:t>
      </w:r>
    </w:p>
    <w:p w14:paraId="2F81D240" w14:textId="77777777" w:rsidR="00FA69C6" w:rsidRPr="00542FDA" w:rsidRDefault="00FA69C6" w:rsidP="00FA69C6">
      <w:pPr>
        <w:widowControl w:val="0"/>
        <w:autoSpaceDE w:val="0"/>
        <w:autoSpaceDN w:val="0"/>
        <w:adjustRightInd w:val="0"/>
        <w:spacing w:line="276" w:lineRule="auto"/>
        <w:rPr>
          <w:rFonts w:ascii="Century Gothic" w:hAnsi="Century Gothic"/>
          <w:spacing w:val="-3"/>
          <w:sz w:val="20"/>
          <w:szCs w:val="20"/>
        </w:rPr>
      </w:pPr>
    </w:p>
    <w:p w14:paraId="226BB9AB" w14:textId="77777777" w:rsidR="00FA69C6" w:rsidRPr="00542FDA" w:rsidRDefault="00FA69C6" w:rsidP="00923A95">
      <w:pPr>
        <w:pStyle w:val="pogodbaleni"/>
        <w:numPr>
          <w:ilvl w:val="0"/>
          <w:numId w:val="8"/>
        </w:numPr>
        <w:spacing w:before="180" w:after="0" w:line="276" w:lineRule="auto"/>
        <w:rPr>
          <w:rFonts w:ascii="Century Gothic" w:hAnsi="Century Gothic" w:cs="Arial"/>
          <w:bCs/>
          <w:szCs w:val="20"/>
        </w:rPr>
      </w:pPr>
      <w:r w:rsidRPr="00542FDA">
        <w:rPr>
          <w:rFonts w:ascii="Century Gothic" w:hAnsi="Century Gothic" w:cs="Arial"/>
          <w:bCs/>
          <w:szCs w:val="20"/>
        </w:rPr>
        <w:t>člen</w:t>
      </w:r>
    </w:p>
    <w:p w14:paraId="19BE957D" w14:textId="09E56071" w:rsidR="00FA69C6" w:rsidRPr="00542FDA" w:rsidRDefault="006C0AE6" w:rsidP="00FA69C6">
      <w:pPr>
        <w:spacing w:line="276" w:lineRule="auto"/>
        <w:rPr>
          <w:rFonts w:ascii="Century Gothic" w:hAnsi="Century Gothic"/>
          <w:sz w:val="20"/>
          <w:szCs w:val="20"/>
        </w:rPr>
      </w:pPr>
      <w:r w:rsidRPr="00542FDA">
        <w:rPr>
          <w:rFonts w:ascii="Century Gothic" w:hAnsi="Century Gothic"/>
          <w:sz w:val="20"/>
          <w:szCs w:val="20"/>
        </w:rPr>
        <w:t xml:space="preserve">V primeru, da se ugotovi, da je pri izvedbi javnega naročila, na podlagi katerega je sklenjena ta pogodba ali pri izvajanju te pogodbe </w:t>
      </w:r>
      <w:r w:rsidR="00FA69C6" w:rsidRPr="00542FDA">
        <w:rPr>
          <w:rFonts w:ascii="Century Gothic" w:hAnsi="Century Gothic"/>
          <w:sz w:val="20"/>
          <w:szCs w:val="20"/>
        </w:rPr>
        <w:t xml:space="preserve">kdo v imenu ali na račun </w:t>
      </w:r>
      <w:r w:rsidR="00A41A8C" w:rsidRPr="00542FDA">
        <w:rPr>
          <w:rFonts w:ascii="Century Gothic" w:hAnsi="Century Gothic"/>
          <w:sz w:val="20"/>
          <w:szCs w:val="20"/>
        </w:rPr>
        <w:t>izvajalca</w:t>
      </w:r>
      <w:r w:rsidR="00FA69C6" w:rsidRPr="00542FDA">
        <w:rPr>
          <w:rFonts w:ascii="Century Gothic" w:hAnsi="Century Gothic"/>
          <w:sz w:val="20"/>
          <w:szCs w:val="20"/>
        </w:rPr>
        <w:t xml:space="preserve">, predstavniku ali posredniku </w:t>
      </w:r>
      <w:r w:rsidRPr="00542FDA">
        <w:rPr>
          <w:rFonts w:ascii="Century Gothic" w:hAnsi="Century Gothic"/>
          <w:sz w:val="20"/>
          <w:szCs w:val="20"/>
        </w:rPr>
        <w:t xml:space="preserve">naročnika ali drugega </w:t>
      </w:r>
      <w:r w:rsidR="00FA69C6" w:rsidRPr="00542FDA">
        <w:rPr>
          <w:rFonts w:ascii="Century Gothic" w:hAnsi="Century Gothic"/>
          <w:sz w:val="20"/>
          <w:szCs w:val="20"/>
        </w:rPr>
        <w:t>organa ali organizacije iz javnega sektorja obljubi</w:t>
      </w:r>
      <w:r w:rsidRPr="00542FDA">
        <w:rPr>
          <w:rFonts w:ascii="Century Gothic" w:hAnsi="Century Gothic"/>
          <w:sz w:val="20"/>
          <w:szCs w:val="20"/>
        </w:rPr>
        <w:t>l</w:t>
      </w:r>
      <w:r w:rsidR="00FA69C6" w:rsidRPr="00542FDA">
        <w:rPr>
          <w:rFonts w:ascii="Century Gothic" w:hAnsi="Century Gothic"/>
          <w:sz w:val="20"/>
          <w:szCs w:val="20"/>
        </w:rPr>
        <w:t>, ponudi</w:t>
      </w:r>
      <w:r w:rsidRPr="00542FDA">
        <w:rPr>
          <w:rFonts w:ascii="Century Gothic" w:hAnsi="Century Gothic"/>
          <w:sz w:val="20"/>
          <w:szCs w:val="20"/>
        </w:rPr>
        <w:t>l</w:t>
      </w:r>
      <w:r w:rsidR="00FA69C6" w:rsidRPr="00542FDA">
        <w:rPr>
          <w:rFonts w:ascii="Century Gothic" w:hAnsi="Century Gothic"/>
          <w:sz w:val="20"/>
          <w:szCs w:val="20"/>
        </w:rPr>
        <w:t xml:space="preserve"> ali da</w:t>
      </w:r>
      <w:r w:rsidRPr="00542FDA">
        <w:rPr>
          <w:rFonts w:ascii="Century Gothic" w:hAnsi="Century Gothic"/>
          <w:sz w:val="20"/>
          <w:szCs w:val="20"/>
        </w:rPr>
        <w:t>l</w:t>
      </w:r>
      <w:r w:rsidR="00FA69C6" w:rsidRPr="00542FDA">
        <w:rPr>
          <w:rFonts w:ascii="Century Gothic" w:hAnsi="Century Gothic"/>
          <w:sz w:val="20"/>
          <w:szCs w:val="20"/>
        </w:rPr>
        <w:t xml:space="preserve"> kakšno nedovoljeno korist za pridobitev </w:t>
      </w:r>
      <w:r w:rsidRPr="00542FDA">
        <w:rPr>
          <w:rFonts w:ascii="Century Gothic" w:hAnsi="Century Gothic"/>
          <w:sz w:val="20"/>
          <w:szCs w:val="20"/>
        </w:rPr>
        <w:t xml:space="preserve">tega </w:t>
      </w:r>
      <w:r w:rsidR="00FA69C6" w:rsidRPr="00542FDA">
        <w:rPr>
          <w:rFonts w:ascii="Century Gothic" w:hAnsi="Century Gothic"/>
          <w:sz w:val="20"/>
          <w:szCs w:val="20"/>
        </w:rPr>
        <w:t xml:space="preserve">posla ali za sklenitev </w:t>
      </w:r>
      <w:r w:rsidRPr="00542FDA">
        <w:rPr>
          <w:rFonts w:ascii="Century Gothic" w:hAnsi="Century Gothic"/>
          <w:sz w:val="20"/>
          <w:szCs w:val="20"/>
        </w:rPr>
        <w:t xml:space="preserve">tega </w:t>
      </w:r>
      <w:r w:rsidR="00FA69C6" w:rsidRPr="00542FDA">
        <w:rPr>
          <w:rFonts w:ascii="Century Gothic" w:hAnsi="Century Gothic"/>
          <w:sz w:val="20"/>
          <w:szCs w:val="20"/>
        </w:rPr>
        <w:t xml:space="preserve">posla pod ugodnejšimi pogoji ali za opustitev dolžnega nadzora nad izvajanjem pogodbenih obveznosti ali za drugo ravnanje ali opustitev, s katerim je </w:t>
      </w:r>
      <w:r w:rsidRPr="00542FDA">
        <w:rPr>
          <w:rFonts w:ascii="Century Gothic" w:hAnsi="Century Gothic"/>
          <w:sz w:val="20"/>
          <w:szCs w:val="20"/>
        </w:rPr>
        <w:t xml:space="preserve">naročniku, </w:t>
      </w:r>
      <w:r w:rsidR="00FA69C6" w:rsidRPr="00542FDA">
        <w:rPr>
          <w:rFonts w:ascii="Century Gothic" w:hAnsi="Century Gothic"/>
          <w:sz w:val="20"/>
          <w:szCs w:val="20"/>
        </w:rPr>
        <w:t xml:space="preserve">organu ali organizaciji iz javnega sektorja povzročena škoda ali je omogočena pridobitev nedovoljene koristi predstavniku </w:t>
      </w:r>
      <w:r w:rsidRPr="00542FDA">
        <w:rPr>
          <w:rFonts w:ascii="Century Gothic" w:hAnsi="Century Gothic"/>
          <w:sz w:val="20"/>
          <w:szCs w:val="20"/>
        </w:rPr>
        <w:t xml:space="preserve">naročnika, </w:t>
      </w:r>
      <w:r w:rsidR="00FA69C6" w:rsidRPr="00542FDA">
        <w:rPr>
          <w:rFonts w:ascii="Century Gothic" w:hAnsi="Century Gothic"/>
          <w:sz w:val="20"/>
          <w:szCs w:val="20"/>
        </w:rPr>
        <w:t xml:space="preserve">organa, posredniku organa ali organizacije iz javnega sektorja, </w:t>
      </w:r>
      <w:r w:rsidR="00A41A8C" w:rsidRPr="00542FDA">
        <w:rPr>
          <w:rFonts w:ascii="Century Gothic" w:hAnsi="Century Gothic"/>
          <w:sz w:val="20"/>
          <w:szCs w:val="20"/>
        </w:rPr>
        <w:t>izvajalcu</w:t>
      </w:r>
      <w:r w:rsidRPr="00542FDA">
        <w:rPr>
          <w:rFonts w:ascii="Century Gothic" w:hAnsi="Century Gothic"/>
          <w:sz w:val="20"/>
          <w:szCs w:val="20"/>
        </w:rPr>
        <w:t xml:space="preserve"> </w:t>
      </w:r>
      <w:r w:rsidR="00FA69C6" w:rsidRPr="00542FDA">
        <w:rPr>
          <w:rFonts w:ascii="Century Gothic" w:hAnsi="Century Gothic"/>
          <w:sz w:val="20"/>
          <w:szCs w:val="20"/>
        </w:rPr>
        <w:t>ali nje</w:t>
      </w:r>
      <w:r w:rsidRPr="00542FDA">
        <w:rPr>
          <w:rFonts w:ascii="Century Gothic" w:hAnsi="Century Gothic"/>
          <w:sz w:val="20"/>
          <w:szCs w:val="20"/>
        </w:rPr>
        <w:t>govemu</w:t>
      </w:r>
      <w:r w:rsidR="00FA69C6" w:rsidRPr="00542FDA">
        <w:rPr>
          <w:rFonts w:ascii="Century Gothic" w:hAnsi="Century Gothic"/>
          <w:sz w:val="20"/>
          <w:szCs w:val="20"/>
        </w:rPr>
        <w:t xml:space="preserve"> predstavniku, zastopniku, posredniku</w:t>
      </w:r>
      <w:r w:rsidRPr="00542FDA">
        <w:rPr>
          <w:rFonts w:ascii="Century Gothic" w:hAnsi="Century Gothic"/>
          <w:sz w:val="20"/>
          <w:szCs w:val="20"/>
        </w:rPr>
        <w:t>, je ta pogodba nična.</w:t>
      </w:r>
    </w:p>
    <w:p w14:paraId="11417022" w14:textId="16778CFD" w:rsidR="006C0AE6" w:rsidRPr="00542FDA" w:rsidRDefault="006C0AE6" w:rsidP="00FA69C6">
      <w:pPr>
        <w:spacing w:line="276" w:lineRule="auto"/>
        <w:rPr>
          <w:rFonts w:ascii="Century Gothic" w:hAnsi="Century Gothic"/>
          <w:sz w:val="20"/>
          <w:szCs w:val="20"/>
        </w:rPr>
      </w:pPr>
    </w:p>
    <w:p w14:paraId="03688813" w14:textId="17192D0E" w:rsidR="006C0AE6" w:rsidRPr="00542FDA" w:rsidRDefault="00097CCC" w:rsidP="00FA69C6">
      <w:pPr>
        <w:spacing w:line="276" w:lineRule="auto"/>
        <w:rPr>
          <w:rFonts w:ascii="Century Gothic" w:hAnsi="Century Gothic"/>
          <w:sz w:val="20"/>
          <w:szCs w:val="20"/>
        </w:rPr>
      </w:pPr>
      <w:r w:rsidRPr="00542FDA">
        <w:rPr>
          <w:rFonts w:ascii="Century Gothic" w:hAnsi="Century Gothic"/>
          <w:sz w:val="20"/>
          <w:szCs w:val="20"/>
        </w:rPr>
        <w:t>Naročnik bo v primeru ugotovitve o domnevnem obstoju dejanskega stanja iz prvega odstavka tega člena ali obvestila Komisije za preprečevanje korupcije ali drugih organov, glede njegovega domnevnega nastanka, pričel z ugotavljanjem pogojev ničnosti te pogodbe iz prejšnjega odstavka tega člena oziroma z drugimi ukrepi v skladu s predpisi Republike Slovenije.</w:t>
      </w:r>
    </w:p>
    <w:p w14:paraId="79881612" w14:textId="77777777" w:rsidR="00FA69C6" w:rsidRPr="00542FDA" w:rsidRDefault="00FA69C6" w:rsidP="00FA69C6">
      <w:pPr>
        <w:widowControl w:val="0"/>
        <w:autoSpaceDE w:val="0"/>
        <w:autoSpaceDN w:val="0"/>
        <w:adjustRightInd w:val="0"/>
        <w:spacing w:line="276" w:lineRule="auto"/>
        <w:rPr>
          <w:rFonts w:ascii="Century Gothic" w:hAnsi="Century Gothic"/>
          <w:spacing w:val="-3"/>
          <w:sz w:val="20"/>
          <w:szCs w:val="20"/>
        </w:rPr>
      </w:pPr>
    </w:p>
    <w:p w14:paraId="74C3BA8E" w14:textId="77777777" w:rsidR="00FA69C6" w:rsidRPr="00542FDA" w:rsidRDefault="00FA69C6" w:rsidP="00923A95">
      <w:pPr>
        <w:pStyle w:val="pogodbaleni"/>
        <w:numPr>
          <w:ilvl w:val="0"/>
          <w:numId w:val="8"/>
        </w:numPr>
        <w:spacing w:before="180" w:after="0" w:line="276" w:lineRule="auto"/>
        <w:rPr>
          <w:rFonts w:ascii="Century Gothic" w:hAnsi="Century Gothic" w:cs="Arial"/>
          <w:bCs/>
          <w:szCs w:val="20"/>
        </w:rPr>
      </w:pPr>
      <w:r w:rsidRPr="00542FDA">
        <w:rPr>
          <w:rFonts w:ascii="Century Gothic" w:hAnsi="Century Gothic" w:cs="Arial"/>
          <w:bCs/>
          <w:szCs w:val="20"/>
        </w:rPr>
        <w:t>člen</w:t>
      </w:r>
    </w:p>
    <w:p w14:paraId="7286AA66" w14:textId="77777777" w:rsidR="00346C3D" w:rsidRPr="0051324B" w:rsidRDefault="00346C3D" w:rsidP="00346C3D">
      <w:pPr>
        <w:rPr>
          <w:rFonts w:ascii="Century Gothic" w:hAnsi="Century Gothic" w:cs="Calibri"/>
          <w:sz w:val="20"/>
          <w:szCs w:val="20"/>
        </w:rPr>
      </w:pPr>
      <w:r w:rsidRPr="0051324B">
        <w:rPr>
          <w:rFonts w:ascii="Century Gothic" w:hAnsi="Century Gothic" w:cs="Calibri"/>
          <w:sz w:val="20"/>
          <w:szCs w:val="20"/>
        </w:rPr>
        <w:t>Ta pogodba je sklenjena pod razveznim pogojem, ki se uresniči v primeru izpolnitve ene od naslednjih okoliščin:</w:t>
      </w:r>
    </w:p>
    <w:p w14:paraId="3343FF58" w14:textId="77777777" w:rsidR="00346C3D" w:rsidRPr="0051324B" w:rsidRDefault="00346C3D" w:rsidP="00346C3D">
      <w:pPr>
        <w:rPr>
          <w:rFonts w:ascii="Century Gothic" w:hAnsi="Century Gothic" w:cs="Calibri"/>
          <w:sz w:val="20"/>
          <w:szCs w:val="20"/>
        </w:rPr>
      </w:pPr>
      <w:r w:rsidRPr="0051324B">
        <w:rPr>
          <w:rFonts w:ascii="Century Gothic" w:hAnsi="Century Gothic" w:cs="Calibri"/>
          <w:sz w:val="20"/>
          <w:szCs w:val="20"/>
        </w:rPr>
        <w:t xml:space="preserve">če bo naročnik seznanjen, da je sodišče s pravnomočno odločitvijo ugotovilo kršitev obveznosti delovne, </w:t>
      </w:r>
      <w:proofErr w:type="spellStart"/>
      <w:r w:rsidRPr="0051324B">
        <w:rPr>
          <w:rFonts w:ascii="Century Gothic" w:hAnsi="Century Gothic" w:cs="Calibri"/>
          <w:sz w:val="20"/>
          <w:szCs w:val="20"/>
        </w:rPr>
        <w:t>okoljske</w:t>
      </w:r>
      <w:proofErr w:type="spellEnd"/>
      <w:r w:rsidRPr="0051324B">
        <w:rPr>
          <w:rFonts w:ascii="Century Gothic" w:hAnsi="Century Gothic" w:cs="Calibri"/>
          <w:sz w:val="20"/>
          <w:szCs w:val="20"/>
        </w:rPr>
        <w:t xml:space="preserve"> ali socialne zakonodaje s strani </w:t>
      </w:r>
      <w:r>
        <w:rPr>
          <w:rFonts w:ascii="Century Gothic" w:hAnsi="Century Gothic" w:cs="Calibri"/>
          <w:sz w:val="20"/>
          <w:szCs w:val="20"/>
        </w:rPr>
        <w:t xml:space="preserve">posameznega </w:t>
      </w:r>
      <w:r w:rsidRPr="0051324B">
        <w:rPr>
          <w:rFonts w:ascii="Century Gothic" w:hAnsi="Century Gothic" w:cs="Calibri"/>
          <w:sz w:val="20"/>
          <w:szCs w:val="20"/>
        </w:rPr>
        <w:t xml:space="preserve">izvajalca ali podizvajalca ali </w:t>
      </w:r>
    </w:p>
    <w:p w14:paraId="52A7B4C0" w14:textId="77777777" w:rsidR="00346C3D" w:rsidRPr="0051324B" w:rsidRDefault="00346C3D" w:rsidP="00346C3D">
      <w:pPr>
        <w:rPr>
          <w:rFonts w:ascii="Century Gothic" w:hAnsi="Century Gothic" w:cs="Calibri"/>
          <w:sz w:val="20"/>
          <w:szCs w:val="20"/>
        </w:rPr>
      </w:pPr>
      <w:r w:rsidRPr="0051324B">
        <w:rPr>
          <w:rFonts w:ascii="Century Gothic" w:hAnsi="Century Gothic" w:cs="Calibri"/>
          <w:sz w:val="20"/>
          <w:szCs w:val="20"/>
        </w:rPr>
        <w:t xml:space="preserve">če bo naročnik seznanjen, da je pristojni državni organ pri izvajalcu ali podizvajalcu v času izvajanja </w:t>
      </w:r>
      <w:r>
        <w:rPr>
          <w:rFonts w:ascii="Century Gothic" w:hAnsi="Century Gothic" w:cs="Calibri"/>
          <w:sz w:val="20"/>
          <w:szCs w:val="20"/>
        </w:rPr>
        <w:t>tega okvirnega sporazuma</w:t>
      </w:r>
      <w:r w:rsidRPr="0051324B">
        <w:rPr>
          <w:rFonts w:ascii="Century Gothic" w:hAnsi="Century Gothic" w:cs="Calibri"/>
          <w:sz w:val="20"/>
          <w:szCs w:val="20"/>
        </w:rPr>
        <w:t xml:space="preserve"> ugotovil najmanj dve kršitvi v zvezi s:</w:t>
      </w:r>
    </w:p>
    <w:p w14:paraId="06CE052B" w14:textId="77777777" w:rsidR="00346C3D" w:rsidRPr="0051324B" w:rsidRDefault="00346C3D" w:rsidP="00346C3D">
      <w:pPr>
        <w:numPr>
          <w:ilvl w:val="1"/>
          <w:numId w:val="41"/>
        </w:numPr>
        <w:spacing w:line="276" w:lineRule="auto"/>
        <w:rPr>
          <w:rFonts w:ascii="Century Gothic" w:hAnsi="Century Gothic" w:cs="Calibri"/>
          <w:sz w:val="20"/>
          <w:szCs w:val="20"/>
        </w:rPr>
      </w:pPr>
      <w:r w:rsidRPr="0051324B">
        <w:rPr>
          <w:rFonts w:ascii="Century Gothic" w:hAnsi="Century Gothic" w:cs="Calibri"/>
          <w:sz w:val="20"/>
          <w:szCs w:val="20"/>
        </w:rPr>
        <w:t>plačilom za delo,</w:t>
      </w:r>
    </w:p>
    <w:p w14:paraId="28A8E6D0" w14:textId="77777777" w:rsidR="00346C3D" w:rsidRPr="0051324B" w:rsidRDefault="00346C3D" w:rsidP="00346C3D">
      <w:pPr>
        <w:numPr>
          <w:ilvl w:val="1"/>
          <w:numId w:val="41"/>
        </w:numPr>
        <w:spacing w:line="276" w:lineRule="auto"/>
        <w:rPr>
          <w:rFonts w:ascii="Century Gothic" w:hAnsi="Century Gothic" w:cs="Calibri"/>
          <w:sz w:val="20"/>
          <w:szCs w:val="20"/>
        </w:rPr>
      </w:pPr>
      <w:r w:rsidRPr="0051324B">
        <w:rPr>
          <w:rFonts w:ascii="Century Gothic" w:hAnsi="Century Gothic" w:cs="Calibri"/>
          <w:sz w:val="20"/>
          <w:szCs w:val="20"/>
        </w:rPr>
        <w:t xml:space="preserve">delovnim časom, </w:t>
      </w:r>
    </w:p>
    <w:p w14:paraId="72AB8922" w14:textId="77777777" w:rsidR="00346C3D" w:rsidRPr="0051324B" w:rsidRDefault="00346C3D" w:rsidP="00346C3D">
      <w:pPr>
        <w:numPr>
          <w:ilvl w:val="1"/>
          <w:numId w:val="41"/>
        </w:numPr>
        <w:spacing w:line="276" w:lineRule="auto"/>
        <w:rPr>
          <w:rFonts w:ascii="Century Gothic" w:hAnsi="Century Gothic" w:cs="Calibri"/>
          <w:sz w:val="20"/>
          <w:szCs w:val="20"/>
        </w:rPr>
      </w:pPr>
      <w:r w:rsidRPr="0051324B">
        <w:rPr>
          <w:rFonts w:ascii="Century Gothic" w:hAnsi="Century Gothic" w:cs="Calibri"/>
          <w:sz w:val="20"/>
          <w:szCs w:val="20"/>
        </w:rPr>
        <w:t xml:space="preserve">počitki, </w:t>
      </w:r>
    </w:p>
    <w:p w14:paraId="39B8D9CF" w14:textId="77777777" w:rsidR="00346C3D" w:rsidRPr="0051324B" w:rsidRDefault="00346C3D" w:rsidP="00346C3D">
      <w:pPr>
        <w:numPr>
          <w:ilvl w:val="1"/>
          <w:numId w:val="41"/>
        </w:numPr>
        <w:spacing w:line="276" w:lineRule="auto"/>
        <w:rPr>
          <w:rFonts w:ascii="Century Gothic" w:hAnsi="Century Gothic" w:cs="Calibri"/>
          <w:sz w:val="20"/>
          <w:szCs w:val="20"/>
        </w:rPr>
      </w:pPr>
      <w:r w:rsidRPr="0051324B">
        <w:rPr>
          <w:rFonts w:ascii="Century Gothic" w:hAnsi="Century Gothic" w:cs="Calibri"/>
          <w:sz w:val="20"/>
          <w:szCs w:val="20"/>
        </w:rPr>
        <w:t>opravljanjem dela na podlagi pogodb civilnega prava kljub obstoju elementov delovnega razmerja ali v zvezi z zaposlovanjem na črno in za kateri mu je bila s pravnomočno odločitvijo ali več pravnomočnimi odločitvami izrečena globa za prekršek,</w:t>
      </w:r>
    </w:p>
    <w:p w14:paraId="0388A8CE" w14:textId="77777777" w:rsidR="00346C3D" w:rsidRPr="0051324B" w:rsidRDefault="00346C3D" w:rsidP="00346C3D">
      <w:pPr>
        <w:ind w:left="1080"/>
        <w:rPr>
          <w:rFonts w:ascii="Century Gothic" w:hAnsi="Century Gothic" w:cs="Calibri"/>
          <w:sz w:val="20"/>
          <w:szCs w:val="20"/>
        </w:rPr>
      </w:pPr>
      <w:r w:rsidRPr="0051324B">
        <w:rPr>
          <w:rFonts w:ascii="Century Gothic" w:hAnsi="Century Gothic" w:cs="Calibri"/>
          <w:sz w:val="20"/>
          <w:szCs w:val="20"/>
        </w:rPr>
        <w:t>in pod pogojem, da je od seznanitve s kršitvijo in do izteka veljavnosti pogodbe še najmanj šest mesecev oziroma če izvajalec nastopa s podizvajalcem pa tudi, če zaradi ugotovljene kršitve pri podizvajalcu izvajalec ne nadomesti ali zamenja tega podizvajalca, v skladu s 94. členom ZJN-3 in določili te pogodbe</w:t>
      </w:r>
      <w:r>
        <w:rPr>
          <w:rFonts w:ascii="Century Gothic" w:hAnsi="Century Gothic" w:cs="Calibri"/>
          <w:sz w:val="20"/>
          <w:szCs w:val="20"/>
        </w:rPr>
        <w:t>,</w:t>
      </w:r>
      <w:r w:rsidRPr="0051324B">
        <w:rPr>
          <w:rFonts w:ascii="Century Gothic" w:hAnsi="Century Gothic" w:cs="Calibri"/>
          <w:sz w:val="20"/>
          <w:szCs w:val="20"/>
        </w:rPr>
        <w:t xml:space="preserve"> v roku </w:t>
      </w:r>
      <w:r>
        <w:rPr>
          <w:rFonts w:ascii="Century Gothic" w:hAnsi="Century Gothic" w:cs="Calibri"/>
          <w:sz w:val="20"/>
          <w:szCs w:val="20"/>
        </w:rPr>
        <w:t>15</w:t>
      </w:r>
      <w:r w:rsidRPr="0051324B">
        <w:rPr>
          <w:rFonts w:ascii="Century Gothic" w:hAnsi="Century Gothic" w:cs="Calibri"/>
          <w:sz w:val="20"/>
          <w:szCs w:val="20"/>
        </w:rPr>
        <w:t xml:space="preserve"> dni od seznanitve s kršitvijo. </w:t>
      </w:r>
    </w:p>
    <w:p w14:paraId="2CC088B4" w14:textId="77777777" w:rsidR="00346C3D" w:rsidRPr="0051324B" w:rsidRDefault="00346C3D" w:rsidP="00346C3D">
      <w:pPr>
        <w:rPr>
          <w:rFonts w:ascii="Century Gothic" w:hAnsi="Century Gothic" w:cs="Calibri"/>
          <w:sz w:val="20"/>
          <w:szCs w:val="20"/>
        </w:rPr>
      </w:pPr>
      <w:r w:rsidRPr="007E383E">
        <w:rPr>
          <w:rFonts w:ascii="Century Gothic" w:hAnsi="Century Gothic" w:cs="Calibri"/>
          <w:sz w:val="20"/>
          <w:szCs w:val="20"/>
        </w:rPr>
        <w:t xml:space="preserve">V primeru izpolnitve okoliščine in pogojev iz prejšnjega odstavka se šteje, da je pogodba razvezana z dnem sklenitve nove pogodbe o izvedbi javnega naročila za predmetno naročilo, razen če izvajalec </w:t>
      </w:r>
      <w:r w:rsidRPr="007E383E">
        <w:rPr>
          <w:rFonts w:ascii="Century Gothic" w:hAnsi="Century Gothic"/>
          <w:sz w:val="20"/>
          <w:szCs w:val="20"/>
        </w:rPr>
        <w:t>v roku, ki ga določi naročnik,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ali če izvajalec ne prevzame del sam ali predlaga novega podizvajalca ali če naročnik v skladu s 94. členom tega zakona pravočasno predlaganega novega podizvajalca zavrne, se razvezni pogoj</w:t>
      </w:r>
      <w:r>
        <w:rPr>
          <w:rFonts w:ascii="Century Gothic" w:hAnsi="Century Gothic"/>
          <w:sz w:val="20"/>
          <w:szCs w:val="20"/>
        </w:rPr>
        <w:t xml:space="preserve"> uresniči</w:t>
      </w:r>
      <w:r w:rsidRPr="007E383E">
        <w:rPr>
          <w:rFonts w:ascii="Century Gothic" w:hAnsi="Century Gothic" w:cs="Calibri"/>
          <w:sz w:val="20"/>
          <w:szCs w:val="20"/>
        </w:rPr>
        <w:t>.</w:t>
      </w:r>
      <w:r w:rsidRPr="0051324B">
        <w:rPr>
          <w:rFonts w:ascii="Century Gothic" w:hAnsi="Century Gothic" w:cs="Calibri"/>
          <w:sz w:val="20"/>
          <w:szCs w:val="20"/>
        </w:rPr>
        <w:t xml:space="preserve"> </w:t>
      </w:r>
    </w:p>
    <w:p w14:paraId="71493F20" w14:textId="77777777" w:rsidR="00346C3D" w:rsidRPr="0051324B" w:rsidRDefault="00346C3D" w:rsidP="00346C3D">
      <w:pPr>
        <w:rPr>
          <w:rFonts w:ascii="Century Gothic" w:hAnsi="Century Gothic" w:cs="Calibri"/>
          <w:sz w:val="20"/>
          <w:szCs w:val="20"/>
        </w:rPr>
      </w:pPr>
      <w:r w:rsidRPr="0051324B">
        <w:rPr>
          <w:rFonts w:ascii="Century Gothic" w:hAnsi="Century Gothic" w:cs="Calibri"/>
          <w:sz w:val="20"/>
          <w:szCs w:val="20"/>
        </w:rPr>
        <w:t xml:space="preserve">Če naročnik v roku </w:t>
      </w:r>
      <w:r>
        <w:rPr>
          <w:rFonts w:ascii="Century Gothic" w:hAnsi="Century Gothic" w:cs="Calibri"/>
          <w:sz w:val="20"/>
          <w:szCs w:val="20"/>
        </w:rPr>
        <w:t>šestd</w:t>
      </w:r>
      <w:r w:rsidRPr="0051324B">
        <w:rPr>
          <w:rFonts w:ascii="Century Gothic" w:hAnsi="Century Gothic" w:cs="Calibri"/>
          <w:sz w:val="20"/>
          <w:szCs w:val="20"/>
        </w:rPr>
        <w:t>esetih (</w:t>
      </w:r>
      <w:r>
        <w:rPr>
          <w:rFonts w:ascii="Century Gothic" w:hAnsi="Century Gothic" w:cs="Calibri"/>
          <w:sz w:val="20"/>
          <w:szCs w:val="20"/>
        </w:rPr>
        <w:t>60</w:t>
      </w:r>
      <w:r w:rsidRPr="0051324B">
        <w:rPr>
          <w:rFonts w:ascii="Century Gothic" w:hAnsi="Century Gothic" w:cs="Calibri"/>
          <w:sz w:val="20"/>
          <w:szCs w:val="20"/>
        </w:rPr>
        <w:t xml:space="preserve">) dni od seznanitve s kršitvijo ne začne novega postopka javnega naročila, se šteje, da je pogodba razvezana </w:t>
      </w:r>
      <w:r>
        <w:rPr>
          <w:rFonts w:ascii="Century Gothic" w:hAnsi="Century Gothic" w:cs="Calibri"/>
          <w:sz w:val="20"/>
          <w:szCs w:val="20"/>
        </w:rPr>
        <w:t>šest</w:t>
      </w:r>
      <w:r w:rsidRPr="0051324B">
        <w:rPr>
          <w:rFonts w:ascii="Century Gothic" w:hAnsi="Century Gothic" w:cs="Calibri"/>
          <w:sz w:val="20"/>
          <w:szCs w:val="20"/>
        </w:rPr>
        <w:t>deseti (</w:t>
      </w:r>
      <w:r>
        <w:rPr>
          <w:rFonts w:ascii="Century Gothic" w:hAnsi="Century Gothic" w:cs="Calibri"/>
          <w:sz w:val="20"/>
          <w:szCs w:val="20"/>
        </w:rPr>
        <w:t>6</w:t>
      </w:r>
      <w:r w:rsidRPr="0051324B">
        <w:rPr>
          <w:rFonts w:ascii="Century Gothic" w:hAnsi="Century Gothic" w:cs="Calibri"/>
          <w:sz w:val="20"/>
          <w:szCs w:val="20"/>
        </w:rPr>
        <w:t>0.) dan od seznanitve s kršitvijo.</w:t>
      </w:r>
    </w:p>
    <w:p w14:paraId="22079162" w14:textId="77777777" w:rsidR="00346C3D" w:rsidRPr="0051324B" w:rsidRDefault="00346C3D" w:rsidP="00346C3D">
      <w:pPr>
        <w:rPr>
          <w:rFonts w:ascii="Century Gothic" w:hAnsi="Century Gothic" w:cs="Calibri"/>
          <w:sz w:val="20"/>
          <w:szCs w:val="20"/>
        </w:rPr>
      </w:pPr>
      <w:r w:rsidRPr="0051324B">
        <w:rPr>
          <w:rFonts w:ascii="Century Gothic" w:hAnsi="Century Gothic" w:cs="Calibri"/>
          <w:sz w:val="20"/>
          <w:szCs w:val="20"/>
        </w:rPr>
        <w:t>O datumu sklenitve nove pogodbe bo naročnik obvestil izvajalca.</w:t>
      </w:r>
    </w:p>
    <w:p w14:paraId="17611FAA" w14:textId="77777777" w:rsidR="00346C3D" w:rsidRPr="0051324B" w:rsidRDefault="00346C3D" w:rsidP="00346C3D">
      <w:pPr>
        <w:rPr>
          <w:rFonts w:ascii="Century Gothic" w:hAnsi="Century Gothic" w:cs="Calibri"/>
          <w:sz w:val="20"/>
          <w:szCs w:val="20"/>
        </w:rPr>
      </w:pPr>
      <w:r w:rsidRPr="0051324B">
        <w:rPr>
          <w:rFonts w:ascii="Century Gothic" w:hAnsi="Century Gothic" w:cs="Calibri"/>
          <w:sz w:val="20"/>
          <w:szCs w:val="20"/>
        </w:rPr>
        <w:t>Razvezni pogoj iz druge alineje prvega odstavka tega člena se uporablja skladno z Odločbo Ustavnega sodišča RS, št. U-I-180/19-23, z dne 5. 5. 2022, in vsakokrat veljavnim 67.</w:t>
      </w:r>
      <w:r>
        <w:rPr>
          <w:rFonts w:ascii="Century Gothic" w:hAnsi="Century Gothic" w:cs="Calibri"/>
          <w:sz w:val="20"/>
          <w:szCs w:val="20"/>
        </w:rPr>
        <w:t xml:space="preserve"> </w:t>
      </w:r>
      <w:r w:rsidRPr="0051324B">
        <w:rPr>
          <w:rFonts w:ascii="Century Gothic" w:hAnsi="Century Gothic" w:cs="Calibri"/>
          <w:sz w:val="20"/>
          <w:szCs w:val="20"/>
        </w:rPr>
        <w:t>členom ZJN-3 oz. določbo, ki slednjo spreminja.</w:t>
      </w:r>
    </w:p>
    <w:p w14:paraId="285E1855" w14:textId="77777777" w:rsidR="00FA69C6" w:rsidRPr="00542FDA" w:rsidRDefault="00FA69C6" w:rsidP="00FA69C6">
      <w:pPr>
        <w:widowControl w:val="0"/>
        <w:autoSpaceDE w:val="0"/>
        <w:autoSpaceDN w:val="0"/>
        <w:adjustRightInd w:val="0"/>
        <w:spacing w:line="276" w:lineRule="auto"/>
        <w:rPr>
          <w:rFonts w:ascii="Century Gothic" w:hAnsi="Century Gothic"/>
          <w:spacing w:val="-3"/>
          <w:sz w:val="20"/>
          <w:szCs w:val="20"/>
        </w:rPr>
      </w:pPr>
    </w:p>
    <w:p w14:paraId="5DE9D576" w14:textId="64D77883" w:rsidR="00097CCC" w:rsidRPr="00542FDA" w:rsidRDefault="00FA69C6" w:rsidP="00923A95">
      <w:pPr>
        <w:pStyle w:val="pogodbaleni"/>
        <w:numPr>
          <w:ilvl w:val="0"/>
          <w:numId w:val="8"/>
        </w:numPr>
        <w:spacing w:before="180" w:after="0" w:line="276" w:lineRule="auto"/>
        <w:rPr>
          <w:rFonts w:ascii="Century Gothic" w:hAnsi="Century Gothic" w:cs="Arial"/>
          <w:bCs/>
          <w:szCs w:val="20"/>
        </w:rPr>
      </w:pPr>
      <w:r w:rsidRPr="00542FDA">
        <w:rPr>
          <w:rFonts w:ascii="Century Gothic" w:hAnsi="Century Gothic" w:cs="Arial"/>
          <w:bCs/>
          <w:szCs w:val="20"/>
        </w:rPr>
        <w:t>člen</w:t>
      </w:r>
    </w:p>
    <w:p w14:paraId="08389699" w14:textId="78C07F3A" w:rsidR="00097CCC" w:rsidRPr="00542FDA" w:rsidRDefault="00FA69C6" w:rsidP="00097CCC">
      <w:pPr>
        <w:spacing w:line="276" w:lineRule="auto"/>
        <w:rPr>
          <w:rFonts w:ascii="Century Gothic" w:hAnsi="Century Gothic"/>
          <w:sz w:val="20"/>
          <w:szCs w:val="20"/>
        </w:rPr>
      </w:pPr>
      <w:r w:rsidRPr="00542FDA">
        <w:rPr>
          <w:rFonts w:ascii="Century Gothic" w:hAnsi="Century Gothic"/>
          <w:sz w:val="20"/>
          <w:szCs w:val="20"/>
        </w:rPr>
        <w:t>Morebitne spore, ki bi nastali v zvezi z izvajanjem te pogodbe, bodo stranke skušale rešiti sporazumno. Če spornega vprašanja ne bo možno rešiti sporazumno, lahko vsaka pogodbena stranka sproži spor pri krajevno in stvarno pristojnem sodišču</w:t>
      </w:r>
      <w:r w:rsidR="00346C3D">
        <w:rPr>
          <w:rFonts w:ascii="Century Gothic" w:hAnsi="Century Gothic"/>
          <w:sz w:val="20"/>
          <w:szCs w:val="20"/>
        </w:rPr>
        <w:t xml:space="preserve"> po sedežu naročnika</w:t>
      </w:r>
      <w:r w:rsidRPr="00542FDA">
        <w:rPr>
          <w:rFonts w:ascii="Century Gothic" w:hAnsi="Century Gothic"/>
          <w:sz w:val="20"/>
          <w:szCs w:val="20"/>
        </w:rPr>
        <w:t>.</w:t>
      </w:r>
    </w:p>
    <w:p w14:paraId="43106A99" w14:textId="68354504" w:rsidR="00097CCC" w:rsidRPr="00542FDA" w:rsidRDefault="00097CCC" w:rsidP="00923A95">
      <w:pPr>
        <w:pStyle w:val="pogodbaleni"/>
        <w:numPr>
          <w:ilvl w:val="0"/>
          <w:numId w:val="8"/>
        </w:numPr>
        <w:spacing w:before="180" w:after="0" w:line="276" w:lineRule="auto"/>
        <w:rPr>
          <w:rFonts w:ascii="Century Gothic" w:hAnsi="Century Gothic" w:cs="Arial"/>
          <w:bCs/>
          <w:szCs w:val="20"/>
        </w:rPr>
      </w:pPr>
      <w:r w:rsidRPr="00542FDA">
        <w:rPr>
          <w:rFonts w:ascii="Century Gothic" w:hAnsi="Century Gothic" w:cs="Arial"/>
          <w:bCs/>
          <w:szCs w:val="20"/>
        </w:rPr>
        <w:t>člen</w:t>
      </w:r>
    </w:p>
    <w:p w14:paraId="35B7F76B" w14:textId="053AA9A1" w:rsidR="00097CCC" w:rsidRPr="00542FDA" w:rsidRDefault="00A41A8C" w:rsidP="00097CCC">
      <w:pPr>
        <w:spacing w:line="276" w:lineRule="auto"/>
        <w:rPr>
          <w:rFonts w:ascii="Century Gothic" w:hAnsi="Century Gothic"/>
          <w:sz w:val="20"/>
          <w:szCs w:val="20"/>
        </w:rPr>
      </w:pPr>
      <w:r w:rsidRPr="00542FDA">
        <w:rPr>
          <w:rFonts w:ascii="Century Gothic" w:hAnsi="Century Gothic"/>
          <w:sz w:val="20"/>
          <w:szCs w:val="20"/>
        </w:rPr>
        <w:t>Izvajalec</w:t>
      </w:r>
      <w:r w:rsidR="00097CCC" w:rsidRPr="00542FDA">
        <w:rPr>
          <w:rFonts w:ascii="Century Gothic" w:hAnsi="Century Gothic"/>
          <w:sz w:val="20"/>
          <w:szCs w:val="20"/>
        </w:rPr>
        <w:t xml:space="preserve"> s podpisom te pogodbe jamči, da mu je poznan predmet pogodbe in vsi riziki, ki bodo spremljali </w:t>
      </w:r>
      <w:r w:rsidRPr="00542FDA">
        <w:rPr>
          <w:rFonts w:ascii="Century Gothic" w:hAnsi="Century Gothic"/>
          <w:sz w:val="20"/>
          <w:szCs w:val="20"/>
        </w:rPr>
        <w:t>izvedbo predmeta naročila</w:t>
      </w:r>
      <w:r w:rsidR="00097CCC" w:rsidRPr="00542FDA">
        <w:rPr>
          <w:rFonts w:ascii="Century Gothic" w:hAnsi="Century Gothic"/>
          <w:sz w:val="20"/>
          <w:szCs w:val="20"/>
        </w:rPr>
        <w:t xml:space="preserve">, da je seznanjen z razpisnimi zahtevami, ter da so mu razumljivi in jasni pogoji in okoliščine za pravilno izpolnitev pogodbenih obveznosti. </w:t>
      </w:r>
      <w:r w:rsidRPr="00542FDA">
        <w:rPr>
          <w:rFonts w:ascii="Century Gothic" w:hAnsi="Century Gothic"/>
          <w:sz w:val="20"/>
          <w:szCs w:val="20"/>
        </w:rPr>
        <w:t>Izvajalec</w:t>
      </w:r>
      <w:r w:rsidR="00097CCC" w:rsidRPr="00542FDA">
        <w:rPr>
          <w:rFonts w:ascii="Century Gothic" w:hAnsi="Century Gothic"/>
          <w:sz w:val="20"/>
          <w:szCs w:val="20"/>
        </w:rPr>
        <w:t xml:space="preserve"> se strinja, da lahko naročnik prekine pogodbeno razmerje v primeru nespoštovanja določil pogodbe in določil javnega </w:t>
      </w:r>
      <w:proofErr w:type="spellStart"/>
      <w:r w:rsidR="00097CCC" w:rsidRPr="00542FDA">
        <w:rPr>
          <w:rFonts w:ascii="Century Gothic" w:hAnsi="Century Gothic"/>
          <w:sz w:val="20"/>
          <w:szCs w:val="20"/>
        </w:rPr>
        <w:t>naročnja</w:t>
      </w:r>
      <w:proofErr w:type="spellEnd"/>
      <w:r w:rsidR="00097CCC" w:rsidRPr="00542FDA">
        <w:rPr>
          <w:rFonts w:ascii="Century Gothic" w:hAnsi="Century Gothic"/>
          <w:sz w:val="20"/>
          <w:szCs w:val="20"/>
        </w:rPr>
        <w:t xml:space="preserve">, brez odškodninske odgovornosti do </w:t>
      </w:r>
      <w:r w:rsidRPr="00542FDA">
        <w:rPr>
          <w:rFonts w:ascii="Century Gothic" w:hAnsi="Century Gothic"/>
          <w:sz w:val="20"/>
          <w:szCs w:val="20"/>
        </w:rPr>
        <w:t>izvajalca</w:t>
      </w:r>
      <w:r w:rsidR="00097CCC" w:rsidRPr="00542FDA">
        <w:rPr>
          <w:rFonts w:ascii="Century Gothic" w:hAnsi="Century Gothic"/>
          <w:sz w:val="20"/>
          <w:szCs w:val="20"/>
        </w:rPr>
        <w:t>.</w:t>
      </w:r>
    </w:p>
    <w:p w14:paraId="434478E3" w14:textId="77777777" w:rsidR="00FA69C6" w:rsidRPr="00542FDA" w:rsidRDefault="00FA69C6" w:rsidP="00923A95">
      <w:pPr>
        <w:pStyle w:val="pogodbaleni"/>
        <w:numPr>
          <w:ilvl w:val="0"/>
          <w:numId w:val="8"/>
        </w:numPr>
        <w:spacing w:before="180" w:after="0" w:line="276" w:lineRule="auto"/>
        <w:rPr>
          <w:rFonts w:ascii="Century Gothic" w:hAnsi="Century Gothic" w:cs="Arial"/>
          <w:bCs/>
          <w:szCs w:val="20"/>
        </w:rPr>
      </w:pPr>
      <w:r w:rsidRPr="00542FDA">
        <w:rPr>
          <w:rFonts w:ascii="Century Gothic" w:hAnsi="Century Gothic" w:cs="Arial"/>
          <w:bCs/>
          <w:szCs w:val="20"/>
        </w:rPr>
        <w:t>člen</w:t>
      </w:r>
    </w:p>
    <w:p w14:paraId="34DE7807" w14:textId="7CA458A6" w:rsidR="00FA69C6" w:rsidRPr="00542FDA" w:rsidRDefault="00A41A8C" w:rsidP="00FA69C6">
      <w:pPr>
        <w:spacing w:line="276" w:lineRule="auto"/>
        <w:rPr>
          <w:rFonts w:ascii="Century Gothic" w:hAnsi="Century Gothic"/>
          <w:sz w:val="20"/>
          <w:szCs w:val="20"/>
        </w:rPr>
      </w:pPr>
      <w:r w:rsidRPr="00542FDA">
        <w:rPr>
          <w:rFonts w:ascii="Century Gothic" w:hAnsi="Century Gothic"/>
          <w:sz w:val="20"/>
          <w:szCs w:val="20"/>
        </w:rPr>
        <w:t>Izvajalec</w:t>
      </w:r>
      <w:r w:rsidR="00FA69C6" w:rsidRPr="00542FDA">
        <w:rPr>
          <w:rFonts w:ascii="Century Gothic" w:hAnsi="Century Gothic"/>
          <w:sz w:val="20"/>
          <w:szCs w:val="20"/>
        </w:rPr>
        <w:t xml:space="preserve"> ne more prenesti nobene svoje pogodbene obveznosti na tretjo osebo, razen če za to dobi pisno soglasje naročnika.</w:t>
      </w:r>
    </w:p>
    <w:p w14:paraId="55AF7D08" w14:textId="77777777" w:rsidR="00FA69C6" w:rsidRPr="00542FDA" w:rsidRDefault="00FA69C6" w:rsidP="00FA69C6">
      <w:pPr>
        <w:spacing w:line="276" w:lineRule="auto"/>
        <w:rPr>
          <w:rFonts w:ascii="Century Gothic" w:hAnsi="Century Gothic"/>
          <w:sz w:val="20"/>
          <w:szCs w:val="20"/>
        </w:rPr>
      </w:pPr>
    </w:p>
    <w:p w14:paraId="485C899A" w14:textId="5FF44DDE" w:rsidR="00FA69C6" w:rsidRPr="00542FDA" w:rsidRDefault="00FA69C6" w:rsidP="00FA69C6">
      <w:pPr>
        <w:autoSpaceDE w:val="0"/>
        <w:autoSpaceDN w:val="0"/>
        <w:adjustRightInd w:val="0"/>
        <w:spacing w:line="276" w:lineRule="auto"/>
        <w:rPr>
          <w:rFonts w:ascii="Century Gothic" w:eastAsia="Calibri" w:hAnsi="Century Gothic" w:cs="ArialMT"/>
          <w:sz w:val="20"/>
          <w:szCs w:val="20"/>
          <w:lang w:eastAsia="en-GB"/>
        </w:rPr>
      </w:pPr>
      <w:r w:rsidRPr="00542FDA">
        <w:rPr>
          <w:rFonts w:ascii="Century Gothic" w:eastAsia="Calibri" w:hAnsi="Century Gothic" w:cs="ArialMT"/>
          <w:sz w:val="20"/>
          <w:szCs w:val="20"/>
          <w:lang w:eastAsia="en-GB"/>
        </w:rPr>
        <w:t xml:space="preserve">V primeru, če med realizacijo te pogodbe nastanejo spremembe v statusu </w:t>
      </w:r>
      <w:r w:rsidR="00A41A8C" w:rsidRPr="00542FDA">
        <w:rPr>
          <w:rFonts w:ascii="Century Gothic" w:eastAsia="Calibri" w:hAnsi="Century Gothic" w:cs="ArialMT"/>
          <w:sz w:val="20"/>
          <w:szCs w:val="20"/>
          <w:lang w:eastAsia="en-GB"/>
        </w:rPr>
        <w:t>izvajalca</w:t>
      </w:r>
      <w:r w:rsidRPr="00542FDA">
        <w:rPr>
          <w:rFonts w:ascii="Century Gothic" w:eastAsia="Calibri" w:hAnsi="Century Gothic" w:cs="ArialMT"/>
          <w:sz w:val="20"/>
          <w:szCs w:val="20"/>
          <w:lang w:eastAsia="en-GB"/>
        </w:rPr>
        <w:t>, se obveznosti iz te pogodbe prenesejo na njegove pravne naslednike.</w:t>
      </w:r>
    </w:p>
    <w:p w14:paraId="2117AFCA" w14:textId="77777777" w:rsidR="00FA69C6" w:rsidRPr="00542FDA" w:rsidRDefault="00FA69C6" w:rsidP="00923A95">
      <w:pPr>
        <w:pStyle w:val="pogodbaleni"/>
        <w:numPr>
          <w:ilvl w:val="0"/>
          <w:numId w:val="8"/>
        </w:numPr>
        <w:spacing w:before="180" w:line="240" w:lineRule="auto"/>
        <w:rPr>
          <w:rFonts w:ascii="Century Gothic" w:hAnsi="Century Gothic" w:cs="Arial"/>
          <w:bCs/>
          <w:szCs w:val="20"/>
        </w:rPr>
      </w:pPr>
      <w:r w:rsidRPr="00542FDA">
        <w:rPr>
          <w:rFonts w:ascii="Century Gothic" w:hAnsi="Century Gothic" w:cs="Arial"/>
          <w:bCs/>
          <w:szCs w:val="20"/>
        </w:rPr>
        <w:t>člen</w:t>
      </w:r>
    </w:p>
    <w:p w14:paraId="59FF389C" w14:textId="61149C69" w:rsidR="00EA5100" w:rsidRPr="00542FDA" w:rsidRDefault="00EA5100" w:rsidP="004F381A">
      <w:pPr>
        <w:autoSpaceDE w:val="0"/>
        <w:autoSpaceDN w:val="0"/>
        <w:adjustRightInd w:val="0"/>
        <w:spacing w:line="276" w:lineRule="auto"/>
        <w:rPr>
          <w:rFonts w:ascii="Century Gothic" w:eastAsia="Calibri" w:hAnsi="Century Gothic" w:cs="ArialMT"/>
          <w:sz w:val="20"/>
          <w:szCs w:val="20"/>
          <w:lang w:eastAsia="en-GB"/>
        </w:rPr>
      </w:pPr>
      <w:r w:rsidRPr="00542FDA">
        <w:rPr>
          <w:rFonts w:ascii="Century Gothic" w:eastAsia="Calibri" w:hAnsi="Century Gothic" w:cs="ArialMT"/>
          <w:sz w:val="20"/>
          <w:szCs w:val="20"/>
          <w:lang w:eastAsia="en-GB"/>
        </w:rPr>
        <w:t xml:space="preserve">Za to pogodbo in vsa pogodbena ter ne/pogodbena razmerja na podlagi ali v zvezi s to pogodbo velja pravo Republike Slovenije. </w:t>
      </w:r>
    </w:p>
    <w:p w14:paraId="2158A73D" w14:textId="089CC03F" w:rsidR="00EA5100" w:rsidRPr="00542FDA" w:rsidRDefault="00EA5100" w:rsidP="004F381A">
      <w:pPr>
        <w:autoSpaceDE w:val="0"/>
        <w:autoSpaceDN w:val="0"/>
        <w:adjustRightInd w:val="0"/>
        <w:spacing w:line="276" w:lineRule="auto"/>
        <w:rPr>
          <w:rFonts w:ascii="Century Gothic" w:eastAsia="Calibri" w:hAnsi="Century Gothic" w:cs="ArialMT"/>
          <w:sz w:val="20"/>
          <w:szCs w:val="20"/>
          <w:lang w:eastAsia="en-GB"/>
        </w:rPr>
      </w:pPr>
      <w:r w:rsidRPr="00542FDA">
        <w:rPr>
          <w:rFonts w:ascii="Century Gothic" w:eastAsia="Calibri" w:hAnsi="Century Gothic" w:cs="ArialMT"/>
          <w:sz w:val="20"/>
          <w:szCs w:val="20"/>
          <w:lang w:eastAsia="en-GB"/>
        </w:rPr>
        <w:t>Stranki sta dolžni opustiti vsako dejanje, ki bi nasprotovalo izvrševanju te pogodbe.</w:t>
      </w:r>
    </w:p>
    <w:p w14:paraId="32C2EB9E" w14:textId="77777777" w:rsidR="00EA5100" w:rsidRPr="00542FDA" w:rsidRDefault="00EA5100" w:rsidP="00EA5100">
      <w:pPr>
        <w:spacing w:line="276" w:lineRule="auto"/>
        <w:rPr>
          <w:rFonts w:ascii="Century Gothic" w:hAnsi="Century Gothic"/>
          <w:sz w:val="20"/>
          <w:szCs w:val="20"/>
        </w:rPr>
      </w:pPr>
    </w:p>
    <w:p w14:paraId="78A6D193" w14:textId="2DF4624B" w:rsidR="00EA5100" w:rsidRPr="00542FDA" w:rsidRDefault="00EA5100" w:rsidP="00EA5100">
      <w:pPr>
        <w:spacing w:line="276" w:lineRule="auto"/>
        <w:rPr>
          <w:rFonts w:ascii="Century Gothic" w:hAnsi="Century Gothic"/>
          <w:sz w:val="20"/>
          <w:szCs w:val="20"/>
        </w:rPr>
      </w:pPr>
      <w:r w:rsidRPr="00542FDA">
        <w:rPr>
          <w:rFonts w:ascii="Century Gothic" w:hAnsi="Century Gothic"/>
          <w:sz w:val="20"/>
          <w:szCs w:val="20"/>
        </w:rPr>
        <w:t xml:space="preserve">V primeru, da katero od določil te pogodbe je ali postane nezakonito, neveljavno ali neizvršljivo v katerem koli delu po katerikoli zakonodaji ali v katerikoli pristojnosti, to ne vpliva na zakonitost, veljavnost in izvršljivost ostalih določil, niti ne vpliva ali omejuje zakonitosti, veljavnosti in izvršljivosti predmetnega določila v drugih pristojnostih. </w:t>
      </w:r>
      <w:r w:rsidR="00F63019" w:rsidRPr="00542FDA">
        <w:rPr>
          <w:rFonts w:ascii="Century Gothic" w:hAnsi="Century Gothic"/>
          <w:sz w:val="20"/>
          <w:szCs w:val="20"/>
        </w:rPr>
        <w:t xml:space="preserve">Tako določilo se v obsegu nezakonitosti, neveljavnosti oziroma neizvršljivosti nadomesti z določilom, ki po namenu in učinku najbolj  ustreza volji pogodbenih strank. </w:t>
      </w:r>
    </w:p>
    <w:p w14:paraId="6EC14C65" w14:textId="77777777" w:rsidR="00EA5100" w:rsidRPr="00542FDA" w:rsidRDefault="00EA5100" w:rsidP="004F381A">
      <w:pPr>
        <w:autoSpaceDE w:val="0"/>
        <w:autoSpaceDN w:val="0"/>
        <w:adjustRightInd w:val="0"/>
        <w:spacing w:line="276" w:lineRule="auto"/>
        <w:rPr>
          <w:rFonts w:ascii="Century Gothic" w:eastAsia="Calibri" w:hAnsi="Century Gothic" w:cs="ArialMT"/>
          <w:sz w:val="20"/>
          <w:szCs w:val="20"/>
          <w:lang w:eastAsia="en-GB"/>
        </w:rPr>
      </w:pPr>
    </w:p>
    <w:p w14:paraId="6664C610" w14:textId="7D1871F6" w:rsidR="00FA69C6" w:rsidRPr="00542FDA" w:rsidRDefault="00F63019" w:rsidP="004F381A">
      <w:pPr>
        <w:autoSpaceDE w:val="0"/>
        <w:autoSpaceDN w:val="0"/>
        <w:adjustRightInd w:val="0"/>
        <w:spacing w:line="276" w:lineRule="auto"/>
        <w:rPr>
          <w:rFonts w:ascii="Century Gothic" w:eastAsia="Calibri" w:hAnsi="Century Gothic" w:cs="ArialMT"/>
          <w:sz w:val="20"/>
          <w:szCs w:val="20"/>
          <w:lang w:eastAsia="en-GB"/>
        </w:rPr>
      </w:pPr>
      <w:r w:rsidRPr="00542FDA">
        <w:rPr>
          <w:rFonts w:ascii="Century Gothic" w:eastAsia="Calibri" w:hAnsi="Century Gothic" w:cs="ArialMT"/>
          <w:sz w:val="20"/>
          <w:szCs w:val="20"/>
          <w:lang w:eastAsia="en-GB"/>
        </w:rPr>
        <w:t>Vse kar ni opredeljeno v tej pogodbi, bosta p</w:t>
      </w:r>
      <w:r w:rsidR="00FA69C6" w:rsidRPr="00542FDA">
        <w:rPr>
          <w:rFonts w:ascii="Century Gothic" w:eastAsia="Calibri" w:hAnsi="Century Gothic" w:cs="ArialMT"/>
          <w:sz w:val="20"/>
          <w:szCs w:val="20"/>
          <w:lang w:eastAsia="en-GB"/>
        </w:rPr>
        <w:t xml:space="preserve">ogodbeni stranki </w:t>
      </w:r>
      <w:r w:rsidRPr="00542FDA">
        <w:rPr>
          <w:rFonts w:ascii="Century Gothic" w:eastAsia="Calibri" w:hAnsi="Century Gothic" w:cs="ArialMT"/>
          <w:sz w:val="20"/>
          <w:szCs w:val="20"/>
          <w:lang w:eastAsia="en-GB"/>
        </w:rPr>
        <w:t>urejali v skladu z dobrimi poslovnimi običaji ter v skladu z Obligacijskim zakonikom</w:t>
      </w:r>
      <w:r w:rsidR="00FA69C6" w:rsidRPr="00542FDA">
        <w:rPr>
          <w:rFonts w:ascii="Century Gothic" w:hAnsi="Century Gothic"/>
          <w:sz w:val="20"/>
          <w:szCs w:val="20"/>
        </w:rPr>
        <w:t>.</w:t>
      </w:r>
    </w:p>
    <w:p w14:paraId="430F396A" w14:textId="77777777" w:rsidR="00FA69C6" w:rsidRPr="00542FDA" w:rsidRDefault="00FA69C6" w:rsidP="00923A95">
      <w:pPr>
        <w:pStyle w:val="pogodbaleni"/>
        <w:numPr>
          <w:ilvl w:val="0"/>
          <w:numId w:val="8"/>
        </w:numPr>
        <w:spacing w:before="180" w:after="0" w:line="276" w:lineRule="auto"/>
        <w:rPr>
          <w:rFonts w:ascii="Century Gothic" w:hAnsi="Century Gothic" w:cs="Arial"/>
          <w:bCs/>
          <w:szCs w:val="20"/>
        </w:rPr>
      </w:pPr>
      <w:r w:rsidRPr="00542FDA">
        <w:rPr>
          <w:rFonts w:ascii="Century Gothic" w:hAnsi="Century Gothic" w:cs="Arial"/>
          <w:bCs/>
          <w:szCs w:val="20"/>
        </w:rPr>
        <w:t>člen</w:t>
      </w:r>
    </w:p>
    <w:p w14:paraId="1D7AF3F1" w14:textId="6D563509" w:rsidR="0085549B" w:rsidRPr="00542FDA" w:rsidRDefault="00FA69C6" w:rsidP="00F63019">
      <w:pPr>
        <w:autoSpaceDE w:val="0"/>
        <w:autoSpaceDN w:val="0"/>
        <w:adjustRightInd w:val="0"/>
        <w:spacing w:line="276" w:lineRule="auto"/>
        <w:rPr>
          <w:rFonts w:ascii="Century Gothic" w:eastAsia="Calibri" w:hAnsi="Century Gothic" w:cs="ArialMT"/>
          <w:sz w:val="20"/>
          <w:szCs w:val="20"/>
          <w:lang w:eastAsia="en-GB"/>
        </w:rPr>
      </w:pPr>
      <w:r w:rsidRPr="00542FDA">
        <w:rPr>
          <w:rFonts w:ascii="Century Gothic" w:eastAsia="Calibri" w:hAnsi="Century Gothic" w:cs="ArialMT"/>
          <w:sz w:val="20"/>
          <w:szCs w:val="20"/>
          <w:lang w:eastAsia="en-GB"/>
        </w:rPr>
        <w:t>Vsaka pogodbena stranka lahko predlaga spremembe in dopolnitve k tej pogodbi, ki so veljavne, le če so sklenjene v pisni obliki, kot aneks k tej pogodbi.</w:t>
      </w:r>
    </w:p>
    <w:p w14:paraId="3CFBD61A" w14:textId="77777777" w:rsidR="00F300FC" w:rsidRPr="00542FDA" w:rsidRDefault="00F300FC" w:rsidP="00F63019">
      <w:pPr>
        <w:autoSpaceDE w:val="0"/>
        <w:autoSpaceDN w:val="0"/>
        <w:adjustRightInd w:val="0"/>
        <w:spacing w:line="276" w:lineRule="auto"/>
        <w:rPr>
          <w:rFonts w:ascii="Century Gothic" w:eastAsia="Calibri" w:hAnsi="Century Gothic" w:cs="ArialMT"/>
          <w:sz w:val="20"/>
          <w:szCs w:val="20"/>
          <w:lang w:eastAsia="en-GB"/>
        </w:rPr>
      </w:pPr>
    </w:p>
    <w:p w14:paraId="6D28E4EB" w14:textId="77777777" w:rsidR="00FA69C6" w:rsidRPr="00542FDA" w:rsidRDefault="00FA69C6" w:rsidP="00923A95">
      <w:pPr>
        <w:pStyle w:val="pogodbaleni"/>
        <w:numPr>
          <w:ilvl w:val="0"/>
          <w:numId w:val="8"/>
        </w:numPr>
        <w:spacing w:before="180" w:after="0" w:line="276" w:lineRule="auto"/>
        <w:rPr>
          <w:rFonts w:ascii="Century Gothic" w:hAnsi="Century Gothic" w:cs="Arial"/>
          <w:bCs/>
          <w:szCs w:val="20"/>
        </w:rPr>
      </w:pPr>
      <w:r w:rsidRPr="00542FDA">
        <w:rPr>
          <w:rFonts w:ascii="Century Gothic" w:hAnsi="Century Gothic" w:cs="Arial"/>
          <w:bCs/>
          <w:szCs w:val="20"/>
        </w:rPr>
        <w:t>člen</w:t>
      </w:r>
    </w:p>
    <w:p w14:paraId="54E305CE" w14:textId="77777777" w:rsidR="00FA69C6" w:rsidRPr="00542FDA" w:rsidRDefault="00FA69C6" w:rsidP="00FA69C6">
      <w:pPr>
        <w:spacing w:line="276" w:lineRule="auto"/>
        <w:rPr>
          <w:rFonts w:ascii="Century Gothic" w:hAnsi="Century Gothic"/>
          <w:sz w:val="20"/>
          <w:szCs w:val="20"/>
        </w:rPr>
      </w:pPr>
      <w:r w:rsidRPr="00542FDA">
        <w:rPr>
          <w:rFonts w:ascii="Century Gothic" w:hAnsi="Century Gothic"/>
          <w:sz w:val="20"/>
          <w:szCs w:val="20"/>
        </w:rPr>
        <w:t>Pogodba je sklenjena in postane veljavna, ko jo podpišeta obe pogodbeni stranki in ko naročnik prejme zahtevano zavarovanje za dobro izvedbo pogodbenih obveznosti.</w:t>
      </w:r>
    </w:p>
    <w:p w14:paraId="2462822F" w14:textId="77777777" w:rsidR="00FA69C6" w:rsidRPr="00542FDA" w:rsidRDefault="00FA69C6" w:rsidP="00FA69C6">
      <w:pPr>
        <w:spacing w:line="276" w:lineRule="auto"/>
        <w:rPr>
          <w:rFonts w:ascii="Century Gothic" w:hAnsi="Century Gothic"/>
          <w:sz w:val="20"/>
          <w:szCs w:val="20"/>
        </w:rPr>
      </w:pPr>
    </w:p>
    <w:p w14:paraId="72291073" w14:textId="2F351EE8" w:rsidR="00FA69C6" w:rsidRPr="00542FDA" w:rsidRDefault="00FA69C6" w:rsidP="00FA69C6">
      <w:pPr>
        <w:spacing w:line="276" w:lineRule="auto"/>
        <w:rPr>
          <w:rFonts w:ascii="Century Gothic" w:hAnsi="Century Gothic"/>
          <w:sz w:val="20"/>
          <w:szCs w:val="20"/>
        </w:rPr>
      </w:pPr>
      <w:r w:rsidRPr="00542FDA">
        <w:rPr>
          <w:rFonts w:ascii="Century Gothic" w:hAnsi="Century Gothic"/>
          <w:sz w:val="20"/>
          <w:szCs w:val="20"/>
        </w:rPr>
        <w:t xml:space="preserve">Pogodba preneha veljati z dnem izpolnitve pogodbenih obveznosti obeh strank v celoti oziroma z dnem, ko naročnik iz naslova te pogodbe ali na podlagi pogodbe predloženih finančnih zavarovanj zoper </w:t>
      </w:r>
      <w:r w:rsidR="00A41A8C" w:rsidRPr="00542FDA">
        <w:rPr>
          <w:rFonts w:ascii="Century Gothic" w:hAnsi="Century Gothic"/>
          <w:sz w:val="20"/>
          <w:szCs w:val="20"/>
        </w:rPr>
        <w:t xml:space="preserve">izvajalca </w:t>
      </w:r>
      <w:r w:rsidRPr="00542FDA">
        <w:rPr>
          <w:rFonts w:ascii="Century Gothic" w:hAnsi="Century Gothic"/>
          <w:sz w:val="20"/>
          <w:szCs w:val="20"/>
        </w:rPr>
        <w:t>nima nobenih zahtevkov več.</w:t>
      </w:r>
    </w:p>
    <w:p w14:paraId="2C6901A4" w14:textId="77777777" w:rsidR="00FA69C6" w:rsidRPr="00542FDA" w:rsidRDefault="00FA69C6" w:rsidP="00FA69C6">
      <w:pPr>
        <w:spacing w:line="276" w:lineRule="auto"/>
        <w:rPr>
          <w:rFonts w:ascii="Century Gothic" w:hAnsi="Century Gothic"/>
          <w:sz w:val="20"/>
          <w:szCs w:val="20"/>
        </w:rPr>
      </w:pPr>
    </w:p>
    <w:p w14:paraId="5370BFC7" w14:textId="77777777" w:rsidR="00FA69C6" w:rsidRPr="00542FDA" w:rsidRDefault="00FA69C6" w:rsidP="00923A95">
      <w:pPr>
        <w:pStyle w:val="pogodbaleni"/>
        <w:numPr>
          <w:ilvl w:val="0"/>
          <w:numId w:val="8"/>
        </w:numPr>
        <w:spacing w:before="180" w:after="0" w:line="276" w:lineRule="auto"/>
        <w:rPr>
          <w:rFonts w:ascii="Century Gothic" w:hAnsi="Century Gothic" w:cs="Arial"/>
          <w:bCs/>
          <w:szCs w:val="20"/>
        </w:rPr>
      </w:pPr>
      <w:r w:rsidRPr="00542FDA">
        <w:rPr>
          <w:rFonts w:ascii="Century Gothic" w:hAnsi="Century Gothic" w:cs="Arial"/>
          <w:bCs/>
          <w:szCs w:val="20"/>
        </w:rPr>
        <w:t>člen</w:t>
      </w:r>
    </w:p>
    <w:p w14:paraId="277A0EE9" w14:textId="77777777" w:rsidR="00FA69C6" w:rsidRPr="00542FDA" w:rsidRDefault="00FA69C6" w:rsidP="00FA69C6">
      <w:pPr>
        <w:spacing w:line="276" w:lineRule="auto"/>
        <w:rPr>
          <w:rFonts w:ascii="Century Gothic" w:hAnsi="Century Gothic"/>
          <w:sz w:val="20"/>
          <w:szCs w:val="20"/>
        </w:rPr>
      </w:pPr>
      <w:r w:rsidRPr="00542FDA">
        <w:rPr>
          <w:rFonts w:ascii="Century Gothic" w:hAnsi="Century Gothic"/>
          <w:sz w:val="20"/>
          <w:szCs w:val="20"/>
        </w:rPr>
        <w:t>Pogodbo podpišeta predstavnika obeh pogodbenih strank v dveh (2) enakovrednih izvodih, od katerih prejme vsaka od pogodbenih strank po en (1) izvod.</w:t>
      </w:r>
    </w:p>
    <w:p w14:paraId="1B614AE6" w14:textId="77777777" w:rsidR="00FA69C6" w:rsidRPr="00542FDA" w:rsidRDefault="00FA69C6" w:rsidP="00FA69C6">
      <w:pPr>
        <w:widowControl w:val="0"/>
        <w:autoSpaceDE w:val="0"/>
        <w:autoSpaceDN w:val="0"/>
        <w:adjustRightInd w:val="0"/>
        <w:spacing w:line="276" w:lineRule="auto"/>
        <w:rPr>
          <w:rFonts w:ascii="Century Gothic" w:hAnsi="Century Gothic"/>
          <w:spacing w:val="-4"/>
          <w:sz w:val="20"/>
          <w:szCs w:val="20"/>
        </w:rPr>
      </w:pPr>
    </w:p>
    <w:p w14:paraId="7E8326A7" w14:textId="77777777" w:rsidR="00FA69C6" w:rsidRPr="00542FDA" w:rsidRDefault="00FA69C6" w:rsidP="00FA69C6">
      <w:pPr>
        <w:autoSpaceDE w:val="0"/>
        <w:autoSpaceDN w:val="0"/>
        <w:adjustRightInd w:val="0"/>
        <w:spacing w:line="276" w:lineRule="auto"/>
        <w:outlineLvl w:val="0"/>
        <w:rPr>
          <w:rFonts w:ascii="Century Gothic" w:hAnsi="Century Gothic"/>
          <w:bCs/>
          <w:sz w:val="20"/>
          <w:szCs w:val="20"/>
        </w:rPr>
      </w:pPr>
      <w:r w:rsidRPr="00542FDA">
        <w:rPr>
          <w:rFonts w:ascii="Century Gothic" w:hAnsi="Century Gothic"/>
          <w:bCs/>
          <w:sz w:val="20"/>
          <w:szCs w:val="20"/>
        </w:rPr>
        <w:t>Datum:  ______________________</w:t>
      </w:r>
    </w:p>
    <w:p w14:paraId="086ED15A" w14:textId="77777777" w:rsidR="00FA69C6" w:rsidRPr="00542FDA" w:rsidRDefault="00FA69C6" w:rsidP="00FA69C6">
      <w:pPr>
        <w:autoSpaceDE w:val="0"/>
        <w:autoSpaceDN w:val="0"/>
        <w:adjustRightInd w:val="0"/>
        <w:spacing w:line="276" w:lineRule="auto"/>
        <w:rPr>
          <w:rFonts w:ascii="Century Gothic" w:hAnsi="Century Gothic"/>
          <w:bCs/>
          <w:sz w:val="20"/>
          <w:szCs w:val="20"/>
        </w:rPr>
      </w:pPr>
      <w:r w:rsidRPr="00542FDA">
        <w:rPr>
          <w:rFonts w:ascii="Century Gothic" w:hAnsi="Century Gothic"/>
          <w:bCs/>
          <w:sz w:val="20"/>
          <w:szCs w:val="20"/>
        </w:rPr>
        <w:t>Kraj:      ______________________</w:t>
      </w:r>
    </w:p>
    <w:p w14:paraId="1E6226C4" w14:textId="77777777" w:rsidR="00FA69C6" w:rsidRPr="00542FDA" w:rsidRDefault="00FA69C6" w:rsidP="00FA69C6">
      <w:pPr>
        <w:autoSpaceDE w:val="0"/>
        <w:autoSpaceDN w:val="0"/>
        <w:adjustRightInd w:val="0"/>
        <w:spacing w:line="276" w:lineRule="auto"/>
        <w:rPr>
          <w:rFonts w:ascii="Century Gothic" w:hAnsi="Century Gothic"/>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4"/>
        <w:gridCol w:w="4507"/>
      </w:tblGrid>
      <w:tr w:rsidR="00FA69C6" w:rsidRPr="00542FDA" w14:paraId="3EA6BAC4" w14:textId="77777777" w:rsidTr="00FA69C6">
        <w:tc>
          <w:tcPr>
            <w:tcW w:w="4606" w:type="dxa"/>
          </w:tcPr>
          <w:p w14:paraId="3675E21A" w14:textId="77777777" w:rsidR="00FA69C6" w:rsidRPr="00542FDA" w:rsidRDefault="00FA69C6" w:rsidP="00FA69C6">
            <w:pPr>
              <w:tabs>
                <w:tab w:val="left" w:pos="8222"/>
              </w:tabs>
              <w:spacing w:line="276" w:lineRule="auto"/>
              <w:ind w:right="-2"/>
              <w:rPr>
                <w:rFonts w:ascii="Century Gothic" w:hAnsi="Century Gothic"/>
                <w:bCs/>
                <w:sz w:val="20"/>
                <w:szCs w:val="20"/>
              </w:rPr>
            </w:pPr>
          </w:p>
          <w:p w14:paraId="636FE26C" w14:textId="261F9A2A" w:rsidR="00FA69C6" w:rsidRPr="00542FDA" w:rsidRDefault="00A41A8C" w:rsidP="00FA69C6">
            <w:pPr>
              <w:tabs>
                <w:tab w:val="left" w:pos="8222"/>
              </w:tabs>
              <w:spacing w:line="276" w:lineRule="auto"/>
              <w:ind w:right="-2"/>
              <w:rPr>
                <w:rFonts w:ascii="Century Gothic" w:hAnsi="Century Gothic"/>
                <w:bCs/>
                <w:sz w:val="20"/>
                <w:szCs w:val="20"/>
              </w:rPr>
            </w:pPr>
            <w:r w:rsidRPr="00542FDA">
              <w:rPr>
                <w:rFonts w:ascii="Century Gothic" w:hAnsi="Century Gothic"/>
                <w:bCs/>
                <w:sz w:val="20"/>
                <w:szCs w:val="20"/>
              </w:rPr>
              <w:t>Izvajalec</w:t>
            </w:r>
            <w:r w:rsidR="00FA69C6" w:rsidRPr="00542FDA">
              <w:rPr>
                <w:rFonts w:ascii="Century Gothic" w:hAnsi="Century Gothic"/>
                <w:bCs/>
                <w:sz w:val="20"/>
                <w:szCs w:val="20"/>
              </w:rPr>
              <w:t>:</w:t>
            </w:r>
          </w:p>
        </w:tc>
        <w:tc>
          <w:tcPr>
            <w:tcW w:w="4606" w:type="dxa"/>
          </w:tcPr>
          <w:p w14:paraId="564E476A" w14:textId="77777777" w:rsidR="00FA69C6" w:rsidRPr="00542FDA" w:rsidRDefault="00FA69C6" w:rsidP="00FA69C6">
            <w:pPr>
              <w:tabs>
                <w:tab w:val="left" w:pos="8222"/>
              </w:tabs>
              <w:spacing w:line="276" w:lineRule="auto"/>
              <w:ind w:right="-2"/>
              <w:jc w:val="center"/>
              <w:rPr>
                <w:rFonts w:ascii="Century Gothic" w:hAnsi="Century Gothic"/>
                <w:bCs/>
                <w:sz w:val="20"/>
                <w:szCs w:val="20"/>
              </w:rPr>
            </w:pPr>
          </w:p>
          <w:p w14:paraId="141682DB" w14:textId="77777777" w:rsidR="00FA69C6" w:rsidRPr="00542FDA" w:rsidRDefault="00FA69C6" w:rsidP="00FA69C6">
            <w:pPr>
              <w:tabs>
                <w:tab w:val="left" w:pos="8222"/>
              </w:tabs>
              <w:spacing w:line="276" w:lineRule="auto"/>
              <w:ind w:right="-2"/>
              <w:jc w:val="center"/>
              <w:rPr>
                <w:rFonts w:ascii="Century Gothic" w:hAnsi="Century Gothic"/>
                <w:bCs/>
                <w:sz w:val="20"/>
                <w:szCs w:val="20"/>
              </w:rPr>
            </w:pPr>
            <w:r w:rsidRPr="00542FDA">
              <w:rPr>
                <w:rFonts w:ascii="Century Gothic" w:hAnsi="Century Gothic"/>
                <w:bCs/>
                <w:sz w:val="20"/>
                <w:szCs w:val="20"/>
              </w:rPr>
              <w:t>Naročnik:</w:t>
            </w:r>
          </w:p>
        </w:tc>
      </w:tr>
      <w:tr w:rsidR="00FA69C6" w:rsidRPr="00542FDA" w14:paraId="2DC45744" w14:textId="77777777" w:rsidTr="00FA69C6">
        <w:tc>
          <w:tcPr>
            <w:tcW w:w="4606" w:type="dxa"/>
          </w:tcPr>
          <w:p w14:paraId="1D57B551" w14:textId="77777777" w:rsidR="00FA69C6" w:rsidRPr="00542FDA" w:rsidRDefault="00FA69C6" w:rsidP="00FA69C6">
            <w:pPr>
              <w:tabs>
                <w:tab w:val="left" w:pos="8222"/>
              </w:tabs>
              <w:spacing w:line="276" w:lineRule="auto"/>
              <w:ind w:right="-2"/>
              <w:rPr>
                <w:rFonts w:ascii="Century Gothic" w:hAnsi="Century Gothic"/>
                <w:bCs/>
                <w:sz w:val="20"/>
                <w:szCs w:val="20"/>
              </w:rPr>
            </w:pPr>
          </w:p>
          <w:p w14:paraId="48D39C2C" w14:textId="77777777" w:rsidR="00FA69C6" w:rsidRPr="00542FDA" w:rsidRDefault="00FA69C6" w:rsidP="00FA69C6">
            <w:pPr>
              <w:tabs>
                <w:tab w:val="left" w:pos="8222"/>
              </w:tabs>
              <w:spacing w:line="276" w:lineRule="auto"/>
              <w:ind w:right="-2"/>
              <w:rPr>
                <w:rFonts w:ascii="Century Gothic" w:hAnsi="Century Gothic"/>
                <w:bCs/>
                <w:sz w:val="20"/>
                <w:szCs w:val="20"/>
              </w:rPr>
            </w:pPr>
            <w:r w:rsidRPr="00542FDA">
              <w:rPr>
                <w:rFonts w:ascii="Century Gothic" w:hAnsi="Century Gothic"/>
                <w:bCs/>
                <w:sz w:val="20"/>
                <w:szCs w:val="20"/>
              </w:rPr>
              <w:t>______________________________</w:t>
            </w:r>
          </w:p>
          <w:p w14:paraId="791B2337" w14:textId="77777777" w:rsidR="00FA69C6" w:rsidRPr="00542FDA" w:rsidRDefault="00FA69C6" w:rsidP="00FA69C6">
            <w:pPr>
              <w:tabs>
                <w:tab w:val="left" w:pos="8222"/>
              </w:tabs>
              <w:spacing w:line="276" w:lineRule="auto"/>
              <w:ind w:right="-2"/>
              <w:rPr>
                <w:rFonts w:ascii="Century Gothic" w:hAnsi="Century Gothic"/>
                <w:bCs/>
                <w:sz w:val="20"/>
                <w:szCs w:val="20"/>
              </w:rPr>
            </w:pPr>
          </w:p>
          <w:p w14:paraId="2122F004" w14:textId="77777777" w:rsidR="00FA69C6" w:rsidRPr="00542FDA" w:rsidRDefault="00FA69C6" w:rsidP="00FA69C6">
            <w:pPr>
              <w:tabs>
                <w:tab w:val="left" w:pos="8222"/>
              </w:tabs>
              <w:spacing w:line="276" w:lineRule="auto"/>
              <w:ind w:right="-2"/>
              <w:rPr>
                <w:rFonts w:ascii="Century Gothic" w:hAnsi="Century Gothic"/>
                <w:bCs/>
                <w:sz w:val="20"/>
                <w:szCs w:val="20"/>
              </w:rPr>
            </w:pPr>
            <w:r w:rsidRPr="00542FDA">
              <w:rPr>
                <w:rFonts w:ascii="Century Gothic" w:hAnsi="Century Gothic"/>
                <w:bCs/>
                <w:sz w:val="20"/>
                <w:szCs w:val="20"/>
              </w:rPr>
              <w:t>______________________________</w:t>
            </w:r>
          </w:p>
          <w:p w14:paraId="545E86D2" w14:textId="77777777" w:rsidR="00FA69C6" w:rsidRPr="00542FDA" w:rsidRDefault="00FA69C6" w:rsidP="00FA69C6">
            <w:pPr>
              <w:tabs>
                <w:tab w:val="left" w:pos="8222"/>
              </w:tabs>
              <w:spacing w:line="276" w:lineRule="auto"/>
              <w:ind w:right="-2"/>
              <w:rPr>
                <w:rFonts w:ascii="Century Gothic" w:hAnsi="Century Gothic"/>
                <w:bCs/>
                <w:sz w:val="20"/>
                <w:szCs w:val="20"/>
              </w:rPr>
            </w:pPr>
          </w:p>
          <w:p w14:paraId="4966F710" w14:textId="77777777" w:rsidR="00FA69C6" w:rsidRPr="00542FDA" w:rsidRDefault="00FA69C6" w:rsidP="00FA69C6">
            <w:pPr>
              <w:tabs>
                <w:tab w:val="left" w:pos="8222"/>
              </w:tabs>
              <w:spacing w:line="276" w:lineRule="auto"/>
              <w:ind w:right="-2"/>
              <w:rPr>
                <w:rFonts w:ascii="Century Gothic" w:hAnsi="Century Gothic"/>
                <w:bCs/>
                <w:sz w:val="20"/>
                <w:szCs w:val="20"/>
              </w:rPr>
            </w:pPr>
          </w:p>
          <w:p w14:paraId="0E20F350" w14:textId="77777777" w:rsidR="00FA69C6" w:rsidRPr="00542FDA" w:rsidRDefault="00FA69C6" w:rsidP="00FA69C6">
            <w:pPr>
              <w:tabs>
                <w:tab w:val="left" w:pos="8222"/>
              </w:tabs>
              <w:spacing w:line="276" w:lineRule="auto"/>
              <w:ind w:right="-2"/>
              <w:rPr>
                <w:rFonts w:ascii="Century Gothic" w:hAnsi="Century Gothic"/>
                <w:bCs/>
                <w:sz w:val="20"/>
                <w:szCs w:val="20"/>
              </w:rPr>
            </w:pPr>
            <w:r w:rsidRPr="00542FDA">
              <w:rPr>
                <w:rFonts w:ascii="Century Gothic" w:hAnsi="Century Gothic"/>
                <w:bCs/>
                <w:sz w:val="20"/>
                <w:szCs w:val="20"/>
              </w:rPr>
              <w:t>______________________________</w:t>
            </w:r>
          </w:p>
        </w:tc>
        <w:tc>
          <w:tcPr>
            <w:tcW w:w="4606" w:type="dxa"/>
          </w:tcPr>
          <w:p w14:paraId="2122F704" w14:textId="77777777" w:rsidR="00FA69C6" w:rsidRPr="00542FDA" w:rsidRDefault="00FA69C6" w:rsidP="00FA69C6">
            <w:pPr>
              <w:tabs>
                <w:tab w:val="left" w:pos="8222"/>
              </w:tabs>
              <w:spacing w:line="276" w:lineRule="auto"/>
              <w:ind w:right="-2"/>
              <w:jc w:val="center"/>
              <w:rPr>
                <w:rFonts w:ascii="Century Gothic" w:hAnsi="Century Gothic"/>
                <w:bCs/>
                <w:sz w:val="20"/>
                <w:szCs w:val="20"/>
              </w:rPr>
            </w:pPr>
          </w:p>
          <w:p w14:paraId="556B1BB5" w14:textId="77777777" w:rsidR="00FA69C6" w:rsidRPr="00542FDA" w:rsidRDefault="00FA69C6" w:rsidP="00FA69C6">
            <w:pPr>
              <w:tabs>
                <w:tab w:val="left" w:pos="8222"/>
              </w:tabs>
              <w:spacing w:line="276" w:lineRule="auto"/>
              <w:ind w:right="-2"/>
              <w:jc w:val="center"/>
              <w:rPr>
                <w:rFonts w:ascii="Century Gothic" w:hAnsi="Century Gothic"/>
                <w:bCs/>
                <w:sz w:val="20"/>
                <w:szCs w:val="20"/>
              </w:rPr>
            </w:pPr>
            <w:r w:rsidRPr="00542FDA">
              <w:rPr>
                <w:rFonts w:ascii="Century Gothic" w:hAnsi="Century Gothic"/>
                <w:bCs/>
                <w:sz w:val="20"/>
                <w:szCs w:val="20"/>
              </w:rPr>
              <w:t>CEROP d.o.o.</w:t>
            </w:r>
          </w:p>
          <w:p w14:paraId="0912E4FF" w14:textId="77777777" w:rsidR="00FA69C6" w:rsidRPr="00542FDA" w:rsidRDefault="00FA69C6" w:rsidP="00FA69C6">
            <w:pPr>
              <w:tabs>
                <w:tab w:val="left" w:pos="8222"/>
              </w:tabs>
              <w:spacing w:line="276" w:lineRule="auto"/>
              <w:ind w:right="-2"/>
              <w:jc w:val="center"/>
              <w:rPr>
                <w:rFonts w:ascii="Century Gothic" w:hAnsi="Century Gothic"/>
                <w:bCs/>
                <w:sz w:val="20"/>
                <w:szCs w:val="20"/>
              </w:rPr>
            </w:pPr>
          </w:p>
          <w:p w14:paraId="34E7AFE1" w14:textId="7D4130E3" w:rsidR="00FA69C6" w:rsidRPr="00542FDA" w:rsidRDefault="00FA69C6" w:rsidP="00FA69C6">
            <w:pPr>
              <w:tabs>
                <w:tab w:val="left" w:pos="8222"/>
              </w:tabs>
              <w:spacing w:line="276" w:lineRule="auto"/>
              <w:ind w:right="-2"/>
              <w:jc w:val="center"/>
              <w:rPr>
                <w:rFonts w:ascii="Century Gothic" w:hAnsi="Century Gothic"/>
                <w:bCs/>
                <w:sz w:val="20"/>
                <w:szCs w:val="20"/>
              </w:rPr>
            </w:pPr>
            <w:r w:rsidRPr="00542FDA">
              <w:rPr>
                <w:rFonts w:ascii="Century Gothic" w:hAnsi="Century Gothic"/>
                <w:bCs/>
                <w:sz w:val="20"/>
                <w:szCs w:val="20"/>
              </w:rPr>
              <w:t>Direktor</w:t>
            </w:r>
            <w:r w:rsidR="00AF15FC" w:rsidRPr="00542FDA">
              <w:rPr>
                <w:rFonts w:ascii="Century Gothic" w:hAnsi="Century Gothic"/>
                <w:bCs/>
                <w:sz w:val="20"/>
                <w:szCs w:val="20"/>
              </w:rPr>
              <w:t>ica</w:t>
            </w:r>
            <w:r w:rsidRPr="00542FDA">
              <w:rPr>
                <w:rFonts w:ascii="Century Gothic" w:hAnsi="Century Gothic"/>
                <w:bCs/>
                <w:sz w:val="20"/>
                <w:szCs w:val="20"/>
              </w:rPr>
              <w:t>:</w:t>
            </w:r>
          </w:p>
          <w:p w14:paraId="375308C8" w14:textId="77777777" w:rsidR="00FA69C6" w:rsidRPr="00542FDA" w:rsidRDefault="00FA69C6" w:rsidP="00FA69C6">
            <w:pPr>
              <w:tabs>
                <w:tab w:val="left" w:pos="8222"/>
              </w:tabs>
              <w:spacing w:line="276" w:lineRule="auto"/>
              <w:ind w:right="-2"/>
              <w:rPr>
                <w:rFonts w:ascii="Century Gothic" w:hAnsi="Century Gothic"/>
                <w:bCs/>
                <w:sz w:val="20"/>
                <w:szCs w:val="20"/>
              </w:rPr>
            </w:pPr>
          </w:p>
          <w:p w14:paraId="0784A36C" w14:textId="77777777" w:rsidR="00FA69C6" w:rsidRPr="00542FDA" w:rsidRDefault="00FA69C6" w:rsidP="00FA69C6">
            <w:pPr>
              <w:tabs>
                <w:tab w:val="left" w:pos="8222"/>
              </w:tabs>
              <w:spacing w:line="276" w:lineRule="auto"/>
              <w:ind w:right="-2"/>
              <w:jc w:val="center"/>
              <w:rPr>
                <w:rFonts w:ascii="Century Gothic" w:hAnsi="Century Gothic"/>
                <w:bCs/>
                <w:sz w:val="20"/>
                <w:szCs w:val="20"/>
              </w:rPr>
            </w:pPr>
          </w:p>
          <w:p w14:paraId="067E13A5" w14:textId="3C804C51" w:rsidR="00FA69C6" w:rsidRPr="00542FDA" w:rsidRDefault="00AF15FC" w:rsidP="00FA69C6">
            <w:pPr>
              <w:tabs>
                <w:tab w:val="left" w:pos="8222"/>
              </w:tabs>
              <w:spacing w:line="276" w:lineRule="auto"/>
              <w:ind w:right="-2"/>
              <w:jc w:val="center"/>
              <w:rPr>
                <w:rFonts w:ascii="Century Gothic" w:hAnsi="Century Gothic"/>
                <w:bCs/>
                <w:sz w:val="20"/>
                <w:szCs w:val="20"/>
              </w:rPr>
            </w:pPr>
            <w:r w:rsidRPr="00542FDA">
              <w:rPr>
                <w:rFonts w:ascii="Century Gothic" w:hAnsi="Century Gothic"/>
                <w:bCs/>
                <w:sz w:val="20"/>
                <w:szCs w:val="20"/>
              </w:rPr>
              <w:t>SIMONA BIRO</w:t>
            </w:r>
          </w:p>
        </w:tc>
      </w:tr>
    </w:tbl>
    <w:p w14:paraId="200A6544" w14:textId="76F79FBF" w:rsidR="007717E3" w:rsidRPr="00542FDA" w:rsidRDefault="00E916B3" w:rsidP="007717E3">
      <w:pPr>
        <w:jc w:val="right"/>
        <w:rPr>
          <w:rFonts w:ascii="Century Gothic" w:hAnsi="Century Gothic" w:cs="Arial"/>
          <w:sz w:val="20"/>
          <w:szCs w:val="20"/>
        </w:rPr>
      </w:pPr>
      <w:r w:rsidRPr="00542FDA">
        <w:rPr>
          <w:rFonts w:ascii="Century Gothic" w:hAnsi="Century Gothic" w:cs="Arial"/>
          <w:sz w:val="20"/>
          <w:szCs w:val="20"/>
        </w:rPr>
        <w:t>OBR-6</w:t>
      </w:r>
    </w:p>
    <w:p w14:paraId="14B864FD" w14:textId="01070878" w:rsidR="00E916B3" w:rsidRPr="00542FDA" w:rsidRDefault="00E916B3" w:rsidP="007717E3">
      <w:pPr>
        <w:jc w:val="right"/>
        <w:rPr>
          <w:rFonts w:ascii="Century Gothic" w:hAnsi="Century Gothic" w:cs="Arial"/>
          <w:sz w:val="20"/>
          <w:szCs w:val="20"/>
        </w:rPr>
      </w:pPr>
    </w:p>
    <w:tbl>
      <w:tblPr>
        <w:tblStyle w:val="Seznamvtabeli2"/>
        <w:tblW w:w="0" w:type="auto"/>
        <w:shd w:val="clear" w:color="auto" w:fill="D0CECE" w:themeFill="background2" w:themeFillShade="E6"/>
        <w:tblLook w:val="04A0" w:firstRow="1" w:lastRow="0" w:firstColumn="1" w:lastColumn="0" w:noHBand="0" w:noVBand="1"/>
      </w:tblPr>
      <w:tblGrid>
        <w:gridCol w:w="9062"/>
      </w:tblGrid>
      <w:tr w:rsidR="00E916B3" w:rsidRPr="00542FDA" w14:paraId="4176BEE5" w14:textId="77777777" w:rsidTr="00C33D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shd w:val="clear" w:color="auto" w:fill="D0CECE" w:themeFill="background2" w:themeFillShade="E6"/>
          </w:tcPr>
          <w:p w14:paraId="33FD0E03" w14:textId="77777777" w:rsidR="00E916B3" w:rsidRPr="00542FDA" w:rsidRDefault="00E916B3" w:rsidP="00C33DB9">
            <w:pPr>
              <w:jc w:val="center"/>
              <w:rPr>
                <w:rFonts w:ascii="Century Gothic" w:hAnsi="Century Gothic" w:cs="Arial"/>
                <w:b w:val="0"/>
                <w:sz w:val="20"/>
                <w:szCs w:val="20"/>
              </w:rPr>
            </w:pPr>
          </w:p>
          <w:p w14:paraId="0E0F5B4A" w14:textId="3C25C4F2" w:rsidR="00E916B3" w:rsidRPr="00542FDA" w:rsidRDefault="00E916B3" w:rsidP="00C33DB9">
            <w:pPr>
              <w:jc w:val="center"/>
              <w:rPr>
                <w:rFonts w:ascii="Century Gothic" w:hAnsi="Century Gothic" w:cs="Arial"/>
                <w:sz w:val="20"/>
                <w:szCs w:val="20"/>
              </w:rPr>
            </w:pPr>
            <w:r w:rsidRPr="00542FDA">
              <w:rPr>
                <w:rFonts w:ascii="Century Gothic" w:hAnsi="Century Gothic" w:cs="Arial"/>
                <w:sz w:val="20"/>
                <w:szCs w:val="20"/>
              </w:rPr>
              <w:t>IZJAVA O UDELEŽBI FIZIČNIH IN PRAVNIH OSEB V LASTNIŠTVU PONUDNIKA</w:t>
            </w:r>
          </w:p>
          <w:p w14:paraId="7E2DE352" w14:textId="77777777" w:rsidR="00E916B3" w:rsidRPr="00542FDA" w:rsidRDefault="00E916B3" w:rsidP="00C33DB9">
            <w:pPr>
              <w:jc w:val="center"/>
              <w:rPr>
                <w:rFonts w:ascii="Century Gothic" w:hAnsi="Century Gothic" w:cs="Arial"/>
                <w:b w:val="0"/>
                <w:sz w:val="20"/>
                <w:szCs w:val="20"/>
              </w:rPr>
            </w:pPr>
          </w:p>
        </w:tc>
      </w:tr>
    </w:tbl>
    <w:p w14:paraId="038625A5" w14:textId="77777777" w:rsidR="00E916B3" w:rsidRPr="00542FDA" w:rsidRDefault="00E916B3" w:rsidP="00E916B3">
      <w:pPr>
        <w:spacing w:line="276" w:lineRule="auto"/>
        <w:rPr>
          <w:rFonts w:ascii="Century Gothic" w:hAnsi="Century Gothic" w:cs="Arial"/>
          <w:sz w:val="20"/>
          <w:szCs w:val="20"/>
        </w:rPr>
      </w:pPr>
    </w:p>
    <w:p w14:paraId="05DC8CCF" w14:textId="791290ED" w:rsidR="00E916B3" w:rsidRPr="00542FDA" w:rsidRDefault="00E916B3" w:rsidP="007717E3">
      <w:pPr>
        <w:jc w:val="right"/>
        <w:rPr>
          <w:rFonts w:ascii="Century Gothic" w:hAnsi="Century Gothic" w:cs="Arial"/>
          <w:sz w:val="20"/>
          <w:szCs w:val="20"/>
        </w:rPr>
      </w:pPr>
    </w:p>
    <w:p w14:paraId="584ED47B" w14:textId="633A615A" w:rsidR="00E916B3" w:rsidRPr="00542FDA" w:rsidRDefault="00E916B3" w:rsidP="007717E3">
      <w:pPr>
        <w:jc w:val="right"/>
        <w:rPr>
          <w:rFonts w:ascii="Century Gothic" w:hAnsi="Century Gothic" w:cs="Arial"/>
          <w:sz w:val="20"/>
          <w:szCs w:val="20"/>
        </w:rPr>
      </w:pPr>
    </w:p>
    <w:p w14:paraId="718A4F21" w14:textId="24CB6C0D" w:rsidR="007748D0" w:rsidRPr="00542FDA" w:rsidRDefault="007748D0" w:rsidP="007748D0">
      <w:pPr>
        <w:spacing w:line="360" w:lineRule="auto"/>
        <w:jc w:val="left"/>
        <w:rPr>
          <w:rFonts w:ascii="Century Gothic" w:hAnsi="Century Gothic" w:cs="Arial"/>
          <w:sz w:val="20"/>
          <w:szCs w:val="20"/>
        </w:rPr>
      </w:pPr>
      <w:r w:rsidRPr="00542FDA">
        <w:rPr>
          <w:rFonts w:ascii="Century Gothic" w:hAnsi="Century Gothic" w:cs="Arial"/>
          <w:sz w:val="20"/>
          <w:szCs w:val="20"/>
        </w:rPr>
        <w:t>Podati o pravni osebi (ponudniku):</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977"/>
        <w:gridCol w:w="6095"/>
      </w:tblGrid>
      <w:tr w:rsidR="007748D0" w:rsidRPr="00542FDA" w14:paraId="4C757F59" w14:textId="77777777" w:rsidTr="00C33DB9">
        <w:trPr>
          <w:trHeight w:hRule="exact" w:val="680"/>
        </w:trPr>
        <w:tc>
          <w:tcPr>
            <w:tcW w:w="2977" w:type="dxa"/>
            <w:vAlign w:val="center"/>
          </w:tcPr>
          <w:p w14:paraId="4CF1DB04" w14:textId="77777777" w:rsidR="007748D0" w:rsidRPr="00542FDA" w:rsidRDefault="007748D0" w:rsidP="00C33DB9">
            <w:pPr>
              <w:ind w:left="57"/>
              <w:rPr>
                <w:rFonts w:ascii="Century Gothic" w:hAnsi="Century Gothic" w:cstheme="minorHAnsi"/>
                <w:sz w:val="20"/>
                <w:szCs w:val="20"/>
              </w:rPr>
            </w:pPr>
            <w:r w:rsidRPr="00542FDA">
              <w:rPr>
                <w:rFonts w:ascii="Century Gothic" w:hAnsi="Century Gothic" w:cstheme="minorHAnsi"/>
                <w:sz w:val="20"/>
                <w:szCs w:val="20"/>
              </w:rPr>
              <w:t>Polno ime pravne osebe:</w:t>
            </w:r>
          </w:p>
        </w:tc>
        <w:tc>
          <w:tcPr>
            <w:tcW w:w="6095" w:type="dxa"/>
            <w:vAlign w:val="center"/>
          </w:tcPr>
          <w:p w14:paraId="756C07D5" w14:textId="77777777" w:rsidR="007748D0" w:rsidRPr="00542FDA" w:rsidRDefault="007748D0" w:rsidP="00C33DB9">
            <w:pPr>
              <w:rPr>
                <w:rFonts w:ascii="Century Gothic" w:hAnsi="Century Gothic" w:cstheme="minorHAnsi"/>
                <w:sz w:val="20"/>
                <w:szCs w:val="20"/>
              </w:rPr>
            </w:pPr>
          </w:p>
        </w:tc>
      </w:tr>
      <w:tr w:rsidR="007748D0" w:rsidRPr="00542FDA" w14:paraId="53CC9C3C" w14:textId="77777777" w:rsidTr="00C33DB9">
        <w:trPr>
          <w:trHeight w:hRule="exact" w:val="680"/>
        </w:trPr>
        <w:tc>
          <w:tcPr>
            <w:tcW w:w="2977" w:type="dxa"/>
            <w:vAlign w:val="center"/>
          </w:tcPr>
          <w:p w14:paraId="52A354AB" w14:textId="77777777" w:rsidR="007748D0" w:rsidRPr="00542FDA" w:rsidRDefault="007748D0" w:rsidP="00C33DB9">
            <w:pPr>
              <w:ind w:left="57"/>
              <w:rPr>
                <w:rFonts w:ascii="Century Gothic" w:hAnsi="Century Gothic" w:cstheme="minorHAnsi"/>
                <w:sz w:val="20"/>
                <w:szCs w:val="20"/>
              </w:rPr>
            </w:pPr>
            <w:r w:rsidRPr="00542FDA">
              <w:rPr>
                <w:rFonts w:ascii="Century Gothic" w:hAnsi="Century Gothic" w:cstheme="minorHAnsi"/>
                <w:sz w:val="20"/>
                <w:szCs w:val="20"/>
              </w:rPr>
              <w:t>Sedež pravne osebe:</w:t>
            </w:r>
          </w:p>
        </w:tc>
        <w:tc>
          <w:tcPr>
            <w:tcW w:w="6095" w:type="dxa"/>
            <w:vAlign w:val="center"/>
          </w:tcPr>
          <w:p w14:paraId="5EF40E11" w14:textId="77777777" w:rsidR="007748D0" w:rsidRPr="00542FDA" w:rsidRDefault="007748D0" w:rsidP="00C33DB9">
            <w:pPr>
              <w:rPr>
                <w:rFonts w:ascii="Century Gothic" w:hAnsi="Century Gothic" w:cstheme="minorHAnsi"/>
                <w:sz w:val="20"/>
                <w:szCs w:val="20"/>
              </w:rPr>
            </w:pPr>
          </w:p>
        </w:tc>
      </w:tr>
      <w:tr w:rsidR="007748D0" w:rsidRPr="00542FDA" w14:paraId="2B897EF2" w14:textId="77777777" w:rsidTr="00C33DB9">
        <w:trPr>
          <w:trHeight w:hRule="exact" w:val="680"/>
        </w:trPr>
        <w:tc>
          <w:tcPr>
            <w:tcW w:w="2977" w:type="dxa"/>
            <w:vAlign w:val="center"/>
          </w:tcPr>
          <w:p w14:paraId="6B927F83" w14:textId="77777777" w:rsidR="007748D0" w:rsidRPr="00542FDA" w:rsidRDefault="007748D0" w:rsidP="00C33DB9">
            <w:pPr>
              <w:ind w:left="57"/>
              <w:rPr>
                <w:rFonts w:ascii="Century Gothic" w:hAnsi="Century Gothic" w:cstheme="minorHAnsi"/>
                <w:sz w:val="20"/>
                <w:szCs w:val="20"/>
              </w:rPr>
            </w:pPr>
            <w:r w:rsidRPr="00542FDA">
              <w:rPr>
                <w:rFonts w:ascii="Century Gothic" w:hAnsi="Century Gothic" w:cstheme="minorHAnsi"/>
                <w:sz w:val="20"/>
                <w:szCs w:val="20"/>
              </w:rPr>
              <w:t>Občina sedeža pravne osebe:</w:t>
            </w:r>
            <w:r w:rsidRPr="00542FDA">
              <w:rPr>
                <w:rFonts w:ascii="Century Gothic" w:hAnsi="Century Gothic" w:cstheme="minorHAnsi"/>
                <w:sz w:val="20"/>
                <w:szCs w:val="20"/>
              </w:rPr>
              <w:tab/>
            </w:r>
            <w:r w:rsidRPr="00542FDA">
              <w:rPr>
                <w:rFonts w:ascii="Century Gothic" w:hAnsi="Century Gothic" w:cstheme="minorHAnsi"/>
                <w:sz w:val="20"/>
                <w:szCs w:val="20"/>
                <w:u w:val="single"/>
              </w:rPr>
              <w:t xml:space="preserve"> </w:t>
            </w:r>
          </w:p>
        </w:tc>
        <w:tc>
          <w:tcPr>
            <w:tcW w:w="6095" w:type="dxa"/>
            <w:vAlign w:val="center"/>
          </w:tcPr>
          <w:p w14:paraId="6E32BCFF" w14:textId="77777777" w:rsidR="007748D0" w:rsidRPr="00542FDA" w:rsidRDefault="007748D0" w:rsidP="00C33DB9">
            <w:pPr>
              <w:rPr>
                <w:rFonts w:ascii="Century Gothic" w:hAnsi="Century Gothic" w:cstheme="minorHAnsi"/>
                <w:sz w:val="20"/>
                <w:szCs w:val="20"/>
              </w:rPr>
            </w:pPr>
          </w:p>
        </w:tc>
      </w:tr>
      <w:tr w:rsidR="007748D0" w:rsidRPr="00542FDA" w14:paraId="4C0FE125" w14:textId="77777777" w:rsidTr="00C33DB9">
        <w:trPr>
          <w:trHeight w:hRule="exact" w:val="680"/>
        </w:trPr>
        <w:tc>
          <w:tcPr>
            <w:tcW w:w="2977" w:type="dxa"/>
            <w:vAlign w:val="center"/>
          </w:tcPr>
          <w:p w14:paraId="54D7CA94" w14:textId="77777777" w:rsidR="007748D0" w:rsidRPr="00542FDA" w:rsidRDefault="007748D0" w:rsidP="00C33DB9">
            <w:pPr>
              <w:ind w:left="57"/>
              <w:rPr>
                <w:rFonts w:ascii="Century Gothic" w:hAnsi="Century Gothic" w:cstheme="minorHAnsi"/>
                <w:sz w:val="20"/>
                <w:szCs w:val="20"/>
              </w:rPr>
            </w:pPr>
            <w:r w:rsidRPr="00542FDA">
              <w:rPr>
                <w:rFonts w:ascii="Century Gothic" w:hAnsi="Century Gothic" w:cstheme="minorHAnsi"/>
                <w:sz w:val="20"/>
                <w:szCs w:val="20"/>
              </w:rPr>
              <w:t xml:space="preserve">Matična številka pravne osebe:  </w:t>
            </w:r>
            <w:r w:rsidRPr="00542FDA">
              <w:rPr>
                <w:rFonts w:ascii="Century Gothic" w:hAnsi="Century Gothic" w:cstheme="minorHAnsi"/>
                <w:sz w:val="20"/>
                <w:szCs w:val="20"/>
                <w:u w:val="single"/>
              </w:rPr>
              <w:t xml:space="preserve"> </w:t>
            </w:r>
          </w:p>
        </w:tc>
        <w:tc>
          <w:tcPr>
            <w:tcW w:w="6095" w:type="dxa"/>
            <w:vAlign w:val="center"/>
          </w:tcPr>
          <w:p w14:paraId="7583603C" w14:textId="77777777" w:rsidR="007748D0" w:rsidRPr="00542FDA" w:rsidRDefault="007748D0" w:rsidP="00C33DB9">
            <w:pPr>
              <w:rPr>
                <w:rFonts w:ascii="Century Gothic" w:hAnsi="Century Gothic" w:cstheme="minorHAnsi"/>
                <w:sz w:val="20"/>
                <w:szCs w:val="20"/>
              </w:rPr>
            </w:pPr>
          </w:p>
        </w:tc>
      </w:tr>
      <w:tr w:rsidR="007748D0" w:rsidRPr="00542FDA" w14:paraId="334637CA" w14:textId="77777777" w:rsidTr="007748D0">
        <w:trPr>
          <w:trHeight w:hRule="exact" w:val="680"/>
        </w:trPr>
        <w:tc>
          <w:tcPr>
            <w:tcW w:w="2977" w:type="dxa"/>
            <w:tcBorders>
              <w:top w:val="single" w:sz="4" w:space="0" w:color="auto"/>
              <w:left w:val="single" w:sz="4" w:space="0" w:color="auto"/>
              <w:bottom w:val="single" w:sz="4" w:space="0" w:color="auto"/>
              <w:right w:val="single" w:sz="4" w:space="0" w:color="auto"/>
            </w:tcBorders>
            <w:vAlign w:val="center"/>
          </w:tcPr>
          <w:p w14:paraId="590E1727" w14:textId="63D606B0" w:rsidR="007748D0" w:rsidRPr="00542FDA" w:rsidRDefault="007748D0" w:rsidP="00C33DB9">
            <w:pPr>
              <w:ind w:left="57"/>
              <w:rPr>
                <w:rFonts w:ascii="Century Gothic" w:hAnsi="Century Gothic" w:cstheme="minorHAnsi"/>
                <w:sz w:val="20"/>
                <w:szCs w:val="20"/>
              </w:rPr>
            </w:pPr>
            <w:r w:rsidRPr="00542FDA">
              <w:rPr>
                <w:rFonts w:ascii="Century Gothic" w:hAnsi="Century Gothic" w:cstheme="minorHAnsi"/>
                <w:sz w:val="20"/>
                <w:szCs w:val="20"/>
              </w:rPr>
              <w:t xml:space="preserve">ID za DDV:   </w:t>
            </w:r>
          </w:p>
        </w:tc>
        <w:tc>
          <w:tcPr>
            <w:tcW w:w="6095" w:type="dxa"/>
            <w:tcBorders>
              <w:top w:val="single" w:sz="4" w:space="0" w:color="auto"/>
              <w:left w:val="single" w:sz="4" w:space="0" w:color="auto"/>
              <w:bottom w:val="single" w:sz="4" w:space="0" w:color="auto"/>
              <w:right w:val="single" w:sz="4" w:space="0" w:color="auto"/>
            </w:tcBorders>
            <w:vAlign w:val="center"/>
          </w:tcPr>
          <w:p w14:paraId="0C9B0CC9" w14:textId="77777777" w:rsidR="007748D0" w:rsidRPr="00542FDA" w:rsidRDefault="007748D0" w:rsidP="00C33DB9">
            <w:pPr>
              <w:rPr>
                <w:rFonts w:ascii="Century Gothic" w:hAnsi="Century Gothic" w:cstheme="minorHAnsi"/>
                <w:sz w:val="20"/>
                <w:szCs w:val="20"/>
              </w:rPr>
            </w:pPr>
          </w:p>
        </w:tc>
      </w:tr>
    </w:tbl>
    <w:p w14:paraId="34B633E6" w14:textId="03FB6CFA" w:rsidR="007748D0" w:rsidRPr="00542FDA" w:rsidRDefault="007748D0" w:rsidP="007748D0">
      <w:pPr>
        <w:jc w:val="left"/>
        <w:rPr>
          <w:rFonts w:ascii="Century Gothic" w:hAnsi="Century Gothic" w:cs="Arial"/>
          <w:sz w:val="20"/>
          <w:szCs w:val="20"/>
        </w:rPr>
      </w:pPr>
    </w:p>
    <w:p w14:paraId="5F90647F" w14:textId="77777777" w:rsidR="00FA5E4E" w:rsidRPr="00542FDA" w:rsidRDefault="00FA5E4E" w:rsidP="007748D0">
      <w:pPr>
        <w:jc w:val="left"/>
        <w:rPr>
          <w:rFonts w:ascii="Century Gothic" w:hAnsi="Century Gothic" w:cs="Arial"/>
          <w:sz w:val="20"/>
          <w:szCs w:val="20"/>
        </w:rPr>
      </w:pPr>
    </w:p>
    <w:p w14:paraId="5CE2E264" w14:textId="7899C0AF" w:rsidR="00646470" w:rsidRPr="00542FDA" w:rsidRDefault="007748D0" w:rsidP="007748D0">
      <w:pPr>
        <w:rPr>
          <w:rFonts w:ascii="Century Gothic" w:hAnsi="Century Gothic"/>
          <w:sz w:val="20"/>
          <w:szCs w:val="20"/>
        </w:rPr>
      </w:pPr>
      <w:r w:rsidRPr="00542FDA">
        <w:rPr>
          <w:rFonts w:ascii="Century Gothic" w:hAnsi="Century Gothic" w:cs="Arial"/>
          <w:sz w:val="20"/>
          <w:szCs w:val="20"/>
        </w:rPr>
        <w:t xml:space="preserve">Na podlagi šestega odstavka 14. </w:t>
      </w:r>
      <w:r w:rsidR="00144D27" w:rsidRPr="00542FDA">
        <w:rPr>
          <w:rFonts w:ascii="Century Gothic" w:hAnsi="Century Gothic" w:cs="Arial"/>
          <w:sz w:val="20"/>
          <w:szCs w:val="20"/>
        </w:rPr>
        <w:t xml:space="preserve">in 35. </w:t>
      </w:r>
      <w:r w:rsidRPr="00542FDA">
        <w:rPr>
          <w:rFonts w:ascii="Century Gothic" w:hAnsi="Century Gothic" w:cs="Arial"/>
          <w:sz w:val="20"/>
          <w:szCs w:val="20"/>
        </w:rPr>
        <w:t>člena Zakona o integriteti in preprečevanju korupcije (Uradni list RS, št. 69/11 – uradno prečiščeno besedilo</w:t>
      </w:r>
      <w:r w:rsidR="00FA5E4E" w:rsidRPr="00542FDA">
        <w:rPr>
          <w:rFonts w:ascii="Century Gothic" w:hAnsi="Century Gothic" w:cs="Arial"/>
          <w:sz w:val="20"/>
          <w:szCs w:val="20"/>
        </w:rPr>
        <w:t xml:space="preserve">, </w:t>
      </w:r>
      <w:r w:rsidRPr="00542FDA">
        <w:rPr>
          <w:rFonts w:ascii="Century Gothic" w:hAnsi="Century Gothic" w:cs="Arial"/>
          <w:sz w:val="20"/>
          <w:szCs w:val="20"/>
        </w:rPr>
        <w:t>158/20</w:t>
      </w:r>
      <w:r w:rsidR="00FA5E4E" w:rsidRPr="00542FDA">
        <w:rPr>
          <w:rFonts w:ascii="Century Gothic" w:hAnsi="Century Gothic" w:cs="Arial"/>
          <w:sz w:val="20"/>
          <w:szCs w:val="20"/>
        </w:rPr>
        <w:t xml:space="preserve"> in 3/22 - </w:t>
      </w:r>
      <w:proofErr w:type="spellStart"/>
      <w:r w:rsidR="00FA5E4E" w:rsidRPr="00542FDA">
        <w:rPr>
          <w:rFonts w:ascii="Century Gothic" w:hAnsi="Century Gothic" w:cs="Arial"/>
          <w:sz w:val="20"/>
          <w:szCs w:val="20"/>
        </w:rPr>
        <w:t>ZDeb</w:t>
      </w:r>
      <w:proofErr w:type="spellEnd"/>
      <w:r w:rsidRPr="00542FDA">
        <w:rPr>
          <w:rFonts w:ascii="Century Gothic" w:hAnsi="Century Gothic" w:cs="Arial"/>
          <w:sz w:val="20"/>
          <w:szCs w:val="20"/>
        </w:rPr>
        <w:t xml:space="preserve">; v nadaljevanju: </w:t>
      </w:r>
      <w:proofErr w:type="spellStart"/>
      <w:r w:rsidRPr="00542FDA">
        <w:rPr>
          <w:rFonts w:ascii="Century Gothic" w:hAnsi="Century Gothic" w:cs="Arial"/>
          <w:sz w:val="20"/>
          <w:szCs w:val="20"/>
        </w:rPr>
        <w:t>ZIntPK</w:t>
      </w:r>
      <w:proofErr w:type="spellEnd"/>
      <w:r w:rsidRPr="00542FDA">
        <w:rPr>
          <w:rFonts w:ascii="Century Gothic" w:hAnsi="Century Gothic" w:cs="Arial"/>
          <w:sz w:val="20"/>
          <w:szCs w:val="20"/>
        </w:rPr>
        <w:t xml:space="preserve">) vam v zvezi z javnim naročilom za </w:t>
      </w:r>
      <w:r w:rsidRPr="00542FDA">
        <w:rPr>
          <w:rFonts w:ascii="Century Gothic" w:hAnsi="Century Gothic"/>
          <w:sz w:val="20"/>
          <w:szCs w:val="20"/>
        </w:rPr>
        <w:t>»</w:t>
      </w:r>
      <w:r w:rsidR="00584454" w:rsidRPr="00542FDA">
        <w:rPr>
          <w:rFonts w:ascii="Century Gothic" w:hAnsi="Century Gothic"/>
          <w:b/>
          <w:bCs/>
          <w:sz w:val="20"/>
          <w:szCs w:val="20"/>
        </w:rPr>
        <w:t>izvedbo strojno ključavničarskih, kovaških in mehaničnih del</w:t>
      </w:r>
      <w:r w:rsidRPr="00542FDA">
        <w:rPr>
          <w:rFonts w:ascii="Century Gothic" w:hAnsi="Century Gothic"/>
          <w:b/>
          <w:bCs/>
          <w:sz w:val="20"/>
          <w:szCs w:val="20"/>
        </w:rPr>
        <w:t>«</w:t>
      </w:r>
      <w:r w:rsidR="00646470" w:rsidRPr="00542FDA">
        <w:rPr>
          <w:rFonts w:ascii="Century Gothic" w:hAnsi="Century Gothic"/>
          <w:sz w:val="20"/>
          <w:szCs w:val="20"/>
        </w:rPr>
        <w:t>:</w:t>
      </w:r>
    </w:p>
    <w:p w14:paraId="23D1A935" w14:textId="77777777" w:rsidR="00646470" w:rsidRPr="00542FDA" w:rsidRDefault="00646470" w:rsidP="007748D0">
      <w:pPr>
        <w:rPr>
          <w:rFonts w:ascii="Century Gothic" w:hAnsi="Century Gothic"/>
          <w:sz w:val="20"/>
          <w:szCs w:val="20"/>
        </w:rPr>
      </w:pPr>
    </w:p>
    <w:p w14:paraId="3B135E28" w14:textId="06C389F1" w:rsidR="007748D0" w:rsidRPr="00542FDA" w:rsidRDefault="007748D0" w:rsidP="00646470">
      <w:pPr>
        <w:pStyle w:val="Odstavekseznama"/>
        <w:numPr>
          <w:ilvl w:val="0"/>
          <w:numId w:val="30"/>
        </w:numPr>
        <w:rPr>
          <w:rFonts w:ascii="Century Gothic" w:hAnsi="Century Gothic"/>
          <w:b/>
          <w:bCs/>
          <w:sz w:val="20"/>
          <w:szCs w:val="20"/>
        </w:rPr>
      </w:pPr>
      <w:r w:rsidRPr="00542FDA">
        <w:rPr>
          <w:rFonts w:ascii="Century Gothic" w:hAnsi="Century Gothic"/>
          <w:b/>
          <w:bCs/>
          <w:sz w:val="20"/>
          <w:szCs w:val="20"/>
        </w:rPr>
        <w:t xml:space="preserve"> </w:t>
      </w:r>
      <w:r w:rsidR="00144D27" w:rsidRPr="00542FDA">
        <w:rPr>
          <w:rFonts w:ascii="Century Gothic" w:hAnsi="Century Gothic"/>
          <w:b/>
          <w:bCs/>
          <w:sz w:val="20"/>
          <w:szCs w:val="20"/>
        </w:rPr>
        <w:t xml:space="preserve">posredujemo </w:t>
      </w:r>
      <w:r w:rsidRPr="00542FDA">
        <w:rPr>
          <w:rFonts w:ascii="Century Gothic" w:hAnsi="Century Gothic"/>
          <w:b/>
          <w:bCs/>
          <w:sz w:val="20"/>
          <w:szCs w:val="20"/>
        </w:rPr>
        <w:t>podatke o udeležbi fizičnih in pravnih oseb v lastništvu ponudnika, vključno z udeležbo tihih družbenikov ter gospodarskih subjektih, za katere se glede na določbe zakona, ki ureja gospodarske družbe šteje, da so povezane družbe s ponudnikom.</w:t>
      </w:r>
    </w:p>
    <w:p w14:paraId="121F429C" w14:textId="544B1A49" w:rsidR="007748D0" w:rsidRPr="00542FDA" w:rsidRDefault="007748D0" w:rsidP="007748D0">
      <w:pPr>
        <w:rPr>
          <w:rFonts w:ascii="Century Gothic" w:hAnsi="Century Gothic"/>
          <w:sz w:val="20"/>
          <w:szCs w:val="20"/>
        </w:rPr>
      </w:pPr>
    </w:p>
    <w:p w14:paraId="603C4486" w14:textId="7FF5C0F8" w:rsidR="007748D0" w:rsidRPr="00542FDA" w:rsidRDefault="00646470" w:rsidP="007748D0">
      <w:pPr>
        <w:rPr>
          <w:rFonts w:ascii="Century Gothic" w:hAnsi="Century Gothic"/>
          <w:i/>
          <w:iCs/>
          <w:sz w:val="20"/>
          <w:szCs w:val="20"/>
        </w:rPr>
      </w:pPr>
      <w:r w:rsidRPr="00542FDA">
        <w:rPr>
          <w:rFonts w:ascii="Century Gothic" w:hAnsi="Century Gothic"/>
          <w:i/>
          <w:iCs/>
          <w:sz w:val="20"/>
          <w:szCs w:val="20"/>
        </w:rPr>
        <w:t>Spodaj podpisani zastopnik izjavljam</w:t>
      </w:r>
      <w:r w:rsidR="007748D0" w:rsidRPr="00542FDA">
        <w:rPr>
          <w:rFonts w:ascii="Century Gothic" w:hAnsi="Century Gothic"/>
          <w:i/>
          <w:iCs/>
          <w:sz w:val="20"/>
          <w:szCs w:val="20"/>
        </w:rPr>
        <w:t>, da so pri lastništvu zgoraj navedenega ponudnika udeležen</w:t>
      </w:r>
      <w:r w:rsidRPr="00542FDA">
        <w:rPr>
          <w:rFonts w:ascii="Century Gothic" w:hAnsi="Century Gothic"/>
          <w:i/>
          <w:iCs/>
          <w:sz w:val="20"/>
          <w:szCs w:val="20"/>
        </w:rPr>
        <w:t>i</w:t>
      </w:r>
      <w:r w:rsidR="007748D0" w:rsidRPr="00542FDA">
        <w:rPr>
          <w:rFonts w:ascii="Century Gothic" w:hAnsi="Century Gothic"/>
          <w:i/>
          <w:iCs/>
          <w:sz w:val="20"/>
          <w:szCs w:val="20"/>
        </w:rPr>
        <w:t xml:space="preserve"> naslednj</w:t>
      </w:r>
      <w:r w:rsidRPr="00542FDA">
        <w:rPr>
          <w:rFonts w:ascii="Century Gothic" w:hAnsi="Century Gothic"/>
          <w:i/>
          <w:iCs/>
          <w:sz w:val="20"/>
          <w:szCs w:val="20"/>
        </w:rPr>
        <w:t>i</w:t>
      </w:r>
      <w:r w:rsidR="007748D0" w:rsidRPr="00542FDA">
        <w:rPr>
          <w:rFonts w:ascii="Century Gothic" w:hAnsi="Century Gothic"/>
          <w:i/>
          <w:iCs/>
          <w:sz w:val="20"/>
          <w:szCs w:val="20"/>
        </w:rPr>
        <w:t xml:space="preserve"> </w:t>
      </w:r>
      <w:r w:rsidRPr="00542FDA">
        <w:rPr>
          <w:rFonts w:ascii="Century Gothic" w:hAnsi="Century Gothic"/>
          <w:i/>
          <w:iCs/>
          <w:sz w:val="20"/>
          <w:szCs w:val="20"/>
        </w:rPr>
        <w:t>subjekti (fizične in pravne osebe):</w:t>
      </w:r>
    </w:p>
    <w:p w14:paraId="7602C634" w14:textId="77777777" w:rsidR="007748D0" w:rsidRPr="00542FDA" w:rsidRDefault="007748D0" w:rsidP="007748D0">
      <w:pPr>
        <w:rPr>
          <w:rFonts w:ascii="Century Gothic" w:hAnsi="Century Gothic"/>
          <w:sz w:val="20"/>
          <w:szCs w:val="20"/>
        </w:rPr>
      </w:pPr>
    </w:p>
    <w:tbl>
      <w:tblPr>
        <w:tblW w:w="4946"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840"/>
        <w:gridCol w:w="3478"/>
        <w:gridCol w:w="3225"/>
        <w:gridCol w:w="1412"/>
      </w:tblGrid>
      <w:tr w:rsidR="007748D0" w:rsidRPr="00542FDA" w14:paraId="142D5A3F" w14:textId="77777777" w:rsidTr="007F385E">
        <w:trPr>
          <w:trHeight w:val="1124"/>
        </w:trPr>
        <w:tc>
          <w:tcPr>
            <w:tcW w:w="759" w:type="dxa"/>
            <w:tcBorders>
              <w:top w:val="inset" w:sz="7" w:space="0" w:color="000000"/>
              <w:left w:val="inset" w:sz="7" w:space="0" w:color="000000"/>
              <w:bottom w:val="inset" w:sz="7" w:space="0" w:color="000000"/>
              <w:right w:val="inset" w:sz="7" w:space="0" w:color="000000"/>
            </w:tcBorders>
            <w:vAlign w:val="center"/>
          </w:tcPr>
          <w:p w14:paraId="61B49FCF" w14:textId="77777777" w:rsidR="007F385E" w:rsidRPr="00542FDA" w:rsidRDefault="007F385E" w:rsidP="007748D0">
            <w:pPr>
              <w:jc w:val="center"/>
              <w:textAlignment w:val="center"/>
              <w:rPr>
                <w:rFonts w:ascii="Century Gothic" w:hAnsi="Century Gothic" w:cs="Arial"/>
                <w:b/>
                <w:bCs/>
                <w:color w:val="000000"/>
                <w:position w:val="-2"/>
                <w:sz w:val="20"/>
                <w:szCs w:val="20"/>
              </w:rPr>
            </w:pPr>
          </w:p>
          <w:p w14:paraId="0F1427ED" w14:textId="74A7BAC2" w:rsidR="007748D0" w:rsidRPr="00542FDA" w:rsidRDefault="007748D0" w:rsidP="007748D0">
            <w:pPr>
              <w:jc w:val="center"/>
              <w:textAlignment w:val="center"/>
              <w:rPr>
                <w:rFonts w:ascii="Century Gothic" w:hAnsi="Century Gothic" w:cs="Arial"/>
                <w:b/>
                <w:bCs/>
                <w:color w:val="000000"/>
                <w:position w:val="-2"/>
                <w:sz w:val="20"/>
                <w:szCs w:val="20"/>
              </w:rPr>
            </w:pPr>
            <w:proofErr w:type="spellStart"/>
            <w:r w:rsidRPr="00542FDA">
              <w:rPr>
                <w:rFonts w:ascii="Century Gothic" w:hAnsi="Century Gothic" w:cs="Arial"/>
                <w:b/>
                <w:bCs/>
                <w:color w:val="000000"/>
                <w:position w:val="-2"/>
                <w:sz w:val="20"/>
                <w:szCs w:val="20"/>
              </w:rPr>
              <w:t>Zap.št</w:t>
            </w:r>
            <w:proofErr w:type="spellEnd"/>
            <w:r w:rsidRPr="00542FDA">
              <w:rPr>
                <w:rFonts w:ascii="Century Gothic" w:hAnsi="Century Gothic" w:cs="Arial"/>
                <w:b/>
                <w:bCs/>
                <w:color w:val="000000"/>
                <w:position w:val="-2"/>
                <w:sz w:val="20"/>
                <w:szCs w:val="20"/>
              </w:rPr>
              <w:t>.</w:t>
            </w:r>
          </w:p>
        </w:tc>
        <w:tc>
          <w:tcPr>
            <w:tcW w:w="3519"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340666EF" w14:textId="77777777" w:rsidR="007F385E" w:rsidRPr="00542FDA" w:rsidRDefault="007F385E" w:rsidP="007F385E">
            <w:pPr>
              <w:textAlignment w:val="center"/>
              <w:rPr>
                <w:rFonts w:ascii="Century Gothic" w:hAnsi="Century Gothic" w:cs="Arial"/>
                <w:b/>
                <w:bCs/>
                <w:color w:val="000000"/>
                <w:position w:val="-2"/>
                <w:sz w:val="20"/>
                <w:szCs w:val="20"/>
              </w:rPr>
            </w:pPr>
          </w:p>
          <w:p w14:paraId="74D6CE27" w14:textId="237D8069" w:rsidR="007748D0" w:rsidRPr="00542FDA" w:rsidRDefault="00646470" w:rsidP="007748D0">
            <w:pPr>
              <w:jc w:val="center"/>
              <w:textAlignment w:val="center"/>
              <w:rPr>
                <w:rFonts w:ascii="Century Gothic" w:hAnsi="Century Gothic"/>
                <w:sz w:val="20"/>
                <w:szCs w:val="20"/>
              </w:rPr>
            </w:pPr>
            <w:r w:rsidRPr="00542FDA">
              <w:rPr>
                <w:rFonts w:ascii="Century Gothic" w:hAnsi="Century Gothic" w:cs="Arial"/>
                <w:b/>
                <w:bCs/>
                <w:color w:val="000000"/>
                <w:position w:val="-2"/>
                <w:sz w:val="20"/>
                <w:szCs w:val="20"/>
              </w:rPr>
              <w:t xml:space="preserve">Ime in priimek / </w:t>
            </w:r>
            <w:r w:rsidR="007748D0" w:rsidRPr="00542FDA">
              <w:rPr>
                <w:rFonts w:ascii="Century Gothic" w:hAnsi="Century Gothic" w:cs="Arial"/>
                <w:b/>
                <w:bCs/>
                <w:color w:val="000000"/>
                <w:position w:val="-2"/>
                <w:sz w:val="20"/>
                <w:szCs w:val="20"/>
              </w:rPr>
              <w:t>Naziv</w:t>
            </w:r>
            <w:r w:rsidRPr="00542FDA">
              <w:rPr>
                <w:rFonts w:ascii="Century Gothic" w:hAnsi="Century Gothic" w:cs="Arial"/>
                <w:b/>
                <w:bCs/>
                <w:color w:val="000000"/>
                <w:position w:val="-2"/>
                <w:sz w:val="20"/>
                <w:szCs w:val="20"/>
              </w:rPr>
              <w:t xml:space="preserve"> :</w:t>
            </w:r>
          </w:p>
        </w:tc>
        <w:tc>
          <w:tcPr>
            <w:tcW w:w="3260"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3846049C" w14:textId="77777777" w:rsidR="007F385E" w:rsidRPr="00542FDA" w:rsidRDefault="007F385E" w:rsidP="007748D0">
            <w:pPr>
              <w:jc w:val="center"/>
              <w:textAlignment w:val="center"/>
              <w:rPr>
                <w:rFonts w:ascii="Century Gothic" w:hAnsi="Century Gothic" w:cs="Arial"/>
                <w:b/>
                <w:bCs/>
                <w:color w:val="000000"/>
                <w:position w:val="-2"/>
                <w:sz w:val="20"/>
                <w:szCs w:val="20"/>
              </w:rPr>
            </w:pPr>
          </w:p>
          <w:p w14:paraId="3ED30616" w14:textId="12E83241" w:rsidR="007748D0" w:rsidRPr="00542FDA" w:rsidRDefault="00646470" w:rsidP="007748D0">
            <w:pPr>
              <w:jc w:val="center"/>
              <w:textAlignment w:val="center"/>
              <w:rPr>
                <w:rFonts w:ascii="Century Gothic" w:hAnsi="Century Gothic"/>
                <w:sz w:val="20"/>
                <w:szCs w:val="20"/>
              </w:rPr>
            </w:pPr>
            <w:r w:rsidRPr="00542FDA">
              <w:rPr>
                <w:rFonts w:ascii="Century Gothic" w:hAnsi="Century Gothic" w:cs="Arial"/>
                <w:b/>
                <w:bCs/>
                <w:color w:val="000000"/>
                <w:position w:val="-2"/>
                <w:sz w:val="20"/>
                <w:szCs w:val="20"/>
              </w:rPr>
              <w:t xml:space="preserve">Naslov stalnega bivališča / </w:t>
            </w:r>
            <w:r w:rsidR="007748D0" w:rsidRPr="00542FDA">
              <w:rPr>
                <w:rFonts w:ascii="Century Gothic" w:hAnsi="Century Gothic" w:cs="Arial"/>
                <w:b/>
                <w:bCs/>
                <w:color w:val="000000"/>
                <w:position w:val="-2"/>
                <w:sz w:val="20"/>
                <w:szCs w:val="20"/>
              </w:rPr>
              <w:t>Sedež</w:t>
            </w:r>
            <w:r w:rsidRPr="00542FDA">
              <w:rPr>
                <w:rFonts w:ascii="Century Gothic" w:hAnsi="Century Gothic" w:cs="Arial"/>
                <w:b/>
                <w:bCs/>
                <w:color w:val="000000"/>
                <w:position w:val="-2"/>
                <w:sz w:val="20"/>
                <w:szCs w:val="20"/>
              </w:rPr>
              <w:t xml:space="preserve"> :</w:t>
            </w:r>
          </w:p>
        </w:tc>
        <w:tc>
          <w:tcPr>
            <w:tcW w:w="14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3BD7FE77" w14:textId="77777777" w:rsidR="007748D0" w:rsidRPr="00542FDA" w:rsidRDefault="007748D0" w:rsidP="007748D0">
            <w:pPr>
              <w:jc w:val="center"/>
              <w:textAlignment w:val="center"/>
              <w:rPr>
                <w:rFonts w:ascii="Century Gothic" w:hAnsi="Century Gothic" w:cs="Arial"/>
                <w:b/>
                <w:bCs/>
                <w:color w:val="000000"/>
                <w:position w:val="-2"/>
                <w:sz w:val="20"/>
                <w:szCs w:val="20"/>
              </w:rPr>
            </w:pPr>
          </w:p>
          <w:p w14:paraId="70E4CA2F" w14:textId="6A6180C2" w:rsidR="007748D0" w:rsidRPr="00542FDA" w:rsidRDefault="007748D0" w:rsidP="007F385E">
            <w:pPr>
              <w:jc w:val="center"/>
              <w:textAlignment w:val="center"/>
              <w:rPr>
                <w:rFonts w:ascii="Century Gothic" w:hAnsi="Century Gothic"/>
                <w:sz w:val="20"/>
                <w:szCs w:val="20"/>
              </w:rPr>
            </w:pPr>
            <w:r w:rsidRPr="00542FDA">
              <w:rPr>
                <w:rFonts w:ascii="Century Gothic" w:hAnsi="Century Gothic" w:cs="Arial"/>
                <w:b/>
                <w:bCs/>
                <w:color w:val="000000"/>
                <w:position w:val="-2"/>
                <w:sz w:val="20"/>
                <w:szCs w:val="20"/>
              </w:rPr>
              <w:t>Delež lastništva v %</w:t>
            </w:r>
          </w:p>
        </w:tc>
      </w:tr>
      <w:tr w:rsidR="007748D0" w:rsidRPr="00542FDA" w14:paraId="4478B724" w14:textId="77777777" w:rsidTr="007F385E">
        <w:tc>
          <w:tcPr>
            <w:tcW w:w="759" w:type="dxa"/>
            <w:tcBorders>
              <w:top w:val="inset" w:sz="7" w:space="0" w:color="000000"/>
              <w:left w:val="inset" w:sz="7" w:space="0" w:color="000000"/>
              <w:bottom w:val="inset" w:sz="7" w:space="0" w:color="000000"/>
              <w:right w:val="inset" w:sz="7" w:space="0" w:color="000000"/>
            </w:tcBorders>
            <w:vAlign w:val="center"/>
          </w:tcPr>
          <w:p w14:paraId="1B54AC28" w14:textId="77777777" w:rsidR="007F385E" w:rsidRPr="00542FDA" w:rsidRDefault="007F385E" w:rsidP="007748D0">
            <w:pPr>
              <w:textAlignment w:val="center"/>
              <w:rPr>
                <w:rFonts w:ascii="Century Gothic" w:hAnsi="Century Gothic" w:cs="Arial"/>
                <w:color w:val="000000"/>
                <w:position w:val="-2"/>
                <w:sz w:val="20"/>
                <w:szCs w:val="20"/>
              </w:rPr>
            </w:pPr>
          </w:p>
          <w:p w14:paraId="76E9B67D" w14:textId="5AE4EC93" w:rsidR="007748D0" w:rsidRPr="00542FDA" w:rsidRDefault="007748D0" w:rsidP="007748D0">
            <w:pPr>
              <w:textAlignment w:val="center"/>
              <w:rPr>
                <w:rFonts w:ascii="Century Gothic" w:hAnsi="Century Gothic" w:cs="Arial"/>
                <w:color w:val="000000"/>
                <w:position w:val="-2"/>
                <w:sz w:val="20"/>
                <w:szCs w:val="20"/>
              </w:rPr>
            </w:pPr>
            <w:r w:rsidRPr="00542FDA">
              <w:rPr>
                <w:rFonts w:ascii="Century Gothic" w:hAnsi="Century Gothic" w:cs="Arial"/>
                <w:color w:val="000000"/>
                <w:position w:val="-2"/>
                <w:sz w:val="20"/>
                <w:szCs w:val="20"/>
              </w:rPr>
              <w:t> </w:t>
            </w:r>
            <w:r w:rsidR="007F385E" w:rsidRPr="00542FDA">
              <w:rPr>
                <w:rFonts w:ascii="Century Gothic" w:hAnsi="Century Gothic" w:cs="Arial"/>
                <w:color w:val="000000"/>
                <w:position w:val="-2"/>
                <w:sz w:val="20"/>
                <w:szCs w:val="20"/>
              </w:rPr>
              <w:t>1.</w:t>
            </w:r>
          </w:p>
        </w:tc>
        <w:tc>
          <w:tcPr>
            <w:tcW w:w="3519"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AEBEF64" w14:textId="134C7323" w:rsidR="007748D0" w:rsidRPr="00542FDA" w:rsidRDefault="007748D0" w:rsidP="007748D0">
            <w:pPr>
              <w:textAlignment w:val="center"/>
              <w:rPr>
                <w:rFonts w:ascii="Century Gothic" w:hAnsi="Century Gothic"/>
                <w:sz w:val="20"/>
                <w:szCs w:val="20"/>
              </w:rPr>
            </w:pPr>
            <w:r w:rsidRPr="00542FDA">
              <w:rPr>
                <w:rFonts w:ascii="Century Gothic" w:hAnsi="Century Gothic" w:cs="Arial"/>
                <w:color w:val="000000"/>
                <w:position w:val="-2"/>
                <w:sz w:val="20"/>
                <w:szCs w:val="20"/>
              </w:rPr>
              <w:t> </w:t>
            </w:r>
          </w:p>
        </w:tc>
        <w:tc>
          <w:tcPr>
            <w:tcW w:w="3260"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384B9443" w14:textId="77777777" w:rsidR="007748D0" w:rsidRPr="00542FDA" w:rsidRDefault="007748D0" w:rsidP="007748D0">
            <w:pPr>
              <w:textAlignment w:val="center"/>
              <w:rPr>
                <w:rFonts w:ascii="Century Gothic" w:hAnsi="Century Gothic"/>
                <w:sz w:val="20"/>
                <w:szCs w:val="20"/>
              </w:rPr>
            </w:pPr>
            <w:r w:rsidRPr="00542FDA">
              <w:rPr>
                <w:rFonts w:ascii="Century Gothic" w:hAnsi="Century Gothic" w:cs="Arial"/>
                <w:color w:val="000000"/>
                <w:position w:val="-2"/>
                <w:sz w:val="20"/>
                <w:szCs w:val="20"/>
              </w:rPr>
              <w:t> </w:t>
            </w:r>
          </w:p>
        </w:tc>
        <w:tc>
          <w:tcPr>
            <w:tcW w:w="14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683AC60" w14:textId="77777777" w:rsidR="007748D0" w:rsidRPr="00542FDA" w:rsidRDefault="007748D0" w:rsidP="007748D0">
            <w:pPr>
              <w:textAlignment w:val="center"/>
              <w:rPr>
                <w:rFonts w:ascii="Century Gothic" w:hAnsi="Century Gothic"/>
                <w:sz w:val="20"/>
                <w:szCs w:val="20"/>
              </w:rPr>
            </w:pPr>
            <w:r w:rsidRPr="00542FDA">
              <w:rPr>
                <w:rFonts w:ascii="Century Gothic" w:hAnsi="Century Gothic" w:cs="Arial"/>
                <w:color w:val="000000"/>
                <w:position w:val="-2"/>
                <w:sz w:val="20"/>
                <w:szCs w:val="20"/>
              </w:rPr>
              <w:t> </w:t>
            </w:r>
          </w:p>
        </w:tc>
      </w:tr>
      <w:tr w:rsidR="007748D0" w:rsidRPr="00542FDA" w14:paraId="2863125A" w14:textId="77777777" w:rsidTr="007F385E">
        <w:tc>
          <w:tcPr>
            <w:tcW w:w="759" w:type="dxa"/>
            <w:tcBorders>
              <w:top w:val="inset" w:sz="7" w:space="0" w:color="000000"/>
              <w:left w:val="inset" w:sz="7" w:space="0" w:color="000000"/>
              <w:bottom w:val="inset" w:sz="7" w:space="0" w:color="000000"/>
              <w:right w:val="inset" w:sz="7" w:space="0" w:color="000000"/>
            </w:tcBorders>
            <w:vAlign w:val="center"/>
          </w:tcPr>
          <w:p w14:paraId="035918CD" w14:textId="77777777" w:rsidR="007F385E" w:rsidRPr="00542FDA" w:rsidRDefault="007F385E" w:rsidP="007748D0">
            <w:pPr>
              <w:textAlignment w:val="center"/>
              <w:rPr>
                <w:rFonts w:ascii="Century Gothic" w:hAnsi="Century Gothic" w:cs="Arial"/>
                <w:color w:val="000000"/>
                <w:position w:val="-2"/>
                <w:sz w:val="20"/>
                <w:szCs w:val="20"/>
              </w:rPr>
            </w:pPr>
          </w:p>
          <w:p w14:paraId="5FB83D6E" w14:textId="1A5D2B76" w:rsidR="007748D0" w:rsidRPr="00542FDA" w:rsidRDefault="007748D0" w:rsidP="007748D0">
            <w:pPr>
              <w:textAlignment w:val="center"/>
              <w:rPr>
                <w:rFonts w:ascii="Century Gothic" w:hAnsi="Century Gothic" w:cs="Arial"/>
                <w:color w:val="000000"/>
                <w:position w:val="-2"/>
                <w:sz w:val="20"/>
                <w:szCs w:val="20"/>
              </w:rPr>
            </w:pPr>
            <w:r w:rsidRPr="00542FDA">
              <w:rPr>
                <w:rFonts w:ascii="Century Gothic" w:hAnsi="Century Gothic" w:cs="Arial"/>
                <w:color w:val="000000"/>
                <w:position w:val="-2"/>
                <w:sz w:val="20"/>
                <w:szCs w:val="20"/>
              </w:rPr>
              <w:t> </w:t>
            </w:r>
            <w:r w:rsidR="007F385E" w:rsidRPr="00542FDA">
              <w:rPr>
                <w:rFonts w:ascii="Century Gothic" w:hAnsi="Century Gothic" w:cs="Arial"/>
                <w:color w:val="000000"/>
                <w:position w:val="-2"/>
                <w:sz w:val="20"/>
                <w:szCs w:val="20"/>
              </w:rPr>
              <w:t>2.</w:t>
            </w:r>
          </w:p>
        </w:tc>
        <w:tc>
          <w:tcPr>
            <w:tcW w:w="3519"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6616B8DE" w14:textId="7F0AE320" w:rsidR="007748D0" w:rsidRPr="00542FDA" w:rsidRDefault="007748D0" w:rsidP="007748D0">
            <w:pPr>
              <w:textAlignment w:val="center"/>
              <w:rPr>
                <w:rFonts w:ascii="Century Gothic" w:hAnsi="Century Gothic"/>
                <w:sz w:val="20"/>
                <w:szCs w:val="20"/>
              </w:rPr>
            </w:pPr>
            <w:r w:rsidRPr="00542FDA">
              <w:rPr>
                <w:rFonts w:ascii="Century Gothic" w:hAnsi="Century Gothic" w:cs="Arial"/>
                <w:color w:val="000000"/>
                <w:position w:val="-2"/>
                <w:sz w:val="20"/>
                <w:szCs w:val="20"/>
              </w:rPr>
              <w:t> </w:t>
            </w:r>
          </w:p>
        </w:tc>
        <w:tc>
          <w:tcPr>
            <w:tcW w:w="3260"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0BEFFDB" w14:textId="77777777" w:rsidR="007748D0" w:rsidRPr="00542FDA" w:rsidRDefault="007748D0" w:rsidP="007748D0">
            <w:pPr>
              <w:textAlignment w:val="center"/>
              <w:rPr>
                <w:rFonts w:ascii="Century Gothic" w:hAnsi="Century Gothic"/>
                <w:sz w:val="20"/>
                <w:szCs w:val="20"/>
              </w:rPr>
            </w:pPr>
            <w:r w:rsidRPr="00542FDA">
              <w:rPr>
                <w:rFonts w:ascii="Century Gothic" w:hAnsi="Century Gothic" w:cs="Arial"/>
                <w:color w:val="000000"/>
                <w:position w:val="-2"/>
                <w:sz w:val="20"/>
                <w:szCs w:val="20"/>
              </w:rPr>
              <w:t> </w:t>
            </w:r>
          </w:p>
        </w:tc>
        <w:tc>
          <w:tcPr>
            <w:tcW w:w="14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A6A3AEB" w14:textId="77777777" w:rsidR="007748D0" w:rsidRPr="00542FDA" w:rsidRDefault="007748D0" w:rsidP="007748D0">
            <w:pPr>
              <w:textAlignment w:val="center"/>
              <w:rPr>
                <w:rFonts w:ascii="Century Gothic" w:hAnsi="Century Gothic"/>
                <w:sz w:val="20"/>
                <w:szCs w:val="20"/>
              </w:rPr>
            </w:pPr>
            <w:r w:rsidRPr="00542FDA">
              <w:rPr>
                <w:rFonts w:ascii="Century Gothic" w:hAnsi="Century Gothic" w:cs="Arial"/>
                <w:color w:val="000000"/>
                <w:position w:val="-2"/>
                <w:sz w:val="20"/>
                <w:szCs w:val="20"/>
              </w:rPr>
              <w:t> </w:t>
            </w:r>
          </w:p>
        </w:tc>
      </w:tr>
      <w:tr w:rsidR="007748D0" w:rsidRPr="00542FDA" w14:paraId="3AD17DC3" w14:textId="77777777" w:rsidTr="007F385E">
        <w:tc>
          <w:tcPr>
            <w:tcW w:w="759" w:type="dxa"/>
            <w:tcBorders>
              <w:top w:val="inset" w:sz="7" w:space="0" w:color="000000"/>
              <w:left w:val="inset" w:sz="7" w:space="0" w:color="000000"/>
              <w:bottom w:val="inset" w:sz="7" w:space="0" w:color="000000"/>
              <w:right w:val="inset" w:sz="7" w:space="0" w:color="000000"/>
            </w:tcBorders>
            <w:vAlign w:val="center"/>
          </w:tcPr>
          <w:p w14:paraId="39740ABF" w14:textId="77777777" w:rsidR="007F385E" w:rsidRPr="00542FDA" w:rsidRDefault="007F385E" w:rsidP="007748D0">
            <w:pPr>
              <w:textAlignment w:val="center"/>
              <w:rPr>
                <w:rFonts w:ascii="Century Gothic" w:hAnsi="Century Gothic" w:cs="Arial"/>
                <w:color w:val="000000"/>
                <w:position w:val="-2"/>
                <w:sz w:val="20"/>
                <w:szCs w:val="20"/>
              </w:rPr>
            </w:pPr>
          </w:p>
          <w:p w14:paraId="0338A113" w14:textId="5D302209" w:rsidR="007748D0" w:rsidRPr="00542FDA" w:rsidRDefault="007F385E" w:rsidP="007748D0">
            <w:pPr>
              <w:textAlignment w:val="center"/>
              <w:rPr>
                <w:rFonts w:ascii="Century Gothic" w:hAnsi="Century Gothic" w:cs="Arial"/>
                <w:color w:val="000000"/>
                <w:position w:val="-2"/>
                <w:sz w:val="20"/>
                <w:szCs w:val="20"/>
              </w:rPr>
            </w:pPr>
            <w:r w:rsidRPr="00542FDA">
              <w:rPr>
                <w:rFonts w:ascii="Century Gothic" w:hAnsi="Century Gothic" w:cs="Arial"/>
                <w:color w:val="000000"/>
                <w:position w:val="-2"/>
                <w:sz w:val="20"/>
                <w:szCs w:val="20"/>
              </w:rPr>
              <w:t>3.</w:t>
            </w:r>
            <w:r w:rsidR="007748D0" w:rsidRPr="00542FDA">
              <w:rPr>
                <w:rFonts w:ascii="Century Gothic" w:hAnsi="Century Gothic" w:cs="Arial"/>
                <w:color w:val="000000"/>
                <w:position w:val="-2"/>
                <w:sz w:val="20"/>
                <w:szCs w:val="20"/>
              </w:rPr>
              <w:t> </w:t>
            </w:r>
          </w:p>
        </w:tc>
        <w:tc>
          <w:tcPr>
            <w:tcW w:w="3519"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BC3DD62" w14:textId="3A199A13" w:rsidR="007748D0" w:rsidRPr="00542FDA" w:rsidRDefault="007748D0" w:rsidP="007748D0">
            <w:pPr>
              <w:textAlignment w:val="center"/>
              <w:rPr>
                <w:rFonts w:ascii="Century Gothic" w:hAnsi="Century Gothic"/>
                <w:sz w:val="20"/>
                <w:szCs w:val="20"/>
              </w:rPr>
            </w:pPr>
            <w:r w:rsidRPr="00542FDA">
              <w:rPr>
                <w:rFonts w:ascii="Century Gothic" w:hAnsi="Century Gothic" w:cs="Arial"/>
                <w:color w:val="000000"/>
                <w:position w:val="-2"/>
                <w:sz w:val="20"/>
                <w:szCs w:val="20"/>
              </w:rPr>
              <w:t> </w:t>
            </w:r>
          </w:p>
        </w:tc>
        <w:tc>
          <w:tcPr>
            <w:tcW w:w="3260"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410FEE0" w14:textId="77777777" w:rsidR="007748D0" w:rsidRPr="00542FDA" w:rsidRDefault="007748D0" w:rsidP="007748D0">
            <w:pPr>
              <w:textAlignment w:val="center"/>
              <w:rPr>
                <w:rFonts w:ascii="Century Gothic" w:hAnsi="Century Gothic"/>
                <w:sz w:val="20"/>
                <w:szCs w:val="20"/>
              </w:rPr>
            </w:pPr>
            <w:r w:rsidRPr="00542FDA">
              <w:rPr>
                <w:rFonts w:ascii="Century Gothic" w:hAnsi="Century Gothic" w:cs="Arial"/>
                <w:color w:val="000000"/>
                <w:position w:val="-2"/>
                <w:sz w:val="20"/>
                <w:szCs w:val="20"/>
              </w:rPr>
              <w:t> </w:t>
            </w:r>
          </w:p>
        </w:tc>
        <w:tc>
          <w:tcPr>
            <w:tcW w:w="14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3B0E9E08" w14:textId="77777777" w:rsidR="007748D0" w:rsidRPr="00542FDA" w:rsidRDefault="007748D0" w:rsidP="007748D0">
            <w:pPr>
              <w:textAlignment w:val="center"/>
              <w:rPr>
                <w:rFonts w:ascii="Century Gothic" w:hAnsi="Century Gothic"/>
                <w:sz w:val="20"/>
                <w:szCs w:val="20"/>
              </w:rPr>
            </w:pPr>
            <w:r w:rsidRPr="00542FDA">
              <w:rPr>
                <w:rFonts w:ascii="Century Gothic" w:hAnsi="Century Gothic" w:cs="Arial"/>
                <w:color w:val="000000"/>
                <w:position w:val="-2"/>
                <w:sz w:val="20"/>
                <w:szCs w:val="20"/>
              </w:rPr>
              <w:t> </w:t>
            </w:r>
          </w:p>
        </w:tc>
      </w:tr>
      <w:tr w:rsidR="007748D0" w:rsidRPr="00542FDA" w14:paraId="583980DF" w14:textId="77777777" w:rsidTr="007F385E">
        <w:tc>
          <w:tcPr>
            <w:tcW w:w="759" w:type="dxa"/>
            <w:tcBorders>
              <w:top w:val="inset" w:sz="7" w:space="0" w:color="000000"/>
              <w:left w:val="inset" w:sz="7" w:space="0" w:color="000000"/>
              <w:bottom w:val="inset" w:sz="7" w:space="0" w:color="000000"/>
              <w:right w:val="inset" w:sz="7" w:space="0" w:color="000000"/>
            </w:tcBorders>
            <w:vAlign w:val="center"/>
          </w:tcPr>
          <w:p w14:paraId="1FB29A30" w14:textId="77777777" w:rsidR="007748D0" w:rsidRPr="00542FDA" w:rsidRDefault="007748D0" w:rsidP="007748D0">
            <w:pPr>
              <w:textAlignment w:val="center"/>
              <w:rPr>
                <w:rFonts w:ascii="Century Gothic" w:hAnsi="Century Gothic" w:cs="Arial"/>
                <w:color w:val="000000"/>
                <w:position w:val="-2"/>
                <w:sz w:val="20"/>
                <w:szCs w:val="20"/>
              </w:rPr>
            </w:pPr>
            <w:r w:rsidRPr="00542FDA">
              <w:rPr>
                <w:rFonts w:ascii="Century Gothic" w:hAnsi="Century Gothic" w:cs="Arial"/>
                <w:color w:val="000000"/>
                <w:position w:val="-2"/>
                <w:sz w:val="20"/>
                <w:szCs w:val="20"/>
              </w:rPr>
              <w:t> </w:t>
            </w:r>
          </w:p>
          <w:p w14:paraId="3335E76A" w14:textId="034F9E8A" w:rsidR="007F385E" w:rsidRPr="00542FDA" w:rsidRDefault="007F385E" w:rsidP="007748D0">
            <w:pPr>
              <w:textAlignment w:val="center"/>
              <w:rPr>
                <w:rFonts w:ascii="Century Gothic" w:hAnsi="Century Gothic" w:cs="Arial"/>
                <w:color w:val="000000"/>
                <w:position w:val="-2"/>
                <w:sz w:val="20"/>
                <w:szCs w:val="20"/>
              </w:rPr>
            </w:pPr>
            <w:r w:rsidRPr="00542FDA">
              <w:rPr>
                <w:rFonts w:ascii="Century Gothic" w:hAnsi="Century Gothic" w:cs="Arial"/>
                <w:color w:val="000000"/>
                <w:position w:val="-2"/>
                <w:sz w:val="20"/>
                <w:szCs w:val="20"/>
              </w:rPr>
              <w:t>….</w:t>
            </w:r>
          </w:p>
        </w:tc>
        <w:tc>
          <w:tcPr>
            <w:tcW w:w="3519"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1D2680D" w14:textId="2E880509" w:rsidR="007748D0" w:rsidRPr="00542FDA" w:rsidRDefault="007748D0" w:rsidP="007748D0">
            <w:pPr>
              <w:textAlignment w:val="center"/>
              <w:rPr>
                <w:rFonts w:ascii="Century Gothic" w:hAnsi="Century Gothic"/>
                <w:sz w:val="20"/>
                <w:szCs w:val="20"/>
              </w:rPr>
            </w:pPr>
            <w:r w:rsidRPr="00542FDA">
              <w:rPr>
                <w:rFonts w:ascii="Century Gothic" w:hAnsi="Century Gothic" w:cs="Arial"/>
                <w:color w:val="000000"/>
                <w:position w:val="-2"/>
                <w:sz w:val="20"/>
                <w:szCs w:val="20"/>
              </w:rPr>
              <w:t> </w:t>
            </w:r>
          </w:p>
        </w:tc>
        <w:tc>
          <w:tcPr>
            <w:tcW w:w="3260"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FEE75C4" w14:textId="77777777" w:rsidR="007748D0" w:rsidRPr="00542FDA" w:rsidRDefault="007748D0" w:rsidP="007748D0">
            <w:pPr>
              <w:textAlignment w:val="center"/>
              <w:rPr>
                <w:rFonts w:ascii="Century Gothic" w:hAnsi="Century Gothic"/>
                <w:sz w:val="20"/>
                <w:szCs w:val="20"/>
              </w:rPr>
            </w:pPr>
            <w:r w:rsidRPr="00542FDA">
              <w:rPr>
                <w:rFonts w:ascii="Century Gothic" w:hAnsi="Century Gothic" w:cs="Arial"/>
                <w:color w:val="000000"/>
                <w:position w:val="-2"/>
                <w:sz w:val="20"/>
                <w:szCs w:val="20"/>
              </w:rPr>
              <w:t> </w:t>
            </w:r>
          </w:p>
        </w:tc>
        <w:tc>
          <w:tcPr>
            <w:tcW w:w="14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A28BF24" w14:textId="77777777" w:rsidR="007748D0" w:rsidRPr="00542FDA" w:rsidRDefault="007748D0" w:rsidP="007748D0">
            <w:pPr>
              <w:textAlignment w:val="center"/>
              <w:rPr>
                <w:rFonts w:ascii="Century Gothic" w:hAnsi="Century Gothic"/>
                <w:sz w:val="20"/>
                <w:szCs w:val="20"/>
              </w:rPr>
            </w:pPr>
            <w:r w:rsidRPr="00542FDA">
              <w:rPr>
                <w:rFonts w:ascii="Century Gothic" w:hAnsi="Century Gothic" w:cs="Arial"/>
                <w:color w:val="000000"/>
                <w:position w:val="-2"/>
                <w:sz w:val="20"/>
                <w:szCs w:val="20"/>
              </w:rPr>
              <w:t> </w:t>
            </w:r>
          </w:p>
        </w:tc>
      </w:tr>
    </w:tbl>
    <w:p w14:paraId="0D3C41BF" w14:textId="2E1B5A1D" w:rsidR="007F385E" w:rsidRPr="00542FDA" w:rsidRDefault="007F385E" w:rsidP="007748D0">
      <w:pPr>
        <w:rPr>
          <w:rFonts w:ascii="Century Gothic" w:hAnsi="Century Gothic" w:cs="Arial"/>
          <w:color w:val="000000"/>
          <w:sz w:val="20"/>
          <w:szCs w:val="20"/>
        </w:rPr>
      </w:pPr>
    </w:p>
    <w:p w14:paraId="716F4792" w14:textId="5519A5CC" w:rsidR="007F385E" w:rsidRPr="00542FDA" w:rsidRDefault="007F385E" w:rsidP="007748D0">
      <w:pPr>
        <w:rPr>
          <w:rFonts w:ascii="Century Gothic" w:hAnsi="Century Gothic" w:cs="Arial"/>
          <w:color w:val="000000"/>
          <w:sz w:val="20"/>
          <w:szCs w:val="20"/>
        </w:rPr>
      </w:pPr>
    </w:p>
    <w:p w14:paraId="47C3DCD4" w14:textId="5E513D6E" w:rsidR="007F385E" w:rsidRPr="00542FDA" w:rsidRDefault="00646470" w:rsidP="007F385E">
      <w:pPr>
        <w:rPr>
          <w:rFonts w:ascii="Century Gothic" w:hAnsi="Century Gothic"/>
          <w:i/>
          <w:iCs/>
          <w:sz w:val="20"/>
          <w:szCs w:val="20"/>
        </w:rPr>
      </w:pPr>
      <w:r w:rsidRPr="00542FDA">
        <w:rPr>
          <w:rFonts w:ascii="Century Gothic" w:hAnsi="Century Gothic"/>
          <w:i/>
          <w:iCs/>
          <w:sz w:val="20"/>
          <w:szCs w:val="20"/>
        </w:rPr>
        <w:t xml:space="preserve">Spodaj podpisani zastopnik izjavljam, </w:t>
      </w:r>
      <w:r w:rsidR="007F385E" w:rsidRPr="00542FDA">
        <w:rPr>
          <w:rFonts w:ascii="Century Gothic" w:hAnsi="Century Gothic"/>
          <w:i/>
          <w:iCs/>
          <w:sz w:val="20"/>
          <w:szCs w:val="20"/>
        </w:rPr>
        <w:t xml:space="preserve"> da so skladno z določbami zakona, ki ureja gospodarske družbe, povezane družbe z zgoraj navedenim ponudnikom, naslednji gospodarski subjekti:</w:t>
      </w:r>
    </w:p>
    <w:p w14:paraId="5F64C5DA" w14:textId="77777777" w:rsidR="007F385E" w:rsidRPr="00542FDA" w:rsidRDefault="007F385E" w:rsidP="007F385E">
      <w:pPr>
        <w:rPr>
          <w:rFonts w:ascii="Century Gothic" w:hAnsi="Century Gothic"/>
          <w:sz w:val="20"/>
          <w:szCs w:val="20"/>
        </w:rPr>
      </w:pPr>
    </w:p>
    <w:tbl>
      <w:tblPr>
        <w:tblW w:w="4946"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840"/>
        <w:gridCol w:w="3479"/>
        <w:gridCol w:w="3085"/>
        <w:gridCol w:w="1551"/>
      </w:tblGrid>
      <w:tr w:rsidR="007F385E" w:rsidRPr="00542FDA" w14:paraId="521B6D45" w14:textId="77777777" w:rsidTr="00646470">
        <w:trPr>
          <w:trHeight w:val="1124"/>
        </w:trPr>
        <w:tc>
          <w:tcPr>
            <w:tcW w:w="759" w:type="dxa"/>
            <w:tcBorders>
              <w:top w:val="inset" w:sz="7" w:space="0" w:color="000000"/>
              <w:left w:val="inset" w:sz="7" w:space="0" w:color="000000"/>
              <w:bottom w:val="inset" w:sz="7" w:space="0" w:color="000000"/>
              <w:right w:val="inset" w:sz="7" w:space="0" w:color="000000"/>
            </w:tcBorders>
            <w:vAlign w:val="center"/>
          </w:tcPr>
          <w:p w14:paraId="38071523" w14:textId="77777777" w:rsidR="007F385E" w:rsidRPr="00542FDA" w:rsidRDefault="007F385E" w:rsidP="00C33DB9">
            <w:pPr>
              <w:jc w:val="center"/>
              <w:textAlignment w:val="center"/>
              <w:rPr>
                <w:rFonts w:ascii="Century Gothic" w:hAnsi="Century Gothic" w:cs="Arial"/>
                <w:b/>
                <w:bCs/>
                <w:color w:val="000000"/>
                <w:position w:val="-2"/>
                <w:sz w:val="20"/>
                <w:szCs w:val="20"/>
              </w:rPr>
            </w:pPr>
          </w:p>
          <w:p w14:paraId="02C2AA7F" w14:textId="77777777" w:rsidR="007F385E" w:rsidRPr="00542FDA" w:rsidRDefault="007F385E" w:rsidP="00C33DB9">
            <w:pPr>
              <w:jc w:val="center"/>
              <w:textAlignment w:val="center"/>
              <w:rPr>
                <w:rFonts w:ascii="Century Gothic" w:hAnsi="Century Gothic" w:cs="Arial"/>
                <w:b/>
                <w:bCs/>
                <w:color w:val="000000"/>
                <w:position w:val="-2"/>
                <w:sz w:val="20"/>
                <w:szCs w:val="20"/>
              </w:rPr>
            </w:pPr>
            <w:proofErr w:type="spellStart"/>
            <w:r w:rsidRPr="00542FDA">
              <w:rPr>
                <w:rFonts w:ascii="Century Gothic" w:hAnsi="Century Gothic" w:cs="Arial"/>
                <w:b/>
                <w:bCs/>
                <w:color w:val="000000"/>
                <w:position w:val="-2"/>
                <w:sz w:val="20"/>
                <w:szCs w:val="20"/>
              </w:rPr>
              <w:t>Zap.št</w:t>
            </w:r>
            <w:proofErr w:type="spellEnd"/>
            <w:r w:rsidRPr="00542FDA">
              <w:rPr>
                <w:rFonts w:ascii="Century Gothic" w:hAnsi="Century Gothic" w:cs="Arial"/>
                <w:b/>
                <w:bCs/>
                <w:color w:val="000000"/>
                <w:position w:val="-2"/>
                <w:sz w:val="20"/>
                <w:szCs w:val="20"/>
              </w:rPr>
              <w:t>.</w:t>
            </w:r>
          </w:p>
        </w:tc>
        <w:tc>
          <w:tcPr>
            <w:tcW w:w="3519"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1138842" w14:textId="77777777" w:rsidR="007F385E" w:rsidRPr="00542FDA" w:rsidRDefault="007F385E" w:rsidP="00C33DB9">
            <w:pPr>
              <w:textAlignment w:val="center"/>
              <w:rPr>
                <w:rFonts w:ascii="Century Gothic" w:hAnsi="Century Gothic" w:cs="Arial"/>
                <w:b/>
                <w:bCs/>
                <w:color w:val="000000"/>
                <w:position w:val="-2"/>
                <w:sz w:val="20"/>
                <w:szCs w:val="20"/>
              </w:rPr>
            </w:pPr>
          </w:p>
          <w:p w14:paraId="655EEF58" w14:textId="77777777" w:rsidR="007F385E" w:rsidRPr="00542FDA" w:rsidRDefault="007F385E" w:rsidP="00C33DB9">
            <w:pPr>
              <w:jc w:val="center"/>
              <w:textAlignment w:val="center"/>
              <w:rPr>
                <w:rFonts w:ascii="Century Gothic" w:hAnsi="Century Gothic"/>
                <w:sz w:val="20"/>
                <w:szCs w:val="20"/>
              </w:rPr>
            </w:pPr>
            <w:r w:rsidRPr="00542FDA">
              <w:rPr>
                <w:rFonts w:ascii="Century Gothic" w:hAnsi="Century Gothic" w:cs="Arial"/>
                <w:b/>
                <w:bCs/>
                <w:color w:val="000000"/>
                <w:position w:val="-2"/>
                <w:sz w:val="20"/>
                <w:szCs w:val="20"/>
              </w:rPr>
              <w:t>Naziv</w:t>
            </w:r>
          </w:p>
        </w:tc>
        <w:tc>
          <w:tcPr>
            <w:tcW w:w="3118"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610E99E" w14:textId="77777777" w:rsidR="007F385E" w:rsidRPr="00542FDA" w:rsidRDefault="007F385E" w:rsidP="00C33DB9">
            <w:pPr>
              <w:jc w:val="center"/>
              <w:textAlignment w:val="center"/>
              <w:rPr>
                <w:rFonts w:ascii="Century Gothic" w:hAnsi="Century Gothic" w:cs="Arial"/>
                <w:b/>
                <w:bCs/>
                <w:color w:val="000000"/>
                <w:position w:val="-2"/>
                <w:sz w:val="20"/>
                <w:szCs w:val="20"/>
              </w:rPr>
            </w:pPr>
          </w:p>
          <w:p w14:paraId="51DF1349" w14:textId="77777777" w:rsidR="007F385E" w:rsidRPr="00542FDA" w:rsidRDefault="007F385E" w:rsidP="00C33DB9">
            <w:pPr>
              <w:jc w:val="center"/>
              <w:textAlignment w:val="center"/>
              <w:rPr>
                <w:rFonts w:ascii="Century Gothic" w:hAnsi="Century Gothic"/>
                <w:sz w:val="20"/>
                <w:szCs w:val="20"/>
              </w:rPr>
            </w:pPr>
            <w:r w:rsidRPr="00542FDA">
              <w:rPr>
                <w:rFonts w:ascii="Century Gothic" w:hAnsi="Century Gothic" w:cs="Arial"/>
                <w:b/>
                <w:bCs/>
                <w:color w:val="000000"/>
                <w:position w:val="-2"/>
                <w:sz w:val="20"/>
                <w:szCs w:val="20"/>
              </w:rPr>
              <w:t>Sedež</w:t>
            </w:r>
          </w:p>
        </w:tc>
        <w:tc>
          <w:tcPr>
            <w:tcW w:w="1559"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5F3BCE5" w14:textId="77777777" w:rsidR="007F385E" w:rsidRPr="00542FDA" w:rsidRDefault="007F385E" w:rsidP="00C33DB9">
            <w:pPr>
              <w:jc w:val="center"/>
              <w:textAlignment w:val="center"/>
              <w:rPr>
                <w:rFonts w:ascii="Century Gothic" w:hAnsi="Century Gothic" w:cs="Arial"/>
                <w:b/>
                <w:bCs/>
                <w:color w:val="000000"/>
                <w:position w:val="-2"/>
                <w:sz w:val="20"/>
                <w:szCs w:val="20"/>
              </w:rPr>
            </w:pPr>
          </w:p>
          <w:p w14:paraId="22A2942E" w14:textId="768824E8" w:rsidR="007F385E" w:rsidRPr="00542FDA" w:rsidRDefault="00646470" w:rsidP="00C33DB9">
            <w:pPr>
              <w:jc w:val="center"/>
              <w:textAlignment w:val="center"/>
              <w:rPr>
                <w:rFonts w:ascii="Century Gothic" w:hAnsi="Century Gothic"/>
                <w:sz w:val="20"/>
                <w:szCs w:val="20"/>
              </w:rPr>
            </w:pPr>
            <w:r w:rsidRPr="00542FDA">
              <w:rPr>
                <w:rFonts w:ascii="Century Gothic" w:hAnsi="Century Gothic" w:cs="Arial"/>
                <w:b/>
                <w:bCs/>
                <w:color w:val="000000"/>
                <w:position w:val="-2"/>
                <w:sz w:val="20"/>
                <w:szCs w:val="20"/>
              </w:rPr>
              <w:t>Matična številka</w:t>
            </w:r>
          </w:p>
        </w:tc>
      </w:tr>
      <w:tr w:rsidR="007F385E" w:rsidRPr="00542FDA" w14:paraId="052FBF30" w14:textId="77777777" w:rsidTr="00646470">
        <w:tc>
          <w:tcPr>
            <w:tcW w:w="759" w:type="dxa"/>
            <w:tcBorders>
              <w:top w:val="inset" w:sz="7" w:space="0" w:color="000000"/>
              <w:left w:val="inset" w:sz="7" w:space="0" w:color="000000"/>
              <w:bottom w:val="inset" w:sz="7" w:space="0" w:color="000000"/>
              <w:right w:val="inset" w:sz="7" w:space="0" w:color="000000"/>
            </w:tcBorders>
            <w:vAlign w:val="center"/>
          </w:tcPr>
          <w:p w14:paraId="013BD1A1" w14:textId="77777777" w:rsidR="007F385E" w:rsidRPr="00542FDA" w:rsidRDefault="007F385E" w:rsidP="00C33DB9">
            <w:pPr>
              <w:textAlignment w:val="center"/>
              <w:rPr>
                <w:rFonts w:ascii="Century Gothic" w:hAnsi="Century Gothic" w:cs="Arial"/>
                <w:color w:val="000000"/>
                <w:position w:val="-2"/>
                <w:sz w:val="20"/>
                <w:szCs w:val="20"/>
              </w:rPr>
            </w:pPr>
          </w:p>
          <w:p w14:paraId="6EE5ADA1" w14:textId="77777777" w:rsidR="007F385E" w:rsidRPr="00542FDA" w:rsidRDefault="007F385E" w:rsidP="00C33DB9">
            <w:pPr>
              <w:textAlignment w:val="center"/>
              <w:rPr>
                <w:rFonts w:ascii="Century Gothic" w:hAnsi="Century Gothic" w:cs="Arial"/>
                <w:color w:val="000000"/>
                <w:position w:val="-2"/>
                <w:sz w:val="20"/>
                <w:szCs w:val="20"/>
              </w:rPr>
            </w:pPr>
            <w:r w:rsidRPr="00542FDA">
              <w:rPr>
                <w:rFonts w:ascii="Century Gothic" w:hAnsi="Century Gothic" w:cs="Arial"/>
                <w:color w:val="000000"/>
                <w:position w:val="-2"/>
                <w:sz w:val="20"/>
                <w:szCs w:val="20"/>
              </w:rPr>
              <w:t> 1.</w:t>
            </w:r>
          </w:p>
        </w:tc>
        <w:tc>
          <w:tcPr>
            <w:tcW w:w="3519"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C42F6C4" w14:textId="77777777" w:rsidR="007F385E" w:rsidRPr="00542FDA" w:rsidRDefault="007F385E" w:rsidP="00C33DB9">
            <w:pPr>
              <w:textAlignment w:val="center"/>
              <w:rPr>
                <w:rFonts w:ascii="Century Gothic" w:hAnsi="Century Gothic"/>
                <w:sz w:val="20"/>
                <w:szCs w:val="20"/>
              </w:rPr>
            </w:pPr>
            <w:r w:rsidRPr="00542FDA">
              <w:rPr>
                <w:rFonts w:ascii="Century Gothic" w:hAnsi="Century Gothic" w:cs="Arial"/>
                <w:color w:val="000000"/>
                <w:position w:val="-2"/>
                <w:sz w:val="20"/>
                <w:szCs w:val="20"/>
              </w:rPr>
              <w:t> </w:t>
            </w:r>
          </w:p>
        </w:tc>
        <w:tc>
          <w:tcPr>
            <w:tcW w:w="3118"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3001BD8E" w14:textId="77777777" w:rsidR="007F385E" w:rsidRPr="00542FDA" w:rsidRDefault="007F385E" w:rsidP="00C33DB9">
            <w:pPr>
              <w:textAlignment w:val="center"/>
              <w:rPr>
                <w:rFonts w:ascii="Century Gothic" w:hAnsi="Century Gothic"/>
                <w:sz w:val="20"/>
                <w:szCs w:val="20"/>
              </w:rPr>
            </w:pPr>
            <w:r w:rsidRPr="00542FDA">
              <w:rPr>
                <w:rFonts w:ascii="Century Gothic" w:hAnsi="Century Gothic" w:cs="Arial"/>
                <w:color w:val="000000"/>
                <w:position w:val="-2"/>
                <w:sz w:val="20"/>
                <w:szCs w:val="20"/>
              </w:rPr>
              <w:t> </w:t>
            </w:r>
          </w:p>
        </w:tc>
        <w:tc>
          <w:tcPr>
            <w:tcW w:w="1559"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DD1D045" w14:textId="77777777" w:rsidR="007F385E" w:rsidRPr="00542FDA" w:rsidRDefault="007F385E" w:rsidP="00C33DB9">
            <w:pPr>
              <w:textAlignment w:val="center"/>
              <w:rPr>
                <w:rFonts w:ascii="Century Gothic" w:hAnsi="Century Gothic"/>
                <w:sz w:val="20"/>
                <w:szCs w:val="20"/>
              </w:rPr>
            </w:pPr>
            <w:r w:rsidRPr="00542FDA">
              <w:rPr>
                <w:rFonts w:ascii="Century Gothic" w:hAnsi="Century Gothic" w:cs="Arial"/>
                <w:color w:val="000000"/>
                <w:position w:val="-2"/>
                <w:sz w:val="20"/>
                <w:szCs w:val="20"/>
              </w:rPr>
              <w:t> </w:t>
            </w:r>
          </w:p>
        </w:tc>
      </w:tr>
      <w:tr w:rsidR="007F385E" w:rsidRPr="00542FDA" w14:paraId="03E41B5A" w14:textId="77777777" w:rsidTr="00646470">
        <w:tc>
          <w:tcPr>
            <w:tcW w:w="759" w:type="dxa"/>
            <w:tcBorders>
              <w:top w:val="inset" w:sz="7" w:space="0" w:color="000000"/>
              <w:left w:val="inset" w:sz="7" w:space="0" w:color="000000"/>
              <w:bottom w:val="inset" w:sz="7" w:space="0" w:color="000000"/>
              <w:right w:val="inset" w:sz="7" w:space="0" w:color="000000"/>
            </w:tcBorders>
            <w:vAlign w:val="center"/>
          </w:tcPr>
          <w:p w14:paraId="13C638EE" w14:textId="77777777" w:rsidR="007F385E" w:rsidRPr="00542FDA" w:rsidRDefault="007F385E" w:rsidP="00C33DB9">
            <w:pPr>
              <w:textAlignment w:val="center"/>
              <w:rPr>
                <w:rFonts w:ascii="Century Gothic" w:hAnsi="Century Gothic" w:cs="Arial"/>
                <w:color w:val="000000"/>
                <w:position w:val="-2"/>
                <w:sz w:val="20"/>
                <w:szCs w:val="20"/>
              </w:rPr>
            </w:pPr>
          </w:p>
          <w:p w14:paraId="3682C78C" w14:textId="77777777" w:rsidR="007F385E" w:rsidRPr="00542FDA" w:rsidRDefault="007F385E" w:rsidP="00C33DB9">
            <w:pPr>
              <w:textAlignment w:val="center"/>
              <w:rPr>
                <w:rFonts w:ascii="Century Gothic" w:hAnsi="Century Gothic" w:cs="Arial"/>
                <w:color w:val="000000"/>
                <w:position w:val="-2"/>
                <w:sz w:val="20"/>
                <w:szCs w:val="20"/>
              </w:rPr>
            </w:pPr>
            <w:r w:rsidRPr="00542FDA">
              <w:rPr>
                <w:rFonts w:ascii="Century Gothic" w:hAnsi="Century Gothic" w:cs="Arial"/>
                <w:color w:val="000000"/>
                <w:position w:val="-2"/>
                <w:sz w:val="20"/>
                <w:szCs w:val="20"/>
              </w:rPr>
              <w:t> 2.</w:t>
            </w:r>
          </w:p>
        </w:tc>
        <w:tc>
          <w:tcPr>
            <w:tcW w:w="3519"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522E0B78" w14:textId="77777777" w:rsidR="007F385E" w:rsidRPr="00542FDA" w:rsidRDefault="007F385E" w:rsidP="00C33DB9">
            <w:pPr>
              <w:textAlignment w:val="center"/>
              <w:rPr>
                <w:rFonts w:ascii="Century Gothic" w:hAnsi="Century Gothic"/>
                <w:sz w:val="20"/>
                <w:szCs w:val="20"/>
              </w:rPr>
            </w:pPr>
            <w:r w:rsidRPr="00542FDA">
              <w:rPr>
                <w:rFonts w:ascii="Century Gothic" w:hAnsi="Century Gothic" w:cs="Arial"/>
                <w:color w:val="000000"/>
                <w:position w:val="-2"/>
                <w:sz w:val="20"/>
                <w:szCs w:val="20"/>
              </w:rPr>
              <w:t> </w:t>
            </w:r>
          </w:p>
        </w:tc>
        <w:tc>
          <w:tcPr>
            <w:tcW w:w="3118"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B7ACA9E" w14:textId="77777777" w:rsidR="007F385E" w:rsidRPr="00542FDA" w:rsidRDefault="007F385E" w:rsidP="00C33DB9">
            <w:pPr>
              <w:textAlignment w:val="center"/>
              <w:rPr>
                <w:rFonts w:ascii="Century Gothic" w:hAnsi="Century Gothic"/>
                <w:sz w:val="20"/>
                <w:szCs w:val="20"/>
              </w:rPr>
            </w:pPr>
            <w:r w:rsidRPr="00542FDA">
              <w:rPr>
                <w:rFonts w:ascii="Century Gothic" w:hAnsi="Century Gothic" w:cs="Arial"/>
                <w:color w:val="000000"/>
                <w:position w:val="-2"/>
                <w:sz w:val="20"/>
                <w:szCs w:val="20"/>
              </w:rPr>
              <w:t> </w:t>
            </w:r>
          </w:p>
        </w:tc>
        <w:tc>
          <w:tcPr>
            <w:tcW w:w="1559"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0BBE8F0" w14:textId="77777777" w:rsidR="007F385E" w:rsidRPr="00542FDA" w:rsidRDefault="007F385E" w:rsidP="00C33DB9">
            <w:pPr>
              <w:textAlignment w:val="center"/>
              <w:rPr>
                <w:rFonts w:ascii="Century Gothic" w:hAnsi="Century Gothic"/>
                <w:sz w:val="20"/>
                <w:szCs w:val="20"/>
              </w:rPr>
            </w:pPr>
            <w:r w:rsidRPr="00542FDA">
              <w:rPr>
                <w:rFonts w:ascii="Century Gothic" w:hAnsi="Century Gothic" w:cs="Arial"/>
                <w:color w:val="000000"/>
                <w:position w:val="-2"/>
                <w:sz w:val="20"/>
                <w:szCs w:val="20"/>
              </w:rPr>
              <w:t> </w:t>
            </w:r>
          </w:p>
        </w:tc>
      </w:tr>
      <w:tr w:rsidR="007F385E" w:rsidRPr="00542FDA" w14:paraId="4BDEB87A" w14:textId="77777777" w:rsidTr="00646470">
        <w:tc>
          <w:tcPr>
            <w:tcW w:w="759" w:type="dxa"/>
            <w:tcBorders>
              <w:top w:val="inset" w:sz="7" w:space="0" w:color="000000"/>
              <w:left w:val="inset" w:sz="7" w:space="0" w:color="000000"/>
              <w:bottom w:val="inset" w:sz="7" w:space="0" w:color="000000"/>
              <w:right w:val="inset" w:sz="7" w:space="0" w:color="000000"/>
            </w:tcBorders>
            <w:vAlign w:val="center"/>
          </w:tcPr>
          <w:p w14:paraId="60FA0F34" w14:textId="77777777" w:rsidR="007F385E" w:rsidRPr="00542FDA" w:rsidRDefault="007F385E" w:rsidP="00C33DB9">
            <w:pPr>
              <w:textAlignment w:val="center"/>
              <w:rPr>
                <w:rFonts w:ascii="Century Gothic" w:hAnsi="Century Gothic" w:cs="Arial"/>
                <w:color w:val="000000"/>
                <w:position w:val="-2"/>
                <w:sz w:val="20"/>
                <w:szCs w:val="20"/>
              </w:rPr>
            </w:pPr>
          </w:p>
          <w:p w14:paraId="742630FA" w14:textId="77777777" w:rsidR="007F385E" w:rsidRPr="00542FDA" w:rsidRDefault="007F385E" w:rsidP="00C33DB9">
            <w:pPr>
              <w:textAlignment w:val="center"/>
              <w:rPr>
                <w:rFonts w:ascii="Century Gothic" w:hAnsi="Century Gothic" w:cs="Arial"/>
                <w:color w:val="000000"/>
                <w:position w:val="-2"/>
                <w:sz w:val="20"/>
                <w:szCs w:val="20"/>
              </w:rPr>
            </w:pPr>
            <w:r w:rsidRPr="00542FDA">
              <w:rPr>
                <w:rFonts w:ascii="Century Gothic" w:hAnsi="Century Gothic" w:cs="Arial"/>
                <w:color w:val="000000"/>
                <w:position w:val="-2"/>
                <w:sz w:val="20"/>
                <w:szCs w:val="20"/>
              </w:rPr>
              <w:t>3. </w:t>
            </w:r>
          </w:p>
        </w:tc>
        <w:tc>
          <w:tcPr>
            <w:tcW w:w="3519"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831E705" w14:textId="77777777" w:rsidR="007F385E" w:rsidRPr="00542FDA" w:rsidRDefault="007F385E" w:rsidP="00C33DB9">
            <w:pPr>
              <w:textAlignment w:val="center"/>
              <w:rPr>
                <w:rFonts w:ascii="Century Gothic" w:hAnsi="Century Gothic"/>
                <w:sz w:val="20"/>
                <w:szCs w:val="20"/>
              </w:rPr>
            </w:pPr>
            <w:r w:rsidRPr="00542FDA">
              <w:rPr>
                <w:rFonts w:ascii="Century Gothic" w:hAnsi="Century Gothic" w:cs="Arial"/>
                <w:color w:val="000000"/>
                <w:position w:val="-2"/>
                <w:sz w:val="20"/>
                <w:szCs w:val="20"/>
              </w:rPr>
              <w:t> </w:t>
            </w:r>
          </w:p>
        </w:tc>
        <w:tc>
          <w:tcPr>
            <w:tcW w:w="3118"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D78A2EE" w14:textId="77777777" w:rsidR="007F385E" w:rsidRPr="00542FDA" w:rsidRDefault="007F385E" w:rsidP="00C33DB9">
            <w:pPr>
              <w:textAlignment w:val="center"/>
              <w:rPr>
                <w:rFonts w:ascii="Century Gothic" w:hAnsi="Century Gothic"/>
                <w:sz w:val="20"/>
                <w:szCs w:val="20"/>
              </w:rPr>
            </w:pPr>
            <w:r w:rsidRPr="00542FDA">
              <w:rPr>
                <w:rFonts w:ascii="Century Gothic" w:hAnsi="Century Gothic" w:cs="Arial"/>
                <w:color w:val="000000"/>
                <w:position w:val="-2"/>
                <w:sz w:val="20"/>
                <w:szCs w:val="20"/>
              </w:rPr>
              <w:t> </w:t>
            </w:r>
          </w:p>
        </w:tc>
        <w:tc>
          <w:tcPr>
            <w:tcW w:w="1559"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80F3E89" w14:textId="77777777" w:rsidR="007F385E" w:rsidRPr="00542FDA" w:rsidRDefault="007F385E" w:rsidP="00C33DB9">
            <w:pPr>
              <w:textAlignment w:val="center"/>
              <w:rPr>
                <w:rFonts w:ascii="Century Gothic" w:hAnsi="Century Gothic"/>
                <w:sz w:val="20"/>
                <w:szCs w:val="20"/>
              </w:rPr>
            </w:pPr>
            <w:r w:rsidRPr="00542FDA">
              <w:rPr>
                <w:rFonts w:ascii="Century Gothic" w:hAnsi="Century Gothic" w:cs="Arial"/>
                <w:color w:val="000000"/>
                <w:position w:val="-2"/>
                <w:sz w:val="20"/>
                <w:szCs w:val="20"/>
              </w:rPr>
              <w:t> </w:t>
            </w:r>
          </w:p>
        </w:tc>
      </w:tr>
      <w:tr w:rsidR="007F385E" w:rsidRPr="00542FDA" w14:paraId="6AD64553" w14:textId="77777777" w:rsidTr="00646470">
        <w:tc>
          <w:tcPr>
            <w:tcW w:w="759" w:type="dxa"/>
            <w:tcBorders>
              <w:top w:val="inset" w:sz="7" w:space="0" w:color="000000"/>
              <w:left w:val="inset" w:sz="7" w:space="0" w:color="000000"/>
              <w:bottom w:val="inset" w:sz="7" w:space="0" w:color="000000"/>
              <w:right w:val="inset" w:sz="7" w:space="0" w:color="000000"/>
            </w:tcBorders>
            <w:vAlign w:val="center"/>
          </w:tcPr>
          <w:p w14:paraId="3A580EB1" w14:textId="77777777" w:rsidR="007F385E" w:rsidRPr="00542FDA" w:rsidRDefault="007F385E" w:rsidP="00C33DB9">
            <w:pPr>
              <w:textAlignment w:val="center"/>
              <w:rPr>
                <w:rFonts w:ascii="Century Gothic" w:hAnsi="Century Gothic" w:cs="Arial"/>
                <w:color w:val="000000"/>
                <w:position w:val="-2"/>
                <w:sz w:val="20"/>
                <w:szCs w:val="20"/>
              </w:rPr>
            </w:pPr>
            <w:r w:rsidRPr="00542FDA">
              <w:rPr>
                <w:rFonts w:ascii="Century Gothic" w:hAnsi="Century Gothic" w:cs="Arial"/>
                <w:color w:val="000000"/>
                <w:position w:val="-2"/>
                <w:sz w:val="20"/>
                <w:szCs w:val="20"/>
              </w:rPr>
              <w:t> </w:t>
            </w:r>
          </w:p>
          <w:p w14:paraId="5F386521" w14:textId="77777777" w:rsidR="007F385E" w:rsidRPr="00542FDA" w:rsidRDefault="007F385E" w:rsidP="00C33DB9">
            <w:pPr>
              <w:textAlignment w:val="center"/>
              <w:rPr>
                <w:rFonts w:ascii="Century Gothic" w:hAnsi="Century Gothic" w:cs="Arial"/>
                <w:color w:val="000000"/>
                <w:position w:val="-2"/>
                <w:sz w:val="20"/>
                <w:szCs w:val="20"/>
              </w:rPr>
            </w:pPr>
            <w:r w:rsidRPr="00542FDA">
              <w:rPr>
                <w:rFonts w:ascii="Century Gothic" w:hAnsi="Century Gothic" w:cs="Arial"/>
                <w:color w:val="000000"/>
                <w:position w:val="-2"/>
                <w:sz w:val="20"/>
                <w:szCs w:val="20"/>
              </w:rPr>
              <w:t>….</w:t>
            </w:r>
          </w:p>
        </w:tc>
        <w:tc>
          <w:tcPr>
            <w:tcW w:w="3519"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18C921C" w14:textId="77777777" w:rsidR="007F385E" w:rsidRPr="00542FDA" w:rsidRDefault="007F385E" w:rsidP="00C33DB9">
            <w:pPr>
              <w:textAlignment w:val="center"/>
              <w:rPr>
                <w:rFonts w:ascii="Century Gothic" w:hAnsi="Century Gothic"/>
                <w:sz w:val="20"/>
                <w:szCs w:val="20"/>
              </w:rPr>
            </w:pPr>
            <w:r w:rsidRPr="00542FDA">
              <w:rPr>
                <w:rFonts w:ascii="Century Gothic" w:hAnsi="Century Gothic" w:cs="Arial"/>
                <w:color w:val="000000"/>
                <w:position w:val="-2"/>
                <w:sz w:val="20"/>
                <w:szCs w:val="20"/>
              </w:rPr>
              <w:t> </w:t>
            </w:r>
          </w:p>
        </w:tc>
        <w:tc>
          <w:tcPr>
            <w:tcW w:w="3118"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58CDFDF5" w14:textId="77777777" w:rsidR="007F385E" w:rsidRPr="00542FDA" w:rsidRDefault="007F385E" w:rsidP="00C33DB9">
            <w:pPr>
              <w:textAlignment w:val="center"/>
              <w:rPr>
                <w:rFonts w:ascii="Century Gothic" w:hAnsi="Century Gothic"/>
                <w:sz w:val="20"/>
                <w:szCs w:val="20"/>
              </w:rPr>
            </w:pPr>
            <w:r w:rsidRPr="00542FDA">
              <w:rPr>
                <w:rFonts w:ascii="Century Gothic" w:hAnsi="Century Gothic" w:cs="Arial"/>
                <w:color w:val="000000"/>
                <w:position w:val="-2"/>
                <w:sz w:val="20"/>
                <w:szCs w:val="20"/>
              </w:rPr>
              <w:t> </w:t>
            </w:r>
          </w:p>
        </w:tc>
        <w:tc>
          <w:tcPr>
            <w:tcW w:w="1559"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1948C46" w14:textId="77777777" w:rsidR="007F385E" w:rsidRPr="00542FDA" w:rsidRDefault="007F385E" w:rsidP="00C33DB9">
            <w:pPr>
              <w:textAlignment w:val="center"/>
              <w:rPr>
                <w:rFonts w:ascii="Century Gothic" w:hAnsi="Century Gothic"/>
                <w:sz w:val="20"/>
                <w:szCs w:val="20"/>
              </w:rPr>
            </w:pPr>
            <w:r w:rsidRPr="00542FDA">
              <w:rPr>
                <w:rFonts w:ascii="Century Gothic" w:hAnsi="Century Gothic" w:cs="Arial"/>
                <w:color w:val="000000"/>
                <w:position w:val="-2"/>
                <w:sz w:val="20"/>
                <w:szCs w:val="20"/>
              </w:rPr>
              <w:t> </w:t>
            </w:r>
          </w:p>
        </w:tc>
      </w:tr>
    </w:tbl>
    <w:p w14:paraId="392E7092" w14:textId="3DE16300" w:rsidR="007F385E" w:rsidRPr="00542FDA" w:rsidRDefault="00646470" w:rsidP="007F385E">
      <w:pPr>
        <w:rPr>
          <w:rFonts w:ascii="Century Gothic" w:hAnsi="Century Gothic" w:cs="Arial"/>
          <w:color w:val="000000"/>
          <w:sz w:val="20"/>
          <w:szCs w:val="20"/>
        </w:rPr>
      </w:pPr>
      <w:r w:rsidRPr="00542FDA">
        <w:rPr>
          <w:rFonts w:ascii="Century Gothic" w:hAnsi="Century Gothic" w:cs="Arial"/>
          <w:color w:val="000000"/>
          <w:sz w:val="20"/>
          <w:szCs w:val="20"/>
        </w:rPr>
        <w:t>*V primeru, da ponudnik ne bo izpolnil zgornje tabele, bo naročnik štel, da ponudnik izjavlja, da nima povezanih družb.</w:t>
      </w:r>
    </w:p>
    <w:p w14:paraId="53FA6364" w14:textId="449A01C0" w:rsidR="007F385E" w:rsidRPr="00542FDA" w:rsidRDefault="007F385E" w:rsidP="007748D0">
      <w:pPr>
        <w:rPr>
          <w:rFonts w:ascii="Century Gothic" w:hAnsi="Century Gothic" w:cs="Arial"/>
          <w:color w:val="000000"/>
          <w:sz w:val="20"/>
          <w:szCs w:val="20"/>
        </w:rPr>
      </w:pPr>
    </w:p>
    <w:p w14:paraId="634209A0" w14:textId="4315F58B" w:rsidR="007F385E" w:rsidRPr="00542FDA" w:rsidRDefault="007F385E" w:rsidP="007748D0">
      <w:pPr>
        <w:rPr>
          <w:rFonts w:ascii="Century Gothic" w:hAnsi="Century Gothic" w:cs="Arial"/>
          <w:color w:val="000000"/>
          <w:sz w:val="20"/>
          <w:szCs w:val="20"/>
        </w:rPr>
      </w:pPr>
      <w:r w:rsidRPr="00542FDA">
        <w:rPr>
          <w:rFonts w:ascii="Century Gothic" w:hAnsi="Century Gothic" w:cs="Arial"/>
          <w:color w:val="000000"/>
          <w:sz w:val="20"/>
          <w:szCs w:val="20"/>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3C79A260" w14:textId="2156FE4A" w:rsidR="007F385E" w:rsidRPr="00542FDA" w:rsidRDefault="007F385E" w:rsidP="007748D0">
      <w:pPr>
        <w:rPr>
          <w:rFonts w:ascii="Century Gothic" w:hAnsi="Century Gothic" w:cs="Arial"/>
          <w:color w:val="000000"/>
          <w:sz w:val="20"/>
          <w:szCs w:val="20"/>
        </w:rPr>
      </w:pPr>
    </w:p>
    <w:p w14:paraId="64D32CEC" w14:textId="0A0C9BA7" w:rsidR="007F385E" w:rsidRPr="00542FDA" w:rsidRDefault="007F385E" w:rsidP="007748D0">
      <w:pPr>
        <w:rPr>
          <w:rFonts w:ascii="Century Gothic" w:hAnsi="Century Gothic" w:cs="Arial"/>
          <w:color w:val="000000"/>
          <w:sz w:val="20"/>
          <w:szCs w:val="20"/>
        </w:rPr>
      </w:pPr>
      <w:r w:rsidRPr="00542FDA">
        <w:rPr>
          <w:rFonts w:ascii="Century Gothic" w:hAnsi="Century Gothic" w:cs="Arial"/>
          <w:color w:val="000000"/>
          <w:sz w:val="20"/>
          <w:szCs w:val="20"/>
        </w:rPr>
        <w:t>S podpisom te izjave jamčim za točnost in resničnost podatkov ter se zavedam, da je pogodba v primeru lažne izjave ali neresničnih podatkov o dejstvih v izjavi nična. Zavezujem se, da bom naročnika obvestil o vsaki spremembi posredovanih podatkov.</w:t>
      </w:r>
    </w:p>
    <w:p w14:paraId="5590C537" w14:textId="77777777" w:rsidR="00144D27" w:rsidRPr="00542FDA" w:rsidRDefault="00144D27" w:rsidP="00144D27">
      <w:pPr>
        <w:rPr>
          <w:rFonts w:ascii="Century Gothic" w:hAnsi="Century Gothic"/>
          <w:sz w:val="20"/>
          <w:szCs w:val="20"/>
        </w:rPr>
      </w:pPr>
    </w:p>
    <w:p w14:paraId="43CEC793" w14:textId="5E9E0354" w:rsidR="00144D27" w:rsidRPr="00542FDA" w:rsidRDefault="00144D27" w:rsidP="00144D27">
      <w:pPr>
        <w:pStyle w:val="Odstavekseznama"/>
        <w:numPr>
          <w:ilvl w:val="0"/>
          <w:numId w:val="30"/>
        </w:numPr>
        <w:rPr>
          <w:rFonts w:ascii="Century Gothic" w:hAnsi="Century Gothic"/>
          <w:b/>
          <w:bCs/>
          <w:sz w:val="20"/>
          <w:szCs w:val="20"/>
        </w:rPr>
      </w:pPr>
      <w:r w:rsidRPr="00542FDA">
        <w:rPr>
          <w:rFonts w:ascii="Century Gothic" w:hAnsi="Century Gothic"/>
          <w:b/>
          <w:bCs/>
          <w:sz w:val="20"/>
          <w:szCs w:val="20"/>
        </w:rPr>
        <w:t xml:space="preserve"> </w:t>
      </w:r>
      <w:proofErr w:type="spellStart"/>
      <w:r w:rsidRPr="00542FDA">
        <w:rPr>
          <w:rFonts w:ascii="Century Gothic" w:hAnsi="Century Gothic"/>
          <w:b/>
          <w:bCs/>
          <w:sz w:val="20"/>
          <w:szCs w:val="20"/>
        </w:rPr>
        <w:t>izjavamo</w:t>
      </w:r>
      <w:proofErr w:type="spellEnd"/>
      <w:r w:rsidRPr="00542FDA">
        <w:rPr>
          <w:rFonts w:ascii="Century Gothic" w:hAnsi="Century Gothic"/>
          <w:b/>
          <w:bCs/>
          <w:sz w:val="20"/>
          <w:szCs w:val="20"/>
        </w:rPr>
        <w:t>, da nismo povezani s funkcionarji naročnika predmetnega javnega naročila in po našem vedenju, z njihovimi družinskimi člani na način, da bi bil funkcionar ali njegov družinski član v gospodarskem subjektu:</w:t>
      </w:r>
    </w:p>
    <w:p w14:paraId="7AE23222" w14:textId="44FA18CC" w:rsidR="00144D27" w:rsidRPr="00542FDA" w:rsidRDefault="00144D27" w:rsidP="00144D27">
      <w:pPr>
        <w:pStyle w:val="Odstavekseznama"/>
        <w:ind w:left="360"/>
        <w:rPr>
          <w:rFonts w:ascii="Century Gothic" w:hAnsi="Century Gothic"/>
          <w:b/>
          <w:bCs/>
          <w:sz w:val="20"/>
          <w:szCs w:val="20"/>
        </w:rPr>
      </w:pPr>
      <w:r w:rsidRPr="00542FDA">
        <w:rPr>
          <w:rFonts w:ascii="Century Gothic" w:hAnsi="Century Gothic"/>
          <w:b/>
          <w:bCs/>
          <w:sz w:val="20"/>
          <w:szCs w:val="20"/>
        </w:rPr>
        <w:t>udeležen kot poslovodja, član poslovodstva ali zakoniti zastopnik ali</w:t>
      </w:r>
    </w:p>
    <w:p w14:paraId="2DEAA5C0" w14:textId="217AA11B" w:rsidR="00144D27" w:rsidRPr="00542FDA" w:rsidRDefault="00144D27" w:rsidP="00144D27">
      <w:pPr>
        <w:pStyle w:val="Odstavekseznama"/>
        <w:ind w:left="360"/>
        <w:rPr>
          <w:rFonts w:ascii="Century Gothic" w:hAnsi="Century Gothic"/>
          <w:b/>
          <w:bCs/>
          <w:sz w:val="20"/>
          <w:szCs w:val="20"/>
        </w:rPr>
      </w:pPr>
      <w:r w:rsidRPr="00542FDA">
        <w:rPr>
          <w:rFonts w:ascii="Century Gothic" w:hAnsi="Century Gothic"/>
          <w:b/>
          <w:bCs/>
          <w:sz w:val="20"/>
          <w:szCs w:val="20"/>
        </w:rPr>
        <w:t>je neposredno ali preko drugih pravnih oseb v več kot pet (5) odstotnem deležu udeležen pri ustanoviteljskih pravicah, upravljanju ali  kapitalu.</w:t>
      </w:r>
    </w:p>
    <w:p w14:paraId="1DE57744" w14:textId="77777777" w:rsidR="00144D27" w:rsidRPr="00542FDA" w:rsidRDefault="00144D27" w:rsidP="00144D27">
      <w:pPr>
        <w:rPr>
          <w:rFonts w:ascii="Century Gothic" w:hAnsi="Century Gothic"/>
          <w:sz w:val="20"/>
          <w:szCs w:val="20"/>
        </w:rPr>
      </w:pPr>
    </w:p>
    <w:p w14:paraId="38F6225B" w14:textId="77777777" w:rsidR="00144D27" w:rsidRPr="00542FDA" w:rsidRDefault="00144D27" w:rsidP="007748D0">
      <w:pPr>
        <w:rPr>
          <w:rFonts w:ascii="Century Gothic" w:hAnsi="Century Gothic" w:cs="Arial"/>
          <w:color w:val="000000"/>
          <w:sz w:val="20"/>
          <w:szCs w:val="20"/>
        </w:rPr>
      </w:pPr>
    </w:p>
    <w:p w14:paraId="09520A47" w14:textId="77777777" w:rsidR="00144D27" w:rsidRPr="00542FDA" w:rsidRDefault="00144D27" w:rsidP="007748D0">
      <w:pPr>
        <w:rPr>
          <w:rFonts w:ascii="Century Gothic" w:hAnsi="Century Gothic" w:cs="Arial"/>
          <w:color w:val="000000"/>
          <w:sz w:val="20"/>
          <w:szCs w:val="20"/>
        </w:rPr>
      </w:pPr>
      <w:r w:rsidRPr="00542FDA">
        <w:rPr>
          <w:rFonts w:ascii="Century Gothic" w:hAnsi="Century Gothic" w:cs="Arial"/>
          <w:color w:val="000000"/>
          <w:sz w:val="20"/>
          <w:szCs w:val="20"/>
        </w:rPr>
        <w:t xml:space="preserve">S podpisom predmetne izjave izjavljamo in potrjujemo, da smo, pred podpisom predmetne izjave, od vseh oseb, ki so v našem gospodarskem subjektu udeležene kot poslovodja, član poslovodstva ali zakoniti zastopnik ali so neposredno ali preko drugih pravnih oseb v več kot pet (5) odstotnem deležu udeležene pri ustanoviteljskih pravicah, upravljanju ali kapitalu (povezane osebe iz prvega odstavka 35. člena </w:t>
      </w:r>
      <w:proofErr w:type="spellStart"/>
      <w:r w:rsidRPr="00542FDA">
        <w:rPr>
          <w:rFonts w:ascii="Century Gothic" w:hAnsi="Century Gothic" w:cs="Arial"/>
          <w:color w:val="000000"/>
          <w:sz w:val="20"/>
          <w:szCs w:val="20"/>
        </w:rPr>
        <w:t>ZIntPK</w:t>
      </w:r>
      <w:proofErr w:type="spellEnd"/>
      <w:r w:rsidRPr="00542FDA">
        <w:rPr>
          <w:rFonts w:ascii="Century Gothic" w:hAnsi="Century Gothic" w:cs="Arial"/>
          <w:color w:val="000000"/>
          <w:sz w:val="20"/>
          <w:szCs w:val="20"/>
        </w:rPr>
        <w:t>) pridobili podatke, da ni povezave s funkcionarjem naročnika predmetnega javnega naročila in po njihovem vedenju ni povezanosti z družinskim članom funkcionarja naročnika predmetnega javnega naročila.</w:t>
      </w:r>
    </w:p>
    <w:p w14:paraId="432AB386" w14:textId="77777777" w:rsidR="00144D27" w:rsidRPr="00542FDA" w:rsidRDefault="00144D27" w:rsidP="007748D0">
      <w:pPr>
        <w:rPr>
          <w:rFonts w:ascii="Century Gothic" w:hAnsi="Century Gothic" w:cs="Arial"/>
          <w:color w:val="000000"/>
          <w:sz w:val="20"/>
          <w:szCs w:val="20"/>
        </w:rPr>
      </w:pPr>
    </w:p>
    <w:p w14:paraId="22BBABF8" w14:textId="77777777" w:rsidR="00144D27" w:rsidRPr="00542FDA" w:rsidRDefault="00144D27" w:rsidP="007748D0">
      <w:pPr>
        <w:rPr>
          <w:rFonts w:ascii="Century Gothic" w:hAnsi="Century Gothic" w:cs="Arial"/>
          <w:color w:val="000000"/>
          <w:sz w:val="20"/>
          <w:szCs w:val="20"/>
        </w:rPr>
      </w:pPr>
      <w:r w:rsidRPr="00542FDA">
        <w:rPr>
          <w:rFonts w:ascii="Century Gothic" w:hAnsi="Century Gothic" w:cs="Arial"/>
          <w:color w:val="000000"/>
          <w:sz w:val="20"/>
          <w:szCs w:val="20"/>
        </w:rPr>
        <w:t xml:space="preserve">Zavedamo se posledice, da je pogodba nična, če je sklenjena v nasprotju z določbami 35. člena </w:t>
      </w:r>
      <w:proofErr w:type="spellStart"/>
      <w:r w:rsidRPr="00542FDA">
        <w:rPr>
          <w:rFonts w:ascii="Century Gothic" w:hAnsi="Century Gothic" w:cs="Arial"/>
          <w:color w:val="000000"/>
          <w:sz w:val="20"/>
          <w:szCs w:val="20"/>
        </w:rPr>
        <w:t>ZIntPK</w:t>
      </w:r>
      <w:proofErr w:type="spellEnd"/>
      <w:r w:rsidRPr="00542FDA">
        <w:rPr>
          <w:rFonts w:ascii="Century Gothic" w:hAnsi="Century Gothic" w:cs="Arial"/>
          <w:color w:val="000000"/>
          <w:sz w:val="20"/>
          <w:szCs w:val="20"/>
        </w:rPr>
        <w:t xml:space="preserve">. </w:t>
      </w:r>
    </w:p>
    <w:p w14:paraId="4A8C5FE0" w14:textId="77777777" w:rsidR="00144D27" w:rsidRPr="00542FDA" w:rsidRDefault="00144D27" w:rsidP="007748D0">
      <w:pPr>
        <w:rPr>
          <w:rFonts w:ascii="Century Gothic" w:hAnsi="Century Gothic" w:cs="Arial"/>
          <w:color w:val="000000"/>
          <w:sz w:val="20"/>
          <w:szCs w:val="20"/>
        </w:rPr>
      </w:pPr>
    </w:p>
    <w:p w14:paraId="621E5FBB" w14:textId="14C0FBE6" w:rsidR="007F385E" w:rsidRPr="00542FDA" w:rsidRDefault="007F385E" w:rsidP="007748D0">
      <w:pPr>
        <w:rPr>
          <w:rFonts w:ascii="Century Gothic" w:hAnsi="Century Gothic" w:cs="Arial"/>
          <w:color w:val="000000"/>
          <w:sz w:val="20"/>
          <w:szCs w:val="20"/>
        </w:rPr>
      </w:pPr>
      <w:r w:rsidRPr="00542FDA">
        <w:rPr>
          <w:rFonts w:ascii="Century Gothic" w:hAnsi="Century Gothic" w:cs="Arial"/>
          <w:color w:val="000000"/>
          <w:sz w:val="20"/>
          <w:szCs w:val="20"/>
        </w:rPr>
        <w:t>Vse izjave podajamo pod kazensko in materialno odgovornostjo.</w:t>
      </w:r>
    </w:p>
    <w:p w14:paraId="274240BF" w14:textId="33BAB87A" w:rsidR="007F385E" w:rsidRPr="00542FDA" w:rsidRDefault="007F385E" w:rsidP="007748D0">
      <w:pPr>
        <w:rPr>
          <w:rFonts w:ascii="Century Gothic" w:hAnsi="Century Gothic" w:cs="Arial"/>
          <w:color w:val="000000"/>
          <w:sz w:val="20"/>
          <w:szCs w:val="20"/>
        </w:rPr>
      </w:pPr>
    </w:p>
    <w:p w14:paraId="7E59920C" w14:textId="77777777" w:rsidR="007F385E" w:rsidRPr="00542FDA" w:rsidRDefault="007F385E" w:rsidP="007748D0">
      <w:pPr>
        <w:rPr>
          <w:rFonts w:ascii="Century Gothic" w:hAnsi="Century Gothic" w:cs="Arial"/>
          <w:color w:val="000000"/>
          <w:sz w:val="20"/>
          <w:szCs w:val="20"/>
        </w:rPr>
      </w:pPr>
    </w:p>
    <w:p w14:paraId="4D42FD1C" w14:textId="77777777" w:rsidR="007F385E" w:rsidRPr="00542FDA" w:rsidRDefault="007F385E" w:rsidP="007F385E">
      <w:pPr>
        <w:spacing w:line="276" w:lineRule="auto"/>
        <w:rPr>
          <w:rFonts w:ascii="Century Gothic" w:hAnsi="Century Gothic"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2220"/>
        <w:gridCol w:w="3822"/>
      </w:tblGrid>
      <w:tr w:rsidR="007F385E" w:rsidRPr="00542FDA" w14:paraId="20282492" w14:textId="77777777" w:rsidTr="00C33DB9">
        <w:tc>
          <w:tcPr>
            <w:tcW w:w="3020" w:type="dxa"/>
          </w:tcPr>
          <w:p w14:paraId="1DF4F53D" w14:textId="77777777" w:rsidR="007F385E" w:rsidRPr="00542FDA" w:rsidRDefault="007F385E" w:rsidP="00C33DB9">
            <w:pPr>
              <w:spacing w:line="276" w:lineRule="auto"/>
              <w:jc w:val="center"/>
              <w:rPr>
                <w:rFonts w:ascii="Century Gothic" w:hAnsi="Century Gothic" w:cs="Arial"/>
                <w:sz w:val="20"/>
                <w:szCs w:val="20"/>
              </w:rPr>
            </w:pPr>
            <w:r w:rsidRPr="00542FDA">
              <w:rPr>
                <w:rFonts w:ascii="Century Gothic" w:hAnsi="Century Gothic" w:cs="Arial"/>
                <w:sz w:val="20"/>
                <w:szCs w:val="20"/>
              </w:rPr>
              <w:t>KRAJ</w:t>
            </w:r>
          </w:p>
          <w:p w14:paraId="5970E55F" w14:textId="77777777" w:rsidR="007F385E" w:rsidRPr="00542FDA" w:rsidRDefault="007F385E" w:rsidP="00C33DB9">
            <w:pPr>
              <w:spacing w:line="276" w:lineRule="auto"/>
              <w:jc w:val="center"/>
              <w:rPr>
                <w:rFonts w:ascii="Century Gothic" w:hAnsi="Century Gothic" w:cs="Arial"/>
                <w:sz w:val="20"/>
                <w:szCs w:val="20"/>
              </w:rPr>
            </w:pPr>
          </w:p>
          <w:p w14:paraId="5B1C60E6" w14:textId="77777777" w:rsidR="007F385E" w:rsidRPr="00542FDA" w:rsidRDefault="007F385E" w:rsidP="00C33DB9">
            <w:pPr>
              <w:spacing w:line="276" w:lineRule="auto"/>
              <w:jc w:val="center"/>
              <w:rPr>
                <w:rFonts w:ascii="Century Gothic" w:hAnsi="Century Gothic" w:cs="Arial"/>
                <w:sz w:val="20"/>
                <w:szCs w:val="20"/>
              </w:rPr>
            </w:pPr>
            <w:r w:rsidRPr="00542FDA">
              <w:rPr>
                <w:rFonts w:ascii="Century Gothic" w:hAnsi="Century Gothic" w:cs="Arial"/>
                <w:sz w:val="20"/>
                <w:szCs w:val="20"/>
              </w:rPr>
              <w:t>________________________</w:t>
            </w:r>
          </w:p>
        </w:tc>
        <w:tc>
          <w:tcPr>
            <w:tcW w:w="2220" w:type="dxa"/>
            <w:vMerge w:val="restart"/>
          </w:tcPr>
          <w:p w14:paraId="6ABE4D44" w14:textId="77777777" w:rsidR="007F385E" w:rsidRPr="00542FDA" w:rsidRDefault="007F385E" w:rsidP="00C33DB9">
            <w:pPr>
              <w:spacing w:line="276" w:lineRule="auto"/>
              <w:jc w:val="center"/>
              <w:rPr>
                <w:rFonts w:ascii="Century Gothic" w:hAnsi="Century Gothic" w:cs="Arial"/>
                <w:sz w:val="20"/>
                <w:szCs w:val="20"/>
              </w:rPr>
            </w:pPr>
            <w:r w:rsidRPr="00542FDA">
              <w:rPr>
                <w:rFonts w:ascii="Century Gothic" w:hAnsi="Century Gothic" w:cs="Arial"/>
                <w:sz w:val="20"/>
                <w:szCs w:val="20"/>
              </w:rPr>
              <w:t>ŽIG</w:t>
            </w:r>
          </w:p>
        </w:tc>
        <w:tc>
          <w:tcPr>
            <w:tcW w:w="3822" w:type="dxa"/>
            <w:vMerge w:val="restart"/>
          </w:tcPr>
          <w:p w14:paraId="21A71142" w14:textId="4126A19A" w:rsidR="007F385E" w:rsidRPr="00542FDA" w:rsidRDefault="00144D27" w:rsidP="00C33DB9">
            <w:pPr>
              <w:spacing w:line="276" w:lineRule="auto"/>
              <w:jc w:val="center"/>
              <w:rPr>
                <w:rFonts w:ascii="Century Gothic" w:hAnsi="Century Gothic" w:cs="Arial"/>
                <w:sz w:val="20"/>
                <w:szCs w:val="20"/>
              </w:rPr>
            </w:pPr>
            <w:r w:rsidRPr="00542FDA">
              <w:rPr>
                <w:rFonts w:ascii="Century Gothic" w:hAnsi="Century Gothic" w:cs="Arial"/>
                <w:sz w:val="20"/>
                <w:szCs w:val="20"/>
              </w:rPr>
              <w:t>PONUDNIK</w:t>
            </w:r>
          </w:p>
          <w:p w14:paraId="214DC581" w14:textId="77777777" w:rsidR="007F385E" w:rsidRPr="00542FDA" w:rsidRDefault="007F385E" w:rsidP="00C33DB9">
            <w:pPr>
              <w:spacing w:line="276" w:lineRule="auto"/>
              <w:jc w:val="center"/>
              <w:rPr>
                <w:rFonts w:ascii="Century Gothic" w:hAnsi="Century Gothic" w:cs="Arial"/>
                <w:sz w:val="20"/>
                <w:szCs w:val="20"/>
              </w:rPr>
            </w:pPr>
            <w:r w:rsidRPr="00542FDA">
              <w:rPr>
                <w:rFonts w:ascii="Century Gothic" w:hAnsi="Century Gothic" w:cs="Arial"/>
                <w:sz w:val="20"/>
                <w:szCs w:val="20"/>
              </w:rPr>
              <w:t>ime in priimek zakonitega zastopnika in podpis</w:t>
            </w:r>
          </w:p>
          <w:p w14:paraId="3F9EA601" w14:textId="77777777" w:rsidR="007F385E" w:rsidRPr="00542FDA" w:rsidRDefault="007F385E" w:rsidP="00C33DB9">
            <w:pPr>
              <w:spacing w:line="276" w:lineRule="auto"/>
              <w:rPr>
                <w:rFonts w:ascii="Century Gothic" w:hAnsi="Century Gothic" w:cs="Arial"/>
                <w:sz w:val="20"/>
                <w:szCs w:val="20"/>
              </w:rPr>
            </w:pPr>
          </w:p>
          <w:p w14:paraId="44533A6C" w14:textId="77777777" w:rsidR="007F385E" w:rsidRPr="00542FDA" w:rsidRDefault="007F385E" w:rsidP="00C33DB9">
            <w:pPr>
              <w:spacing w:line="276" w:lineRule="auto"/>
              <w:rPr>
                <w:rFonts w:ascii="Century Gothic" w:hAnsi="Century Gothic" w:cs="Arial"/>
                <w:sz w:val="20"/>
                <w:szCs w:val="20"/>
              </w:rPr>
            </w:pPr>
          </w:p>
          <w:p w14:paraId="47F514B4" w14:textId="77777777" w:rsidR="007F385E" w:rsidRPr="00542FDA" w:rsidRDefault="007F385E" w:rsidP="00C33DB9">
            <w:pPr>
              <w:spacing w:line="276" w:lineRule="auto"/>
              <w:jc w:val="center"/>
              <w:rPr>
                <w:rFonts w:ascii="Century Gothic" w:hAnsi="Century Gothic" w:cs="Arial"/>
                <w:sz w:val="20"/>
                <w:szCs w:val="20"/>
              </w:rPr>
            </w:pPr>
            <w:r w:rsidRPr="00542FDA">
              <w:rPr>
                <w:rFonts w:ascii="Century Gothic" w:hAnsi="Century Gothic" w:cs="Arial"/>
                <w:sz w:val="20"/>
                <w:szCs w:val="20"/>
              </w:rPr>
              <w:t>______________________________</w:t>
            </w:r>
          </w:p>
        </w:tc>
      </w:tr>
      <w:tr w:rsidR="007F385E" w:rsidRPr="00542FDA" w14:paraId="0CB4B860" w14:textId="77777777" w:rsidTr="00C33DB9">
        <w:tc>
          <w:tcPr>
            <w:tcW w:w="3020" w:type="dxa"/>
          </w:tcPr>
          <w:p w14:paraId="3F0FAD16" w14:textId="77777777" w:rsidR="007F385E" w:rsidRPr="00542FDA" w:rsidRDefault="007F385E" w:rsidP="00C33DB9">
            <w:pPr>
              <w:spacing w:line="276" w:lineRule="auto"/>
              <w:jc w:val="center"/>
              <w:rPr>
                <w:rFonts w:ascii="Century Gothic" w:hAnsi="Century Gothic" w:cs="Arial"/>
                <w:sz w:val="20"/>
                <w:szCs w:val="20"/>
              </w:rPr>
            </w:pPr>
            <w:r w:rsidRPr="00542FDA">
              <w:rPr>
                <w:rFonts w:ascii="Century Gothic" w:hAnsi="Century Gothic" w:cs="Arial"/>
                <w:sz w:val="20"/>
                <w:szCs w:val="20"/>
              </w:rPr>
              <w:t>DATUM</w:t>
            </w:r>
          </w:p>
          <w:p w14:paraId="576FF9BC" w14:textId="77777777" w:rsidR="007F385E" w:rsidRPr="00542FDA" w:rsidRDefault="007F385E" w:rsidP="00C33DB9">
            <w:pPr>
              <w:spacing w:line="276" w:lineRule="auto"/>
              <w:jc w:val="center"/>
              <w:rPr>
                <w:rFonts w:ascii="Century Gothic" w:hAnsi="Century Gothic" w:cs="Arial"/>
                <w:sz w:val="20"/>
                <w:szCs w:val="20"/>
              </w:rPr>
            </w:pPr>
          </w:p>
          <w:p w14:paraId="7DCC8BD7" w14:textId="77777777" w:rsidR="007F385E" w:rsidRPr="00542FDA" w:rsidRDefault="007F385E" w:rsidP="00C33DB9">
            <w:pPr>
              <w:spacing w:line="480" w:lineRule="auto"/>
              <w:jc w:val="center"/>
              <w:rPr>
                <w:rFonts w:ascii="Century Gothic" w:hAnsi="Century Gothic" w:cs="Arial"/>
                <w:sz w:val="20"/>
                <w:szCs w:val="20"/>
              </w:rPr>
            </w:pPr>
            <w:r w:rsidRPr="00542FDA">
              <w:rPr>
                <w:rFonts w:ascii="Century Gothic" w:hAnsi="Century Gothic" w:cs="Arial"/>
                <w:sz w:val="20"/>
                <w:szCs w:val="20"/>
              </w:rPr>
              <w:t>_________________________</w:t>
            </w:r>
          </w:p>
        </w:tc>
        <w:tc>
          <w:tcPr>
            <w:tcW w:w="2220" w:type="dxa"/>
            <w:vMerge/>
          </w:tcPr>
          <w:p w14:paraId="2B1DC28C" w14:textId="77777777" w:rsidR="007F385E" w:rsidRPr="00542FDA" w:rsidRDefault="007F385E" w:rsidP="00C33DB9">
            <w:pPr>
              <w:spacing w:line="276" w:lineRule="auto"/>
              <w:rPr>
                <w:rFonts w:ascii="Century Gothic" w:hAnsi="Century Gothic" w:cs="Arial"/>
                <w:sz w:val="20"/>
                <w:szCs w:val="20"/>
              </w:rPr>
            </w:pPr>
          </w:p>
        </w:tc>
        <w:tc>
          <w:tcPr>
            <w:tcW w:w="3822" w:type="dxa"/>
            <w:vMerge/>
          </w:tcPr>
          <w:p w14:paraId="2FBD500C" w14:textId="77777777" w:rsidR="007F385E" w:rsidRPr="00542FDA" w:rsidRDefault="007F385E" w:rsidP="00C33DB9">
            <w:pPr>
              <w:spacing w:line="276" w:lineRule="auto"/>
              <w:rPr>
                <w:rFonts w:ascii="Century Gothic" w:hAnsi="Century Gothic" w:cs="Arial"/>
                <w:sz w:val="20"/>
                <w:szCs w:val="20"/>
              </w:rPr>
            </w:pPr>
          </w:p>
        </w:tc>
      </w:tr>
    </w:tbl>
    <w:p w14:paraId="140083B0" w14:textId="72C8A5B1" w:rsidR="007F385E" w:rsidRPr="00542FDA" w:rsidRDefault="007F385E" w:rsidP="007748D0">
      <w:pPr>
        <w:rPr>
          <w:rFonts w:ascii="Century Gothic" w:hAnsi="Century Gothic" w:cs="Arial"/>
          <w:sz w:val="20"/>
          <w:szCs w:val="20"/>
        </w:rPr>
      </w:pPr>
    </w:p>
    <w:p w14:paraId="54487FAA" w14:textId="77777777" w:rsidR="00346C3D" w:rsidRDefault="00346C3D" w:rsidP="00706C8C">
      <w:pPr>
        <w:jc w:val="right"/>
        <w:rPr>
          <w:rFonts w:ascii="Century Gothic" w:hAnsi="Century Gothic" w:cs="Arial"/>
          <w:sz w:val="20"/>
          <w:szCs w:val="20"/>
        </w:rPr>
      </w:pPr>
    </w:p>
    <w:p w14:paraId="1CC5B51C" w14:textId="77777777" w:rsidR="00346C3D" w:rsidRDefault="00346C3D" w:rsidP="00706C8C">
      <w:pPr>
        <w:jc w:val="right"/>
        <w:rPr>
          <w:rFonts w:ascii="Century Gothic" w:hAnsi="Century Gothic" w:cs="Arial"/>
          <w:sz w:val="20"/>
          <w:szCs w:val="20"/>
        </w:rPr>
      </w:pPr>
    </w:p>
    <w:p w14:paraId="0C6AB13D" w14:textId="77777777" w:rsidR="00346C3D" w:rsidRDefault="00346C3D" w:rsidP="00706C8C">
      <w:pPr>
        <w:jc w:val="right"/>
        <w:rPr>
          <w:rFonts w:ascii="Century Gothic" w:hAnsi="Century Gothic" w:cs="Arial"/>
          <w:sz w:val="20"/>
          <w:szCs w:val="20"/>
        </w:rPr>
      </w:pPr>
    </w:p>
    <w:p w14:paraId="41F4E3F5" w14:textId="77777777" w:rsidR="00346C3D" w:rsidRDefault="00346C3D" w:rsidP="00706C8C">
      <w:pPr>
        <w:jc w:val="right"/>
        <w:rPr>
          <w:rFonts w:ascii="Century Gothic" w:hAnsi="Century Gothic" w:cs="Arial"/>
          <w:sz w:val="20"/>
          <w:szCs w:val="20"/>
        </w:rPr>
      </w:pPr>
    </w:p>
    <w:p w14:paraId="4A68AFC2" w14:textId="77777777" w:rsidR="00346C3D" w:rsidRDefault="00346C3D" w:rsidP="00706C8C">
      <w:pPr>
        <w:jc w:val="right"/>
        <w:rPr>
          <w:rFonts w:ascii="Century Gothic" w:hAnsi="Century Gothic" w:cs="Arial"/>
          <w:sz w:val="20"/>
          <w:szCs w:val="20"/>
        </w:rPr>
      </w:pPr>
    </w:p>
    <w:p w14:paraId="7BD97466" w14:textId="77777777" w:rsidR="00346C3D" w:rsidRDefault="00346C3D" w:rsidP="00706C8C">
      <w:pPr>
        <w:jc w:val="right"/>
        <w:rPr>
          <w:rFonts w:ascii="Century Gothic" w:hAnsi="Century Gothic" w:cs="Arial"/>
          <w:sz w:val="20"/>
          <w:szCs w:val="20"/>
        </w:rPr>
      </w:pPr>
    </w:p>
    <w:p w14:paraId="7D877838" w14:textId="77777777" w:rsidR="00346C3D" w:rsidRDefault="00346C3D" w:rsidP="00706C8C">
      <w:pPr>
        <w:jc w:val="right"/>
        <w:rPr>
          <w:rFonts w:ascii="Century Gothic" w:hAnsi="Century Gothic" w:cs="Arial"/>
          <w:sz w:val="20"/>
          <w:szCs w:val="20"/>
        </w:rPr>
      </w:pPr>
    </w:p>
    <w:p w14:paraId="36B4DB10" w14:textId="77777777" w:rsidR="00346C3D" w:rsidRDefault="00346C3D" w:rsidP="00706C8C">
      <w:pPr>
        <w:jc w:val="right"/>
        <w:rPr>
          <w:rFonts w:ascii="Century Gothic" w:hAnsi="Century Gothic" w:cs="Arial"/>
          <w:sz w:val="20"/>
          <w:szCs w:val="20"/>
        </w:rPr>
      </w:pPr>
    </w:p>
    <w:p w14:paraId="0FD2E433" w14:textId="77777777" w:rsidR="00346C3D" w:rsidRDefault="00346C3D" w:rsidP="00706C8C">
      <w:pPr>
        <w:jc w:val="right"/>
        <w:rPr>
          <w:rFonts w:ascii="Century Gothic" w:hAnsi="Century Gothic" w:cs="Arial"/>
          <w:sz w:val="20"/>
          <w:szCs w:val="20"/>
        </w:rPr>
      </w:pPr>
    </w:p>
    <w:p w14:paraId="323BCA98" w14:textId="77777777" w:rsidR="00346C3D" w:rsidRDefault="00346C3D" w:rsidP="00706C8C">
      <w:pPr>
        <w:jc w:val="right"/>
        <w:rPr>
          <w:rFonts w:ascii="Century Gothic" w:hAnsi="Century Gothic" w:cs="Arial"/>
          <w:sz w:val="20"/>
          <w:szCs w:val="20"/>
        </w:rPr>
      </w:pPr>
    </w:p>
    <w:p w14:paraId="0CD1BE6D" w14:textId="77777777" w:rsidR="00346C3D" w:rsidRDefault="00346C3D" w:rsidP="00706C8C">
      <w:pPr>
        <w:jc w:val="right"/>
        <w:rPr>
          <w:rFonts w:ascii="Century Gothic" w:hAnsi="Century Gothic" w:cs="Arial"/>
          <w:sz w:val="20"/>
          <w:szCs w:val="20"/>
        </w:rPr>
      </w:pPr>
    </w:p>
    <w:p w14:paraId="6F818219" w14:textId="77777777" w:rsidR="00346C3D" w:rsidRDefault="00346C3D" w:rsidP="00706C8C">
      <w:pPr>
        <w:jc w:val="right"/>
        <w:rPr>
          <w:rFonts w:ascii="Century Gothic" w:hAnsi="Century Gothic" w:cs="Arial"/>
          <w:sz w:val="20"/>
          <w:szCs w:val="20"/>
        </w:rPr>
      </w:pPr>
    </w:p>
    <w:p w14:paraId="12BD6807" w14:textId="77777777" w:rsidR="00346C3D" w:rsidRDefault="00346C3D" w:rsidP="00706C8C">
      <w:pPr>
        <w:jc w:val="right"/>
        <w:rPr>
          <w:rFonts w:ascii="Century Gothic" w:hAnsi="Century Gothic" w:cs="Arial"/>
          <w:sz w:val="20"/>
          <w:szCs w:val="20"/>
        </w:rPr>
      </w:pPr>
    </w:p>
    <w:p w14:paraId="1F3E8BA7" w14:textId="77777777" w:rsidR="00346C3D" w:rsidRDefault="00346C3D" w:rsidP="00706C8C">
      <w:pPr>
        <w:jc w:val="right"/>
        <w:rPr>
          <w:rFonts w:ascii="Century Gothic" w:hAnsi="Century Gothic" w:cs="Arial"/>
          <w:sz w:val="20"/>
          <w:szCs w:val="20"/>
        </w:rPr>
      </w:pPr>
    </w:p>
    <w:p w14:paraId="7DF45164" w14:textId="77777777" w:rsidR="00346C3D" w:rsidRDefault="00346C3D" w:rsidP="00706C8C">
      <w:pPr>
        <w:jc w:val="right"/>
        <w:rPr>
          <w:rFonts w:ascii="Century Gothic" w:hAnsi="Century Gothic" w:cs="Arial"/>
          <w:sz w:val="20"/>
          <w:szCs w:val="20"/>
        </w:rPr>
      </w:pPr>
    </w:p>
    <w:p w14:paraId="4E3D84C6" w14:textId="77777777" w:rsidR="00346C3D" w:rsidRDefault="00346C3D" w:rsidP="00706C8C">
      <w:pPr>
        <w:jc w:val="right"/>
        <w:rPr>
          <w:rFonts w:ascii="Century Gothic" w:hAnsi="Century Gothic" w:cs="Arial"/>
          <w:sz w:val="20"/>
          <w:szCs w:val="20"/>
        </w:rPr>
      </w:pPr>
    </w:p>
    <w:p w14:paraId="1CCAFB5F" w14:textId="77777777" w:rsidR="00346C3D" w:rsidRDefault="00346C3D" w:rsidP="00706C8C">
      <w:pPr>
        <w:jc w:val="right"/>
        <w:rPr>
          <w:rFonts w:ascii="Century Gothic" w:hAnsi="Century Gothic" w:cs="Arial"/>
          <w:sz w:val="20"/>
          <w:szCs w:val="20"/>
        </w:rPr>
      </w:pPr>
    </w:p>
    <w:p w14:paraId="3256DCBA" w14:textId="77777777" w:rsidR="00346C3D" w:rsidRDefault="00346C3D" w:rsidP="00706C8C">
      <w:pPr>
        <w:jc w:val="right"/>
        <w:rPr>
          <w:rFonts w:ascii="Century Gothic" w:hAnsi="Century Gothic" w:cs="Arial"/>
          <w:sz w:val="20"/>
          <w:szCs w:val="20"/>
        </w:rPr>
      </w:pPr>
    </w:p>
    <w:p w14:paraId="4B61C854" w14:textId="77777777" w:rsidR="00346C3D" w:rsidRDefault="00346C3D" w:rsidP="00706C8C">
      <w:pPr>
        <w:jc w:val="right"/>
        <w:rPr>
          <w:rFonts w:ascii="Century Gothic" w:hAnsi="Century Gothic" w:cs="Arial"/>
          <w:sz w:val="20"/>
          <w:szCs w:val="20"/>
        </w:rPr>
      </w:pPr>
    </w:p>
    <w:p w14:paraId="551AED90" w14:textId="77777777" w:rsidR="00346C3D" w:rsidRDefault="00346C3D" w:rsidP="00706C8C">
      <w:pPr>
        <w:jc w:val="right"/>
        <w:rPr>
          <w:rFonts w:ascii="Century Gothic" w:hAnsi="Century Gothic" w:cs="Arial"/>
          <w:sz w:val="20"/>
          <w:szCs w:val="20"/>
        </w:rPr>
      </w:pPr>
    </w:p>
    <w:p w14:paraId="199859B6" w14:textId="77777777" w:rsidR="00346C3D" w:rsidRDefault="00346C3D" w:rsidP="00706C8C">
      <w:pPr>
        <w:jc w:val="right"/>
        <w:rPr>
          <w:rFonts w:ascii="Century Gothic" w:hAnsi="Century Gothic" w:cs="Arial"/>
          <w:sz w:val="20"/>
          <w:szCs w:val="20"/>
        </w:rPr>
      </w:pPr>
    </w:p>
    <w:p w14:paraId="62AC9AF9" w14:textId="77777777" w:rsidR="00346C3D" w:rsidRDefault="00346C3D" w:rsidP="00706C8C">
      <w:pPr>
        <w:jc w:val="right"/>
        <w:rPr>
          <w:rFonts w:ascii="Century Gothic" w:hAnsi="Century Gothic" w:cs="Arial"/>
          <w:sz w:val="20"/>
          <w:szCs w:val="20"/>
        </w:rPr>
      </w:pPr>
    </w:p>
    <w:p w14:paraId="3E53C3CC" w14:textId="77777777" w:rsidR="00346C3D" w:rsidRDefault="00346C3D" w:rsidP="00706C8C">
      <w:pPr>
        <w:jc w:val="right"/>
        <w:rPr>
          <w:rFonts w:ascii="Century Gothic" w:hAnsi="Century Gothic" w:cs="Arial"/>
          <w:sz w:val="20"/>
          <w:szCs w:val="20"/>
        </w:rPr>
      </w:pPr>
    </w:p>
    <w:p w14:paraId="2CAE9751" w14:textId="77777777" w:rsidR="00346C3D" w:rsidRDefault="00346C3D" w:rsidP="00706C8C">
      <w:pPr>
        <w:jc w:val="right"/>
        <w:rPr>
          <w:rFonts w:ascii="Century Gothic" w:hAnsi="Century Gothic" w:cs="Arial"/>
          <w:sz w:val="20"/>
          <w:szCs w:val="20"/>
        </w:rPr>
      </w:pPr>
    </w:p>
    <w:p w14:paraId="4A938E08" w14:textId="77777777" w:rsidR="00346C3D" w:rsidRDefault="00346C3D" w:rsidP="00706C8C">
      <w:pPr>
        <w:jc w:val="right"/>
        <w:rPr>
          <w:rFonts w:ascii="Century Gothic" w:hAnsi="Century Gothic" w:cs="Arial"/>
          <w:sz w:val="20"/>
          <w:szCs w:val="20"/>
        </w:rPr>
      </w:pPr>
    </w:p>
    <w:p w14:paraId="768DF61B" w14:textId="77777777" w:rsidR="00346C3D" w:rsidRDefault="00346C3D" w:rsidP="00706C8C">
      <w:pPr>
        <w:jc w:val="right"/>
        <w:rPr>
          <w:rFonts w:ascii="Century Gothic" w:hAnsi="Century Gothic" w:cs="Arial"/>
          <w:sz w:val="20"/>
          <w:szCs w:val="20"/>
        </w:rPr>
      </w:pPr>
    </w:p>
    <w:p w14:paraId="63B96240" w14:textId="77777777" w:rsidR="00346C3D" w:rsidRDefault="00346C3D" w:rsidP="00706C8C">
      <w:pPr>
        <w:jc w:val="right"/>
        <w:rPr>
          <w:rFonts w:ascii="Century Gothic" w:hAnsi="Century Gothic" w:cs="Arial"/>
          <w:sz w:val="20"/>
          <w:szCs w:val="20"/>
        </w:rPr>
      </w:pPr>
    </w:p>
    <w:p w14:paraId="1451A491" w14:textId="77777777" w:rsidR="00346C3D" w:rsidRDefault="00346C3D" w:rsidP="00706C8C">
      <w:pPr>
        <w:jc w:val="right"/>
        <w:rPr>
          <w:rFonts w:ascii="Century Gothic" w:hAnsi="Century Gothic" w:cs="Arial"/>
          <w:sz w:val="20"/>
          <w:szCs w:val="20"/>
        </w:rPr>
      </w:pPr>
    </w:p>
    <w:p w14:paraId="29AEBCFD" w14:textId="77777777" w:rsidR="00346C3D" w:rsidRDefault="00346C3D" w:rsidP="00706C8C">
      <w:pPr>
        <w:jc w:val="right"/>
        <w:rPr>
          <w:rFonts w:ascii="Century Gothic" w:hAnsi="Century Gothic" w:cs="Arial"/>
          <w:sz w:val="20"/>
          <w:szCs w:val="20"/>
        </w:rPr>
      </w:pPr>
    </w:p>
    <w:p w14:paraId="007C591D" w14:textId="77777777" w:rsidR="00346C3D" w:rsidRDefault="00346C3D" w:rsidP="00706C8C">
      <w:pPr>
        <w:jc w:val="right"/>
        <w:rPr>
          <w:rFonts w:ascii="Century Gothic" w:hAnsi="Century Gothic" w:cs="Arial"/>
          <w:sz w:val="20"/>
          <w:szCs w:val="20"/>
        </w:rPr>
      </w:pPr>
    </w:p>
    <w:p w14:paraId="0D077128" w14:textId="77777777" w:rsidR="00346C3D" w:rsidRDefault="00346C3D" w:rsidP="00706C8C">
      <w:pPr>
        <w:jc w:val="right"/>
        <w:rPr>
          <w:rFonts w:ascii="Century Gothic" w:hAnsi="Century Gothic" w:cs="Arial"/>
          <w:sz w:val="20"/>
          <w:szCs w:val="20"/>
        </w:rPr>
      </w:pPr>
    </w:p>
    <w:p w14:paraId="3FEFFCBE" w14:textId="77777777" w:rsidR="00346C3D" w:rsidRDefault="00346C3D" w:rsidP="00706C8C">
      <w:pPr>
        <w:jc w:val="right"/>
        <w:rPr>
          <w:rFonts w:ascii="Century Gothic" w:hAnsi="Century Gothic" w:cs="Arial"/>
          <w:sz w:val="20"/>
          <w:szCs w:val="20"/>
        </w:rPr>
      </w:pPr>
    </w:p>
    <w:p w14:paraId="008D8DAF" w14:textId="77777777" w:rsidR="00346C3D" w:rsidRDefault="00346C3D" w:rsidP="00706C8C">
      <w:pPr>
        <w:jc w:val="right"/>
        <w:rPr>
          <w:rFonts w:ascii="Century Gothic" w:hAnsi="Century Gothic" w:cs="Arial"/>
          <w:sz w:val="20"/>
          <w:szCs w:val="20"/>
        </w:rPr>
      </w:pPr>
    </w:p>
    <w:p w14:paraId="634A0AA2" w14:textId="77777777" w:rsidR="00346C3D" w:rsidRDefault="00346C3D" w:rsidP="00706C8C">
      <w:pPr>
        <w:jc w:val="right"/>
        <w:rPr>
          <w:rFonts w:ascii="Century Gothic" w:hAnsi="Century Gothic" w:cs="Arial"/>
          <w:sz w:val="20"/>
          <w:szCs w:val="20"/>
        </w:rPr>
      </w:pPr>
    </w:p>
    <w:p w14:paraId="13BEBA3C" w14:textId="77777777" w:rsidR="00346C3D" w:rsidRDefault="00346C3D" w:rsidP="00706C8C">
      <w:pPr>
        <w:jc w:val="right"/>
        <w:rPr>
          <w:rFonts w:ascii="Century Gothic" w:hAnsi="Century Gothic" w:cs="Arial"/>
          <w:sz w:val="20"/>
          <w:szCs w:val="20"/>
        </w:rPr>
      </w:pPr>
    </w:p>
    <w:p w14:paraId="44475873" w14:textId="77777777" w:rsidR="00346C3D" w:rsidRDefault="00346C3D" w:rsidP="00706C8C">
      <w:pPr>
        <w:jc w:val="right"/>
        <w:rPr>
          <w:rFonts w:ascii="Century Gothic" w:hAnsi="Century Gothic" w:cs="Arial"/>
          <w:sz w:val="20"/>
          <w:szCs w:val="20"/>
        </w:rPr>
      </w:pPr>
    </w:p>
    <w:p w14:paraId="5C90D38B" w14:textId="77777777" w:rsidR="00346C3D" w:rsidRDefault="00346C3D" w:rsidP="00706C8C">
      <w:pPr>
        <w:jc w:val="right"/>
        <w:rPr>
          <w:rFonts w:ascii="Century Gothic" w:hAnsi="Century Gothic" w:cs="Arial"/>
          <w:sz w:val="20"/>
          <w:szCs w:val="20"/>
        </w:rPr>
      </w:pPr>
    </w:p>
    <w:p w14:paraId="7DF6F46B" w14:textId="77777777" w:rsidR="00346C3D" w:rsidRDefault="00346C3D" w:rsidP="00706C8C">
      <w:pPr>
        <w:jc w:val="right"/>
        <w:rPr>
          <w:rFonts w:ascii="Century Gothic" w:hAnsi="Century Gothic" w:cs="Arial"/>
          <w:sz w:val="20"/>
          <w:szCs w:val="20"/>
        </w:rPr>
      </w:pPr>
    </w:p>
    <w:p w14:paraId="05FC061C" w14:textId="77777777" w:rsidR="00346C3D" w:rsidRDefault="00346C3D" w:rsidP="00706C8C">
      <w:pPr>
        <w:jc w:val="right"/>
        <w:rPr>
          <w:rFonts w:ascii="Century Gothic" w:hAnsi="Century Gothic" w:cs="Arial"/>
          <w:sz w:val="20"/>
          <w:szCs w:val="20"/>
        </w:rPr>
      </w:pPr>
    </w:p>
    <w:p w14:paraId="2DAFCED6" w14:textId="77777777" w:rsidR="00346C3D" w:rsidRDefault="00346C3D" w:rsidP="00706C8C">
      <w:pPr>
        <w:jc w:val="right"/>
        <w:rPr>
          <w:rFonts w:ascii="Century Gothic" w:hAnsi="Century Gothic" w:cs="Arial"/>
          <w:sz w:val="20"/>
          <w:szCs w:val="20"/>
        </w:rPr>
      </w:pPr>
    </w:p>
    <w:p w14:paraId="1662EBC0" w14:textId="308306FC" w:rsidR="00706C8C" w:rsidRPr="00542FDA" w:rsidRDefault="00706C8C" w:rsidP="00706C8C">
      <w:pPr>
        <w:jc w:val="right"/>
        <w:rPr>
          <w:rFonts w:ascii="Century Gothic" w:hAnsi="Century Gothic" w:cs="Arial"/>
          <w:sz w:val="20"/>
          <w:szCs w:val="20"/>
        </w:rPr>
      </w:pPr>
      <w:r w:rsidRPr="00542FDA">
        <w:rPr>
          <w:rFonts w:ascii="Century Gothic" w:hAnsi="Century Gothic" w:cs="Arial"/>
          <w:sz w:val="20"/>
          <w:szCs w:val="20"/>
        </w:rPr>
        <w:t>OBR-7</w:t>
      </w:r>
    </w:p>
    <w:p w14:paraId="16895E54" w14:textId="77777777" w:rsidR="007F385E" w:rsidRPr="00542FDA" w:rsidRDefault="007F385E" w:rsidP="007748D0">
      <w:pPr>
        <w:rPr>
          <w:rFonts w:ascii="Century Gothic" w:hAnsi="Century Gothic" w:cs="Arial"/>
          <w:sz w:val="20"/>
          <w:szCs w:val="20"/>
        </w:rPr>
      </w:pPr>
    </w:p>
    <w:tbl>
      <w:tblPr>
        <w:tblStyle w:val="Seznamvtabeli2"/>
        <w:tblW w:w="0" w:type="auto"/>
        <w:shd w:val="clear" w:color="auto" w:fill="D0CECE" w:themeFill="background2" w:themeFillShade="E6"/>
        <w:tblLook w:val="04A0" w:firstRow="1" w:lastRow="0" w:firstColumn="1" w:lastColumn="0" w:noHBand="0" w:noVBand="1"/>
      </w:tblPr>
      <w:tblGrid>
        <w:gridCol w:w="9062"/>
      </w:tblGrid>
      <w:tr w:rsidR="007717E3" w:rsidRPr="00542FDA" w14:paraId="47C271EC" w14:textId="77777777" w:rsidTr="008D420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shd w:val="clear" w:color="auto" w:fill="D0CECE" w:themeFill="background2" w:themeFillShade="E6"/>
          </w:tcPr>
          <w:p w14:paraId="49DBAB82" w14:textId="77777777" w:rsidR="007717E3" w:rsidRPr="00542FDA" w:rsidRDefault="007717E3" w:rsidP="008D4207">
            <w:pPr>
              <w:jc w:val="center"/>
              <w:rPr>
                <w:rFonts w:ascii="Century Gothic" w:hAnsi="Century Gothic" w:cs="Arial"/>
                <w:b w:val="0"/>
                <w:sz w:val="20"/>
                <w:szCs w:val="20"/>
              </w:rPr>
            </w:pPr>
          </w:p>
          <w:p w14:paraId="0B4F70D9" w14:textId="5C603944" w:rsidR="007717E3" w:rsidRPr="00542FDA" w:rsidRDefault="007717E3" w:rsidP="008D4207">
            <w:pPr>
              <w:jc w:val="center"/>
              <w:rPr>
                <w:rFonts w:ascii="Century Gothic" w:hAnsi="Century Gothic" w:cs="Arial"/>
                <w:sz w:val="20"/>
                <w:szCs w:val="20"/>
              </w:rPr>
            </w:pPr>
            <w:r w:rsidRPr="00542FDA">
              <w:rPr>
                <w:rFonts w:ascii="Century Gothic" w:hAnsi="Century Gothic" w:cs="Arial"/>
                <w:sz w:val="20"/>
                <w:szCs w:val="20"/>
              </w:rPr>
              <w:t>ZAVAROVANJE ZA DOBRO IZVEDBO POGODBENIH OBVEZNOSTI</w:t>
            </w:r>
          </w:p>
          <w:p w14:paraId="01A8E76A" w14:textId="77777777" w:rsidR="007717E3" w:rsidRPr="00542FDA" w:rsidRDefault="007717E3" w:rsidP="008D4207">
            <w:pPr>
              <w:jc w:val="center"/>
              <w:rPr>
                <w:rFonts w:ascii="Century Gothic" w:hAnsi="Century Gothic" w:cs="Arial"/>
                <w:b w:val="0"/>
                <w:sz w:val="20"/>
                <w:szCs w:val="20"/>
              </w:rPr>
            </w:pPr>
          </w:p>
        </w:tc>
      </w:tr>
    </w:tbl>
    <w:p w14:paraId="09994F38" w14:textId="77777777" w:rsidR="007717E3" w:rsidRPr="00542FDA" w:rsidRDefault="007717E3" w:rsidP="007717E3">
      <w:pPr>
        <w:spacing w:line="276" w:lineRule="auto"/>
        <w:rPr>
          <w:rFonts w:ascii="Century Gothic" w:hAnsi="Century Gothic" w:cs="Arial"/>
          <w:sz w:val="20"/>
          <w:szCs w:val="20"/>
        </w:rPr>
      </w:pPr>
    </w:p>
    <w:p w14:paraId="3666C55C" w14:textId="439C6F52" w:rsidR="007717E3" w:rsidRDefault="007717E3" w:rsidP="00346C3D">
      <w:pPr>
        <w:rPr>
          <w:rFonts w:ascii="Century Gothic" w:hAnsi="Century Gothic"/>
          <w:i/>
          <w:sz w:val="20"/>
          <w:szCs w:val="20"/>
        </w:rPr>
      </w:pPr>
      <w:r w:rsidRPr="00542FDA">
        <w:rPr>
          <w:rFonts w:ascii="Century Gothic" w:hAnsi="Century Gothic"/>
          <w:i/>
          <w:sz w:val="20"/>
          <w:szCs w:val="20"/>
        </w:rPr>
        <w:t>Ponudnik vzorca menične izjave za dobro izvedbo obveznosti ob podaji ponudbe ne izpolnjuje</w:t>
      </w:r>
      <w:r w:rsidR="00346C3D">
        <w:rPr>
          <w:rFonts w:ascii="Century Gothic" w:hAnsi="Century Gothic"/>
          <w:i/>
          <w:sz w:val="20"/>
          <w:szCs w:val="20"/>
        </w:rPr>
        <w:t>.</w:t>
      </w:r>
    </w:p>
    <w:p w14:paraId="10FA2A4A" w14:textId="77777777" w:rsidR="00346C3D" w:rsidRPr="00542FDA" w:rsidRDefault="00346C3D" w:rsidP="00346C3D">
      <w:pPr>
        <w:rPr>
          <w:rFonts w:ascii="Century Gothic" w:hAnsi="Century Gothic"/>
          <w:sz w:val="20"/>
          <w:szCs w:val="20"/>
        </w:rPr>
      </w:pPr>
    </w:p>
    <w:p w14:paraId="1FAE39F5" w14:textId="3563221F" w:rsidR="007717E3" w:rsidRPr="00542FDA" w:rsidRDefault="007717E3" w:rsidP="007717E3">
      <w:pPr>
        <w:autoSpaceDE w:val="0"/>
        <w:autoSpaceDN w:val="0"/>
        <w:adjustRightInd w:val="0"/>
        <w:jc w:val="center"/>
        <w:rPr>
          <w:rFonts w:ascii="Century Gothic" w:hAnsi="Century Gothic" w:cs="Calibri"/>
          <w:b/>
          <w:iCs/>
          <w:sz w:val="20"/>
          <w:szCs w:val="20"/>
        </w:rPr>
      </w:pPr>
      <w:r w:rsidRPr="00542FDA">
        <w:rPr>
          <w:rFonts w:ascii="Century Gothic" w:hAnsi="Century Gothic" w:cs="Calibri"/>
          <w:b/>
          <w:iCs/>
          <w:sz w:val="20"/>
          <w:szCs w:val="20"/>
        </w:rPr>
        <w:t xml:space="preserve">MENIČNA IZJAVA S POOBLASTILOM ZA </w:t>
      </w:r>
      <w:r w:rsidR="00CB3BA5" w:rsidRPr="00542FDA">
        <w:rPr>
          <w:rFonts w:ascii="Century Gothic" w:hAnsi="Century Gothic" w:cs="Calibri"/>
          <w:b/>
          <w:iCs/>
          <w:sz w:val="20"/>
          <w:szCs w:val="20"/>
        </w:rPr>
        <w:t>UNOVČENJE</w:t>
      </w:r>
    </w:p>
    <w:p w14:paraId="5C157C2B" w14:textId="77777777" w:rsidR="007717E3" w:rsidRPr="00542FDA" w:rsidRDefault="007717E3" w:rsidP="007717E3">
      <w:pPr>
        <w:autoSpaceDE w:val="0"/>
        <w:autoSpaceDN w:val="0"/>
        <w:adjustRightInd w:val="0"/>
        <w:rPr>
          <w:rFonts w:ascii="Century Gothic" w:hAnsi="Century Gothic" w:cs="Calibri"/>
          <w:iCs/>
          <w:sz w:val="20"/>
          <w:szCs w:val="20"/>
        </w:rPr>
      </w:pPr>
    </w:p>
    <w:p w14:paraId="3F496865" w14:textId="3C6371A1" w:rsidR="007717E3" w:rsidRPr="00542FDA" w:rsidRDefault="007717E3" w:rsidP="007717E3">
      <w:pPr>
        <w:autoSpaceDE w:val="0"/>
        <w:autoSpaceDN w:val="0"/>
        <w:adjustRightInd w:val="0"/>
        <w:rPr>
          <w:rFonts w:ascii="Century Gothic" w:hAnsi="Century Gothic" w:cs="Calibri"/>
          <w:iCs/>
          <w:sz w:val="20"/>
          <w:szCs w:val="20"/>
        </w:rPr>
      </w:pPr>
      <w:r w:rsidRPr="00542FDA">
        <w:rPr>
          <w:rFonts w:ascii="Century Gothic" w:hAnsi="Century Gothic" w:cs="Calibri"/>
          <w:iCs/>
          <w:sz w:val="20"/>
          <w:szCs w:val="20"/>
        </w:rPr>
        <w:t>Ponudnik:</w:t>
      </w:r>
    </w:p>
    <w:p w14:paraId="4E0B103E" w14:textId="77777777" w:rsidR="00CB3BA5" w:rsidRPr="00542FDA" w:rsidRDefault="00CB3BA5" w:rsidP="007717E3">
      <w:pPr>
        <w:autoSpaceDE w:val="0"/>
        <w:autoSpaceDN w:val="0"/>
        <w:adjustRightInd w:val="0"/>
        <w:rPr>
          <w:rFonts w:ascii="Century Gothic" w:hAnsi="Century Gothic" w:cs="Calibri"/>
          <w:iCs/>
          <w:sz w:val="20"/>
          <w:szCs w:val="20"/>
        </w:rPr>
      </w:pPr>
    </w:p>
    <w:p w14:paraId="7E36BE4F" w14:textId="77777777" w:rsidR="007717E3" w:rsidRPr="00542FDA" w:rsidRDefault="007717E3" w:rsidP="007717E3">
      <w:pPr>
        <w:autoSpaceDE w:val="0"/>
        <w:autoSpaceDN w:val="0"/>
        <w:adjustRightInd w:val="0"/>
        <w:jc w:val="center"/>
        <w:rPr>
          <w:rFonts w:ascii="Century Gothic" w:hAnsi="Century Gothic" w:cs="Calibri"/>
          <w:iCs/>
          <w:sz w:val="20"/>
          <w:szCs w:val="20"/>
        </w:rPr>
      </w:pPr>
      <w:r w:rsidRPr="00542FDA">
        <w:rPr>
          <w:rFonts w:ascii="Century Gothic" w:hAnsi="Century Gothic" w:cs="Calibri"/>
          <w:iCs/>
          <w:sz w:val="20"/>
          <w:szCs w:val="20"/>
        </w:rPr>
        <w:t>__________________________________________________________________________________</w:t>
      </w:r>
    </w:p>
    <w:p w14:paraId="152FD1D1" w14:textId="77777777" w:rsidR="007717E3" w:rsidRPr="00542FDA" w:rsidRDefault="007717E3" w:rsidP="007717E3">
      <w:pPr>
        <w:autoSpaceDE w:val="0"/>
        <w:autoSpaceDN w:val="0"/>
        <w:adjustRightInd w:val="0"/>
        <w:jc w:val="center"/>
        <w:rPr>
          <w:rFonts w:ascii="Century Gothic" w:hAnsi="Century Gothic" w:cs="Calibri"/>
          <w:iCs/>
          <w:sz w:val="20"/>
          <w:szCs w:val="20"/>
        </w:rPr>
      </w:pPr>
      <w:r w:rsidRPr="00542FDA">
        <w:rPr>
          <w:rFonts w:ascii="Century Gothic" w:hAnsi="Century Gothic" w:cs="Calibri"/>
          <w:iCs/>
          <w:sz w:val="20"/>
          <w:szCs w:val="20"/>
        </w:rPr>
        <w:t>(firma in sedež družbe oziroma samostojnega podjetnika)</w:t>
      </w:r>
    </w:p>
    <w:p w14:paraId="1F4D8AD1" w14:textId="77777777" w:rsidR="00CB3BA5" w:rsidRPr="00542FDA" w:rsidRDefault="00CB3BA5" w:rsidP="007717E3">
      <w:pPr>
        <w:tabs>
          <w:tab w:val="left" w:pos="3383"/>
        </w:tabs>
        <w:autoSpaceDE w:val="0"/>
        <w:autoSpaceDN w:val="0"/>
        <w:adjustRightInd w:val="0"/>
        <w:rPr>
          <w:rFonts w:ascii="Century Gothic" w:hAnsi="Century Gothic" w:cs="Calibri"/>
          <w:iCs/>
          <w:sz w:val="20"/>
          <w:szCs w:val="20"/>
        </w:rPr>
      </w:pPr>
    </w:p>
    <w:p w14:paraId="14F865E2" w14:textId="197B03CD" w:rsidR="007717E3" w:rsidRPr="00542FDA" w:rsidRDefault="007717E3" w:rsidP="007717E3">
      <w:pPr>
        <w:tabs>
          <w:tab w:val="left" w:pos="3383"/>
        </w:tabs>
        <w:autoSpaceDE w:val="0"/>
        <w:autoSpaceDN w:val="0"/>
        <w:adjustRightInd w:val="0"/>
        <w:rPr>
          <w:rFonts w:ascii="Century Gothic" w:hAnsi="Century Gothic" w:cs="Calibri"/>
          <w:iCs/>
          <w:sz w:val="20"/>
          <w:szCs w:val="20"/>
        </w:rPr>
      </w:pPr>
      <w:r w:rsidRPr="00542FDA">
        <w:rPr>
          <w:rFonts w:ascii="Century Gothic" w:hAnsi="Century Gothic" w:cs="Calibri"/>
          <w:iCs/>
          <w:sz w:val="20"/>
          <w:szCs w:val="20"/>
        </w:rPr>
        <w:tab/>
      </w:r>
    </w:p>
    <w:p w14:paraId="2B9EEF1D" w14:textId="798B61B7" w:rsidR="00CB3BA5" w:rsidRPr="00542FDA" w:rsidRDefault="00CB3BA5" w:rsidP="007717E3">
      <w:pPr>
        <w:rPr>
          <w:rFonts w:ascii="Century Gothic" w:hAnsi="Century Gothic" w:cs="Calibri"/>
          <w:iCs/>
          <w:sz w:val="20"/>
          <w:szCs w:val="20"/>
        </w:rPr>
      </w:pPr>
      <w:r w:rsidRPr="00542FDA">
        <w:rPr>
          <w:rFonts w:ascii="Century Gothic" w:hAnsi="Century Gothic" w:cs="Calibri"/>
          <w:iCs/>
          <w:sz w:val="20"/>
          <w:szCs w:val="20"/>
        </w:rPr>
        <w:t xml:space="preserve">naročniku </w:t>
      </w:r>
      <w:r w:rsidR="007717E3" w:rsidRPr="00542FDA">
        <w:rPr>
          <w:rFonts w:ascii="Century Gothic" w:hAnsi="Century Gothic" w:cs="Calibri"/>
          <w:iCs/>
          <w:sz w:val="20"/>
          <w:szCs w:val="20"/>
        </w:rPr>
        <w:t xml:space="preserve">CEROP d.o.o., Vaneča 81B, 9201 Puconci, </w:t>
      </w:r>
      <w:r w:rsidRPr="00542FDA">
        <w:rPr>
          <w:rFonts w:ascii="Century Gothic" w:hAnsi="Century Gothic" w:cs="Calibri"/>
          <w:iCs/>
          <w:sz w:val="20"/>
          <w:szCs w:val="20"/>
        </w:rPr>
        <w:t>kot garancijo za dobro izvedbo pogodbenih</w:t>
      </w:r>
      <w:r w:rsidR="002B27F2" w:rsidRPr="00542FDA">
        <w:rPr>
          <w:rFonts w:ascii="Century Gothic" w:hAnsi="Century Gothic" w:cs="Calibri"/>
          <w:iCs/>
          <w:sz w:val="20"/>
          <w:szCs w:val="20"/>
        </w:rPr>
        <w:t xml:space="preserve"> </w:t>
      </w:r>
      <w:r w:rsidRPr="00542FDA">
        <w:rPr>
          <w:rFonts w:ascii="Century Gothic" w:hAnsi="Century Gothic" w:cs="Calibri"/>
          <w:iCs/>
          <w:sz w:val="20"/>
          <w:szCs w:val="20"/>
        </w:rPr>
        <w:t>obveznosti v okviru izvedbe javnega naročila »</w:t>
      </w:r>
      <w:r w:rsidR="00584454" w:rsidRPr="00542FDA">
        <w:rPr>
          <w:rFonts w:ascii="Century Gothic" w:hAnsi="Century Gothic"/>
          <w:sz w:val="20"/>
          <w:szCs w:val="20"/>
        </w:rPr>
        <w:t>izvedbo strojno ključavničarskih, kovaških in mehaničnih del</w:t>
      </w:r>
      <w:r w:rsidRPr="00542FDA">
        <w:rPr>
          <w:rFonts w:ascii="Century Gothic" w:hAnsi="Century Gothic" w:cs="Calibri"/>
          <w:iCs/>
          <w:sz w:val="20"/>
          <w:szCs w:val="20"/>
        </w:rPr>
        <w:t xml:space="preserve">« </w:t>
      </w:r>
    </w:p>
    <w:p w14:paraId="60825968" w14:textId="77777777" w:rsidR="00CB3BA5" w:rsidRPr="00542FDA" w:rsidRDefault="00CB3BA5" w:rsidP="007717E3">
      <w:pPr>
        <w:rPr>
          <w:rFonts w:ascii="Century Gothic" w:hAnsi="Century Gothic" w:cs="Calibri"/>
          <w:iCs/>
          <w:sz w:val="20"/>
          <w:szCs w:val="20"/>
        </w:rPr>
      </w:pPr>
    </w:p>
    <w:p w14:paraId="66EE6C45" w14:textId="77777777" w:rsidR="00CB3BA5" w:rsidRPr="00542FDA" w:rsidRDefault="00CB3BA5" w:rsidP="007717E3">
      <w:pPr>
        <w:rPr>
          <w:rFonts w:ascii="Century Gothic" w:hAnsi="Century Gothic" w:cs="Calibri"/>
          <w:iCs/>
          <w:sz w:val="20"/>
          <w:szCs w:val="20"/>
        </w:rPr>
      </w:pPr>
      <w:r w:rsidRPr="00542FDA">
        <w:rPr>
          <w:rFonts w:ascii="Century Gothic" w:hAnsi="Century Gothic" w:cs="Calibri"/>
          <w:iCs/>
          <w:sz w:val="20"/>
          <w:szCs w:val="20"/>
        </w:rPr>
        <w:t>izročam bianco menico ter menično izjavo s pooblastilom za unovčenje. Bianco menica je neprenosljiva, unovčljiva na prvi poziv, brez protesta in je  podpisana s strani pooblaščene osebe:</w:t>
      </w:r>
    </w:p>
    <w:p w14:paraId="51DE0D18" w14:textId="1A4FA420" w:rsidR="00CB3BA5" w:rsidRPr="00542FDA" w:rsidRDefault="00CB3BA5" w:rsidP="007717E3">
      <w:pPr>
        <w:rPr>
          <w:rFonts w:ascii="Century Gothic" w:hAnsi="Century Gothic" w:cs="Calibri"/>
          <w:iCs/>
          <w:sz w:val="20"/>
          <w:szCs w:val="20"/>
        </w:rPr>
      </w:pPr>
    </w:p>
    <w:p w14:paraId="7C5816EB" w14:textId="7A6654EB" w:rsidR="00CB3BA5" w:rsidRPr="00542FDA" w:rsidRDefault="00CB3BA5" w:rsidP="007717E3">
      <w:pPr>
        <w:rPr>
          <w:rFonts w:ascii="Century Gothic" w:hAnsi="Century Gothic" w:cs="Calibri"/>
          <w:iCs/>
          <w:sz w:val="20"/>
          <w:szCs w:val="20"/>
        </w:rPr>
      </w:pPr>
      <w:r w:rsidRPr="00542FDA">
        <w:rPr>
          <w:rFonts w:ascii="Century Gothic" w:hAnsi="Century Gothic" w:cs="Calibri"/>
          <w:iCs/>
          <w:sz w:val="20"/>
          <w:szCs w:val="20"/>
        </w:rPr>
        <w:t>________________________________________     ___________________________     ________________________</w:t>
      </w:r>
    </w:p>
    <w:p w14:paraId="52284F7B" w14:textId="3582999D" w:rsidR="00CB3BA5" w:rsidRPr="00542FDA" w:rsidRDefault="00CB3BA5" w:rsidP="007717E3">
      <w:pPr>
        <w:rPr>
          <w:rFonts w:ascii="Century Gothic" w:hAnsi="Century Gothic" w:cs="Calibri"/>
          <w:iCs/>
          <w:sz w:val="20"/>
          <w:szCs w:val="20"/>
        </w:rPr>
      </w:pPr>
      <w:r w:rsidRPr="00542FDA">
        <w:rPr>
          <w:rFonts w:ascii="Century Gothic" w:hAnsi="Century Gothic" w:cs="Calibri"/>
          <w:iCs/>
          <w:sz w:val="20"/>
          <w:szCs w:val="20"/>
        </w:rPr>
        <w:t>ime in priimek pooblaščene osebe</w:t>
      </w:r>
      <w:r w:rsidRPr="00542FDA">
        <w:rPr>
          <w:rFonts w:ascii="Century Gothic" w:hAnsi="Century Gothic" w:cs="Calibri"/>
          <w:iCs/>
          <w:sz w:val="20"/>
          <w:szCs w:val="20"/>
        </w:rPr>
        <w:tab/>
      </w:r>
      <w:r w:rsidRPr="00542FDA">
        <w:rPr>
          <w:rFonts w:ascii="Century Gothic" w:hAnsi="Century Gothic" w:cs="Calibri"/>
          <w:iCs/>
          <w:sz w:val="20"/>
          <w:szCs w:val="20"/>
        </w:rPr>
        <w:tab/>
        <w:t xml:space="preserve">            funkcija</w:t>
      </w:r>
      <w:r w:rsidRPr="00542FDA">
        <w:rPr>
          <w:rFonts w:ascii="Century Gothic" w:hAnsi="Century Gothic" w:cs="Calibri"/>
          <w:iCs/>
          <w:sz w:val="20"/>
          <w:szCs w:val="20"/>
        </w:rPr>
        <w:tab/>
      </w:r>
      <w:r w:rsidRPr="00542FDA">
        <w:rPr>
          <w:rFonts w:ascii="Century Gothic" w:hAnsi="Century Gothic" w:cs="Calibri"/>
          <w:iCs/>
          <w:sz w:val="20"/>
          <w:szCs w:val="20"/>
        </w:rPr>
        <w:tab/>
      </w:r>
      <w:r w:rsidRPr="00542FDA">
        <w:rPr>
          <w:rFonts w:ascii="Century Gothic" w:hAnsi="Century Gothic" w:cs="Calibri"/>
          <w:iCs/>
          <w:sz w:val="20"/>
          <w:szCs w:val="20"/>
        </w:rPr>
        <w:tab/>
        <w:t xml:space="preserve">          podpis</w:t>
      </w:r>
    </w:p>
    <w:p w14:paraId="196576DB" w14:textId="7CD3485E" w:rsidR="007717E3" w:rsidRPr="00542FDA" w:rsidRDefault="007717E3" w:rsidP="007717E3">
      <w:pPr>
        <w:rPr>
          <w:rFonts w:ascii="Century Gothic" w:hAnsi="Century Gothic" w:cs="Calibri"/>
          <w:iCs/>
          <w:sz w:val="20"/>
          <w:szCs w:val="20"/>
        </w:rPr>
      </w:pPr>
    </w:p>
    <w:p w14:paraId="508C3330" w14:textId="77777777" w:rsidR="00CB3BA5" w:rsidRPr="00542FDA" w:rsidRDefault="00CB3BA5" w:rsidP="007717E3">
      <w:pPr>
        <w:rPr>
          <w:rFonts w:ascii="Century Gothic" w:hAnsi="Century Gothic" w:cs="Calibri"/>
          <w:iCs/>
          <w:sz w:val="20"/>
          <w:szCs w:val="20"/>
        </w:rPr>
      </w:pPr>
    </w:p>
    <w:p w14:paraId="733B6302" w14:textId="3D373FCB" w:rsidR="00CB3BA5" w:rsidRPr="00542FDA" w:rsidRDefault="00CB3BA5" w:rsidP="007717E3">
      <w:pPr>
        <w:rPr>
          <w:rFonts w:ascii="Century Gothic" w:hAnsi="Century Gothic" w:cs="Calibri"/>
          <w:iCs/>
          <w:sz w:val="20"/>
          <w:szCs w:val="20"/>
        </w:rPr>
      </w:pPr>
      <w:r w:rsidRPr="00542FDA">
        <w:rPr>
          <w:rFonts w:ascii="Century Gothic" w:hAnsi="Century Gothic" w:cs="Calibri"/>
          <w:iCs/>
          <w:sz w:val="20"/>
          <w:szCs w:val="20"/>
        </w:rPr>
        <w:t xml:space="preserve">Naročnika, CEROP d.o.o., Vaneča 81B, 9201 Puconci, nepreklicno pooblaščamo, da izpolni menico v </w:t>
      </w:r>
      <w:r w:rsidR="00F300FC" w:rsidRPr="00542FDA">
        <w:rPr>
          <w:rFonts w:ascii="Century Gothic" w:hAnsi="Century Gothic" w:cs="Calibri"/>
          <w:iCs/>
          <w:sz w:val="20"/>
          <w:szCs w:val="20"/>
        </w:rPr>
        <w:t>višini 10 % pogodbenih vrednosti z DDV</w:t>
      </w:r>
      <w:r w:rsidRPr="00542FDA">
        <w:rPr>
          <w:rFonts w:ascii="Century Gothic" w:hAnsi="Century Gothic" w:cs="Calibri"/>
          <w:iCs/>
          <w:sz w:val="20"/>
          <w:szCs w:val="20"/>
        </w:rPr>
        <w:t xml:space="preserve"> </w:t>
      </w:r>
      <w:r w:rsidR="002B27F2" w:rsidRPr="00542FDA">
        <w:rPr>
          <w:rFonts w:ascii="Century Gothic" w:hAnsi="Century Gothic" w:cs="Calibri"/>
          <w:iCs/>
          <w:sz w:val="20"/>
          <w:szCs w:val="20"/>
        </w:rPr>
        <w:t>i</w:t>
      </w:r>
      <w:r w:rsidRPr="00542FDA">
        <w:rPr>
          <w:rFonts w:ascii="Century Gothic" w:hAnsi="Century Gothic" w:cs="Calibri"/>
          <w:iCs/>
          <w:sz w:val="20"/>
          <w:szCs w:val="20"/>
        </w:rPr>
        <w:t>n jo unovči v primeru:</w:t>
      </w:r>
    </w:p>
    <w:p w14:paraId="5337B899" w14:textId="780237F9" w:rsidR="00CB3BA5" w:rsidRPr="00542FDA" w:rsidRDefault="00CB3BA5" w:rsidP="00CB3BA5">
      <w:pPr>
        <w:pStyle w:val="Odstavekseznama"/>
        <w:numPr>
          <w:ilvl w:val="0"/>
          <w:numId w:val="31"/>
        </w:numPr>
        <w:rPr>
          <w:rFonts w:ascii="Century Gothic" w:hAnsi="Century Gothic" w:cs="Calibri"/>
          <w:iCs/>
          <w:sz w:val="20"/>
          <w:szCs w:val="20"/>
        </w:rPr>
      </w:pPr>
      <w:r w:rsidRPr="00542FDA">
        <w:rPr>
          <w:rFonts w:ascii="Century Gothic" w:hAnsi="Century Gothic" w:cs="Calibri"/>
          <w:iCs/>
          <w:sz w:val="20"/>
          <w:szCs w:val="20"/>
        </w:rPr>
        <w:t xml:space="preserve">kršitev pogodbenih določil Pogodbe o </w:t>
      </w:r>
      <w:r w:rsidR="00584454" w:rsidRPr="00542FDA">
        <w:rPr>
          <w:rFonts w:ascii="Century Gothic" w:hAnsi="Century Gothic"/>
          <w:sz w:val="20"/>
          <w:szCs w:val="20"/>
        </w:rPr>
        <w:t>izvedbi strojno ključavničarskih, kovaških in mehaničnih del</w:t>
      </w:r>
      <w:r w:rsidRPr="00542FDA">
        <w:rPr>
          <w:rFonts w:ascii="Century Gothic" w:hAnsi="Century Gothic" w:cs="Calibri"/>
          <w:iCs/>
          <w:sz w:val="20"/>
          <w:szCs w:val="20"/>
        </w:rPr>
        <w:t>, številka: ______________________</w:t>
      </w:r>
    </w:p>
    <w:p w14:paraId="35A9DCA8" w14:textId="4F65762F" w:rsidR="00CB3BA5" w:rsidRPr="00542FDA" w:rsidRDefault="00CB3BA5" w:rsidP="007717E3">
      <w:pPr>
        <w:rPr>
          <w:rFonts w:ascii="Century Gothic" w:hAnsi="Century Gothic" w:cs="Calibri"/>
          <w:iCs/>
          <w:sz w:val="20"/>
          <w:szCs w:val="20"/>
        </w:rPr>
      </w:pPr>
    </w:p>
    <w:p w14:paraId="0273D427" w14:textId="77777777" w:rsidR="00CB3BA5" w:rsidRPr="00542FDA" w:rsidRDefault="00CB3BA5" w:rsidP="007717E3">
      <w:pPr>
        <w:rPr>
          <w:rFonts w:ascii="Century Gothic" w:hAnsi="Century Gothic" w:cs="Calibri"/>
          <w:iCs/>
          <w:sz w:val="20"/>
          <w:szCs w:val="20"/>
        </w:rPr>
      </w:pPr>
    </w:p>
    <w:p w14:paraId="489B3E7B" w14:textId="60807496" w:rsidR="00CB3BA5" w:rsidRPr="00542FDA" w:rsidRDefault="00CB3BA5" w:rsidP="007717E3">
      <w:pPr>
        <w:rPr>
          <w:rFonts w:ascii="Century Gothic" w:hAnsi="Century Gothic" w:cs="Calibri"/>
          <w:iCs/>
          <w:sz w:val="20"/>
          <w:szCs w:val="20"/>
        </w:rPr>
      </w:pPr>
      <w:r w:rsidRPr="00542FDA">
        <w:rPr>
          <w:rFonts w:ascii="Century Gothic" w:hAnsi="Century Gothic" w:cs="Calibri"/>
          <w:iCs/>
          <w:sz w:val="20"/>
          <w:szCs w:val="20"/>
        </w:rPr>
        <w:t>Menica je plačljiva pri banki ____________________________________, ki vodi naš TRR številka: ________________________________________________ .</w:t>
      </w:r>
    </w:p>
    <w:p w14:paraId="3BF43955" w14:textId="77777777" w:rsidR="00CB3BA5" w:rsidRPr="00542FDA" w:rsidRDefault="00CB3BA5" w:rsidP="007717E3">
      <w:pPr>
        <w:rPr>
          <w:rFonts w:ascii="Century Gothic" w:hAnsi="Century Gothic" w:cs="Calibri"/>
          <w:iCs/>
          <w:sz w:val="20"/>
          <w:szCs w:val="20"/>
        </w:rPr>
      </w:pPr>
    </w:p>
    <w:p w14:paraId="3CAA99CF" w14:textId="1A5E13A5" w:rsidR="00CB3BA5" w:rsidRPr="00542FDA" w:rsidRDefault="00CB3BA5" w:rsidP="007717E3">
      <w:pPr>
        <w:rPr>
          <w:rFonts w:ascii="Century Gothic" w:hAnsi="Century Gothic" w:cs="Calibri"/>
          <w:iCs/>
          <w:sz w:val="20"/>
          <w:szCs w:val="20"/>
        </w:rPr>
      </w:pPr>
      <w:r w:rsidRPr="00542FDA">
        <w:rPr>
          <w:rFonts w:ascii="Century Gothic" w:hAnsi="Century Gothic" w:cs="Calibri"/>
          <w:iCs/>
          <w:sz w:val="20"/>
          <w:szCs w:val="20"/>
        </w:rPr>
        <w:t xml:space="preserve">Menico se lahko unovči najkasneje v roku 30 dni </w:t>
      </w:r>
      <w:r w:rsidR="00032EB0" w:rsidRPr="00542FDA">
        <w:rPr>
          <w:rFonts w:ascii="Century Gothic" w:hAnsi="Century Gothic" w:cs="Times New Roman"/>
          <w:sz w:val="20"/>
          <w:szCs w:val="20"/>
        </w:rPr>
        <w:t>od roka za izpolnitev izvajalčevih pogodbenih obveznosti.</w:t>
      </w:r>
    </w:p>
    <w:p w14:paraId="07607466" w14:textId="77777777" w:rsidR="00032EB0" w:rsidRPr="00542FDA" w:rsidRDefault="00032EB0" w:rsidP="007717E3">
      <w:pPr>
        <w:rPr>
          <w:rFonts w:ascii="Century Gothic" w:hAnsi="Century Gothic" w:cs="Calibri"/>
          <w:iCs/>
          <w:sz w:val="20"/>
          <w:szCs w:val="20"/>
        </w:rPr>
      </w:pPr>
    </w:p>
    <w:p w14:paraId="10452131" w14:textId="4C9EA0B0" w:rsidR="00CB3BA5" w:rsidRPr="00346C3D" w:rsidRDefault="00CB3BA5" w:rsidP="00346C3D">
      <w:pPr>
        <w:rPr>
          <w:rFonts w:ascii="Century Gothic" w:hAnsi="Century Gothic" w:cs="Calibri"/>
          <w:iCs/>
          <w:sz w:val="20"/>
          <w:szCs w:val="20"/>
        </w:rPr>
      </w:pPr>
      <w:r w:rsidRPr="00542FDA">
        <w:rPr>
          <w:rFonts w:ascii="Century Gothic" w:hAnsi="Century Gothic" w:cs="Calibri"/>
          <w:iCs/>
          <w:sz w:val="20"/>
          <w:szCs w:val="20"/>
        </w:rPr>
        <w:t>Priloga: 2x bianco menica</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2220"/>
        <w:gridCol w:w="3822"/>
      </w:tblGrid>
      <w:tr w:rsidR="00CB3BA5" w:rsidRPr="00542FDA" w14:paraId="0022F751" w14:textId="77777777" w:rsidTr="009A040F">
        <w:tc>
          <w:tcPr>
            <w:tcW w:w="3020" w:type="dxa"/>
          </w:tcPr>
          <w:p w14:paraId="47171DB5" w14:textId="77777777" w:rsidR="00CB3BA5" w:rsidRPr="00542FDA" w:rsidRDefault="00CB3BA5" w:rsidP="009A040F">
            <w:pPr>
              <w:spacing w:line="276" w:lineRule="auto"/>
              <w:jc w:val="center"/>
              <w:rPr>
                <w:rFonts w:ascii="Century Gothic" w:hAnsi="Century Gothic" w:cs="Arial"/>
                <w:sz w:val="20"/>
                <w:szCs w:val="20"/>
              </w:rPr>
            </w:pPr>
            <w:r w:rsidRPr="00542FDA">
              <w:rPr>
                <w:rFonts w:ascii="Century Gothic" w:hAnsi="Century Gothic" w:cs="Arial"/>
                <w:sz w:val="20"/>
                <w:szCs w:val="20"/>
              </w:rPr>
              <w:t>KRAJ</w:t>
            </w:r>
          </w:p>
          <w:p w14:paraId="5CDB787A" w14:textId="77777777" w:rsidR="00CB3BA5" w:rsidRPr="00542FDA" w:rsidRDefault="00CB3BA5" w:rsidP="009A040F">
            <w:pPr>
              <w:spacing w:line="276" w:lineRule="auto"/>
              <w:jc w:val="center"/>
              <w:rPr>
                <w:rFonts w:ascii="Century Gothic" w:hAnsi="Century Gothic" w:cs="Arial"/>
                <w:sz w:val="20"/>
                <w:szCs w:val="20"/>
              </w:rPr>
            </w:pPr>
          </w:p>
          <w:p w14:paraId="6AA9C459" w14:textId="77777777" w:rsidR="00CB3BA5" w:rsidRPr="00542FDA" w:rsidRDefault="00CB3BA5" w:rsidP="009A040F">
            <w:pPr>
              <w:spacing w:line="276" w:lineRule="auto"/>
              <w:jc w:val="center"/>
              <w:rPr>
                <w:rFonts w:ascii="Century Gothic" w:hAnsi="Century Gothic" w:cs="Arial"/>
                <w:sz w:val="20"/>
                <w:szCs w:val="20"/>
              </w:rPr>
            </w:pPr>
            <w:r w:rsidRPr="00542FDA">
              <w:rPr>
                <w:rFonts w:ascii="Century Gothic" w:hAnsi="Century Gothic" w:cs="Arial"/>
                <w:sz w:val="20"/>
                <w:szCs w:val="20"/>
              </w:rPr>
              <w:t>________________________</w:t>
            </w:r>
          </w:p>
        </w:tc>
        <w:tc>
          <w:tcPr>
            <w:tcW w:w="2220" w:type="dxa"/>
            <w:vMerge w:val="restart"/>
          </w:tcPr>
          <w:p w14:paraId="0DDE76FB" w14:textId="77777777" w:rsidR="00CB3BA5" w:rsidRPr="00542FDA" w:rsidRDefault="00CB3BA5" w:rsidP="009A040F">
            <w:pPr>
              <w:spacing w:line="276" w:lineRule="auto"/>
              <w:jc w:val="center"/>
              <w:rPr>
                <w:rFonts w:ascii="Century Gothic" w:hAnsi="Century Gothic" w:cs="Arial"/>
                <w:sz w:val="20"/>
                <w:szCs w:val="20"/>
              </w:rPr>
            </w:pPr>
            <w:r w:rsidRPr="00542FDA">
              <w:rPr>
                <w:rFonts w:ascii="Century Gothic" w:hAnsi="Century Gothic" w:cs="Arial"/>
                <w:sz w:val="20"/>
                <w:szCs w:val="20"/>
              </w:rPr>
              <w:t>ŽIG</w:t>
            </w:r>
          </w:p>
        </w:tc>
        <w:tc>
          <w:tcPr>
            <w:tcW w:w="3822" w:type="dxa"/>
            <w:vMerge w:val="restart"/>
          </w:tcPr>
          <w:p w14:paraId="2A873D32" w14:textId="495FCB6F" w:rsidR="00CB3BA5" w:rsidRPr="00542FDA" w:rsidRDefault="00CB3BA5" w:rsidP="009A040F">
            <w:pPr>
              <w:spacing w:line="276" w:lineRule="auto"/>
              <w:jc w:val="center"/>
              <w:rPr>
                <w:rFonts w:ascii="Century Gothic" w:hAnsi="Century Gothic" w:cs="Arial"/>
                <w:sz w:val="20"/>
                <w:szCs w:val="20"/>
              </w:rPr>
            </w:pPr>
            <w:r w:rsidRPr="00542FDA">
              <w:rPr>
                <w:rFonts w:ascii="Century Gothic" w:hAnsi="Century Gothic" w:cs="Arial"/>
                <w:sz w:val="20"/>
                <w:szCs w:val="20"/>
              </w:rPr>
              <w:t>IZDAJATELJ MENICE</w:t>
            </w:r>
          </w:p>
          <w:p w14:paraId="214381FB" w14:textId="77777777" w:rsidR="00CB3BA5" w:rsidRPr="00542FDA" w:rsidRDefault="00CB3BA5" w:rsidP="009A040F">
            <w:pPr>
              <w:spacing w:line="276" w:lineRule="auto"/>
              <w:jc w:val="center"/>
              <w:rPr>
                <w:rFonts w:ascii="Century Gothic" w:hAnsi="Century Gothic" w:cs="Arial"/>
                <w:sz w:val="20"/>
                <w:szCs w:val="20"/>
              </w:rPr>
            </w:pPr>
            <w:r w:rsidRPr="00542FDA">
              <w:rPr>
                <w:rFonts w:ascii="Century Gothic" w:hAnsi="Century Gothic" w:cs="Arial"/>
                <w:sz w:val="20"/>
                <w:szCs w:val="20"/>
              </w:rPr>
              <w:t>ime in priimek zakonitega zastopnika in podpis</w:t>
            </w:r>
          </w:p>
          <w:p w14:paraId="35DE335B" w14:textId="77777777" w:rsidR="00CB3BA5" w:rsidRPr="00542FDA" w:rsidRDefault="00CB3BA5" w:rsidP="009A040F">
            <w:pPr>
              <w:spacing w:line="276" w:lineRule="auto"/>
              <w:rPr>
                <w:rFonts w:ascii="Century Gothic" w:hAnsi="Century Gothic" w:cs="Arial"/>
                <w:sz w:val="20"/>
                <w:szCs w:val="20"/>
              </w:rPr>
            </w:pPr>
          </w:p>
          <w:p w14:paraId="2864F43D" w14:textId="77777777" w:rsidR="00CB3BA5" w:rsidRPr="00542FDA" w:rsidRDefault="00CB3BA5" w:rsidP="009A040F">
            <w:pPr>
              <w:spacing w:line="276" w:lineRule="auto"/>
              <w:rPr>
                <w:rFonts w:ascii="Century Gothic" w:hAnsi="Century Gothic" w:cs="Arial"/>
                <w:sz w:val="20"/>
                <w:szCs w:val="20"/>
              </w:rPr>
            </w:pPr>
          </w:p>
          <w:p w14:paraId="43FA9B41" w14:textId="77777777" w:rsidR="00CB3BA5" w:rsidRPr="00542FDA" w:rsidRDefault="00CB3BA5" w:rsidP="009A040F">
            <w:pPr>
              <w:spacing w:line="276" w:lineRule="auto"/>
              <w:jc w:val="center"/>
              <w:rPr>
                <w:rFonts w:ascii="Century Gothic" w:hAnsi="Century Gothic" w:cs="Arial"/>
                <w:sz w:val="20"/>
                <w:szCs w:val="20"/>
              </w:rPr>
            </w:pPr>
            <w:r w:rsidRPr="00542FDA">
              <w:rPr>
                <w:rFonts w:ascii="Century Gothic" w:hAnsi="Century Gothic" w:cs="Arial"/>
                <w:sz w:val="20"/>
                <w:szCs w:val="20"/>
              </w:rPr>
              <w:t>______________________________</w:t>
            </w:r>
          </w:p>
        </w:tc>
      </w:tr>
      <w:tr w:rsidR="00CB3BA5" w:rsidRPr="00542FDA" w14:paraId="5B36D342" w14:textId="77777777" w:rsidTr="009A040F">
        <w:tc>
          <w:tcPr>
            <w:tcW w:w="3020" w:type="dxa"/>
          </w:tcPr>
          <w:p w14:paraId="587684B7" w14:textId="77777777" w:rsidR="00CB3BA5" w:rsidRPr="00542FDA" w:rsidRDefault="00CB3BA5" w:rsidP="009A040F">
            <w:pPr>
              <w:spacing w:line="276" w:lineRule="auto"/>
              <w:jc w:val="center"/>
              <w:rPr>
                <w:rFonts w:ascii="Century Gothic" w:hAnsi="Century Gothic" w:cs="Arial"/>
                <w:sz w:val="20"/>
                <w:szCs w:val="20"/>
              </w:rPr>
            </w:pPr>
            <w:r w:rsidRPr="00542FDA">
              <w:rPr>
                <w:rFonts w:ascii="Century Gothic" w:hAnsi="Century Gothic" w:cs="Arial"/>
                <w:sz w:val="20"/>
                <w:szCs w:val="20"/>
              </w:rPr>
              <w:t>DATUM</w:t>
            </w:r>
          </w:p>
          <w:p w14:paraId="55CE335A" w14:textId="77777777" w:rsidR="00CB3BA5" w:rsidRPr="00542FDA" w:rsidRDefault="00CB3BA5" w:rsidP="009A040F">
            <w:pPr>
              <w:spacing w:line="276" w:lineRule="auto"/>
              <w:jc w:val="center"/>
              <w:rPr>
                <w:rFonts w:ascii="Century Gothic" w:hAnsi="Century Gothic" w:cs="Arial"/>
                <w:sz w:val="20"/>
                <w:szCs w:val="20"/>
              </w:rPr>
            </w:pPr>
          </w:p>
          <w:p w14:paraId="6294E7DF" w14:textId="77777777" w:rsidR="00CB3BA5" w:rsidRPr="00542FDA" w:rsidRDefault="00CB3BA5" w:rsidP="009A040F">
            <w:pPr>
              <w:spacing w:line="480" w:lineRule="auto"/>
              <w:jc w:val="center"/>
              <w:rPr>
                <w:rFonts w:ascii="Century Gothic" w:hAnsi="Century Gothic" w:cs="Arial"/>
                <w:sz w:val="20"/>
                <w:szCs w:val="20"/>
              </w:rPr>
            </w:pPr>
            <w:r w:rsidRPr="00542FDA">
              <w:rPr>
                <w:rFonts w:ascii="Century Gothic" w:hAnsi="Century Gothic" w:cs="Arial"/>
                <w:sz w:val="20"/>
                <w:szCs w:val="20"/>
              </w:rPr>
              <w:t>_________________________</w:t>
            </w:r>
          </w:p>
        </w:tc>
        <w:tc>
          <w:tcPr>
            <w:tcW w:w="2220" w:type="dxa"/>
            <w:vMerge/>
          </w:tcPr>
          <w:p w14:paraId="05905099" w14:textId="77777777" w:rsidR="00CB3BA5" w:rsidRPr="00542FDA" w:rsidRDefault="00CB3BA5" w:rsidP="009A040F">
            <w:pPr>
              <w:spacing w:line="276" w:lineRule="auto"/>
              <w:rPr>
                <w:rFonts w:ascii="Century Gothic" w:hAnsi="Century Gothic" w:cs="Arial"/>
                <w:sz w:val="20"/>
                <w:szCs w:val="20"/>
              </w:rPr>
            </w:pPr>
          </w:p>
        </w:tc>
        <w:tc>
          <w:tcPr>
            <w:tcW w:w="3822" w:type="dxa"/>
            <w:vMerge/>
          </w:tcPr>
          <w:p w14:paraId="0C70B75B" w14:textId="77777777" w:rsidR="00CB3BA5" w:rsidRPr="00542FDA" w:rsidRDefault="00CB3BA5" w:rsidP="009A040F">
            <w:pPr>
              <w:spacing w:line="276" w:lineRule="auto"/>
              <w:rPr>
                <w:rFonts w:ascii="Century Gothic" w:hAnsi="Century Gothic" w:cs="Arial"/>
                <w:sz w:val="20"/>
                <w:szCs w:val="20"/>
              </w:rPr>
            </w:pPr>
          </w:p>
        </w:tc>
      </w:tr>
    </w:tbl>
    <w:p w14:paraId="0509E2D9" w14:textId="234FF8B1" w:rsidR="00CB3BA5" w:rsidRPr="00542FDA" w:rsidRDefault="00CB3BA5" w:rsidP="00346C3D">
      <w:pPr>
        <w:ind w:left="709"/>
        <w:jc w:val="right"/>
        <w:rPr>
          <w:rFonts w:ascii="Century Gothic" w:hAnsi="Century Gothic" w:cs="Arial"/>
          <w:sz w:val="20"/>
          <w:szCs w:val="20"/>
        </w:rPr>
      </w:pPr>
      <w:r w:rsidRPr="00542FDA">
        <w:rPr>
          <w:rFonts w:ascii="Century Gothic" w:hAnsi="Century Gothic" w:cs="Arial"/>
          <w:sz w:val="20"/>
          <w:szCs w:val="20"/>
        </w:rPr>
        <w:t>OBR-8</w:t>
      </w:r>
    </w:p>
    <w:p w14:paraId="67504E2F" w14:textId="361EDE7D" w:rsidR="00CB3BA5" w:rsidRPr="00542FDA" w:rsidRDefault="00CB3BA5" w:rsidP="00CB3BA5">
      <w:pPr>
        <w:rPr>
          <w:rFonts w:ascii="Century Gothic" w:hAnsi="Century Gothic" w:cs="Arial"/>
          <w:sz w:val="20"/>
          <w:szCs w:val="20"/>
        </w:rPr>
      </w:pPr>
    </w:p>
    <w:p w14:paraId="0F235FAF" w14:textId="77777777" w:rsidR="00D67001" w:rsidRPr="00542FDA" w:rsidRDefault="00D67001" w:rsidP="00D67001">
      <w:pPr>
        <w:jc w:val="left"/>
        <w:rPr>
          <w:rFonts w:ascii="Century Gothic" w:hAnsi="Century Gothic" w:cs="Arial"/>
          <w:sz w:val="20"/>
          <w:szCs w:val="20"/>
        </w:rPr>
      </w:pPr>
      <w:r w:rsidRPr="00542FDA">
        <w:rPr>
          <w:rFonts w:ascii="Century Gothic" w:hAnsi="Century Gothic" w:cs="Arial"/>
          <w:sz w:val="20"/>
          <w:szCs w:val="20"/>
        </w:rPr>
        <w:t>Ponudnik/partner/podizvajalec:</w:t>
      </w:r>
    </w:p>
    <w:p w14:paraId="5B1A80AF" w14:textId="77777777" w:rsidR="00D67001" w:rsidRPr="00542FDA" w:rsidRDefault="00D67001" w:rsidP="00D67001">
      <w:pPr>
        <w:jc w:val="left"/>
        <w:rPr>
          <w:rFonts w:ascii="Century Gothic" w:hAnsi="Century Gothic" w:cs="Arial"/>
          <w:sz w:val="20"/>
          <w:szCs w:val="20"/>
        </w:rPr>
      </w:pPr>
    </w:p>
    <w:p w14:paraId="22C797B0" w14:textId="77777777" w:rsidR="00D67001" w:rsidRPr="00542FDA" w:rsidRDefault="00D67001" w:rsidP="00D67001">
      <w:pPr>
        <w:jc w:val="left"/>
        <w:rPr>
          <w:rFonts w:ascii="Century Gothic" w:hAnsi="Century Gothic" w:cs="Arial"/>
          <w:sz w:val="20"/>
          <w:szCs w:val="20"/>
        </w:rPr>
      </w:pPr>
      <w:r w:rsidRPr="00542FDA">
        <w:rPr>
          <w:rFonts w:ascii="Century Gothic" w:hAnsi="Century Gothic" w:cs="Arial"/>
          <w:sz w:val="20"/>
          <w:szCs w:val="20"/>
        </w:rPr>
        <w:t>__________________________________</w:t>
      </w:r>
    </w:p>
    <w:p w14:paraId="5E12F3CE" w14:textId="77777777" w:rsidR="00D67001" w:rsidRPr="00542FDA" w:rsidRDefault="00D67001" w:rsidP="00D67001">
      <w:pPr>
        <w:jc w:val="left"/>
        <w:rPr>
          <w:rFonts w:ascii="Century Gothic" w:hAnsi="Century Gothic" w:cs="Arial"/>
          <w:sz w:val="20"/>
          <w:szCs w:val="20"/>
        </w:rPr>
      </w:pPr>
    </w:p>
    <w:p w14:paraId="182020DF" w14:textId="77777777" w:rsidR="00D67001" w:rsidRPr="00542FDA" w:rsidRDefault="00D67001" w:rsidP="00D67001">
      <w:pPr>
        <w:jc w:val="left"/>
        <w:rPr>
          <w:rFonts w:ascii="Century Gothic" w:hAnsi="Century Gothic" w:cs="Arial"/>
          <w:sz w:val="20"/>
          <w:szCs w:val="20"/>
        </w:rPr>
      </w:pPr>
      <w:r w:rsidRPr="00542FDA">
        <w:rPr>
          <w:rFonts w:ascii="Century Gothic" w:hAnsi="Century Gothic" w:cs="Arial"/>
          <w:sz w:val="20"/>
          <w:szCs w:val="20"/>
        </w:rPr>
        <w:t>__________________________________</w:t>
      </w:r>
    </w:p>
    <w:p w14:paraId="2399C83B" w14:textId="77777777" w:rsidR="00D67001" w:rsidRPr="00542FDA" w:rsidRDefault="00D67001" w:rsidP="00D67001">
      <w:pPr>
        <w:jc w:val="left"/>
        <w:rPr>
          <w:rFonts w:ascii="Century Gothic" w:hAnsi="Century Gothic" w:cs="Arial"/>
          <w:sz w:val="20"/>
          <w:szCs w:val="20"/>
        </w:rPr>
      </w:pPr>
    </w:p>
    <w:p w14:paraId="594A36C1" w14:textId="77777777" w:rsidR="00D67001" w:rsidRPr="00542FDA" w:rsidRDefault="00D67001" w:rsidP="00CB3BA5">
      <w:pPr>
        <w:rPr>
          <w:rFonts w:ascii="Century Gothic" w:hAnsi="Century Gothic" w:cs="Arial"/>
          <w:sz w:val="20"/>
          <w:szCs w:val="20"/>
        </w:rPr>
      </w:pPr>
    </w:p>
    <w:tbl>
      <w:tblPr>
        <w:tblStyle w:val="Seznamvtabeli2"/>
        <w:tblW w:w="0" w:type="auto"/>
        <w:shd w:val="clear" w:color="auto" w:fill="D0CECE" w:themeFill="background2" w:themeFillShade="E6"/>
        <w:tblLook w:val="04A0" w:firstRow="1" w:lastRow="0" w:firstColumn="1" w:lastColumn="0" w:noHBand="0" w:noVBand="1"/>
      </w:tblPr>
      <w:tblGrid>
        <w:gridCol w:w="9062"/>
      </w:tblGrid>
      <w:tr w:rsidR="00CB3BA5" w:rsidRPr="00542FDA" w14:paraId="36D704E6" w14:textId="77777777" w:rsidTr="009A04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shd w:val="clear" w:color="auto" w:fill="D0CECE" w:themeFill="background2" w:themeFillShade="E6"/>
          </w:tcPr>
          <w:p w14:paraId="0ED4597D" w14:textId="77777777" w:rsidR="00CB3BA5" w:rsidRPr="00542FDA" w:rsidRDefault="00CB3BA5" w:rsidP="009A040F">
            <w:pPr>
              <w:jc w:val="center"/>
              <w:rPr>
                <w:rFonts w:ascii="Century Gothic" w:hAnsi="Century Gothic" w:cs="Arial"/>
                <w:b w:val="0"/>
                <w:sz w:val="20"/>
                <w:szCs w:val="20"/>
              </w:rPr>
            </w:pPr>
          </w:p>
          <w:p w14:paraId="0379BFEB" w14:textId="6FF7CB31" w:rsidR="00CB3BA5" w:rsidRPr="00542FDA" w:rsidRDefault="00D67001" w:rsidP="009A040F">
            <w:pPr>
              <w:jc w:val="center"/>
              <w:rPr>
                <w:rFonts w:ascii="Century Gothic" w:hAnsi="Century Gothic" w:cs="Arial"/>
                <w:sz w:val="20"/>
                <w:szCs w:val="20"/>
              </w:rPr>
            </w:pPr>
            <w:r w:rsidRPr="00542FDA">
              <w:rPr>
                <w:rFonts w:ascii="Century Gothic" w:hAnsi="Century Gothic" w:cs="Arial"/>
                <w:sz w:val="20"/>
                <w:szCs w:val="20"/>
              </w:rPr>
              <w:t>SEZNAM PRIMERLJIVIH STORITEV</w:t>
            </w:r>
          </w:p>
          <w:p w14:paraId="70C453FD" w14:textId="77777777" w:rsidR="00CB3BA5" w:rsidRPr="00542FDA" w:rsidRDefault="00CB3BA5" w:rsidP="009A040F">
            <w:pPr>
              <w:jc w:val="center"/>
              <w:rPr>
                <w:rFonts w:ascii="Century Gothic" w:hAnsi="Century Gothic" w:cs="Arial"/>
                <w:b w:val="0"/>
                <w:sz w:val="20"/>
                <w:szCs w:val="20"/>
              </w:rPr>
            </w:pPr>
          </w:p>
        </w:tc>
      </w:tr>
    </w:tbl>
    <w:p w14:paraId="71E3CC49" w14:textId="77777777" w:rsidR="00CB3BA5" w:rsidRPr="00542FDA" w:rsidRDefault="00CB3BA5" w:rsidP="00CB3BA5">
      <w:pPr>
        <w:spacing w:line="276" w:lineRule="auto"/>
        <w:rPr>
          <w:rFonts w:ascii="Century Gothic" w:hAnsi="Century Gothic" w:cs="Arial"/>
          <w:sz w:val="20"/>
          <w:szCs w:val="20"/>
        </w:rPr>
      </w:pPr>
    </w:p>
    <w:p w14:paraId="2967E78C" w14:textId="77777777" w:rsidR="00CB3BA5" w:rsidRPr="00542FDA" w:rsidRDefault="00CB3BA5" w:rsidP="00CB3BA5">
      <w:pPr>
        <w:tabs>
          <w:tab w:val="left" w:pos="3383"/>
        </w:tabs>
        <w:autoSpaceDE w:val="0"/>
        <w:autoSpaceDN w:val="0"/>
        <w:adjustRightInd w:val="0"/>
        <w:rPr>
          <w:rFonts w:ascii="Century Gothic" w:hAnsi="Century Gothic" w:cs="Calibri"/>
          <w:iCs/>
          <w:sz w:val="20"/>
          <w:szCs w:val="20"/>
        </w:rPr>
      </w:pPr>
      <w:r w:rsidRPr="00542FDA">
        <w:rPr>
          <w:rFonts w:ascii="Century Gothic" w:hAnsi="Century Gothic" w:cs="Calibri"/>
          <w:iCs/>
          <w:sz w:val="20"/>
          <w:szCs w:val="20"/>
        </w:rPr>
        <w:tab/>
      </w:r>
    </w:p>
    <w:p w14:paraId="122AA9BF" w14:textId="6DF558BE" w:rsidR="00CB3BA5" w:rsidRPr="00542FDA" w:rsidRDefault="00D67001" w:rsidP="00CB3BA5">
      <w:pPr>
        <w:rPr>
          <w:rFonts w:ascii="Century Gothic" w:hAnsi="Century Gothic" w:cs="Calibri"/>
          <w:iCs/>
          <w:sz w:val="20"/>
          <w:szCs w:val="20"/>
        </w:rPr>
      </w:pPr>
      <w:r w:rsidRPr="00542FDA">
        <w:rPr>
          <w:rFonts w:ascii="Century Gothic" w:hAnsi="Century Gothic" w:cs="Calibri"/>
          <w:iCs/>
          <w:sz w:val="20"/>
          <w:szCs w:val="20"/>
        </w:rPr>
        <w:t>Ponudnik mora izkazati naslednje uspešno izvedene referenčne posle iz zadnjih treh (3) let pred rokom za oddajo ponudbe:</w:t>
      </w:r>
    </w:p>
    <w:p w14:paraId="785A66E2" w14:textId="3F29E1AA" w:rsidR="00D67001" w:rsidRPr="00542FDA" w:rsidRDefault="00D67001" w:rsidP="00CB3BA5">
      <w:pPr>
        <w:rPr>
          <w:rFonts w:ascii="Century Gothic" w:hAnsi="Century Gothic" w:cs="Calibri"/>
          <w:iCs/>
          <w:sz w:val="20"/>
          <w:szCs w:val="20"/>
        </w:rPr>
      </w:pPr>
    </w:p>
    <w:p w14:paraId="44C31072" w14:textId="392A4706" w:rsidR="00D67001" w:rsidRPr="00542FDA" w:rsidRDefault="00D67001" w:rsidP="00CB3BA5">
      <w:pPr>
        <w:rPr>
          <w:rFonts w:ascii="Century Gothic" w:hAnsi="Century Gothic" w:cs="Calibri"/>
          <w:b/>
          <w:bCs/>
          <w:iCs/>
          <w:sz w:val="20"/>
          <w:szCs w:val="20"/>
        </w:rPr>
      </w:pPr>
      <w:r w:rsidRPr="00542FDA">
        <w:rPr>
          <w:rFonts w:ascii="Century Gothic" w:hAnsi="Century Gothic" w:cs="Calibri"/>
          <w:b/>
          <w:bCs/>
          <w:iCs/>
          <w:sz w:val="20"/>
          <w:szCs w:val="20"/>
        </w:rPr>
        <w:t xml:space="preserve">najmanj eno storitev, ki je podobna predmetu javnega naročila, pri čemer je skupna vrednost storitev posameznemu naročniku v enem letu znašala najmanj </w:t>
      </w:r>
      <w:r w:rsidR="00816ED9" w:rsidRPr="00542FDA">
        <w:rPr>
          <w:rFonts w:ascii="Century Gothic" w:hAnsi="Century Gothic" w:cs="Calibri"/>
          <w:b/>
          <w:bCs/>
          <w:iCs/>
          <w:sz w:val="20"/>
          <w:szCs w:val="20"/>
        </w:rPr>
        <w:t>20</w:t>
      </w:r>
      <w:r w:rsidRPr="00542FDA">
        <w:rPr>
          <w:rFonts w:ascii="Century Gothic" w:hAnsi="Century Gothic" w:cs="Calibri"/>
          <w:b/>
          <w:bCs/>
          <w:iCs/>
          <w:sz w:val="20"/>
          <w:szCs w:val="20"/>
        </w:rPr>
        <w:t>.000,00 EUR brez DDV.</w:t>
      </w:r>
    </w:p>
    <w:p w14:paraId="108C69AC" w14:textId="77777777" w:rsidR="00D67001" w:rsidRPr="00542FDA" w:rsidRDefault="00D67001" w:rsidP="00CB3BA5">
      <w:pPr>
        <w:rPr>
          <w:rFonts w:ascii="Century Gothic" w:hAnsi="Century Gothic" w:cs="Calibri"/>
          <w:iCs/>
          <w:sz w:val="20"/>
          <w:szCs w:val="20"/>
        </w:rPr>
      </w:pPr>
    </w:p>
    <w:p w14:paraId="09BECD98" w14:textId="77777777" w:rsidR="00CB3BA5" w:rsidRPr="00542FDA" w:rsidRDefault="00CB3BA5" w:rsidP="00CB3BA5">
      <w:pPr>
        <w:rPr>
          <w:rFonts w:ascii="Century Gothic" w:hAnsi="Century Gothic" w:cs="Calibri"/>
          <w:iCs/>
          <w:sz w:val="20"/>
          <w:szCs w:val="20"/>
        </w:rPr>
      </w:pPr>
    </w:p>
    <w:p w14:paraId="77E20573" w14:textId="17168DF0" w:rsidR="00CB3BA5" w:rsidRPr="00542FDA" w:rsidRDefault="00D67001" w:rsidP="00CB3BA5">
      <w:pPr>
        <w:rPr>
          <w:rFonts w:ascii="Century Gothic" w:hAnsi="Century Gothic" w:cs="Calibri"/>
          <w:iCs/>
          <w:sz w:val="20"/>
          <w:szCs w:val="20"/>
        </w:rPr>
      </w:pPr>
      <w:r w:rsidRPr="00542FDA">
        <w:rPr>
          <w:rFonts w:ascii="Century Gothic" w:hAnsi="Century Gothic" w:cs="Calibri"/>
          <w:iCs/>
          <w:sz w:val="20"/>
          <w:szCs w:val="20"/>
        </w:rPr>
        <w:t>Izkazujemo naslednje referenčne posle:</w:t>
      </w:r>
    </w:p>
    <w:p w14:paraId="574FE47D" w14:textId="2EFD6102" w:rsidR="00D67001" w:rsidRPr="00542FDA" w:rsidRDefault="00D67001" w:rsidP="00CB3BA5">
      <w:pPr>
        <w:rPr>
          <w:rFonts w:ascii="Century Gothic" w:hAnsi="Century Gothic" w:cs="Calibri"/>
          <w:iCs/>
          <w:sz w:val="20"/>
          <w:szCs w:val="20"/>
        </w:rPr>
      </w:pPr>
    </w:p>
    <w:tbl>
      <w:tblPr>
        <w:tblW w:w="4946"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718"/>
        <w:gridCol w:w="2835"/>
        <w:gridCol w:w="1560"/>
        <w:gridCol w:w="1842"/>
      </w:tblGrid>
      <w:tr w:rsidR="00D67001" w:rsidRPr="00542FDA" w14:paraId="0AA9734C" w14:textId="77777777" w:rsidTr="00D67001">
        <w:trPr>
          <w:trHeight w:val="1124"/>
        </w:trPr>
        <w:tc>
          <w:tcPr>
            <w:tcW w:w="2718" w:type="dxa"/>
            <w:tcBorders>
              <w:top w:val="inset" w:sz="7" w:space="0" w:color="000000"/>
              <w:left w:val="inset" w:sz="7" w:space="0" w:color="000000"/>
              <w:bottom w:val="inset" w:sz="7" w:space="0" w:color="000000"/>
              <w:right w:val="inset" w:sz="7" w:space="0" w:color="000000"/>
            </w:tcBorders>
            <w:vAlign w:val="center"/>
          </w:tcPr>
          <w:p w14:paraId="1274177F" w14:textId="77777777" w:rsidR="00D67001" w:rsidRPr="00542FDA" w:rsidRDefault="00D67001" w:rsidP="00D67001">
            <w:pPr>
              <w:textAlignment w:val="center"/>
              <w:rPr>
                <w:rFonts w:ascii="Century Gothic" w:hAnsi="Century Gothic" w:cs="Arial"/>
                <w:b/>
                <w:bCs/>
                <w:color w:val="000000"/>
                <w:position w:val="-2"/>
                <w:sz w:val="20"/>
                <w:szCs w:val="20"/>
              </w:rPr>
            </w:pPr>
          </w:p>
          <w:p w14:paraId="0AB62D05" w14:textId="4A476D8A" w:rsidR="00D67001" w:rsidRPr="00542FDA" w:rsidRDefault="00D67001" w:rsidP="009038F2">
            <w:pPr>
              <w:jc w:val="center"/>
              <w:textAlignment w:val="center"/>
              <w:rPr>
                <w:rFonts w:ascii="Century Gothic" w:hAnsi="Century Gothic" w:cs="Arial"/>
                <w:b/>
                <w:bCs/>
                <w:color w:val="000000"/>
                <w:position w:val="-2"/>
                <w:sz w:val="20"/>
                <w:szCs w:val="20"/>
              </w:rPr>
            </w:pPr>
            <w:r w:rsidRPr="00542FDA">
              <w:rPr>
                <w:rFonts w:ascii="Century Gothic" w:hAnsi="Century Gothic" w:cs="Arial"/>
                <w:b/>
                <w:bCs/>
                <w:color w:val="000000"/>
                <w:position w:val="-2"/>
                <w:sz w:val="20"/>
                <w:szCs w:val="20"/>
              </w:rPr>
              <w:t>Gospodarski subjekt, ki je storitev izvedel</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9E9D00B" w14:textId="77777777" w:rsidR="00D67001" w:rsidRPr="00542FDA" w:rsidRDefault="00D67001" w:rsidP="009038F2">
            <w:pPr>
              <w:textAlignment w:val="center"/>
              <w:rPr>
                <w:rFonts w:ascii="Century Gothic" w:hAnsi="Century Gothic" w:cs="Arial"/>
                <w:b/>
                <w:bCs/>
                <w:color w:val="000000"/>
                <w:position w:val="-2"/>
                <w:sz w:val="20"/>
                <w:szCs w:val="20"/>
              </w:rPr>
            </w:pPr>
          </w:p>
          <w:p w14:paraId="69DEE473" w14:textId="4FA55547" w:rsidR="00D67001" w:rsidRPr="00542FDA" w:rsidRDefault="00D67001" w:rsidP="009038F2">
            <w:pPr>
              <w:jc w:val="center"/>
              <w:textAlignment w:val="center"/>
              <w:rPr>
                <w:rFonts w:ascii="Century Gothic" w:hAnsi="Century Gothic"/>
                <w:sz w:val="20"/>
                <w:szCs w:val="20"/>
              </w:rPr>
            </w:pPr>
            <w:r w:rsidRPr="00542FDA">
              <w:rPr>
                <w:rFonts w:ascii="Century Gothic" w:hAnsi="Century Gothic" w:cs="Arial"/>
                <w:b/>
                <w:bCs/>
                <w:color w:val="000000"/>
                <w:position w:val="-2"/>
                <w:sz w:val="20"/>
                <w:szCs w:val="20"/>
              </w:rPr>
              <w:t>Naročnik</w:t>
            </w:r>
          </w:p>
        </w:tc>
        <w:tc>
          <w:tcPr>
            <w:tcW w:w="1560"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6EF014C" w14:textId="77777777" w:rsidR="00D67001" w:rsidRPr="00542FDA" w:rsidRDefault="00D67001" w:rsidP="00D67001">
            <w:pPr>
              <w:textAlignment w:val="center"/>
              <w:rPr>
                <w:rFonts w:ascii="Century Gothic" w:hAnsi="Century Gothic" w:cs="Arial"/>
                <w:b/>
                <w:bCs/>
                <w:color w:val="000000"/>
                <w:position w:val="-2"/>
                <w:sz w:val="20"/>
                <w:szCs w:val="20"/>
              </w:rPr>
            </w:pPr>
          </w:p>
          <w:p w14:paraId="3A117B34" w14:textId="69FF0947" w:rsidR="00D67001" w:rsidRPr="00542FDA" w:rsidRDefault="00D67001" w:rsidP="009038F2">
            <w:pPr>
              <w:jc w:val="center"/>
              <w:textAlignment w:val="center"/>
              <w:rPr>
                <w:rFonts w:ascii="Century Gothic" w:hAnsi="Century Gothic"/>
                <w:b/>
                <w:bCs/>
                <w:sz w:val="20"/>
                <w:szCs w:val="20"/>
              </w:rPr>
            </w:pPr>
            <w:r w:rsidRPr="00542FDA">
              <w:rPr>
                <w:rFonts w:ascii="Century Gothic" w:hAnsi="Century Gothic"/>
                <w:b/>
                <w:bCs/>
                <w:sz w:val="20"/>
                <w:szCs w:val="20"/>
              </w:rPr>
              <w:t>Datum storitve</w:t>
            </w:r>
          </w:p>
        </w:tc>
        <w:tc>
          <w:tcPr>
            <w:tcW w:w="1842"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BB05561" w14:textId="77777777" w:rsidR="00D67001" w:rsidRPr="00542FDA" w:rsidRDefault="00D67001" w:rsidP="00D67001">
            <w:pPr>
              <w:textAlignment w:val="center"/>
              <w:rPr>
                <w:rFonts w:ascii="Century Gothic" w:hAnsi="Century Gothic" w:cs="Arial"/>
                <w:b/>
                <w:bCs/>
                <w:color w:val="000000"/>
                <w:position w:val="-2"/>
                <w:sz w:val="20"/>
                <w:szCs w:val="20"/>
              </w:rPr>
            </w:pPr>
          </w:p>
          <w:p w14:paraId="46C83BC3" w14:textId="291EF012" w:rsidR="00D67001" w:rsidRPr="00542FDA" w:rsidRDefault="00D67001" w:rsidP="009038F2">
            <w:pPr>
              <w:jc w:val="center"/>
              <w:textAlignment w:val="center"/>
              <w:rPr>
                <w:rFonts w:ascii="Century Gothic" w:hAnsi="Century Gothic"/>
                <w:b/>
                <w:bCs/>
                <w:sz w:val="20"/>
                <w:szCs w:val="20"/>
              </w:rPr>
            </w:pPr>
            <w:r w:rsidRPr="00542FDA">
              <w:rPr>
                <w:rFonts w:ascii="Century Gothic" w:hAnsi="Century Gothic"/>
                <w:b/>
                <w:bCs/>
                <w:sz w:val="20"/>
                <w:szCs w:val="20"/>
              </w:rPr>
              <w:t>Vrednost storitve v EUR brez DDV</w:t>
            </w:r>
          </w:p>
        </w:tc>
      </w:tr>
      <w:tr w:rsidR="00D67001" w:rsidRPr="00542FDA" w14:paraId="2793F4BC" w14:textId="77777777" w:rsidTr="00D67001">
        <w:tc>
          <w:tcPr>
            <w:tcW w:w="2718" w:type="dxa"/>
            <w:tcBorders>
              <w:top w:val="inset" w:sz="7" w:space="0" w:color="000000"/>
              <w:left w:val="inset" w:sz="7" w:space="0" w:color="000000"/>
              <w:bottom w:val="inset" w:sz="7" w:space="0" w:color="000000"/>
              <w:right w:val="inset" w:sz="7" w:space="0" w:color="000000"/>
            </w:tcBorders>
            <w:vAlign w:val="center"/>
          </w:tcPr>
          <w:p w14:paraId="21B8DAB7" w14:textId="77777777" w:rsidR="00D67001" w:rsidRPr="00542FDA" w:rsidRDefault="00D67001" w:rsidP="009038F2">
            <w:pPr>
              <w:textAlignment w:val="center"/>
              <w:rPr>
                <w:rFonts w:ascii="Century Gothic" w:hAnsi="Century Gothic" w:cs="Arial"/>
                <w:color w:val="000000"/>
                <w:position w:val="-2"/>
                <w:sz w:val="20"/>
                <w:szCs w:val="20"/>
              </w:rPr>
            </w:pPr>
          </w:p>
          <w:p w14:paraId="4BAB697C" w14:textId="2C630CE4" w:rsidR="00D67001" w:rsidRPr="00542FDA" w:rsidRDefault="00D67001" w:rsidP="009038F2">
            <w:pPr>
              <w:textAlignment w:val="center"/>
              <w:rPr>
                <w:rFonts w:ascii="Century Gothic" w:hAnsi="Century Gothic" w:cs="Arial"/>
                <w:color w:val="000000"/>
                <w:position w:val="-2"/>
                <w:sz w:val="20"/>
                <w:szCs w:val="20"/>
              </w:rPr>
            </w:pPr>
            <w:r w:rsidRPr="00542FDA">
              <w:rPr>
                <w:rFonts w:ascii="Century Gothic" w:hAnsi="Century Gothic" w:cs="Arial"/>
                <w:color w:val="000000"/>
                <w:position w:val="-2"/>
                <w:sz w:val="20"/>
                <w:szCs w:val="20"/>
              </w:rPr>
              <w:t xml:space="preserve">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9FA8D12" w14:textId="77777777" w:rsidR="00D67001" w:rsidRPr="00542FDA" w:rsidRDefault="00D67001" w:rsidP="009038F2">
            <w:pPr>
              <w:textAlignment w:val="center"/>
              <w:rPr>
                <w:rFonts w:ascii="Century Gothic" w:hAnsi="Century Gothic"/>
                <w:sz w:val="20"/>
                <w:szCs w:val="20"/>
              </w:rPr>
            </w:pPr>
            <w:r w:rsidRPr="00542FDA">
              <w:rPr>
                <w:rFonts w:ascii="Century Gothic" w:hAnsi="Century Gothic" w:cs="Arial"/>
                <w:color w:val="000000"/>
                <w:position w:val="-2"/>
                <w:sz w:val="20"/>
                <w:szCs w:val="20"/>
              </w:rPr>
              <w:t> </w:t>
            </w:r>
          </w:p>
        </w:tc>
        <w:tc>
          <w:tcPr>
            <w:tcW w:w="1560"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6C02A8E7" w14:textId="77777777" w:rsidR="00D67001" w:rsidRPr="00542FDA" w:rsidRDefault="00D67001" w:rsidP="009038F2">
            <w:pPr>
              <w:textAlignment w:val="center"/>
              <w:rPr>
                <w:rFonts w:ascii="Century Gothic" w:hAnsi="Century Gothic"/>
                <w:sz w:val="20"/>
                <w:szCs w:val="20"/>
              </w:rPr>
            </w:pPr>
            <w:r w:rsidRPr="00542FDA">
              <w:rPr>
                <w:rFonts w:ascii="Century Gothic" w:hAnsi="Century Gothic" w:cs="Arial"/>
                <w:color w:val="000000"/>
                <w:position w:val="-2"/>
                <w:sz w:val="20"/>
                <w:szCs w:val="20"/>
              </w:rPr>
              <w:t> </w:t>
            </w:r>
          </w:p>
        </w:tc>
        <w:tc>
          <w:tcPr>
            <w:tcW w:w="1842"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3D169D0E" w14:textId="77777777" w:rsidR="00D67001" w:rsidRPr="00542FDA" w:rsidRDefault="00D67001" w:rsidP="009038F2">
            <w:pPr>
              <w:textAlignment w:val="center"/>
              <w:rPr>
                <w:rFonts w:ascii="Century Gothic" w:hAnsi="Century Gothic"/>
                <w:sz w:val="20"/>
                <w:szCs w:val="20"/>
              </w:rPr>
            </w:pPr>
            <w:r w:rsidRPr="00542FDA">
              <w:rPr>
                <w:rFonts w:ascii="Century Gothic" w:hAnsi="Century Gothic" w:cs="Arial"/>
                <w:color w:val="000000"/>
                <w:position w:val="-2"/>
                <w:sz w:val="20"/>
                <w:szCs w:val="20"/>
              </w:rPr>
              <w:t> </w:t>
            </w:r>
          </w:p>
        </w:tc>
      </w:tr>
      <w:tr w:rsidR="00D67001" w:rsidRPr="00542FDA" w14:paraId="5F9C73C3" w14:textId="77777777" w:rsidTr="00D67001">
        <w:tc>
          <w:tcPr>
            <w:tcW w:w="2718" w:type="dxa"/>
            <w:tcBorders>
              <w:top w:val="inset" w:sz="7" w:space="0" w:color="000000"/>
              <w:left w:val="inset" w:sz="7" w:space="0" w:color="000000"/>
              <w:bottom w:val="inset" w:sz="7" w:space="0" w:color="000000"/>
              <w:right w:val="inset" w:sz="7" w:space="0" w:color="000000"/>
            </w:tcBorders>
            <w:vAlign w:val="center"/>
          </w:tcPr>
          <w:p w14:paraId="7220912F" w14:textId="77777777" w:rsidR="00D67001" w:rsidRPr="00542FDA" w:rsidRDefault="00D67001" w:rsidP="009038F2">
            <w:pPr>
              <w:textAlignment w:val="center"/>
              <w:rPr>
                <w:rFonts w:ascii="Century Gothic" w:hAnsi="Century Gothic" w:cs="Arial"/>
                <w:color w:val="000000"/>
                <w:position w:val="-2"/>
                <w:sz w:val="20"/>
                <w:szCs w:val="20"/>
              </w:rPr>
            </w:pPr>
          </w:p>
          <w:p w14:paraId="666E9D73" w14:textId="61E6A3A3" w:rsidR="00D67001" w:rsidRPr="00542FDA" w:rsidRDefault="00D67001" w:rsidP="009038F2">
            <w:pPr>
              <w:textAlignment w:val="center"/>
              <w:rPr>
                <w:rFonts w:ascii="Century Gothic" w:hAnsi="Century Gothic" w:cs="Arial"/>
                <w:color w:val="000000"/>
                <w:position w:val="-2"/>
                <w:sz w:val="20"/>
                <w:szCs w:val="20"/>
              </w:rPr>
            </w:pPr>
            <w:r w:rsidRPr="00542FDA">
              <w:rPr>
                <w:rFonts w:ascii="Century Gothic" w:hAnsi="Century Gothic" w:cs="Arial"/>
                <w:color w:val="000000"/>
                <w:position w:val="-2"/>
                <w:sz w:val="20"/>
                <w:szCs w:val="20"/>
              </w:rPr>
              <w:t xml:space="preserve">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3C9B3BD7" w14:textId="77777777" w:rsidR="00D67001" w:rsidRPr="00542FDA" w:rsidRDefault="00D67001" w:rsidP="009038F2">
            <w:pPr>
              <w:textAlignment w:val="center"/>
              <w:rPr>
                <w:rFonts w:ascii="Century Gothic" w:hAnsi="Century Gothic"/>
                <w:sz w:val="20"/>
                <w:szCs w:val="20"/>
              </w:rPr>
            </w:pPr>
            <w:r w:rsidRPr="00542FDA">
              <w:rPr>
                <w:rFonts w:ascii="Century Gothic" w:hAnsi="Century Gothic" w:cs="Arial"/>
                <w:color w:val="000000"/>
                <w:position w:val="-2"/>
                <w:sz w:val="20"/>
                <w:szCs w:val="20"/>
              </w:rPr>
              <w:t> </w:t>
            </w:r>
          </w:p>
        </w:tc>
        <w:tc>
          <w:tcPr>
            <w:tcW w:w="1560"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A5372A3" w14:textId="77777777" w:rsidR="00D67001" w:rsidRPr="00542FDA" w:rsidRDefault="00D67001" w:rsidP="009038F2">
            <w:pPr>
              <w:textAlignment w:val="center"/>
              <w:rPr>
                <w:rFonts w:ascii="Century Gothic" w:hAnsi="Century Gothic"/>
                <w:sz w:val="20"/>
                <w:szCs w:val="20"/>
              </w:rPr>
            </w:pPr>
            <w:r w:rsidRPr="00542FDA">
              <w:rPr>
                <w:rFonts w:ascii="Century Gothic" w:hAnsi="Century Gothic" w:cs="Arial"/>
                <w:color w:val="000000"/>
                <w:position w:val="-2"/>
                <w:sz w:val="20"/>
                <w:szCs w:val="20"/>
              </w:rPr>
              <w:t> </w:t>
            </w:r>
          </w:p>
        </w:tc>
        <w:tc>
          <w:tcPr>
            <w:tcW w:w="1842"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5E618E49" w14:textId="77777777" w:rsidR="00D67001" w:rsidRPr="00542FDA" w:rsidRDefault="00D67001" w:rsidP="009038F2">
            <w:pPr>
              <w:textAlignment w:val="center"/>
              <w:rPr>
                <w:rFonts w:ascii="Century Gothic" w:hAnsi="Century Gothic"/>
                <w:sz w:val="20"/>
                <w:szCs w:val="20"/>
              </w:rPr>
            </w:pPr>
            <w:r w:rsidRPr="00542FDA">
              <w:rPr>
                <w:rFonts w:ascii="Century Gothic" w:hAnsi="Century Gothic" w:cs="Arial"/>
                <w:color w:val="000000"/>
                <w:position w:val="-2"/>
                <w:sz w:val="20"/>
                <w:szCs w:val="20"/>
              </w:rPr>
              <w:t> </w:t>
            </w:r>
          </w:p>
        </w:tc>
      </w:tr>
      <w:tr w:rsidR="00D67001" w:rsidRPr="00542FDA" w14:paraId="763358F9" w14:textId="77777777" w:rsidTr="00D67001">
        <w:tc>
          <w:tcPr>
            <w:tcW w:w="2718" w:type="dxa"/>
            <w:tcBorders>
              <w:top w:val="inset" w:sz="7" w:space="0" w:color="000000"/>
              <w:left w:val="inset" w:sz="7" w:space="0" w:color="000000"/>
              <w:bottom w:val="inset" w:sz="7" w:space="0" w:color="000000"/>
              <w:right w:val="inset" w:sz="7" w:space="0" w:color="000000"/>
            </w:tcBorders>
            <w:vAlign w:val="center"/>
          </w:tcPr>
          <w:p w14:paraId="1011F99A" w14:textId="77777777" w:rsidR="00D67001" w:rsidRPr="00542FDA" w:rsidRDefault="00D67001" w:rsidP="009038F2">
            <w:pPr>
              <w:textAlignment w:val="center"/>
              <w:rPr>
                <w:rFonts w:ascii="Century Gothic" w:hAnsi="Century Gothic" w:cs="Arial"/>
                <w:color w:val="000000"/>
                <w:position w:val="-2"/>
                <w:sz w:val="20"/>
                <w:szCs w:val="20"/>
              </w:rPr>
            </w:pPr>
          </w:p>
          <w:p w14:paraId="1CA142CB" w14:textId="463C7AF5" w:rsidR="00D67001" w:rsidRPr="00542FDA" w:rsidRDefault="00D67001" w:rsidP="009038F2">
            <w:pPr>
              <w:textAlignment w:val="center"/>
              <w:rPr>
                <w:rFonts w:ascii="Century Gothic" w:hAnsi="Century Gothic" w:cs="Arial"/>
                <w:color w:val="000000"/>
                <w:position w:val="-2"/>
                <w:sz w:val="20"/>
                <w:szCs w:val="20"/>
              </w:rPr>
            </w:pPr>
            <w:r w:rsidRPr="00542FDA">
              <w:rPr>
                <w:rFonts w:ascii="Century Gothic" w:hAnsi="Century Gothic" w:cs="Arial"/>
                <w:color w:val="000000"/>
                <w:position w:val="-2"/>
                <w:sz w:val="20"/>
                <w:szCs w:val="20"/>
              </w:rPr>
              <w:t xml:space="preserve">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18C21E9" w14:textId="77777777" w:rsidR="00D67001" w:rsidRPr="00542FDA" w:rsidRDefault="00D67001" w:rsidP="009038F2">
            <w:pPr>
              <w:textAlignment w:val="center"/>
              <w:rPr>
                <w:rFonts w:ascii="Century Gothic" w:hAnsi="Century Gothic"/>
                <w:sz w:val="20"/>
                <w:szCs w:val="20"/>
              </w:rPr>
            </w:pPr>
            <w:r w:rsidRPr="00542FDA">
              <w:rPr>
                <w:rFonts w:ascii="Century Gothic" w:hAnsi="Century Gothic" w:cs="Arial"/>
                <w:color w:val="000000"/>
                <w:position w:val="-2"/>
                <w:sz w:val="20"/>
                <w:szCs w:val="20"/>
              </w:rPr>
              <w:t> </w:t>
            </w:r>
          </w:p>
        </w:tc>
        <w:tc>
          <w:tcPr>
            <w:tcW w:w="1560"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7FDE261" w14:textId="77777777" w:rsidR="00D67001" w:rsidRPr="00542FDA" w:rsidRDefault="00D67001" w:rsidP="009038F2">
            <w:pPr>
              <w:textAlignment w:val="center"/>
              <w:rPr>
                <w:rFonts w:ascii="Century Gothic" w:hAnsi="Century Gothic"/>
                <w:sz w:val="20"/>
                <w:szCs w:val="20"/>
              </w:rPr>
            </w:pPr>
            <w:r w:rsidRPr="00542FDA">
              <w:rPr>
                <w:rFonts w:ascii="Century Gothic" w:hAnsi="Century Gothic" w:cs="Arial"/>
                <w:color w:val="000000"/>
                <w:position w:val="-2"/>
                <w:sz w:val="20"/>
                <w:szCs w:val="20"/>
              </w:rPr>
              <w:t> </w:t>
            </w:r>
          </w:p>
        </w:tc>
        <w:tc>
          <w:tcPr>
            <w:tcW w:w="1842"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51E26B18" w14:textId="77777777" w:rsidR="00D67001" w:rsidRPr="00542FDA" w:rsidRDefault="00D67001" w:rsidP="009038F2">
            <w:pPr>
              <w:textAlignment w:val="center"/>
              <w:rPr>
                <w:rFonts w:ascii="Century Gothic" w:hAnsi="Century Gothic"/>
                <w:sz w:val="20"/>
                <w:szCs w:val="20"/>
              </w:rPr>
            </w:pPr>
            <w:r w:rsidRPr="00542FDA">
              <w:rPr>
                <w:rFonts w:ascii="Century Gothic" w:hAnsi="Century Gothic" w:cs="Arial"/>
                <w:color w:val="000000"/>
                <w:position w:val="-2"/>
                <w:sz w:val="20"/>
                <w:szCs w:val="20"/>
              </w:rPr>
              <w:t> </w:t>
            </w:r>
          </w:p>
        </w:tc>
      </w:tr>
      <w:tr w:rsidR="00D67001" w:rsidRPr="00542FDA" w14:paraId="5C0F35BD" w14:textId="77777777" w:rsidTr="00D67001">
        <w:tc>
          <w:tcPr>
            <w:tcW w:w="2718" w:type="dxa"/>
            <w:tcBorders>
              <w:top w:val="inset" w:sz="7" w:space="0" w:color="000000"/>
              <w:left w:val="inset" w:sz="7" w:space="0" w:color="000000"/>
              <w:bottom w:val="inset" w:sz="7" w:space="0" w:color="000000"/>
              <w:right w:val="inset" w:sz="7" w:space="0" w:color="000000"/>
            </w:tcBorders>
            <w:vAlign w:val="center"/>
          </w:tcPr>
          <w:p w14:paraId="2AE93FD2" w14:textId="77777777" w:rsidR="00D67001" w:rsidRPr="00542FDA" w:rsidRDefault="00D67001" w:rsidP="009038F2">
            <w:pPr>
              <w:textAlignment w:val="center"/>
              <w:rPr>
                <w:rFonts w:ascii="Century Gothic" w:hAnsi="Century Gothic" w:cs="Arial"/>
                <w:color w:val="000000"/>
                <w:position w:val="-2"/>
                <w:sz w:val="20"/>
                <w:szCs w:val="20"/>
              </w:rPr>
            </w:pPr>
            <w:r w:rsidRPr="00542FDA">
              <w:rPr>
                <w:rFonts w:ascii="Century Gothic" w:hAnsi="Century Gothic" w:cs="Arial"/>
                <w:color w:val="000000"/>
                <w:position w:val="-2"/>
                <w:sz w:val="20"/>
                <w:szCs w:val="20"/>
              </w:rPr>
              <w:t> </w:t>
            </w:r>
          </w:p>
          <w:p w14:paraId="51421C67" w14:textId="2AD6F63A" w:rsidR="00D67001" w:rsidRPr="00542FDA" w:rsidRDefault="00D67001" w:rsidP="009038F2">
            <w:pPr>
              <w:textAlignment w:val="center"/>
              <w:rPr>
                <w:rFonts w:ascii="Century Gothic" w:hAnsi="Century Gothic" w:cs="Arial"/>
                <w:color w:val="000000"/>
                <w:position w:val="-2"/>
                <w:sz w:val="20"/>
                <w:szCs w:val="20"/>
              </w:rPr>
            </w:pPr>
            <w:r w:rsidRPr="00542FDA">
              <w:rPr>
                <w:rFonts w:ascii="Century Gothic" w:hAnsi="Century Gothic" w:cs="Arial"/>
                <w:color w:val="000000"/>
                <w:position w:val="-2"/>
                <w:sz w:val="20"/>
                <w:szCs w:val="20"/>
              </w:rPr>
              <w:t xml:space="preserve">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0486F56" w14:textId="77777777" w:rsidR="00D67001" w:rsidRPr="00542FDA" w:rsidRDefault="00D67001" w:rsidP="009038F2">
            <w:pPr>
              <w:textAlignment w:val="center"/>
              <w:rPr>
                <w:rFonts w:ascii="Century Gothic" w:hAnsi="Century Gothic"/>
                <w:sz w:val="20"/>
                <w:szCs w:val="20"/>
              </w:rPr>
            </w:pPr>
            <w:r w:rsidRPr="00542FDA">
              <w:rPr>
                <w:rFonts w:ascii="Century Gothic" w:hAnsi="Century Gothic" w:cs="Arial"/>
                <w:color w:val="000000"/>
                <w:position w:val="-2"/>
                <w:sz w:val="20"/>
                <w:szCs w:val="20"/>
              </w:rPr>
              <w:t> </w:t>
            </w:r>
          </w:p>
        </w:tc>
        <w:tc>
          <w:tcPr>
            <w:tcW w:w="1560"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5E420DE" w14:textId="77777777" w:rsidR="00D67001" w:rsidRPr="00542FDA" w:rsidRDefault="00D67001" w:rsidP="009038F2">
            <w:pPr>
              <w:textAlignment w:val="center"/>
              <w:rPr>
                <w:rFonts w:ascii="Century Gothic" w:hAnsi="Century Gothic"/>
                <w:sz w:val="20"/>
                <w:szCs w:val="20"/>
              </w:rPr>
            </w:pPr>
            <w:r w:rsidRPr="00542FDA">
              <w:rPr>
                <w:rFonts w:ascii="Century Gothic" w:hAnsi="Century Gothic" w:cs="Arial"/>
                <w:color w:val="000000"/>
                <w:position w:val="-2"/>
                <w:sz w:val="20"/>
                <w:szCs w:val="20"/>
              </w:rPr>
              <w:t> </w:t>
            </w:r>
          </w:p>
        </w:tc>
        <w:tc>
          <w:tcPr>
            <w:tcW w:w="1842"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3BCDAA68" w14:textId="77777777" w:rsidR="00D67001" w:rsidRPr="00542FDA" w:rsidRDefault="00D67001" w:rsidP="009038F2">
            <w:pPr>
              <w:textAlignment w:val="center"/>
              <w:rPr>
                <w:rFonts w:ascii="Century Gothic" w:hAnsi="Century Gothic"/>
                <w:sz w:val="20"/>
                <w:szCs w:val="20"/>
              </w:rPr>
            </w:pPr>
            <w:r w:rsidRPr="00542FDA">
              <w:rPr>
                <w:rFonts w:ascii="Century Gothic" w:hAnsi="Century Gothic" w:cs="Arial"/>
                <w:color w:val="000000"/>
                <w:position w:val="-2"/>
                <w:sz w:val="20"/>
                <w:szCs w:val="20"/>
              </w:rPr>
              <w:t> </w:t>
            </w:r>
          </w:p>
        </w:tc>
      </w:tr>
    </w:tbl>
    <w:p w14:paraId="497F5C26" w14:textId="77777777" w:rsidR="00D67001" w:rsidRPr="00542FDA" w:rsidRDefault="00D67001" w:rsidP="00CB3BA5">
      <w:pPr>
        <w:rPr>
          <w:rFonts w:ascii="Century Gothic" w:hAnsi="Century Gothic" w:cs="Calibri"/>
          <w:iCs/>
          <w:sz w:val="20"/>
          <w:szCs w:val="20"/>
        </w:rPr>
      </w:pPr>
    </w:p>
    <w:p w14:paraId="34F806B0" w14:textId="77777777" w:rsidR="00CB3BA5" w:rsidRPr="00542FDA" w:rsidRDefault="00CB3BA5" w:rsidP="00CB3BA5">
      <w:pPr>
        <w:rPr>
          <w:rFonts w:ascii="Century Gothic" w:hAnsi="Century Gothic" w:cs="Calibri"/>
          <w:iCs/>
          <w:sz w:val="20"/>
          <w:szCs w:val="20"/>
        </w:rPr>
      </w:pPr>
    </w:p>
    <w:p w14:paraId="2448E7B5" w14:textId="77777777" w:rsidR="00CB3BA5" w:rsidRPr="00542FDA" w:rsidRDefault="00CB3BA5" w:rsidP="00CB3BA5">
      <w:pPr>
        <w:rPr>
          <w:rFonts w:ascii="Century Gothic" w:hAnsi="Century Gothic" w:cs="Calibri"/>
          <w:iCs/>
          <w:sz w:val="20"/>
          <w:szCs w:val="20"/>
        </w:rPr>
      </w:pPr>
    </w:p>
    <w:p w14:paraId="1BEDDE00" w14:textId="77777777" w:rsidR="00CB3BA5" w:rsidRPr="00542FDA" w:rsidRDefault="00CB3BA5" w:rsidP="00CB3BA5">
      <w:pPr>
        <w:rPr>
          <w:rFonts w:ascii="Century Gothic" w:hAnsi="Century Gothic" w:cs="Arial"/>
          <w:color w:val="000000"/>
          <w:sz w:val="20"/>
          <w:szCs w:val="20"/>
        </w:rPr>
      </w:pPr>
    </w:p>
    <w:p w14:paraId="0F6A7846" w14:textId="77777777" w:rsidR="00CB3BA5" w:rsidRPr="00542FDA" w:rsidRDefault="00CB3BA5" w:rsidP="00CB3BA5">
      <w:pPr>
        <w:spacing w:line="276" w:lineRule="auto"/>
        <w:rPr>
          <w:rFonts w:ascii="Century Gothic" w:hAnsi="Century Gothic"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2220"/>
        <w:gridCol w:w="3822"/>
      </w:tblGrid>
      <w:tr w:rsidR="00CB3BA5" w:rsidRPr="00542FDA" w14:paraId="42F552BF" w14:textId="77777777" w:rsidTr="009A040F">
        <w:tc>
          <w:tcPr>
            <w:tcW w:w="3020" w:type="dxa"/>
          </w:tcPr>
          <w:p w14:paraId="0294D9D8" w14:textId="77777777" w:rsidR="00CB3BA5" w:rsidRPr="00542FDA" w:rsidRDefault="00CB3BA5" w:rsidP="009A040F">
            <w:pPr>
              <w:spacing w:line="276" w:lineRule="auto"/>
              <w:jc w:val="center"/>
              <w:rPr>
                <w:rFonts w:ascii="Century Gothic" w:hAnsi="Century Gothic" w:cs="Arial"/>
                <w:sz w:val="20"/>
                <w:szCs w:val="20"/>
              </w:rPr>
            </w:pPr>
            <w:r w:rsidRPr="00542FDA">
              <w:rPr>
                <w:rFonts w:ascii="Century Gothic" w:hAnsi="Century Gothic" w:cs="Arial"/>
                <w:sz w:val="20"/>
                <w:szCs w:val="20"/>
              </w:rPr>
              <w:t>KRAJ</w:t>
            </w:r>
          </w:p>
          <w:p w14:paraId="2375E0BA" w14:textId="77777777" w:rsidR="00CB3BA5" w:rsidRPr="00542FDA" w:rsidRDefault="00CB3BA5" w:rsidP="009A040F">
            <w:pPr>
              <w:spacing w:line="276" w:lineRule="auto"/>
              <w:jc w:val="center"/>
              <w:rPr>
                <w:rFonts w:ascii="Century Gothic" w:hAnsi="Century Gothic" w:cs="Arial"/>
                <w:sz w:val="20"/>
                <w:szCs w:val="20"/>
              </w:rPr>
            </w:pPr>
          </w:p>
          <w:p w14:paraId="7C3B0E52" w14:textId="77777777" w:rsidR="00CB3BA5" w:rsidRPr="00542FDA" w:rsidRDefault="00CB3BA5" w:rsidP="009A040F">
            <w:pPr>
              <w:spacing w:line="276" w:lineRule="auto"/>
              <w:jc w:val="center"/>
              <w:rPr>
                <w:rFonts w:ascii="Century Gothic" w:hAnsi="Century Gothic" w:cs="Arial"/>
                <w:sz w:val="20"/>
                <w:szCs w:val="20"/>
              </w:rPr>
            </w:pPr>
            <w:r w:rsidRPr="00542FDA">
              <w:rPr>
                <w:rFonts w:ascii="Century Gothic" w:hAnsi="Century Gothic" w:cs="Arial"/>
                <w:sz w:val="20"/>
                <w:szCs w:val="20"/>
              </w:rPr>
              <w:t>________________________</w:t>
            </w:r>
          </w:p>
        </w:tc>
        <w:tc>
          <w:tcPr>
            <w:tcW w:w="2220" w:type="dxa"/>
            <w:vMerge w:val="restart"/>
          </w:tcPr>
          <w:p w14:paraId="00A14CF7" w14:textId="77777777" w:rsidR="00CB3BA5" w:rsidRPr="00542FDA" w:rsidRDefault="00CB3BA5" w:rsidP="009A040F">
            <w:pPr>
              <w:spacing w:line="276" w:lineRule="auto"/>
              <w:jc w:val="center"/>
              <w:rPr>
                <w:rFonts w:ascii="Century Gothic" w:hAnsi="Century Gothic" w:cs="Arial"/>
                <w:sz w:val="20"/>
                <w:szCs w:val="20"/>
              </w:rPr>
            </w:pPr>
            <w:r w:rsidRPr="00542FDA">
              <w:rPr>
                <w:rFonts w:ascii="Century Gothic" w:hAnsi="Century Gothic" w:cs="Arial"/>
                <w:sz w:val="20"/>
                <w:szCs w:val="20"/>
              </w:rPr>
              <w:t>ŽIG</w:t>
            </w:r>
          </w:p>
        </w:tc>
        <w:tc>
          <w:tcPr>
            <w:tcW w:w="3822" w:type="dxa"/>
            <w:vMerge w:val="restart"/>
          </w:tcPr>
          <w:p w14:paraId="471245DE" w14:textId="0F77F520" w:rsidR="00CB3BA5" w:rsidRPr="00542FDA" w:rsidRDefault="00D67001" w:rsidP="009A040F">
            <w:pPr>
              <w:spacing w:line="276" w:lineRule="auto"/>
              <w:jc w:val="center"/>
              <w:rPr>
                <w:rFonts w:ascii="Century Gothic" w:hAnsi="Century Gothic" w:cs="Arial"/>
                <w:sz w:val="20"/>
                <w:szCs w:val="20"/>
              </w:rPr>
            </w:pPr>
            <w:r w:rsidRPr="00542FDA">
              <w:rPr>
                <w:rFonts w:ascii="Century Gothic" w:hAnsi="Century Gothic" w:cs="Arial"/>
                <w:sz w:val="20"/>
                <w:szCs w:val="20"/>
              </w:rPr>
              <w:t>PONUDNIK</w:t>
            </w:r>
          </w:p>
          <w:p w14:paraId="230F40F3" w14:textId="77777777" w:rsidR="00CB3BA5" w:rsidRPr="00542FDA" w:rsidRDefault="00CB3BA5" w:rsidP="009A040F">
            <w:pPr>
              <w:spacing w:line="276" w:lineRule="auto"/>
              <w:jc w:val="center"/>
              <w:rPr>
                <w:rFonts w:ascii="Century Gothic" w:hAnsi="Century Gothic" w:cs="Arial"/>
                <w:sz w:val="20"/>
                <w:szCs w:val="20"/>
              </w:rPr>
            </w:pPr>
            <w:r w:rsidRPr="00542FDA">
              <w:rPr>
                <w:rFonts w:ascii="Century Gothic" w:hAnsi="Century Gothic" w:cs="Arial"/>
                <w:sz w:val="20"/>
                <w:szCs w:val="20"/>
              </w:rPr>
              <w:t>ime in priimek zakonitega zastopnika in podpis</w:t>
            </w:r>
          </w:p>
          <w:p w14:paraId="1B3B6D6A" w14:textId="77777777" w:rsidR="00CB3BA5" w:rsidRPr="00542FDA" w:rsidRDefault="00CB3BA5" w:rsidP="009A040F">
            <w:pPr>
              <w:spacing w:line="276" w:lineRule="auto"/>
              <w:rPr>
                <w:rFonts w:ascii="Century Gothic" w:hAnsi="Century Gothic" w:cs="Arial"/>
                <w:sz w:val="20"/>
                <w:szCs w:val="20"/>
              </w:rPr>
            </w:pPr>
          </w:p>
          <w:p w14:paraId="51E14BC1" w14:textId="77777777" w:rsidR="00CB3BA5" w:rsidRPr="00542FDA" w:rsidRDefault="00CB3BA5" w:rsidP="009A040F">
            <w:pPr>
              <w:spacing w:line="276" w:lineRule="auto"/>
              <w:rPr>
                <w:rFonts w:ascii="Century Gothic" w:hAnsi="Century Gothic" w:cs="Arial"/>
                <w:sz w:val="20"/>
                <w:szCs w:val="20"/>
              </w:rPr>
            </w:pPr>
          </w:p>
          <w:p w14:paraId="4B24198F" w14:textId="77777777" w:rsidR="00CB3BA5" w:rsidRPr="00542FDA" w:rsidRDefault="00CB3BA5" w:rsidP="009A040F">
            <w:pPr>
              <w:spacing w:line="276" w:lineRule="auto"/>
              <w:jc w:val="center"/>
              <w:rPr>
                <w:rFonts w:ascii="Century Gothic" w:hAnsi="Century Gothic" w:cs="Arial"/>
                <w:sz w:val="20"/>
                <w:szCs w:val="20"/>
              </w:rPr>
            </w:pPr>
            <w:r w:rsidRPr="00542FDA">
              <w:rPr>
                <w:rFonts w:ascii="Century Gothic" w:hAnsi="Century Gothic" w:cs="Arial"/>
                <w:sz w:val="20"/>
                <w:szCs w:val="20"/>
              </w:rPr>
              <w:t>______________________________</w:t>
            </w:r>
          </w:p>
        </w:tc>
      </w:tr>
      <w:tr w:rsidR="00CB3BA5" w:rsidRPr="00542FDA" w14:paraId="54B51BA5" w14:textId="77777777" w:rsidTr="009A040F">
        <w:tc>
          <w:tcPr>
            <w:tcW w:w="3020" w:type="dxa"/>
          </w:tcPr>
          <w:p w14:paraId="58745462" w14:textId="77777777" w:rsidR="00CB3BA5" w:rsidRPr="00542FDA" w:rsidRDefault="00CB3BA5" w:rsidP="009A040F">
            <w:pPr>
              <w:spacing w:line="276" w:lineRule="auto"/>
              <w:jc w:val="center"/>
              <w:rPr>
                <w:rFonts w:ascii="Century Gothic" w:hAnsi="Century Gothic" w:cs="Arial"/>
                <w:sz w:val="20"/>
                <w:szCs w:val="20"/>
              </w:rPr>
            </w:pPr>
            <w:r w:rsidRPr="00542FDA">
              <w:rPr>
                <w:rFonts w:ascii="Century Gothic" w:hAnsi="Century Gothic" w:cs="Arial"/>
                <w:sz w:val="20"/>
                <w:szCs w:val="20"/>
              </w:rPr>
              <w:t>DATUM</w:t>
            </w:r>
          </w:p>
          <w:p w14:paraId="01D61C21" w14:textId="77777777" w:rsidR="00CB3BA5" w:rsidRPr="00542FDA" w:rsidRDefault="00CB3BA5" w:rsidP="009A040F">
            <w:pPr>
              <w:spacing w:line="276" w:lineRule="auto"/>
              <w:jc w:val="center"/>
              <w:rPr>
                <w:rFonts w:ascii="Century Gothic" w:hAnsi="Century Gothic" w:cs="Arial"/>
                <w:sz w:val="20"/>
                <w:szCs w:val="20"/>
              </w:rPr>
            </w:pPr>
          </w:p>
          <w:p w14:paraId="0E01E061" w14:textId="77777777" w:rsidR="00CB3BA5" w:rsidRPr="00542FDA" w:rsidRDefault="00CB3BA5" w:rsidP="009A040F">
            <w:pPr>
              <w:spacing w:line="480" w:lineRule="auto"/>
              <w:jc w:val="center"/>
              <w:rPr>
                <w:rFonts w:ascii="Century Gothic" w:hAnsi="Century Gothic" w:cs="Arial"/>
                <w:sz w:val="20"/>
                <w:szCs w:val="20"/>
              </w:rPr>
            </w:pPr>
            <w:r w:rsidRPr="00542FDA">
              <w:rPr>
                <w:rFonts w:ascii="Century Gothic" w:hAnsi="Century Gothic" w:cs="Arial"/>
                <w:sz w:val="20"/>
                <w:szCs w:val="20"/>
              </w:rPr>
              <w:t>_________________________</w:t>
            </w:r>
          </w:p>
        </w:tc>
        <w:tc>
          <w:tcPr>
            <w:tcW w:w="2220" w:type="dxa"/>
            <w:vMerge/>
          </w:tcPr>
          <w:p w14:paraId="79099A2A" w14:textId="77777777" w:rsidR="00CB3BA5" w:rsidRPr="00542FDA" w:rsidRDefault="00CB3BA5" w:rsidP="009A040F">
            <w:pPr>
              <w:spacing w:line="276" w:lineRule="auto"/>
              <w:rPr>
                <w:rFonts w:ascii="Century Gothic" w:hAnsi="Century Gothic" w:cs="Arial"/>
                <w:sz w:val="20"/>
                <w:szCs w:val="20"/>
              </w:rPr>
            </w:pPr>
          </w:p>
        </w:tc>
        <w:tc>
          <w:tcPr>
            <w:tcW w:w="3822" w:type="dxa"/>
            <w:vMerge/>
          </w:tcPr>
          <w:p w14:paraId="006C458E" w14:textId="77777777" w:rsidR="00CB3BA5" w:rsidRPr="00542FDA" w:rsidRDefault="00CB3BA5" w:rsidP="009A040F">
            <w:pPr>
              <w:spacing w:line="276" w:lineRule="auto"/>
              <w:rPr>
                <w:rFonts w:ascii="Century Gothic" w:hAnsi="Century Gothic" w:cs="Arial"/>
                <w:sz w:val="20"/>
                <w:szCs w:val="20"/>
              </w:rPr>
            </w:pPr>
          </w:p>
        </w:tc>
      </w:tr>
    </w:tbl>
    <w:p w14:paraId="07A94D5F" w14:textId="157FF6FA" w:rsidR="00CB3BA5" w:rsidRPr="00542FDA" w:rsidRDefault="00CB3BA5" w:rsidP="00CB3BA5">
      <w:pPr>
        <w:autoSpaceDE w:val="0"/>
        <w:autoSpaceDN w:val="0"/>
        <w:adjustRightInd w:val="0"/>
        <w:rPr>
          <w:rFonts w:ascii="Century Gothic" w:hAnsi="Century Gothic" w:cs="Calibri"/>
          <w:iCs/>
          <w:sz w:val="20"/>
          <w:szCs w:val="20"/>
        </w:rPr>
      </w:pPr>
    </w:p>
    <w:p w14:paraId="269DFF22" w14:textId="165171AD" w:rsidR="00D67001" w:rsidRPr="00542FDA" w:rsidRDefault="00D67001" w:rsidP="00CB3BA5">
      <w:pPr>
        <w:autoSpaceDE w:val="0"/>
        <w:autoSpaceDN w:val="0"/>
        <w:adjustRightInd w:val="0"/>
        <w:rPr>
          <w:rFonts w:ascii="Century Gothic" w:hAnsi="Century Gothic" w:cs="Calibri"/>
          <w:iCs/>
          <w:sz w:val="20"/>
          <w:szCs w:val="20"/>
        </w:rPr>
      </w:pPr>
    </w:p>
    <w:p w14:paraId="7E427411" w14:textId="79ABD94D" w:rsidR="00D67001" w:rsidRPr="00542FDA" w:rsidRDefault="00D67001" w:rsidP="00D67001">
      <w:pPr>
        <w:jc w:val="right"/>
        <w:rPr>
          <w:rFonts w:ascii="Century Gothic" w:hAnsi="Century Gothic" w:cs="Arial"/>
          <w:sz w:val="20"/>
          <w:szCs w:val="20"/>
        </w:rPr>
      </w:pPr>
      <w:r w:rsidRPr="00542FDA">
        <w:rPr>
          <w:rFonts w:ascii="Century Gothic" w:hAnsi="Century Gothic" w:cs="Arial"/>
          <w:sz w:val="20"/>
          <w:szCs w:val="20"/>
        </w:rPr>
        <w:t>OBR-9</w:t>
      </w:r>
    </w:p>
    <w:p w14:paraId="566BAC42" w14:textId="77777777" w:rsidR="00D67001" w:rsidRPr="00542FDA" w:rsidRDefault="00D67001" w:rsidP="00D67001">
      <w:pPr>
        <w:rPr>
          <w:rFonts w:ascii="Century Gothic" w:hAnsi="Century Gothic" w:cs="Arial"/>
          <w:sz w:val="20"/>
          <w:szCs w:val="20"/>
        </w:rPr>
      </w:pPr>
    </w:p>
    <w:p w14:paraId="7BBC3205" w14:textId="5E4D3742" w:rsidR="00D67001" w:rsidRPr="00542FDA" w:rsidRDefault="00D67001" w:rsidP="00346C3D">
      <w:pPr>
        <w:spacing w:line="240" w:lineRule="auto"/>
        <w:jc w:val="left"/>
        <w:rPr>
          <w:rFonts w:ascii="Century Gothic" w:hAnsi="Century Gothic" w:cs="Arial"/>
          <w:sz w:val="20"/>
          <w:szCs w:val="20"/>
        </w:rPr>
      </w:pPr>
      <w:r w:rsidRPr="00542FDA">
        <w:rPr>
          <w:rFonts w:ascii="Century Gothic" w:hAnsi="Century Gothic" w:cs="Arial"/>
          <w:sz w:val="20"/>
          <w:szCs w:val="20"/>
        </w:rPr>
        <w:t>Izdajatelj referenčnega potrdila:</w:t>
      </w:r>
    </w:p>
    <w:p w14:paraId="7DD7E60B" w14:textId="77777777" w:rsidR="00D67001" w:rsidRPr="00542FDA" w:rsidRDefault="00D67001" w:rsidP="00346C3D">
      <w:pPr>
        <w:spacing w:line="240" w:lineRule="auto"/>
        <w:jc w:val="left"/>
        <w:rPr>
          <w:rFonts w:ascii="Century Gothic" w:hAnsi="Century Gothic" w:cs="Arial"/>
          <w:sz w:val="20"/>
          <w:szCs w:val="20"/>
        </w:rPr>
      </w:pPr>
    </w:p>
    <w:p w14:paraId="5EA13A7E" w14:textId="77777777" w:rsidR="00D67001" w:rsidRPr="00542FDA" w:rsidRDefault="00D67001" w:rsidP="00346C3D">
      <w:pPr>
        <w:spacing w:line="240" w:lineRule="auto"/>
        <w:jc w:val="left"/>
        <w:rPr>
          <w:rFonts w:ascii="Century Gothic" w:hAnsi="Century Gothic" w:cs="Arial"/>
          <w:sz w:val="20"/>
          <w:szCs w:val="20"/>
        </w:rPr>
      </w:pPr>
      <w:r w:rsidRPr="00542FDA">
        <w:rPr>
          <w:rFonts w:ascii="Century Gothic" w:hAnsi="Century Gothic" w:cs="Arial"/>
          <w:sz w:val="20"/>
          <w:szCs w:val="20"/>
        </w:rPr>
        <w:t>__________________________________</w:t>
      </w:r>
    </w:p>
    <w:p w14:paraId="6A4DCF69" w14:textId="77777777" w:rsidR="00D67001" w:rsidRPr="00542FDA" w:rsidRDefault="00D67001" w:rsidP="00346C3D">
      <w:pPr>
        <w:spacing w:line="240" w:lineRule="auto"/>
        <w:jc w:val="left"/>
        <w:rPr>
          <w:rFonts w:ascii="Century Gothic" w:hAnsi="Century Gothic" w:cs="Arial"/>
          <w:sz w:val="20"/>
          <w:szCs w:val="20"/>
        </w:rPr>
      </w:pPr>
    </w:p>
    <w:p w14:paraId="461ACE9A" w14:textId="77777777" w:rsidR="00D67001" w:rsidRPr="00542FDA" w:rsidRDefault="00D67001" w:rsidP="00346C3D">
      <w:pPr>
        <w:spacing w:line="240" w:lineRule="auto"/>
        <w:jc w:val="left"/>
        <w:rPr>
          <w:rFonts w:ascii="Century Gothic" w:hAnsi="Century Gothic" w:cs="Arial"/>
          <w:sz w:val="20"/>
          <w:szCs w:val="20"/>
        </w:rPr>
      </w:pPr>
      <w:r w:rsidRPr="00542FDA">
        <w:rPr>
          <w:rFonts w:ascii="Century Gothic" w:hAnsi="Century Gothic" w:cs="Arial"/>
          <w:sz w:val="20"/>
          <w:szCs w:val="20"/>
        </w:rPr>
        <w:t>__________________________________</w:t>
      </w:r>
    </w:p>
    <w:p w14:paraId="55E36C88" w14:textId="77777777" w:rsidR="00D67001" w:rsidRPr="00542FDA" w:rsidRDefault="00D67001" w:rsidP="00D67001">
      <w:pPr>
        <w:rPr>
          <w:rFonts w:ascii="Century Gothic" w:hAnsi="Century Gothic" w:cs="Arial"/>
          <w:sz w:val="20"/>
          <w:szCs w:val="20"/>
        </w:rPr>
      </w:pPr>
    </w:p>
    <w:tbl>
      <w:tblPr>
        <w:tblStyle w:val="Seznamvtabeli2"/>
        <w:tblW w:w="0" w:type="auto"/>
        <w:shd w:val="clear" w:color="auto" w:fill="D0CECE" w:themeFill="background2" w:themeFillShade="E6"/>
        <w:tblLook w:val="04A0" w:firstRow="1" w:lastRow="0" w:firstColumn="1" w:lastColumn="0" w:noHBand="0" w:noVBand="1"/>
      </w:tblPr>
      <w:tblGrid>
        <w:gridCol w:w="9062"/>
      </w:tblGrid>
      <w:tr w:rsidR="00D67001" w:rsidRPr="00542FDA" w14:paraId="11BDB471" w14:textId="77777777" w:rsidTr="009038F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shd w:val="clear" w:color="auto" w:fill="D0CECE" w:themeFill="background2" w:themeFillShade="E6"/>
          </w:tcPr>
          <w:p w14:paraId="10C787BC" w14:textId="77777777" w:rsidR="00D67001" w:rsidRPr="00542FDA" w:rsidRDefault="00D67001" w:rsidP="009038F2">
            <w:pPr>
              <w:jc w:val="center"/>
              <w:rPr>
                <w:rFonts w:ascii="Century Gothic" w:hAnsi="Century Gothic" w:cs="Arial"/>
                <w:b w:val="0"/>
                <w:sz w:val="20"/>
                <w:szCs w:val="20"/>
              </w:rPr>
            </w:pPr>
          </w:p>
          <w:p w14:paraId="51AEE11B" w14:textId="62DF767A" w:rsidR="00D67001" w:rsidRPr="00542FDA" w:rsidRDefault="00D67001" w:rsidP="009038F2">
            <w:pPr>
              <w:jc w:val="center"/>
              <w:rPr>
                <w:rFonts w:ascii="Century Gothic" w:hAnsi="Century Gothic" w:cs="Arial"/>
                <w:sz w:val="20"/>
                <w:szCs w:val="20"/>
              </w:rPr>
            </w:pPr>
            <w:r w:rsidRPr="00542FDA">
              <w:rPr>
                <w:rFonts w:ascii="Century Gothic" w:hAnsi="Century Gothic" w:cs="Arial"/>
                <w:sz w:val="20"/>
                <w:szCs w:val="20"/>
              </w:rPr>
              <w:t>REFERENČNO POTRDILO</w:t>
            </w:r>
          </w:p>
          <w:p w14:paraId="3CFEB049" w14:textId="77777777" w:rsidR="00D67001" w:rsidRPr="00542FDA" w:rsidRDefault="00D67001" w:rsidP="009038F2">
            <w:pPr>
              <w:jc w:val="center"/>
              <w:rPr>
                <w:rFonts w:ascii="Century Gothic" w:hAnsi="Century Gothic" w:cs="Arial"/>
                <w:b w:val="0"/>
                <w:sz w:val="20"/>
                <w:szCs w:val="20"/>
              </w:rPr>
            </w:pPr>
          </w:p>
        </w:tc>
      </w:tr>
    </w:tbl>
    <w:p w14:paraId="254B1DBF" w14:textId="6638D4EC" w:rsidR="00D67001" w:rsidRPr="00542FDA" w:rsidRDefault="00D67001" w:rsidP="00D67001">
      <w:pPr>
        <w:tabs>
          <w:tab w:val="left" w:pos="3383"/>
        </w:tabs>
        <w:autoSpaceDE w:val="0"/>
        <w:autoSpaceDN w:val="0"/>
        <w:adjustRightInd w:val="0"/>
        <w:rPr>
          <w:rFonts w:ascii="Century Gothic" w:hAnsi="Century Gothic" w:cs="Calibri"/>
          <w:iCs/>
          <w:sz w:val="20"/>
          <w:szCs w:val="20"/>
        </w:rPr>
      </w:pPr>
    </w:p>
    <w:p w14:paraId="07121BD2" w14:textId="188F0788" w:rsidR="00D67001" w:rsidRPr="00A35550" w:rsidRDefault="00D67001" w:rsidP="00D67001">
      <w:pPr>
        <w:rPr>
          <w:rFonts w:ascii="Century Gothic" w:hAnsi="Century Gothic" w:cs="Calibri"/>
          <w:iCs/>
          <w:sz w:val="20"/>
          <w:szCs w:val="20"/>
        </w:rPr>
      </w:pPr>
      <w:r w:rsidRPr="00A35550">
        <w:rPr>
          <w:rFonts w:ascii="Century Gothic" w:hAnsi="Century Gothic" w:cs="Calibri"/>
          <w:iCs/>
          <w:sz w:val="20"/>
          <w:szCs w:val="20"/>
        </w:rPr>
        <w:t>Za namen dokazovanja usposobljenosti ponudnika v zvezi z javnim naročilom za »</w:t>
      </w:r>
      <w:r w:rsidRPr="00A35550">
        <w:rPr>
          <w:rFonts w:ascii="Century Gothic" w:hAnsi="Century Gothic"/>
          <w:sz w:val="20"/>
          <w:szCs w:val="20"/>
        </w:rPr>
        <w:t>izvedbo strojno ključavničarskih, kovaških in mehaničnih del</w:t>
      </w:r>
      <w:r w:rsidRPr="00A35550">
        <w:rPr>
          <w:rFonts w:ascii="Century Gothic" w:hAnsi="Century Gothic" w:cs="Calibri"/>
          <w:iCs/>
          <w:sz w:val="20"/>
          <w:szCs w:val="20"/>
        </w:rPr>
        <w:t>« spodaj podpisani naročnik potrjujem, da je družba (naziv in naslov):</w:t>
      </w:r>
    </w:p>
    <w:p w14:paraId="4220ADD2" w14:textId="7AB91AB7" w:rsidR="00D67001" w:rsidRPr="00A35550" w:rsidRDefault="00D67001" w:rsidP="00D67001">
      <w:pPr>
        <w:rPr>
          <w:rFonts w:ascii="Century Gothic" w:hAnsi="Century Gothic" w:cs="Calibri"/>
          <w:iCs/>
          <w:sz w:val="20"/>
          <w:szCs w:val="20"/>
        </w:rPr>
      </w:pPr>
    </w:p>
    <w:p w14:paraId="2A42DEFC" w14:textId="7BEED714" w:rsidR="00D67001" w:rsidRPr="00A35550" w:rsidRDefault="00D67001" w:rsidP="00D67001">
      <w:pPr>
        <w:rPr>
          <w:rFonts w:ascii="Century Gothic" w:hAnsi="Century Gothic" w:cs="Calibri"/>
          <w:iCs/>
          <w:sz w:val="20"/>
          <w:szCs w:val="20"/>
        </w:rPr>
      </w:pPr>
      <w:r w:rsidRPr="00A35550">
        <w:rPr>
          <w:rFonts w:ascii="Century Gothic" w:hAnsi="Century Gothic" w:cs="Calibri"/>
          <w:iCs/>
          <w:sz w:val="20"/>
          <w:szCs w:val="20"/>
        </w:rPr>
        <w:t>__________________________________________________________________________________________</w:t>
      </w:r>
    </w:p>
    <w:p w14:paraId="14BE0857" w14:textId="379A2968" w:rsidR="00D67001" w:rsidRPr="00A35550" w:rsidRDefault="00D67001" w:rsidP="00D67001">
      <w:pPr>
        <w:rPr>
          <w:rFonts w:ascii="Century Gothic" w:hAnsi="Century Gothic" w:cs="Calibri"/>
          <w:iCs/>
          <w:sz w:val="20"/>
          <w:szCs w:val="20"/>
        </w:rPr>
      </w:pPr>
    </w:p>
    <w:p w14:paraId="436D54C7" w14:textId="1BADB56E" w:rsidR="00D67001" w:rsidRPr="00A35550" w:rsidRDefault="00D67001" w:rsidP="00D67001">
      <w:pPr>
        <w:rPr>
          <w:rFonts w:ascii="Century Gothic" w:hAnsi="Century Gothic" w:cs="Calibri"/>
          <w:iCs/>
          <w:sz w:val="20"/>
          <w:szCs w:val="20"/>
        </w:rPr>
      </w:pPr>
      <w:r w:rsidRPr="00A35550">
        <w:rPr>
          <w:rFonts w:ascii="Century Gothic" w:hAnsi="Century Gothic" w:cs="Calibri"/>
          <w:iCs/>
          <w:sz w:val="20"/>
          <w:szCs w:val="20"/>
        </w:rPr>
        <w:t>Za nas kvalitetno in v skladu s pogodbo izvedla storitve, ki so podobne zgoraj navedenemu javnemu naročilu</w:t>
      </w:r>
    </w:p>
    <w:p w14:paraId="7215EC17" w14:textId="4E0F11DC" w:rsidR="00D67001" w:rsidRPr="00A35550" w:rsidRDefault="00D67001" w:rsidP="00D67001">
      <w:pPr>
        <w:rPr>
          <w:rFonts w:ascii="Century Gothic" w:hAnsi="Century Gothic" w:cs="Calibri"/>
          <w:iCs/>
          <w:sz w:val="20"/>
          <w:szCs w:val="20"/>
        </w:rPr>
      </w:pPr>
    </w:p>
    <w:p w14:paraId="332D0727" w14:textId="3BE661F5" w:rsidR="00D67001" w:rsidRPr="00A35550" w:rsidRDefault="00D67001" w:rsidP="00A35550">
      <w:pPr>
        <w:spacing w:line="240" w:lineRule="auto"/>
        <w:jc w:val="left"/>
        <w:rPr>
          <w:rFonts w:ascii="Century Gothic" w:hAnsi="Century Gothic" w:cs="Calibri"/>
          <w:iCs/>
          <w:sz w:val="20"/>
          <w:szCs w:val="20"/>
        </w:rPr>
      </w:pPr>
      <w:r w:rsidRPr="00A35550">
        <w:rPr>
          <w:rFonts w:ascii="Century Gothic" w:hAnsi="Century Gothic" w:cs="Calibri"/>
          <w:iCs/>
          <w:sz w:val="20"/>
          <w:szCs w:val="20"/>
        </w:rPr>
        <w:t>Kraj izvedbe:     ________________________________________________________________________________</w:t>
      </w:r>
    </w:p>
    <w:p w14:paraId="4F40B526" w14:textId="00725BEF" w:rsidR="00D67001" w:rsidRPr="00A35550" w:rsidRDefault="00D67001" w:rsidP="00A35550">
      <w:pPr>
        <w:spacing w:line="240" w:lineRule="auto"/>
        <w:jc w:val="left"/>
        <w:rPr>
          <w:rFonts w:ascii="Century Gothic" w:hAnsi="Century Gothic" w:cs="Calibri"/>
          <w:iCs/>
          <w:sz w:val="20"/>
          <w:szCs w:val="20"/>
        </w:rPr>
      </w:pPr>
    </w:p>
    <w:p w14:paraId="3E3D8D3B" w14:textId="05A64978" w:rsidR="00D67001" w:rsidRPr="00A35550" w:rsidRDefault="00D67001" w:rsidP="00A35550">
      <w:pPr>
        <w:spacing w:line="240" w:lineRule="auto"/>
        <w:jc w:val="left"/>
        <w:rPr>
          <w:rFonts w:ascii="Century Gothic" w:hAnsi="Century Gothic" w:cs="Calibri"/>
          <w:iCs/>
          <w:sz w:val="20"/>
          <w:szCs w:val="20"/>
        </w:rPr>
      </w:pPr>
      <w:r w:rsidRPr="00A35550">
        <w:rPr>
          <w:rFonts w:ascii="Century Gothic" w:hAnsi="Century Gothic" w:cs="Calibri"/>
          <w:iCs/>
          <w:sz w:val="20"/>
          <w:szCs w:val="20"/>
        </w:rPr>
        <w:t>Datum priče</w:t>
      </w:r>
      <w:r w:rsidR="00A35550">
        <w:rPr>
          <w:rFonts w:ascii="Century Gothic" w:hAnsi="Century Gothic" w:cs="Calibri"/>
          <w:iCs/>
          <w:sz w:val="20"/>
          <w:szCs w:val="20"/>
        </w:rPr>
        <w:t>t</w:t>
      </w:r>
      <w:r w:rsidRPr="00A35550">
        <w:rPr>
          <w:rFonts w:ascii="Century Gothic" w:hAnsi="Century Gothic" w:cs="Calibri"/>
          <w:iCs/>
          <w:sz w:val="20"/>
          <w:szCs w:val="20"/>
        </w:rPr>
        <w:t>ka in zaključka izvedbe:    _____________________________________________________________</w:t>
      </w:r>
    </w:p>
    <w:p w14:paraId="6967E97C" w14:textId="527517A2" w:rsidR="00D67001" w:rsidRPr="00A35550" w:rsidRDefault="00D67001" w:rsidP="00A35550">
      <w:pPr>
        <w:spacing w:line="240" w:lineRule="auto"/>
        <w:jc w:val="left"/>
        <w:rPr>
          <w:rFonts w:ascii="Century Gothic" w:hAnsi="Century Gothic" w:cs="Calibri"/>
          <w:iCs/>
          <w:sz w:val="20"/>
          <w:szCs w:val="20"/>
        </w:rPr>
      </w:pPr>
    </w:p>
    <w:p w14:paraId="16FA4B30" w14:textId="1B233B4B" w:rsidR="00D67001" w:rsidRPr="00A35550" w:rsidRDefault="00D67001" w:rsidP="00A35550">
      <w:pPr>
        <w:spacing w:line="240" w:lineRule="auto"/>
        <w:jc w:val="left"/>
        <w:rPr>
          <w:rFonts w:ascii="Century Gothic" w:hAnsi="Century Gothic" w:cs="Calibri"/>
          <w:iCs/>
          <w:sz w:val="20"/>
          <w:szCs w:val="20"/>
        </w:rPr>
      </w:pPr>
      <w:r w:rsidRPr="00A35550">
        <w:rPr>
          <w:rFonts w:ascii="Century Gothic" w:hAnsi="Century Gothic" w:cs="Calibri"/>
          <w:iCs/>
          <w:sz w:val="20"/>
          <w:szCs w:val="20"/>
        </w:rPr>
        <w:t>Pogodbena vrednost:    _________________________________________________________________________</w:t>
      </w:r>
    </w:p>
    <w:p w14:paraId="73379784" w14:textId="36BC8F13" w:rsidR="00D67001" w:rsidRPr="00A35550" w:rsidRDefault="00D67001" w:rsidP="00A35550">
      <w:pPr>
        <w:spacing w:line="240" w:lineRule="auto"/>
        <w:jc w:val="left"/>
        <w:rPr>
          <w:rFonts w:ascii="Century Gothic" w:hAnsi="Century Gothic" w:cs="Calibri"/>
          <w:iCs/>
          <w:sz w:val="20"/>
          <w:szCs w:val="20"/>
        </w:rPr>
      </w:pPr>
    </w:p>
    <w:p w14:paraId="7AC9A9EF" w14:textId="31A67155" w:rsidR="00D67001" w:rsidRPr="00A35550" w:rsidRDefault="00D67001" w:rsidP="00A35550">
      <w:pPr>
        <w:spacing w:line="240" w:lineRule="auto"/>
        <w:jc w:val="left"/>
        <w:rPr>
          <w:rFonts w:ascii="Century Gothic" w:hAnsi="Century Gothic" w:cs="Calibri"/>
          <w:iCs/>
          <w:sz w:val="20"/>
          <w:szCs w:val="20"/>
        </w:rPr>
      </w:pPr>
      <w:r w:rsidRPr="00A35550">
        <w:rPr>
          <w:rFonts w:ascii="Century Gothic" w:hAnsi="Century Gothic" w:cs="Calibri"/>
          <w:iCs/>
          <w:sz w:val="20"/>
          <w:szCs w:val="20"/>
        </w:rPr>
        <w:t>Izvedene dobave in storitve (vrsta, obseg), ki jih je pri tem referenčnem delu opravil in obračunal gospodarski subjekt, ki nastopa v ponudbi:</w:t>
      </w:r>
    </w:p>
    <w:p w14:paraId="59568F7C" w14:textId="68CB7E6E" w:rsidR="00D67001" w:rsidRPr="00A35550" w:rsidRDefault="00D67001" w:rsidP="00A35550">
      <w:pPr>
        <w:spacing w:line="240" w:lineRule="auto"/>
        <w:jc w:val="left"/>
        <w:rPr>
          <w:rFonts w:ascii="Century Gothic" w:hAnsi="Century Gothic" w:cs="Calibri"/>
          <w:iCs/>
          <w:sz w:val="20"/>
          <w:szCs w:val="20"/>
        </w:rPr>
      </w:pPr>
    </w:p>
    <w:p w14:paraId="103E9C1E" w14:textId="0F06CD36" w:rsidR="00D67001" w:rsidRPr="00A35550" w:rsidRDefault="00D67001" w:rsidP="00A35550">
      <w:pPr>
        <w:spacing w:line="240" w:lineRule="auto"/>
        <w:jc w:val="left"/>
        <w:rPr>
          <w:rFonts w:ascii="Century Gothic" w:hAnsi="Century Gothic" w:cs="Calibri"/>
          <w:iCs/>
          <w:sz w:val="20"/>
          <w:szCs w:val="20"/>
        </w:rPr>
      </w:pPr>
      <w:r w:rsidRPr="00A35550">
        <w:rPr>
          <w:rFonts w:ascii="Century Gothic" w:hAnsi="Century Gothic" w:cs="Calibri"/>
          <w:iCs/>
          <w:sz w:val="20"/>
          <w:szCs w:val="20"/>
        </w:rPr>
        <w:t>______________________________________________________________________________________________</w:t>
      </w:r>
    </w:p>
    <w:p w14:paraId="12FB37F5" w14:textId="77777777" w:rsidR="00D67001" w:rsidRPr="00A35550" w:rsidRDefault="00D67001" w:rsidP="00A35550">
      <w:pPr>
        <w:spacing w:line="240" w:lineRule="auto"/>
        <w:jc w:val="left"/>
        <w:rPr>
          <w:rFonts w:ascii="Century Gothic" w:hAnsi="Century Gothic" w:cs="Calibri"/>
          <w:iCs/>
          <w:sz w:val="20"/>
          <w:szCs w:val="20"/>
        </w:rPr>
      </w:pPr>
    </w:p>
    <w:p w14:paraId="4CF7E5F1" w14:textId="1A7F38A6" w:rsidR="00D67001" w:rsidRPr="00A35550" w:rsidRDefault="00D67001" w:rsidP="00A35550">
      <w:pPr>
        <w:spacing w:line="240" w:lineRule="auto"/>
        <w:jc w:val="left"/>
        <w:rPr>
          <w:rFonts w:ascii="Century Gothic" w:hAnsi="Century Gothic" w:cs="Calibri"/>
          <w:iCs/>
          <w:sz w:val="20"/>
          <w:szCs w:val="20"/>
        </w:rPr>
      </w:pPr>
      <w:r w:rsidRPr="00A35550">
        <w:rPr>
          <w:rFonts w:ascii="Century Gothic" w:hAnsi="Century Gothic" w:cs="Calibri"/>
          <w:iCs/>
          <w:sz w:val="20"/>
          <w:szCs w:val="20"/>
        </w:rPr>
        <w:t>______________________________________________________________________________________________</w:t>
      </w:r>
    </w:p>
    <w:p w14:paraId="60E234BA" w14:textId="77777777" w:rsidR="00D67001" w:rsidRPr="00A35550" w:rsidRDefault="00D67001" w:rsidP="00A35550">
      <w:pPr>
        <w:spacing w:line="240" w:lineRule="auto"/>
        <w:jc w:val="left"/>
        <w:rPr>
          <w:rFonts w:ascii="Century Gothic" w:hAnsi="Century Gothic" w:cs="Calibri"/>
          <w:iCs/>
          <w:sz w:val="20"/>
          <w:szCs w:val="20"/>
        </w:rPr>
      </w:pPr>
    </w:p>
    <w:p w14:paraId="2310D1EE" w14:textId="77788951" w:rsidR="00D67001" w:rsidRPr="00A35550" w:rsidRDefault="00D67001" w:rsidP="00346C3D">
      <w:pPr>
        <w:spacing w:line="360" w:lineRule="auto"/>
        <w:jc w:val="left"/>
        <w:rPr>
          <w:rFonts w:ascii="Century Gothic" w:hAnsi="Century Gothic" w:cs="Calibri"/>
          <w:iCs/>
          <w:sz w:val="20"/>
          <w:szCs w:val="20"/>
        </w:rPr>
      </w:pPr>
      <w:r w:rsidRPr="00A35550">
        <w:rPr>
          <w:rFonts w:ascii="Century Gothic" w:hAnsi="Century Gothic" w:cs="Calibri"/>
          <w:iCs/>
          <w:sz w:val="20"/>
          <w:szCs w:val="20"/>
        </w:rPr>
        <w:t>Predmetno potrdilo je mogoče preveriti pri osebi ___________________________________________ na telefon številka _____________________________ oziroma e-naslovu</w:t>
      </w:r>
      <w:r w:rsidR="00346C3D" w:rsidRPr="00A35550">
        <w:rPr>
          <w:rFonts w:ascii="Century Gothic" w:hAnsi="Century Gothic" w:cs="Calibri"/>
          <w:iCs/>
          <w:sz w:val="20"/>
          <w:szCs w:val="20"/>
        </w:rPr>
        <w:t xml:space="preserve"> </w:t>
      </w:r>
      <w:r w:rsidRPr="00A35550">
        <w:rPr>
          <w:rFonts w:ascii="Century Gothic" w:hAnsi="Century Gothic" w:cs="Calibri"/>
          <w:iCs/>
          <w:sz w:val="20"/>
          <w:szCs w:val="20"/>
        </w:rPr>
        <w:t>__________________________ .</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2220"/>
        <w:gridCol w:w="3822"/>
      </w:tblGrid>
      <w:tr w:rsidR="00D67001" w:rsidRPr="00A35550" w14:paraId="4DA45537" w14:textId="77777777" w:rsidTr="009038F2">
        <w:tc>
          <w:tcPr>
            <w:tcW w:w="3020" w:type="dxa"/>
          </w:tcPr>
          <w:p w14:paraId="6CC51B11" w14:textId="77777777" w:rsidR="00D67001" w:rsidRPr="00A35550" w:rsidRDefault="00D67001" w:rsidP="009038F2">
            <w:pPr>
              <w:spacing w:line="276" w:lineRule="auto"/>
              <w:jc w:val="center"/>
              <w:rPr>
                <w:rFonts w:ascii="Century Gothic" w:hAnsi="Century Gothic" w:cs="Arial"/>
                <w:sz w:val="20"/>
                <w:szCs w:val="20"/>
              </w:rPr>
            </w:pPr>
            <w:r w:rsidRPr="00A35550">
              <w:rPr>
                <w:rFonts w:ascii="Century Gothic" w:hAnsi="Century Gothic" w:cs="Arial"/>
                <w:sz w:val="20"/>
                <w:szCs w:val="20"/>
              </w:rPr>
              <w:t>KRAJ</w:t>
            </w:r>
          </w:p>
          <w:p w14:paraId="60AC41D3" w14:textId="77777777" w:rsidR="00D67001" w:rsidRPr="00A35550" w:rsidRDefault="00D67001" w:rsidP="009038F2">
            <w:pPr>
              <w:spacing w:line="276" w:lineRule="auto"/>
              <w:jc w:val="center"/>
              <w:rPr>
                <w:rFonts w:ascii="Century Gothic" w:hAnsi="Century Gothic" w:cs="Arial"/>
                <w:sz w:val="20"/>
                <w:szCs w:val="20"/>
              </w:rPr>
            </w:pPr>
          </w:p>
          <w:p w14:paraId="4B663629" w14:textId="77777777" w:rsidR="00D67001" w:rsidRPr="00A35550" w:rsidRDefault="00D67001" w:rsidP="009038F2">
            <w:pPr>
              <w:spacing w:line="276" w:lineRule="auto"/>
              <w:jc w:val="center"/>
              <w:rPr>
                <w:rFonts w:ascii="Century Gothic" w:hAnsi="Century Gothic" w:cs="Arial"/>
                <w:sz w:val="20"/>
                <w:szCs w:val="20"/>
              </w:rPr>
            </w:pPr>
            <w:r w:rsidRPr="00A35550">
              <w:rPr>
                <w:rFonts w:ascii="Century Gothic" w:hAnsi="Century Gothic" w:cs="Arial"/>
                <w:sz w:val="20"/>
                <w:szCs w:val="20"/>
              </w:rPr>
              <w:t>________________________</w:t>
            </w:r>
          </w:p>
        </w:tc>
        <w:tc>
          <w:tcPr>
            <w:tcW w:w="2220" w:type="dxa"/>
            <w:vMerge w:val="restart"/>
          </w:tcPr>
          <w:p w14:paraId="2B389C10" w14:textId="77777777" w:rsidR="00D67001" w:rsidRPr="00A35550" w:rsidRDefault="00D67001" w:rsidP="009038F2">
            <w:pPr>
              <w:spacing w:line="276" w:lineRule="auto"/>
              <w:jc w:val="center"/>
              <w:rPr>
                <w:rFonts w:ascii="Century Gothic" w:hAnsi="Century Gothic" w:cs="Arial"/>
                <w:sz w:val="20"/>
                <w:szCs w:val="20"/>
              </w:rPr>
            </w:pPr>
            <w:r w:rsidRPr="00A35550">
              <w:rPr>
                <w:rFonts w:ascii="Century Gothic" w:hAnsi="Century Gothic" w:cs="Arial"/>
                <w:sz w:val="20"/>
                <w:szCs w:val="20"/>
              </w:rPr>
              <w:t>ŽIG</w:t>
            </w:r>
          </w:p>
        </w:tc>
        <w:tc>
          <w:tcPr>
            <w:tcW w:w="3822" w:type="dxa"/>
            <w:vMerge w:val="restart"/>
          </w:tcPr>
          <w:p w14:paraId="35C7CB22" w14:textId="060E3427" w:rsidR="00D67001" w:rsidRPr="00A35550" w:rsidRDefault="00D67001" w:rsidP="009038F2">
            <w:pPr>
              <w:spacing w:line="276" w:lineRule="auto"/>
              <w:jc w:val="center"/>
              <w:rPr>
                <w:rFonts w:ascii="Century Gothic" w:hAnsi="Century Gothic" w:cs="Arial"/>
                <w:sz w:val="20"/>
                <w:szCs w:val="20"/>
              </w:rPr>
            </w:pPr>
          </w:p>
          <w:p w14:paraId="4CC8AF77" w14:textId="77777777" w:rsidR="00D67001" w:rsidRPr="00A35550" w:rsidRDefault="00D67001" w:rsidP="009038F2">
            <w:pPr>
              <w:spacing w:line="276" w:lineRule="auto"/>
              <w:jc w:val="center"/>
              <w:rPr>
                <w:rFonts w:ascii="Century Gothic" w:hAnsi="Century Gothic" w:cs="Arial"/>
                <w:sz w:val="20"/>
                <w:szCs w:val="20"/>
              </w:rPr>
            </w:pPr>
            <w:r w:rsidRPr="00A35550">
              <w:rPr>
                <w:rFonts w:ascii="Century Gothic" w:hAnsi="Century Gothic" w:cs="Arial"/>
                <w:sz w:val="20"/>
                <w:szCs w:val="20"/>
              </w:rPr>
              <w:t>ime in priimek zakonitega zastopnika in podpis</w:t>
            </w:r>
          </w:p>
          <w:p w14:paraId="4A005972" w14:textId="77777777" w:rsidR="00D67001" w:rsidRPr="00A35550" w:rsidRDefault="00D67001" w:rsidP="009038F2">
            <w:pPr>
              <w:spacing w:line="276" w:lineRule="auto"/>
              <w:rPr>
                <w:rFonts w:ascii="Century Gothic" w:hAnsi="Century Gothic" w:cs="Arial"/>
                <w:sz w:val="20"/>
                <w:szCs w:val="20"/>
              </w:rPr>
            </w:pPr>
          </w:p>
          <w:p w14:paraId="0A7455DD" w14:textId="77777777" w:rsidR="00D67001" w:rsidRPr="00A35550" w:rsidRDefault="00D67001" w:rsidP="009038F2">
            <w:pPr>
              <w:spacing w:line="276" w:lineRule="auto"/>
              <w:rPr>
                <w:rFonts w:ascii="Century Gothic" w:hAnsi="Century Gothic" w:cs="Arial"/>
                <w:sz w:val="20"/>
                <w:szCs w:val="20"/>
              </w:rPr>
            </w:pPr>
          </w:p>
          <w:p w14:paraId="2C0EC4E5" w14:textId="77777777" w:rsidR="00D67001" w:rsidRPr="00A35550" w:rsidRDefault="00D67001" w:rsidP="009038F2">
            <w:pPr>
              <w:spacing w:line="276" w:lineRule="auto"/>
              <w:jc w:val="center"/>
              <w:rPr>
                <w:rFonts w:ascii="Century Gothic" w:hAnsi="Century Gothic" w:cs="Arial"/>
                <w:sz w:val="20"/>
                <w:szCs w:val="20"/>
              </w:rPr>
            </w:pPr>
            <w:r w:rsidRPr="00A35550">
              <w:rPr>
                <w:rFonts w:ascii="Century Gothic" w:hAnsi="Century Gothic" w:cs="Arial"/>
                <w:sz w:val="20"/>
                <w:szCs w:val="20"/>
              </w:rPr>
              <w:t>______________________________</w:t>
            </w:r>
          </w:p>
        </w:tc>
      </w:tr>
      <w:tr w:rsidR="00D67001" w:rsidRPr="00A35550" w14:paraId="11A07BCC" w14:textId="77777777" w:rsidTr="009038F2">
        <w:tc>
          <w:tcPr>
            <w:tcW w:w="3020" w:type="dxa"/>
          </w:tcPr>
          <w:p w14:paraId="3465F885" w14:textId="77777777" w:rsidR="00D67001" w:rsidRPr="00A35550" w:rsidRDefault="00D67001" w:rsidP="009038F2">
            <w:pPr>
              <w:spacing w:line="276" w:lineRule="auto"/>
              <w:jc w:val="center"/>
              <w:rPr>
                <w:rFonts w:ascii="Century Gothic" w:hAnsi="Century Gothic" w:cs="Arial"/>
                <w:sz w:val="20"/>
                <w:szCs w:val="20"/>
              </w:rPr>
            </w:pPr>
            <w:r w:rsidRPr="00A35550">
              <w:rPr>
                <w:rFonts w:ascii="Century Gothic" w:hAnsi="Century Gothic" w:cs="Arial"/>
                <w:sz w:val="20"/>
                <w:szCs w:val="20"/>
              </w:rPr>
              <w:t>DATUM</w:t>
            </w:r>
          </w:p>
          <w:p w14:paraId="46FBE27A" w14:textId="77777777" w:rsidR="00D67001" w:rsidRPr="00A35550" w:rsidRDefault="00D67001" w:rsidP="009038F2">
            <w:pPr>
              <w:spacing w:line="276" w:lineRule="auto"/>
              <w:jc w:val="center"/>
              <w:rPr>
                <w:rFonts w:ascii="Century Gothic" w:hAnsi="Century Gothic" w:cs="Arial"/>
                <w:sz w:val="20"/>
                <w:szCs w:val="20"/>
              </w:rPr>
            </w:pPr>
          </w:p>
          <w:p w14:paraId="482C4C32" w14:textId="77777777" w:rsidR="00D67001" w:rsidRPr="00A35550" w:rsidRDefault="00D67001" w:rsidP="009038F2">
            <w:pPr>
              <w:spacing w:line="480" w:lineRule="auto"/>
              <w:jc w:val="center"/>
              <w:rPr>
                <w:rFonts w:ascii="Century Gothic" w:hAnsi="Century Gothic" w:cs="Arial"/>
                <w:sz w:val="20"/>
                <w:szCs w:val="20"/>
              </w:rPr>
            </w:pPr>
            <w:r w:rsidRPr="00A35550">
              <w:rPr>
                <w:rFonts w:ascii="Century Gothic" w:hAnsi="Century Gothic" w:cs="Arial"/>
                <w:sz w:val="20"/>
                <w:szCs w:val="20"/>
              </w:rPr>
              <w:t>_________________________</w:t>
            </w:r>
          </w:p>
        </w:tc>
        <w:tc>
          <w:tcPr>
            <w:tcW w:w="2220" w:type="dxa"/>
            <w:vMerge/>
          </w:tcPr>
          <w:p w14:paraId="6673E6E3" w14:textId="77777777" w:rsidR="00D67001" w:rsidRPr="00A35550" w:rsidRDefault="00D67001" w:rsidP="009038F2">
            <w:pPr>
              <w:spacing w:line="276" w:lineRule="auto"/>
              <w:rPr>
                <w:rFonts w:ascii="Century Gothic" w:hAnsi="Century Gothic" w:cs="Arial"/>
                <w:sz w:val="20"/>
                <w:szCs w:val="20"/>
              </w:rPr>
            </w:pPr>
          </w:p>
        </w:tc>
        <w:tc>
          <w:tcPr>
            <w:tcW w:w="3822" w:type="dxa"/>
            <w:vMerge/>
          </w:tcPr>
          <w:p w14:paraId="076D92AC" w14:textId="77777777" w:rsidR="00D67001" w:rsidRPr="00A35550" w:rsidRDefault="00D67001" w:rsidP="009038F2">
            <w:pPr>
              <w:spacing w:line="276" w:lineRule="auto"/>
              <w:rPr>
                <w:rFonts w:ascii="Century Gothic" w:hAnsi="Century Gothic" w:cs="Arial"/>
                <w:sz w:val="20"/>
                <w:szCs w:val="20"/>
              </w:rPr>
            </w:pPr>
          </w:p>
        </w:tc>
      </w:tr>
    </w:tbl>
    <w:p w14:paraId="52255BE0" w14:textId="77777777" w:rsidR="00D67001" w:rsidRPr="008877A6" w:rsidRDefault="00D67001" w:rsidP="00A35550">
      <w:pPr>
        <w:autoSpaceDE w:val="0"/>
        <w:autoSpaceDN w:val="0"/>
        <w:adjustRightInd w:val="0"/>
        <w:rPr>
          <w:rFonts w:ascii="Candara" w:hAnsi="Candara" w:cs="Calibri"/>
          <w:iCs/>
          <w:sz w:val="19"/>
          <w:szCs w:val="19"/>
        </w:rPr>
      </w:pPr>
    </w:p>
    <w:sectPr w:rsidR="00D67001" w:rsidRPr="008877A6" w:rsidSect="00207494">
      <w:headerReference w:type="default" r:id="rId11"/>
      <w:footerReference w:type="default" r:id="rId12"/>
      <w:pgSz w:w="11907" w:h="16840" w:code="9"/>
      <w:pgMar w:top="1701" w:right="1418" w:bottom="1701" w:left="1418" w:header="709" w:footer="851"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9B38F6" w14:textId="77777777" w:rsidR="00DF323A" w:rsidRDefault="00DF323A" w:rsidP="000771B0">
      <w:r>
        <w:separator/>
      </w:r>
    </w:p>
  </w:endnote>
  <w:endnote w:type="continuationSeparator" w:id="0">
    <w:p w14:paraId="6217CF54" w14:textId="77777777" w:rsidR="00DF323A" w:rsidRDefault="00DF323A" w:rsidP="00077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inMittCE">
    <w:altName w:val="Times New Roman"/>
    <w:charset w:val="EE"/>
    <w:family w:val="roman"/>
    <w:pitch w:val="variable"/>
    <w:sig w:usb0="00000005" w:usb1="00000000" w:usb2="00000000" w:usb3="00000000" w:csb0="00000002" w:csb1="00000000"/>
  </w:font>
  <w:font w:name="Candara">
    <w:panose1 w:val="020E0502030303020204"/>
    <w:charset w:val="EE"/>
    <w:family w:val="swiss"/>
    <w:pitch w:val="variable"/>
    <w:sig w:usb0="A00002EF" w:usb1="4000A44B"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Segoe UI">
    <w:panose1 w:val="020B0502040204020203"/>
    <w:charset w:val="EE"/>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 w:name="Arial-BoldMT">
    <w:altName w:val="Arial"/>
    <w:panose1 w:val="00000000000000000000"/>
    <w:charset w:val="00"/>
    <w:family w:val="swiss"/>
    <w:notTrueType/>
    <w:pitch w:val="default"/>
    <w:sig w:usb0="00000007" w:usb1="00000000" w:usb2="00000000" w:usb3="00000000" w:csb0="00000003" w:csb1="00000000"/>
  </w:font>
  <w:font w:name="ArialMT">
    <w:altName w:val="Arial"/>
    <w:panose1 w:val="00000000000000000000"/>
    <w:charset w:val="00"/>
    <w:family w:val="swiss"/>
    <w:notTrueType/>
    <w:pitch w:val="default"/>
    <w:sig w:usb0="00000007" w:usb1="00000000" w:usb2="00000000" w:usb3="00000000" w:csb0="0000000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CEBBE1" w14:textId="5C1CBC2F" w:rsidR="008D4207" w:rsidRPr="00F654A0" w:rsidRDefault="008D4207" w:rsidP="00F654A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04705E" w14:textId="77777777" w:rsidR="00DF323A" w:rsidRDefault="00DF323A" w:rsidP="000771B0">
      <w:r>
        <w:separator/>
      </w:r>
    </w:p>
  </w:footnote>
  <w:footnote w:type="continuationSeparator" w:id="0">
    <w:p w14:paraId="79B9829B" w14:textId="77777777" w:rsidR="00DF323A" w:rsidRDefault="00DF323A" w:rsidP="000771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950CEE" w14:textId="1C7D6D29" w:rsidR="008D4207" w:rsidRDefault="008D4207">
    <w:pPr>
      <w:pStyle w:val="Glava"/>
    </w:pPr>
    <w: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5"/>
    <w:multiLevelType w:val="multilevel"/>
    <w:tmpl w:val="00000005"/>
    <w:name w:val="WW8Num5"/>
    <w:lvl w:ilvl="0">
      <w:start w:val="1"/>
      <w:numFmt w:val="bullet"/>
      <w:lvlText w:val=""/>
      <w:lvlJc w:val="left"/>
      <w:pPr>
        <w:tabs>
          <w:tab w:val="num" w:pos="1380"/>
        </w:tabs>
        <w:ind w:left="1380" w:hanging="360"/>
      </w:pPr>
      <w:rPr>
        <w:rFonts w:ascii="Wingdings 2" w:hAnsi="Wingdings 2"/>
      </w:rPr>
    </w:lvl>
    <w:lvl w:ilvl="1">
      <w:start w:val="1"/>
      <w:numFmt w:val="bullet"/>
      <w:lvlText w:val="◦"/>
      <w:lvlJc w:val="left"/>
      <w:pPr>
        <w:tabs>
          <w:tab w:val="num" w:pos="1740"/>
        </w:tabs>
        <w:ind w:left="1740" w:hanging="360"/>
      </w:pPr>
      <w:rPr>
        <w:rFonts w:ascii="OpenSymbol" w:hAnsi="OpenSymbol" w:cs="Courier New"/>
      </w:rPr>
    </w:lvl>
    <w:lvl w:ilvl="2">
      <w:start w:val="1"/>
      <w:numFmt w:val="bullet"/>
      <w:lvlText w:val="▪"/>
      <w:lvlJc w:val="left"/>
      <w:pPr>
        <w:tabs>
          <w:tab w:val="num" w:pos="2100"/>
        </w:tabs>
        <w:ind w:left="2100" w:hanging="360"/>
      </w:pPr>
      <w:rPr>
        <w:rFonts w:ascii="OpenSymbol" w:hAnsi="OpenSymbol" w:cs="Courier New"/>
      </w:rPr>
    </w:lvl>
    <w:lvl w:ilvl="3">
      <w:start w:val="1"/>
      <w:numFmt w:val="bullet"/>
      <w:lvlText w:val=""/>
      <w:lvlJc w:val="left"/>
      <w:pPr>
        <w:tabs>
          <w:tab w:val="num" w:pos="2460"/>
        </w:tabs>
        <w:ind w:left="2460" w:hanging="360"/>
      </w:pPr>
      <w:rPr>
        <w:rFonts w:ascii="Wingdings 2" w:hAnsi="Wingdings 2"/>
      </w:rPr>
    </w:lvl>
    <w:lvl w:ilvl="4">
      <w:start w:val="1"/>
      <w:numFmt w:val="bullet"/>
      <w:lvlText w:val="◦"/>
      <w:lvlJc w:val="left"/>
      <w:pPr>
        <w:tabs>
          <w:tab w:val="num" w:pos="2820"/>
        </w:tabs>
        <w:ind w:left="2820" w:hanging="360"/>
      </w:pPr>
      <w:rPr>
        <w:rFonts w:ascii="OpenSymbol" w:hAnsi="OpenSymbol" w:cs="Courier New"/>
      </w:rPr>
    </w:lvl>
    <w:lvl w:ilvl="5">
      <w:start w:val="1"/>
      <w:numFmt w:val="bullet"/>
      <w:lvlText w:val="▪"/>
      <w:lvlJc w:val="left"/>
      <w:pPr>
        <w:tabs>
          <w:tab w:val="num" w:pos="3180"/>
        </w:tabs>
        <w:ind w:left="3180" w:hanging="360"/>
      </w:pPr>
      <w:rPr>
        <w:rFonts w:ascii="OpenSymbol" w:hAnsi="OpenSymbol" w:cs="Courier New"/>
      </w:rPr>
    </w:lvl>
    <w:lvl w:ilvl="6">
      <w:start w:val="1"/>
      <w:numFmt w:val="bullet"/>
      <w:lvlText w:val=""/>
      <w:lvlJc w:val="left"/>
      <w:pPr>
        <w:tabs>
          <w:tab w:val="num" w:pos="3540"/>
        </w:tabs>
        <w:ind w:left="3540" w:hanging="360"/>
      </w:pPr>
      <w:rPr>
        <w:rFonts w:ascii="Wingdings 2" w:hAnsi="Wingdings 2"/>
      </w:rPr>
    </w:lvl>
    <w:lvl w:ilvl="7">
      <w:start w:val="1"/>
      <w:numFmt w:val="bullet"/>
      <w:lvlText w:val="◦"/>
      <w:lvlJc w:val="left"/>
      <w:pPr>
        <w:tabs>
          <w:tab w:val="num" w:pos="3900"/>
        </w:tabs>
        <w:ind w:left="3900" w:hanging="360"/>
      </w:pPr>
      <w:rPr>
        <w:rFonts w:ascii="OpenSymbol" w:hAnsi="OpenSymbol" w:cs="Courier New"/>
      </w:rPr>
    </w:lvl>
    <w:lvl w:ilvl="8">
      <w:start w:val="1"/>
      <w:numFmt w:val="bullet"/>
      <w:lvlText w:val="▪"/>
      <w:lvlJc w:val="left"/>
      <w:pPr>
        <w:tabs>
          <w:tab w:val="num" w:pos="4260"/>
        </w:tabs>
        <w:ind w:left="4260" w:hanging="360"/>
      </w:pPr>
      <w:rPr>
        <w:rFonts w:ascii="OpenSymbol" w:hAnsi="OpenSymbol" w:cs="Courier New"/>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Wingdings 2" w:hAnsi="Wingdings 2"/>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Wingdings 2" w:hAnsi="Wingdings 2"/>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3"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Wingdings 2" w:hAnsi="Wingdings 2"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5" w15:restartNumberingAfterBreak="0">
    <w:nsid w:val="04D22436"/>
    <w:multiLevelType w:val="hybridMultilevel"/>
    <w:tmpl w:val="2D906D72"/>
    <w:lvl w:ilvl="0" w:tplc="AD226564">
      <w:start w:val="1"/>
      <w:numFmt w:val="bullet"/>
      <w:lvlText w:val="̵"/>
      <w:lvlJc w:val="left"/>
      <w:pPr>
        <w:tabs>
          <w:tab w:val="num" w:pos="720"/>
        </w:tabs>
        <w:ind w:left="720" w:hanging="360"/>
      </w:pPr>
      <w:rPr>
        <w:rFonts w:ascii="Courier New" w:hAnsi="Courier New"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F0496F"/>
    <w:multiLevelType w:val="hybridMultilevel"/>
    <w:tmpl w:val="C7DA69B8"/>
    <w:lvl w:ilvl="0" w:tplc="04240015">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083E64C3"/>
    <w:multiLevelType w:val="hybridMultilevel"/>
    <w:tmpl w:val="10088864"/>
    <w:lvl w:ilvl="0" w:tplc="AD226564">
      <w:start w:val="1"/>
      <w:numFmt w:val="bullet"/>
      <w:lvlText w:val="̵"/>
      <w:lvlJc w:val="left"/>
      <w:pPr>
        <w:tabs>
          <w:tab w:val="num" w:pos="720"/>
        </w:tabs>
        <w:ind w:left="720" w:hanging="360"/>
      </w:pPr>
      <w:rPr>
        <w:rFonts w:ascii="Courier New" w:hAnsi="Courier New"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E5D4333"/>
    <w:multiLevelType w:val="hybridMultilevel"/>
    <w:tmpl w:val="6EB6B026"/>
    <w:lvl w:ilvl="0" w:tplc="802CB8A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3F31357"/>
    <w:multiLevelType w:val="hybridMultilevel"/>
    <w:tmpl w:val="38E28678"/>
    <w:lvl w:ilvl="0" w:tplc="AD226564">
      <w:start w:val="1"/>
      <w:numFmt w:val="bullet"/>
      <w:lvlText w:val="̵"/>
      <w:lvlJc w:val="left"/>
      <w:pPr>
        <w:ind w:left="360" w:hanging="360"/>
      </w:pPr>
      <w:rPr>
        <w:rFonts w:ascii="Courier New" w:hAnsi="Courier Ne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405409E"/>
    <w:multiLevelType w:val="hybridMultilevel"/>
    <w:tmpl w:val="93A47696"/>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19B56152"/>
    <w:multiLevelType w:val="multilevel"/>
    <w:tmpl w:val="6F8834BE"/>
    <w:styleLink w:val="corus"/>
    <w:lvl w:ilvl="0">
      <w:start w:val="1"/>
      <w:numFmt w:val="decimal"/>
      <w:lvlText w:val="3.%1"/>
      <w:lvlJc w:val="left"/>
      <w:pPr>
        <w:tabs>
          <w:tab w:val="num" w:pos="1134"/>
        </w:tabs>
        <w:ind w:left="1134" w:hanging="1134"/>
      </w:pPr>
      <w:rPr>
        <w:rFonts w:ascii="DinMittCE" w:hAnsi="DinMittCE" w:hint="default"/>
        <w:sz w:val="24"/>
      </w:rPr>
    </w:lvl>
    <w:lvl w:ilvl="1">
      <w:start w:val="1"/>
      <w:numFmt w:val="decimal"/>
      <w:lvlText w:val="3.%1.%2"/>
      <w:lvlJc w:val="left"/>
      <w:pPr>
        <w:tabs>
          <w:tab w:val="num" w:pos="1134"/>
        </w:tabs>
        <w:ind w:left="1134" w:hanging="1134"/>
      </w:pPr>
      <w:rPr>
        <w:rFonts w:ascii="DinMittCE" w:hAnsi="DinMittCE" w:hint="default"/>
        <w:sz w:val="24"/>
      </w:rPr>
    </w:lvl>
    <w:lvl w:ilvl="2">
      <w:start w:val="1"/>
      <w:numFmt w:val="decimal"/>
      <w:lvlText w:val="3.%1.%2.%3"/>
      <w:lvlJc w:val="left"/>
      <w:pPr>
        <w:tabs>
          <w:tab w:val="num" w:pos="1134"/>
        </w:tabs>
        <w:ind w:left="1134" w:hanging="1134"/>
      </w:pPr>
      <w:rPr>
        <w:rFonts w:ascii="DinMittCE" w:hAnsi="DinMittCE" w:hint="default"/>
        <w:sz w:val="22"/>
      </w:rPr>
    </w:lvl>
    <w:lvl w:ilvl="3">
      <w:start w:val="1"/>
      <w:numFmt w:val="decimal"/>
      <w:lvlText w:val="3.%1.%2.%3.%4"/>
      <w:lvlJc w:val="left"/>
      <w:pPr>
        <w:tabs>
          <w:tab w:val="num" w:pos="1134"/>
        </w:tabs>
        <w:ind w:left="1134" w:hanging="1134"/>
      </w:pPr>
      <w:rPr>
        <w:rFonts w:ascii="DinMittCE" w:hAnsi="DinMittCE" w:hint="default"/>
        <w:sz w:val="22"/>
      </w:rPr>
    </w:lvl>
    <w:lvl w:ilvl="4">
      <w:start w:val="1"/>
      <w:numFmt w:val="decimal"/>
      <w:lvlText w:val="3.%1.%2.%3.%4.%5"/>
      <w:lvlJc w:val="left"/>
      <w:pPr>
        <w:tabs>
          <w:tab w:val="num" w:pos="1134"/>
        </w:tabs>
        <w:ind w:left="1134" w:hanging="1134"/>
      </w:pPr>
      <w:rPr>
        <w:rFonts w:ascii="DinMittCE" w:hAnsi="DinMittCE" w:hint="default"/>
        <w:sz w:val="22"/>
      </w:rPr>
    </w:lvl>
    <w:lvl w:ilvl="5">
      <w:start w:val="1"/>
      <w:numFmt w:val="lowerLetter"/>
      <w:lvlText w:val="%6"/>
      <w:lvlJc w:val="left"/>
      <w:pPr>
        <w:tabs>
          <w:tab w:val="num" w:pos="1134"/>
        </w:tabs>
        <w:ind w:left="1134" w:hanging="1134"/>
      </w:pPr>
      <w:rPr>
        <w:rFonts w:ascii="DinMittCE" w:hAnsi="DinMittCE" w:hint="default"/>
        <w:sz w:val="22"/>
      </w:rPr>
    </w:lvl>
    <w:lvl w:ilvl="6">
      <w:start w:val="1"/>
      <w:numFmt w:val="none"/>
      <w:lvlText w:val=""/>
      <w:lvlJc w:val="left"/>
      <w:pPr>
        <w:tabs>
          <w:tab w:val="num" w:pos="1134"/>
        </w:tabs>
        <w:ind w:left="1134" w:hanging="1134"/>
      </w:pPr>
      <w:rPr>
        <w:rFonts w:hint="default"/>
      </w:rPr>
    </w:lvl>
    <w:lvl w:ilvl="7">
      <w:start w:val="1"/>
      <w:numFmt w:val="decimal"/>
      <w:lvlText w:val="%1.%2.%3.%4.%5.%6.%7.%8"/>
      <w:lvlJc w:val="left"/>
      <w:pPr>
        <w:tabs>
          <w:tab w:val="num" w:pos="1134"/>
        </w:tabs>
        <w:ind w:left="1134" w:hanging="1134"/>
      </w:pPr>
      <w:rPr>
        <w:rFonts w:hint="default"/>
      </w:rPr>
    </w:lvl>
    <w:lvl w:ilvl="8">
      <w:start w:val="1"/>
      <w:numFmt w:val="decimal"/>
      <w:lvlText w:val="%1.%2.%3.%4.%5.%6.%7.%8.%9"/>
      <w:lvlJc w:val="left"/>
      <w:pPr>
        <w:tabs>
          <w:tab w:val="num" w:pos="1134"/>
        </w:tabs>
        <w:ind w:left="1134" w:hanging="1134"/>
      </w:pPr>
      <w:rPr>
        <w:rFonts w:hint="default"/>
      </w:rPr>
    </w:lvl>
  </w:abstractNum>
  <w:abstractNum w:abstractNumId="12" w15:restartNumberingAfterBreak="0">
    <w:nsid w:val="1CB0477E"/>
    <w:multiLevelType w:val="hybridMultilevel"/>
    <w:tmpl w:val="98F09F12"/>
    <w:lvl w:ilvl="0" w:tplc="FFFFFFFF">
      <w:start w:val="1"/>
      <w:numFmt w:val="decimal"/>
      <w:lvlText w:val="%1."/>
      <w:lvlJc w:val="left"/>
      <w:pPr>
        <w:ind w:left="720" w:hanging="360"/>
      </w:pPr>
      <w:rPr>
        <w:rFonts w:hint="default"/>
      </w:rPr>
    </w:lvl>
    <w:lvl w:ilvl="1" w:tplc="FFFFFFFF">
      <w:start w:val="3"/>
      <w:numFmt w:val="bullet"/>
      <w:lvlText w:val="-"/>
      <w:lvlJc w:val="left"/>
      <w:pPr>
        <w:tabs>
          <w:tab w:val="num" w:pos="1440"/>
        </w:tabs>
        <w:ind w:left="1440" w:hanging="360"/>
      </w:pPr>
      <w:rPr>
        <w:rFonts w:ascii="Candara" w:eastAsia="Times New Roman" w:hAnsi="Candara"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E986467"/>
    <w:multiLevelType w:val="hybridMultilevel"/>
    <w:tmpl w:val="0F3CEB6A"/>
    <w:lvl w:ilvl="0" w:tplc="AD226564">
      <w:start w:val="1"/>
      <w:numFmt w:val="bullet"/>
      <w:lvlText w:val="̵"/>
      <w:lvlJc w:val="left"/>
      <w:pPr>
        <w:ind w:left="360" w:hanging="360"/>
      </w:pPr>
      <w:rPr>
        <w:rFonts w:ascii="Courier New" w:hAnsi="Courier Ne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2B4084D"/>
    <w:multiLevelType w:val="hybridMultilevel"/>
    <w:tmpl w:val="AAA037CA"/>
    <w:lvl w:ilvl="0" w:tplc="AD226564">
      <w:start w:val="1"/>
      <w:numFmt w:val="bullet"/>
      <w:lvlText w:val="̵"/>
      <w:lvlJc w:val="left"/>
      <w:pPr>
        <w:ind w:left="360" w:hanging="360"/>
      </w:pPr>
      <w:rPr>
        <w:rFonts w:ascii="Courier New" w:hAnsi="Courier Ne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2BC50D3"/>
    <w:multiLevelType w:val="hybridMultilevel"/>
    <w:tmpl w:val="FEE07C92"/>
    <w:lvl w:ilvl="0" w:tplc="802CB8AE">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28225653"/>
    <w:multiLevelType w:val="hybridMultilevel"/>
    <w:tmpl w:val="C87493A6"/>
    <w:lvl w:ilvl="0" w:tplc="AD226564">
      <w:start w:val="1"/>
      <w:numFmt w:val="bullet"/>
      <w:lvlText w:val="̵"/>
      <w:lvlJc w:val="left"/>
      <w:pPr>
        <w:ind w:left="360" w:hanging="360"/>
      </w:pPr>
      <w:rPr>
        <w:rFonts w:ascii="Courier New" w:hAnsi="Courier Ne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29DE567E"/>
    <w:multiLevelType w:val="hybridMultilevel"/>
    <w:tmpl w:val="98F09F12"/>
    <w:lvl w:ilvl="0" w:tplc="FFFFFFFF">
      <w:start w:val="1"/>
      <w:numFmt w:val="decimal"/>
      <w:lvlText w:val="%1."/>
      <w:lvlJc w:val="left"/>
      <w:pPr>
        <w:ind w:left="720" w:hanging="360"/>
      </w:pPr>
      <w:rPr>
        <w:rFonts w:hint="default"/>
      </w:rPr>
    </w:lvl>
    <w:lvl w:ilvl="1" w:tplc="FFFFFFFF">
      <w:start w:val="3"/>
      <w:numFmt w:val="bullet"/>
      <w:lvlText w:val="-"/>
      <w:lvlJc w:val="left"/>
      <w:pPr>
        <w:tabs>
          <w:tab w:val="num" w:pos="1440"/>
        </w:tabs>
        <w:ind w:left="1440" w:hanging="360"/>
      </w:pPr>
      <w:rPr>
        <w:rFonts w:ascii="Candara" w:eastAsia="Times New Roman" w:hAnsi="Candara"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A7A4DDC"/>
    <w:multiLevelType w:val="hybridMultilevel"/>
    <w:tmpl w:val="9CEA23A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2D014A2A"/>
    <w:multiLevelType w:val="hybridMultilevel"/>
    <w:tmpl w:val="BC36065E"/>
    <w:lvl w:ilvl="0" w:tplc="B540E42A">
      <w:numFmt w:val="bullet"/>
      <w:pStyle w:val="CnatevanjeVM"/>
      <w:lvlText w:val="-"/>
      <w:lvlJc w:val="left"/>
      <w:pPr>
        <w:ind w:left="1854" w:hanging="360"/>
      </w:pPr>
      <w:rPr>
        <w:rFonts w:ascii="Arial Narrow" w:eastAsia="Times New Roman" w:hAnsi="Arial Narrow" w:cs="Times New Roman" w:hint="default"/>
      </w:rPr>
    </w:lvl>
    <w:lvl w:ilvl="1" w:tplc="04240003" w:tentative="1">
      <w:start w:val="1"/>
      <w:numFmt w:val="bullet"/>
      <w:lvlText w:val="o"/>
      <w:lvlJc w:val="left"/>
      <w:pPr>
        <w:ind w:left="2574" w:hanging="360"/>
      </w:pPr>
      <w:rPr>
        <w:rFonts w:ascii="Courier New" w:hAnsi="Courier New" w:cs="Courier New" w:hint="default"/>
      </w:rPr>
    </w:lvl>
    <w:lvl w:ilvl="2" w:tplc="04240005">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20" w15:restartNumberingAfterBreak="0">
    <w:nsid w:val="2F520A08"/>
    <w:multiLevelType w:val="hybridMultilevel"/>
    <w:tmpl w:val="0AB63660"/>
    <w:lvl w:ilvl="0" w:tplc="AD226564">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2B2183C"/>
    <w:multiLevelType w:val="hybridMultilevel"/>
    <w:tmpl w:val="063CB00E"/>
    <w:lvl w:ilvl="0" w:tplc="AD226564">
      <w:start w:val="1"/>
      <w:numFmt w:val="bullet"/>
      <w:lvlText w:val="̵"/>
      <w:lvlJc w:val="left"/>
      <w:pPr>
        <w:tabs>
          <w:tab w:val="num" w:pos="720"/>
        </w:tabs>
        <w:ind w:left="720" w:hanging="360"/>
      </w:pPr>
      <w:rPr>
        <w:rFonts w:ascii="Courier New" w:hAnsi="Courier New"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857F30"/>
    <w:multiLevelType w:val="hybridMultilevel"/>
    <w:tmpl w:val="42B8030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71439BD"/>
    <w:multiLevelType w:val="hybridMultilevel"/>
    <w:tmpl w:val="98F09F12"/>
    <w:lvl w:ilvl="0" w:tplc="FFFFFFFF">
      <w:start w:val="1"/>
      <w:numFmt w:val="decimal"/>
      <w:lvlText w:val="%1."/>
      <w:lvlJc w:val="left"/>
      <w:pPr>
        <w:ind w:left="720" w:hanging="360"/>
      </w:pPr>
      <w:rPr>
        <w:rFonts w:hint="default"/>
      </w:rPr>
    </w:lvl>
    <w:lvl w:ilvl="1" w:tplc="FFFFFFFF">
      <w:start w:val="3"/>
      <w:numFmt w:val="bullet"/>
      <w:lvlText w:val="-"/>
      <w:lvlJc w:val="left"/>
      <w:pPr>
        <w:tabs>
          <w:tab w:val="num" w:pos="1440"/>
        </w:tabs>
        <w:ind w:left="1440" w:hanging="360"/>
      </w:pPr>
      <w:rPr>
        <w:rFonts w:ascii="Candara" w:eastAsia="Times New Roman" w:hAnsi="Candara"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8E56E90"/>
    <w:multiLevelType w:val="hybridMultilevel"/>
    <w:tmpl w:val="A28AF440"/>
    <w:lvl w:ilvl="0" w:tplc="AD226564">
      <w:start w:val="1"/>
      <w:numFmt w:val="bullet"/>
      <w:lvlText w:val="̵"/>
      <w:lvlJc w:val="left"/>
      <w:pPr>
        <w:ind w:left="360" w:hanging="360"/>
      </w:pPr>
      <w:rPr>
        <w:rFonts w:ascii="Courier New" w:hAnsi="Courier Ne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3C886E22"/>
    <w:multiLevelType w:val="hybridMultilevel"/>
    <w:tmpl w:val="D06EBD64"/>
    <w:lvl w:ilvl="0" w:tplc="56A4598C">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43252365"/>
    <w:multiLevelType w:val="hybridMultilevel"/>
    <w:tmpl w:val="2C088DEA"/>
    <w:lvl w:ilvl="0" w:tplc="AD226564">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AE16426"/>
    <w:multiLevelType w:val="hybridMultilevel"/>
    <w:tmpl w:val="98F09F12"/>
    <w:lvl w:ilvl="0" w:tplc="FFFFFFFF">
      <w:start w:val="1"/>
      <w:numFmt w:val="decimal"/>
      <w:lvlText w:val="%1."/>
      <w:lvlJc w:val="left"/>
      <w:pPr>
        <w:ind w:left="720" w:hanging="360"/>
      </w:pPr>
      <w:rPr>
        <w:rFonts w:hint="default"/>
      </w:rPr>
    </w:lvl>
    <w:lvl w:ilvl="1" w:tplc="FFFFFFFF">
      <w:start w:val="3"/>
      <w:numFmt w:val="bullet"/>
      <w:lvlText w:val="-"/>
      <w:lvlJc w:val="left"/>
      <w:pPr>
        <w:tabs>
          <w:tab w:val="num" w:pos="1440"/>
        </w:tabs>
        <w:ind w:left="1440" w:hanging="360"/>
      </w:pPr>
      <w:rPr>
        <w:rFonts w:ascii="Candara" w:eastAsia="Times New Roman" w:hAnsi="Candara"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C3A221D"/>
    <w:multiLevelType w:val="hybridMultilevel"/>
    <w:tmpl w:val="426C97FE"/>
    <w:lvl w:ilvl="0" w:tplc="DF463F06">
      <w:numFmt w:val="bullet"/>
      <w:lvlText w:val="-"/>
      <w:lvlJc w:val="left"/>
      <w:pPr>
        <w:ind w:left="720" w:hanging="360"/>
      </w:pPr>
      <w:rPr>
        <w:rFonts w:ascii="Candara" w:eastAsia="Times New Roman" w:hAnsi="Candar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E3B76C7"/>
    <w:multiLevelType w:val="hybridMultilevel"/>
    <w:tmpl w:val="98F09F12"/>
    <w:lvl w:ilvl="0" w:tplc="FFFFFFFF">
      <w:start w:val="1"/>
      <w:numFmt w:val="decimal"/>
      <w:lvlText w:val="%1."/>
      <w:lvlJc w:val="left"/>
      <w:pPr>
        <w:ind w:left="720" w:hanging="360"/>
      </w:pPr>
      <w:rPr>
        <w:rFonts w:hint="default"/>
      </w:rPr>
    </w:lvl>
    <w:lvl w:ilvl="1" w:tplc="FFFFFFFF">
      <w:start w:val="3"/>
      <w:numFmt w:val="bullet"/>
      <w:lvlText w:val="-"/>
      <w:lvlJc w:val="left"/>
      <w:pPr>
        <w:tabs>
          <w:tab w:val="num" w:pos="1440"/>
        </w:tabs>
        <w:ind w:left="1440" w:hanging="360"/>
      </w:pPr>
      <w:rPr>
        <w:rFonts w:ascii="Candara" w:eastAsia="Times New Roman" w:hAnsi="Candara"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09E100F"/>
    <w:multiLevelType w:val="hybridMultilevel"/>
    <w:tmpl w:val="5C3282D4"/>
    <w:lvl w:ilvl="0" w:tplc="F580E05A">
      <w:start w:val="12"/>
      <w:numFmt w:val="bullet"/>
      <w:lvlText w:val="-"/>
      <w:lvlJc w:val="left"/>
      <w:pPr>
        <w:ind w:left="360" w:hanging="360"/>
      </w:pPr>
      <w:rPr>
        <w:rFonts w:ascii="Trebuchet MS" w:eastAsia="MS ??" w:hAnsi="Trebuchet MS" w:hint="default"/>
        <w:b w:val="0"/>
        <w:bCs w:val="0"/>
        <w:i w:val="0"/>
        <w:iCs w:val="0"/>
        <w:color w:val="7F7F7F"/>
        <w:sz w:val="20"/>
        <w:szCs w:val="20"/>
      </w:rPr>
    </w:lvl>
    <w:lvl w:ilvl="1" w:tplc="04240003">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55C37408"/>
    <w:multiLevelType w:val="hybridMultilevel"/>
    <w:tmpl w:val="67F233FC"/>
    <w:lvl w:ilvl="0" w:tplc="AD226564">
      <w:start w:val="1"/>
      <w:numFmt w:val="bullet"/>
      <w:lvlText w:val="̵"/>
      <w:lvlJc w:val="left"/>
      <w:pPr>
        <w:ind w:left="360" w:hanging="360"/>
      </w:pPr>
      <w:rPr>
        <w:rFonts w:ascii="Courier New" w:hAnsi="Courier Ne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56E30F02"/>
    <w:multiLevelType w:val="hybridMultilevel"/>
    <w:tmpl w:val="2284866C"/>
    <w:lvl w:ilvl="0" w:tplc="04240001">
      <w:start w:val="1"/>
      <w:numFmt w:val="bullet"/>
      <w:pStyle w:val="CNaslov1"/>
      <w:lvlText w:val=""/>
      <w:lvlJc w:val="left"/>
      <w:pPr>
        <w:ind w:left="1069" w:hanging="360"/>
      </w:pPr>
      <w:rPr>
        <w:rFonts w:ascii="Symbol" w:hAnsi="Symbol" w:hint="default"/>
      </w:rPr>
    </w:lvl>
    <w:lvl w:ilvl="1" w:tplc="04240003" w:tentative="1">
      <w:start w:val="1"/>
      <w:numFmt w:val="bullet"/>
      <w:pStyle w:val="CNaslov2"/>
      <w:lvlText w:val="o"/>
      <w:lvlJc w:val="left"/>
      <w:pPr>
        <w:ind w:left="1789" w:hanging="360"/>
      </w:pPr>
      <w:rPr>
        <w:rFonts w:ascii="Courier New" w:hAnsi="Courier New" w:cs="Courier New" w:hint="default"/>
      </w:rPr>
    </w:lvl>
    <w:lvl w:ilvl="2" w:tplc="04240005">
      <w:start w:val="1"/>
      <w:numFmt w:val="bullet"/>
      <w:pStyle w:val="CNaslov3"/>
      <w:lvlText w:val=""/>
      <w:lvlJc w:val="left"/>
      <w:pPr>
        <w:ind w:left="2509" w:hanging="360"/>
      </w:pPr>
      <w:rPr>
        <w:rFonts w:ascii="Wingdings" w:hAnsi="Wingdings" w:hint="default"/>
      </w:rPr>
    </w:lvl>
    <w:lvl w:ilvl="3" w:tplc="04240001">
      <w:start w:val="1"/>
      <w:numFmt w:val="bullet"/>
      <w:pStyle w:val="CNaslov4"/>
      <w:lvlText w:val=""/>
      <w:lvlJc w:val="left"/>
      <w:pPr>
        <w:ind w:left="3229" w:hanging="360"/>
      </w:pPr>
      <w:rPr>
        <w:rFonts w:ascii="Symbol" w:hAnsi="Symbol" w:hint="default"/>
      </w:rPr>
    </w:lvl>
    <w:lvl w:ilvl="4" w:tplc="04240003">
      <w:start w:val="1"/>
      <w:numFmt w:val="bullet"/>
      <w:pStyle w:val="CNaslov5"/>
      <w:lvlText w:val="o"/>
      <w:lvlJc w:val="left"/>
      <w:pPr>
        <w:ind w:left="3949" w:hanging="360"/>
      </w:pPr>
      <w:rPr>
        <w:rFonts w:ascii="Courier New" w:hAnsi="Courier New" w:cs="Courier New" w:hint="default"/>
      </w:rPr>
    </w:lvl>
    <w:lvl w:ilvl="5" w:tplc="04240005" w:tentative="1">
      <w:start w:val="1"/>
      <w:numFmt w:val="bullet"/>
      <w:pStyle w:val="CNaslov6"/>
      <w:lvlText w:val=""/>
      <w:lvlJc w:val="left"/>
      <w:pPr>
        <w:ind w:left="4669" w:hanging="360"/>
      </w:pPr>
      <w:rPr>
        <w:rFonts w:ascii="Wingdings" w:hAnsi="Wingdings" w:hint="default"/>
      </w:rPr>
    </w:lvl>
    <w:lvl w:ilvl="6" w:tplc="04240001" w:tentative="1">
      <w:start w:val="1"/>
      <w:numFmt w:val="bullet"/>
      <w:pStyle w:val="CNaslov7"/>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3" w15:restartNumberingAfterBreak="0">
    <w:nsid w:val="5E0B2685"/>
    <w:multiLevelType w:val="hybridMultilevel"/>
    <w:tmpl w:val="CAE09EFE"/>
    <w:lvl w:ilvl="0" w:tplc="359AC79E">
      <w:start w:val="5"/>
      <w:numFmt w:val="bullet"/>
      <w:lvlText w:val="-"/>
      <w:lvlJc w:val="left"/>
      <w:pPr>
        <w:tabs>
          <w:tab w:val="num" w:pos="360"/>
        </w:tabs>
        <w:ind w:left="360" w:hanging="360"/>
      </w:pPr>
      <w:rPr>
        <w:rFonts w:ascii="Segoe UI" w:eastAsia="Times New Roman"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1891E4C"/>
    <w:multiLevelType w:val="hybridMultilevel"/>
    <w:tmpl w:val="AC1C54EC"/>
    <w:lvl w:ilvl="0" w:tplc="5D121922">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31202F0"/>
    <w:multiLevelType w:val="hybridMultilevel"/>
    <w:tmpl w:val="2066332A"/>
    <w:name w:val="corus"/>
    <w:lvl w:ilvl="0" w:tplc="4176D466">
      <w:start w:val="1"/>
      <w:numFmt w:val="bullet"/>
      <w:lvlText w:val=""/>
      <w:lvlJc w:val="left"/>
      <w:pPr>
        <w:ind w:left="720" w:hanging="360"/>
      </w:pPr>
      <w:rPr>
        <w:rFonts w:ascii="Symbol" w:hAnsi="Symbol" w:hint="default"/>
      </w:rPr>
    </w:lvl>
    <w:lvl w:ilvl="1" w:tplc="0F28E028">
      <w:start w:val="1"/>
      <w:numFmt w:val="bullet"/>
      <w:lvlText w:val="o"/>
      <w:lvlJc w:val="left"/>
      <w:pPr>
        <w:ind w:left="1440" w:hanging="360"/>
      </w:pPr>
      <w:rPr>
        <w:rFonts w:ascii="Courier New" w:hAnsi="Courier New" w:cs="Courier New" w:hint="default"/>
      </w:rPr>
    </w:lvl>
    <w:lvl w:ilvl="2" w:tplc="FE82764A" w:tentative="1">
      <w:start w:val="1"/>
      <w:numFmt w:val="bullet"/>
      <w:lvlText w:val=""/>
      <w:lvlJc w:val="left"/>
      <w:pPr>
        <w:ind w:left="2160" w:hanging="360"/>
      </w:pPr>
      <w:rPr>
        <w:rFonts w:ascii="Wingdings" w:hAnsi="Wingdings" w:hint="default"/>
      </w:rPr>
    </w:lvl>
    <w:lvl w:ilvl="3" w:tplc="60366878" w:tentative="1">
      <w:start w:val="1"/>
      <w:numFmt w:val="bullet"/>
      <w:lvlText w:val=""/>
      <w:lvlJc w:val="left"/>
      <w:pPr>
        <w:ind w:left="2880" w:hanging="360"/>
      </w:pPr>
      <w:rPr>
        <w:rFonts w:ascii="Symbol" w:hAnsi="Symbol" w:hint="default"/>
      </w:rPr>
    </w:lvl>
    <w:lvl w:ilvl="4" w:tplc="4CF00CD6" w:tentative="1">
      <w:start w:val="1"/>
      <w:numFmt w:val="bullet"/>
      <w:lvlText w:val="o"/>
      <w:lvlJc w:val="left"/>
      <w:pPr>
        <w:ind w:left="3600" w:hanging="360"/>
      </w:pPr>
      <w:rPr>
        <w:rFonts w:ascii="Courier New" w:hAnsi="Courier New" w:cs="Courier New" w:hint="default"/>
      </w:rPr>
    </w:lvl>
    <w:lvl w:ilvl="5" w:tplc="BFB4FE50" w:tentative="1">
      <w:start w:val="1"/>
      <w:numFmt w:val="bullet"/>
      <w:lvlText w:val=""/>
      <w:lvlJc w:val="left"/>
      <w:pPr>
        <w:ind w:left="4320" w:hanging="360"/>
      </w:pPr>
      <w:rPr>
        <w:rFonts w:ascii="Wingdings" w:hAnsi="Wingdings" w:hint="default"/>
      </w:rPr>
    </w:lvl>
    <w:lvl w:ilvl="6" w:tplc="0256E1F8" w:tentative="1">
      <w:start w:val="1"/>
      <w:numFmt w:val="bullet"/>
      <w:lvlText w:val=""/>
      <w:lvlJc w:val="left"/>
      <w:pPr>
        <w:ind w:left="5040" w:hanging="360"/>
      </w:pPr>
      <w:rPr>
        <w:rFonts w:ascii="Symbol" w:hAnsi="Symbol" w:hint="default"/>
      </w:rPr>
    </w:lvl>
    <w:lvl w:ilvl="7" w:tplc="90E87FD2" w:tentative="1">
      <w:start w:val="1"/>
      <w:numFmt w:val="bullet"/>
      <w:lvlText w:val="o"/>
      <w:lvlJc w:val="left"/>
      <w:pPr>
        <w:ind w:left="5760" w:hanging="360"/>
      </w:pPr>
      <w:rPr>
        <w:rFonts w:ascii="Courier New" w:hAnsi="Courier New" w:cs="Courier New" w:hint="default"/>
      </w:rPr>
    </w:lvl>
    <w:lvl w:ilvl="8" w:tplc="26DC52E0" w:tentative="1">
      <w:start w:val="1"/>
      <w:numFmt w:val="bullet"/>
      <w:lvlText w:val=""/>
      <w:lvlJc w:val="left"/>
      <w:pPr>
        <w:ind w:left="6480" w:hanging="360"/>
      </w:pPr>
      <w:rPr>
        <w:rFonts w:ascii="Wingdings" w:hAnsi="Wingdings" w:hint="default"/>
      </w:rPr>
    </w:lvl>
  </w:abstractNum>
  <w:abstractNum w:abstractNumId="36" w15:restartNumberingAfterBreak="0">
    <w:nsid w:val="63B43C47"/>
    <w:multiLevelType w:val="hybridMultilevel"/>
    <w:tmpl w:val="DA2ED4CA"/>
    <w:lvl w:ilvl="0" w:tplc="C9AA37B4">
      <w:start w:val="1"/>
      <w:numFmt w:val="bullet"/>
      <w:lvlText w:val="-"/>
      <w:lvlJc w:val="left"/>
      <w:pPr>
        <w:ind w:left="360" w:hanging="360"/>
      </w:pPr>
      <w:rPr>
        <w:rFonts w:ascii="Arial" w:eastAsia="Times New Roman" w:hAnsi="Arial" w:cs="Arial" w:hint="default"/>
      </w:rPr>
    </w:lvl>
    <w:lvl w:ilvl="1" w:tplc="1FF69E38">
      <w:start w:val="1"/>
      <w:numFmt w:val="bullet"/>
      <w:lvlText w:val="-"/>
      <w:lvlJc w:val="left"/>
      <w:pPr>
        <w:ind w:left="1080" w:hanging="360"/>
      </w:pPr>
      <w:rPr>
        <w:rFonts w:ascii="Arial" w:eastAsia="Times New Roman" w:hAnsi="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680F66D8"/>
    <w:multiLevelType w:val="hybridMultilevel"/>
    <w:tmpl w:val="88C678DA"/>
    <w:lvl w:ilvl="0" w:tplc="AD226564">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C91333C"/>
    <w:multiLevelType w:val="hybridMultilevel"/>
    <w:tmpl w:val="7368C1D4"/>
    <w:lvl w:ilvl="0" w:tplc="AD226564">
      <w:start w:val="1"/>
      <w:numFmt w:val="bullet"/>
      <w:lvlText w:val="̵"/>
      <w:lvlJc w:val="left"/>
      <w:pPr>
        <w:ind w:left="360" w:hanging="360"/>
      </w:pPr>
      <w:rPr>
        <w:rFonts w:ascii="Courier New" w:hAnsi="Courier Ne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6DE07487"/>
    <w:multiLevelType w:val="hybridMultilevel"/>
    <w:tmpl w:val="98F09F12"/>
    <w:lvl w:ilvl="0" w:tplc="0424000F">
      <w:start w:val="1"/>
      <w:numFmt w:val="decimal"/>
      <w:lvlText w:val="%1."/>
      <w:lvlJc w:val="left"/>
      <w:pPr>
        <w:ind w:left="720" w:hanging="360"/>
      </w:pPr>
      <w:rPr>
        <w:rFonts w:hint="default"/>
      </w:rPr>
    </w:lvl>
    <w:lvl w:ilvl="1" w:tplc="F98C260E">
      <w:start w:val="3"/>
      <w:numFmt w:val="bullet"/>
      <w:lvlText w:val="-"/>
      <w:lvlJc w:val="left"/>
      <w:pPr>
        <w:tabs>
          <w:tab w:val="num" w:pos="1440"/>
        </w:tabs>
        <w:ind w:left="1440" w:hanging="360"/>
      </w:pPr>
      <w:rPr>
        <w:rFonts w:ascii="Candara" w:eastAsia="Times New Roman" w:hAnsi="Candara"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EB44DE2"/>
    <w:multiLevelType w:val="hybridMultilevel"/>
    <w:tmpl w:val="A91E8DE4"/>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713011EC"/>
    <w:multiLevelType w:val="hybridMultilevel"/>
    <w:tmpl w:val="88B8A690"/>
    <w:lvl w:ilvl="0" w:tplc="AD226564">
      <w:start w:val="1"/>
      <w:numFmt w:val="bullet"/>
      <w:lvlText w:val="̵"/>
      <w:lvlJc w:val="left"/>
      <w:pPr>
        <w:ind w:left="360" w:hanging="360"/>
      </w:pPr>
      <w:rPr>
        <w:rFonts w:ascii="Courier New" w:hAnsi="Courier Ne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729054C1"/>
    <w:multiLevelType w:val="hybridMultilevel"/>
    <w:tmpl w:val="98F09F12"/>
    <w:lvl w:ilvl="0" w:tplc="FFFFFFFF">
      <w:start w:val="1"/>
      <w:numFmt w:val="decimal"/>
      <w:lvlText w:val="%1."/>
      <w:lvlJc w:val="left"/>
      <w:pPr>
        <w:ind w:left="720" w:hanging="360"/>
      </w:pPr>
      <w:rPr>
        <w:rFonts w:hint="default"/>
      </w:rPr>
    </w:lvl>
    <w:lvl w:ilvl="1" w:tplc="FFFFFFFF">
      <w:start w:val="3"/>
      <w:numFmt w:val="bullet"/>
      <w:lvlText w:val="-"/>
      <w:lvlJc w:val="left"/>
      <w:pPr>
        <w:tabs>
          <w:tab w:val="num" w:pos="1440"/>
        </w:tabs>
        <w:ind w:left="1440" w:hanging="360"/>
      </w:pPr>
      <w:rPr>
        <w:rFonts w:ascii="Candara" w:eastAsia="Times New Roman" w:hAnsi="Candara"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4412C5D"/>
    <w:multiLevelType w:val="hybridMultilevel"/>
    <w:tmpl w:val="4C0CDE38"/>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77F66B73"/>
    <w:multiLevelType w:val="hybridMultilevel"/>
    <w:tmpl w:val="BD087BA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C477E42"/>
    <w:multiLevelType w:val="hybridMultilevel"/>
    <w:tmpl w:val="2ADA3D4E"/>
    <w:lvl w:ilvl="0" w:tplc="DF00BC88">
      <w:numFmt w:val="bullet"/>
      <w:lvlText w:val="-"/>
      <w:lvlJc w:val="left"/>
      <w:pPr>
        <w:ind w:left="720" w:hanging="360"/>
      </w:pPr>
      <w:rPr>
        <w:rFonts w:ascii="Candara" w:eastAsia="Times New Roman" w:hAnsi="Candara" w:cs="Segoe U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116289880">
    <w:abstractNumId w:val="32"/>
  </w:num>
  <w:num w:numId="2" w16cid:durableId="1992247406">
    <w:abstractNumId w:val="19"/>
  </w:num>
  <w:num w:numId="3" w16cid:durableId="1503856421">
    <w:abstractNumId w:val="11"/>
  </w:num>
  <w:num w:numId="4" w16cid:durableId="165295218">
    <w:abstractNumId w:val="46"/>
  </w:num>
  <w:num w:numId="5" w16cid:durableId="2061243754">
    <w:abstractNumId w:val="45"/>
  </w:num>
  <w:num w:numId="6" w16cid:durableId="36710654">
    <w:abstractNumId w:val="6"/>
  </w:num>
  <w:num w:numId="7" w16cid:durableId="1824658143">
    <w:abstractNumId w:val="24"/>
  </w:num>
  <w:num w:numId="8" w16cid:durableId="477456369">
    <w:abstractNumId w:val="39"/>
  </w:num>
  <w:num w:numId="9" w16cid:durableId="1064186311">
    <w:abstractNumId w:val="25"/>
  </w:num>
  <w:num w:numId="10" w16cid:durableId="484205905">
    <w:abstractNumId w:val="36"/>
  </w:num>
  <w:num w:numId="11" w16cid:durableId="1497846165">
    <w:abstractNumId w:val="16"/>
  </w:num>
  <w:num w:numId="12" w16cid:durableId="1500921408">
    <w:abstractNumId w:val="15"/>
  </w:num>
  <w:num w:numId="13" w16cid:durableId="112097064">
    <w:abstractNumId w:val="8"/>
  </w:num>
  <w:num w:numId="14" w16cid:durableId="1090807835">
    <w:abstractNumId w:val="9"/>
  </w:num>
  <w:num w:numId="15" w16cid:durableId="1581332242">
    <w:abstractNumId w:val="22"/>
  </w:num>
  <w:num w:numId="16" w16cid:durableId="1259830973">
    <w:abstractNumId w:val="44"/>
  </w:num>
  <w:num w:numId="17" w16cid:durableId="982004095">
    <w:abstractNumId w:val="33"/>
  </w:num>
  <w:num w:numId="18" w16cid:durableId="345062274">
    <w:abstractNumId w:val="34"/>
  </w:num>
  <w:num w:numId="19" w16cid:durableId="709839706">
    <w:abstractNumId w:val="28"/>
  </w:num>
  <w:num w:numId="20" w16cid:durableId="1250308197">
    <w:abstractNumId w:val="10"/>
  </w:num>
  <w:num w:numId="21" w16cid:durableId="1649936462">
    <w:abstractNumId w:val="26"/>
  </w:num>
  <w:num w:numId="22" w16cid:durableId="667254234">
    <w:abstractNumId w:val="41"/>
  </w:num>
  <w:num w:numId="23" w16cid:durableId="293370938">
    <w:abstractNumId w:val="29"/>
  </w:num>
  <w:num w:numId="24" w16cid:durableId="1415127906">
    <w:abstractNumId w:val="23"/>
  </w:num>
  <w:num w:numId="25" w16cid:durableId="1282300845">
    <w:abstractNumId w:val="27"/>
  </w:num>
  <w:num w:numId="26" w16cid:durableId="1024790142">
    <w:abstractNumId w:val="42"/>
  </w:num>
  <w:num w:numId="27" w16cid:durableId="1198544150">
    <w:abstractNumId w:val="38"/>
  </w:num>
  <w:num w:numId="28" w16cid:durableId="418261620">
    <w:abstractNumId w:val="31"/>
  </w:num>
  <w:num w:numId="29" w16cid:durableId="1857695284">
    <w:abstractNumId w:val="12"/>
  </w:num>
  <w:num w:numId="30" w16cid:durableId="2141991110">
    <w:abstractNumId w:val="40"/>
  </w:num>
  <w:num w:numId="31" w16cid:durableId="1120102834">
    <w:abstractNumId w:val="14"/>
  </w:num>
  <w:num w:numId="32" w16cid:durableId="1465124837">
    <w:abstractNumId w:val="17"/>
  </w:num>
  <w:num w:numId="33" w16cid:durableId="1143619381">
    <w:abstractNumId w:val="13"/>
  </w:num>
  <w:num w:numId="34" w16cid:durableId="1608268976">
    <w:abstractNumId w:val="43"/>
  </w:num>
  <w:num w:numId="35" w16cid:durableId="291713371">
    <w:abstractNumId w:val="18"/>
  </w:num>
  <w:num w:numId="36" w16cid:durableId="613289041">
    <w:abstractNumId w:val="37"/>
  </w:num>
  <w:num w:numId="37" w16cid:durableId="848981070">
    <w:abstractNumId w:val="5"/>
  </w:num>
  <w:num w:numId="38" w16cid:durableId="685131897">
    <w:abstractNumId w:val="7"/>
  </w:num>
  <w:num w:numId="39" w16cid:durableId="2116169675">
    <w:abstractNumId w:val="21"/>
  </w:num>
  <w:num w:numId="40" w16cid:durableId="1513572281">
    <w:abstractNumId w:val="20"/>
  </w:num>
  <w:num w:numId="41" w16cid:durableId="580335917">
    <w:abstractNumId w:val="3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9"/>
  <w:hyphenationZone w:val="425"/>
  <w:drawingGridHorizontalSpacing w:val="110"/>
  <w:displayHorizontalDrawingGridEvery w:val="2"/>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71B0"/>
    <w:rsid w:val="0000137B"/>
    <w:rsid w:val="000013B1"/>
    <w:rsid w:val="000013D9"/>
    <w:rsid w:val="0000172E"/>
    <w:rsid w:val="00002137"/>
    <w:rsid w:val="00002AA7"/>
    <w:rsid w:val="00002B60"/>
    <w:rsid w:val="0000329D"/>
    <w:rsid w:val="00003DB7"/>
    <w:rsid w:val="0000498E"/>
    <w:rsid w:val="00004ACB"/>
    <w:rsid w:val="00004D29"/>
    <w:rsid w:val="000055F0"/>
    <w:rsid w:val="00005A5B"/>
    <w:rsid w:val="00005B5F"/>
    <w:rsid w:val="0000600D"/>
    <w:rsid w:val="0000635F"/>
    <w:rsid w:val="0000653A"/>
    <w:rsid w:val="0000680F"/>
    <w:rsid w:val="0000704E"/>
    <w:rsid w:val="00007694"/>
    <w:rsid w:val="00007B54"/>
    <w:rsid w:val="00007D2A"/>
    <w:rsid w:val="00007F3D"/>
    <w:rsid w:val="0001016F"/>
    <w:rsid w:val="0001088A"/>
    <w:rsid w:val="00010F4F"/>
    <w:rsid w:val="00011852"/>
    <w:rsid w:val="00011A57"/>
    <w:rsid w:val="00012707"/>
    <w:rsid w:val="00012A7A"/>
    <w:rsid w:val="00013600"/>
    <w:rsid w:val="0001361B"/>
    <w:rsid w:val="000139C7"/>
    <w:rsid w:val="00013E67"/>
    <w:rsid w:val="000145D0"/>
    <w:rsid w:val="000147B6"/>
    <w:rsid w:val="00015361"/>
    <w:rsid w:val="00015708"/>
    <w:rsid w:val="00015D3E"/>
    <w:rsid w:val="000166E5"/>
    <w:rsid w:val="000169C9"/>
    <w:rsid w:val="00016ACC"/>
    <w:rsid w:val="00016B49"/>
    <w:rsid w:val="00016DA6"/>
    <w:rsid w:val="00016E36"/>
    <w:rsid w:val="00017162"/>
    <w:rsid w:val="00017281"/>
    <w:rsid w:val="00017814"/>
    <w:rsid w:val="00017F0F"/>
    <w:rsid w:val="000200C5"/>
    <w:rsid w:val="00020626"/>
    <w:rsid w:val="000211E4"/>
    <w:rsid w:val="000222A1"/>
    <w:rsid w:val="00022E53"/>
    <w:rsid w:val="00022E85"/>
    <w:rsid w:val="000231A6"/>
    <w:rsid w:val="00023226"/>
    <w:rsid w:val="00023506"/>
    <w:rsid w:val="00023880"/>
    <w:rsid w:val="000238A0"/>
    <w:rsid w:val="00024022"/>
    <w:rsid w:val="0002431C"/>
    <w:rsid w:val="0002497D"/>
    <w:rsid w:val="0002584B"/>
    <w:rsid w:val="00025A1D"/>
    <w:rsid w:val="0002617A"/>
    <w:rsid w:val="0002635B"/>
    <w:rsid w:val="000263B4"/>
    <w:rsid w:val="00026568"/>
    <w:rsid w:val="000268B7"/>
    <w:rsid w:val="00026963"/>
    <w:rsid w:val="00027063"/>
    <w:rsid w:val="00027691"/>
    <w:rsid w:val="000277F0"/>
    <w:rsid w:val="00027F39"/>
    <w:rsid w:val="0003038D"/>
    <w:rsid w:val="00030E24"/>
    <w:rsid w:val="000310B3"/>
    <w:rsid w:val="0003125E"/>
    <w:rsid w:val="00031AE7"/>
    <w:rsid w:val="00031B8F"/>
    <w:rsid w:val="00031F67"/>
    <w:rsid w:val="00032693"/>
    <w:rsid w:val="00032EB0"/>
    <w:rsid w:val="0003306E"/>
    <w:rsid w:val="00033D79"/>
    <w:rsid w:val="00033F0C"/>
    <w:rsid w:val="000341C2"/>
    <w:rsid w:val="000353F1"/>
    <w:rsid w:val="00035AFB"/>
    <w:rsid w:val="000361F7"/>
    <w:rsid w:val="0003684A"/>
    <w:rsid w:val="000368D5"/>
    <w:rsid w:val="000368EE"/>
    <w:rsid w:val="00036ADE"/>
    <w:rsid w:val="000370DF"/>
    <w:rsid w:val="000377ED"/>
    <w:rsid w:val="00037A8B"/>
    <w:rsid w:val="00040112"/>
    <w:rsid w:val="00040270"/>
    <w:rsid w:val="00040A40"/>
    <w:rsid w:val="00040F2F"/>
    <w:rsid w:val="000417AB"/>
    <w:rsid w:val="00041B92"/>
    <w:rsid w:val="00041DB2"/>
    <w:rsid w:val="00042336"/>
    <w:rsid w:val="000424A4"/>
    <w:rsid w:val="00042F72"/>
    <w:rsid w:val="00043918"/>
    <w:rsid w:val="00043ED1"/>
    <w:rsid w:val="00043F43"/>
    <w:rsid w:val="000441E2"/>
    <w:rsid w:val="0004426F"/>
    <w:rsid w:val="00044887"/>
    <w:rsid w:val="00044A3F"/>
    <w:rsid w:val="00045360"/>
    <w:rsid w:val="00045374"/>
    <w:rsid w:val="000453EA"/>
    <w:rsid w:val="00045830"/>
    <w:rsid w:val="00045910"/>
    <w:rsid w:val="00045B20"/>
    <w:rsid w:val="00045BCD"/>
    <w:rsid w:val="00046396"/>
    <w:rsid w:val="000464FF"/>
    <w:rsid w:val="00046650"/>
    <w:rsid w:val="00047735"/>
    <w:rsid w:val="00047B1E"/>
    <w:rsid w:val="00051026"/>
    <w:rsid w:val="00051324"/>
    <w:rsid w:val="000513EE"/>
    <w:rsid w:val="000515CC"/>
    <w:rsid w:val="00051786"/>
    <w:rsid w:val="00051B2E"/>
    <w:rsid w:val="00051D72"/>
    <w:rsid w:val="000526A0"/>
    <w:rsid w:val="000526E5"/>
    <w:rsid w:val="000530DD"/>
    <w:rsid w:val="000531C0"/>
    <w:rsid w:val="0005345F"/>
    <w:rsid w:val="00053FF7"/>
    <w:rsid w:val="000544C8"/>
    <w:rsid w:val="000547A5"/>
    <w:rsid w:val="0005498A"/>
    <w:rsid w:val="00054D51"/>
    <w:rsid w:val="00054D8D"/>
    <w:rsid w:val="00055058"/>
    <w:rsid w:val="000554C4"/>
    <w:rsid w:val="00055DDF"/>
    <w:rsid w:val="00056092"/>
    <w:rsid w:val="0005622D"/>
    <w:rsid w:val="000564E7"/>
    <w:rsid w:val="00056809"/>
    <w:rsid w:val="00056A24"/>
    <w:rsid w:val="00056A5E"/>
    <w:rsid w:val="00056F27"/>
    <w:rsid w:val="000575D8"/>
    <w:rsid w:val="0005781D"/>
    <w:rsid w:val="00057930"/>
    <w:rsid w:val="00057966"/>
    <w:rsid w:val="00057AB1"/>
    <w:rsid w:val="00057B26"/>
    <w:rsid w:val="00057F4E"/>
    <w:rsid w:val="00060040"/>
    <w:rsid w:val="00060528"/>
    <w:rsid w:val="000606D5"/>
    <w:rsid w:val="000608AC"/>
    <w:rsid w:val="00060AC0"/>
    <w:rsid w:val="00061503"/>
    <w:rsid w:val="00061520"/>
    <w:rsid w:val="00061A4B"/>
    <w:rsid w:val="00061A58"/>
    <w:rsid w:val="0006213F"/>
    <w:rsid w:val="000625E6"/>
    <w:rsid w:val="000627D0"/>
    <w:rsid w:val="00062AFF"/>
    <w:rsid w:val="0006300D"/>
    <w:rsid w:val="00063032"/>
    <w:rsid w:val="0006365B"/>
    <w:rsid w:val="0006376D"/>
    <w:rsid w:val="000643E5"/>
    <w:rsid w:val="000644CA"/>
    <w:rsid w:val="00064AA2"/>
    <w:rsid w:val="00064AC3"/>
    <w:rsid w:val="00064DB8"/>
    <w:rsid w:val="00065D2C"/>
    <w:rsid w:val="00066099"/>
    <w:rsid w:val="000666AC"/>
    <w:rsid w:val="00066E22"/>
    <w:rsid w:val="000674ED"/>
    <w:rsid w:val="0007029B"/>
    <w:rsid w:val="00070995"/>
    <w:rsid w:val="00070A5D"/>
    <w:rsid w:val="00070BA2"/>
    <w:rsid w:val="00070C26"/>
    <w:rsid w:val="00071691"/>
    <w:rsid w:val="00071DD8"/>
    <w:rsid w:val="000727CA"/>
    <w:rsid w:val="0007307C"/>
    <w:rsid w:val="00074768"/>
    <w:rsid w:val="00074EEB"/>
    <w:rsid w:val="00075CBD"/>
    <w:rsid w:val="00076111"/>
    <w:rsid w:val="0007667B"/>
    <w:rsid w:val="00076EA9"/>
    <w:rsid w:val="00076EC7"/>
    <w:rsid w:val="00076EEB"/>
    <w:rsid w:val="00077139"/>
    <w:rsid w:val="000771B0"/>
    <w:rsid w:val="0007722E"/>
    <w:rsid w:val="000775B0"/>
    <w:rsid w:val="00077BB1"/>
    <w:rsid w:val="00077FE9"/>
    <w:rsid w:val="00080B1F"/>
    <w:rsid w:val="00080C8D"/>
    <w:rsid w:val="0008109D"/>
    <w:rsid w:val="00081543"/>
    <w:rsid w:val="00081743"/>
    <w:rsid w:val="000818D4"/>
    <w:rsid w:val="00081CC5"/>
    <w:rsid w:val="00082A71"/>
    <w:rsid w:val="00082D20"/>
    <w:rsid w:val="00083148"/>
    <w:rsid w:val="00083196"/>
    <w:rsid w:val="0008334F"/>
    <w:rsid w:val="0008338A"/>
    <w:rsid w:val="00083627"/>
    <w:rsid w:val="000839E4"/>
    <w:rsid w:val="00083C31"/>
    <w:rsid w:val="000842E9"/>
    <w:rsid w:val="00084C8D"/>
    <w:rsid w:val="00084D3D"/>
    <w:rsid w:val="00085506"/>
    <w:rsid w:val="0008582A"/>
    <w:rsid w:val="00085D42"/>
    <w:rsid w:val="00085F90"/>
    <w:rsid w:val="000866EA"/>
    <w:rsid w:val="000878D7"/>
    <w:rsid w:val="00087EC2"/>
    <w:rsid w:val="00091421"/>
    <w:rsid w:val="000919B0"/>
    <w:rsid w:val="00091C12"/>
    <w:rsid w:val="00091DE7"/>
    <w:rsid w:val="00091EC0"/>
    <w:rsid w:val="00092082"/>
    <w:rsid w:val="000921F3"/>
    <w:rsid w:val="0009230B"/>
    <w:rsid w:val="00092650"/>
    <w:rsid w:val="00092F43"/>
    <w:rsid w:val="00093291"/>
    <w:rsid w:val="00093331"/>
    <w:rsid w:val="000935DE"/>
    <w:rsid w:val="00093B2F"/>
    <w:rsid w:val="00094045"/>
    <w:rsid w:val="000949F2"/>
    <w:rsid w:val="00094B8A"/>
    <w:rsid w:val="00094CE2"/>
    <w:rsid w:val="000953C0"/>
    <w:rsid w:val="000953C6"/>
    <w:rsid w:val="000954F7"/>
    <w:rsid w:val="00095801"/>
    <w:rsid w:val="000959B4"/>
    <w:rsid w:val="00095A1A"/>
    <w:rsid w:val="00095B23"/>
    <w:rsid w:val="00096153"/>
    <w:rsid w:val="0009644C"/>
    <w:rsid w:val="00096639"/>
    <w:rsid w:val="00096688"/>
    <w:rsid w:val="00096A23"/>
    <w:rsid w:val="00096DE5"/>
    <w:rsid w:val="00096F29"/>
    <w:rsid w:val="00097286"/>
    <w:rsid w:val="00097CCC"/>
    <w:rsid w:val="000A0013"/>
    <w:rsid w:val="000A0776"/>
    <w:rsid w:val="000A0A04"/>
    <w:rsid w:val="000A101D"/>
    <w:rsid w:val="000A1430"/>
    <w:rsid w:val="000A1B9E"/>
    <w:rsid w:val="000A1CFC"/>
    <w:rsid w:val="000A1F98"/>
    <w:rsid w:val="000A2472"/>
    <w:rsid w:val="000A262D"/>
    <w:rsid w:val="000A2C91"/>
    <w:rsid w:val="000A30F6"/>
    <w:rsid w:val="000A3438"/>
    <w:rsid w:val="000A3DEB"/>
    <w:rsid w:val="000A3E57"/>
    <w:rsid w:val="000A3F44"/>
    <w:rsid w:val="000A42B8"/>
    <w:rsid w:val="000A51FA"/>
    <w:rsid w:val="000A5437"/>
    <w:rsid w:val="000A5940"/>
    <w:rsid w:val="000A5B35"/>
    <w:rsid w:val="000A5EBF"/>
    <w:rsid w:val="000A6869"/>
    <w:rsid w:val="000A68D3"/>
    <w:rsid w:val="000A6916"/>
    <w:rsid w:val="000A7D30"/>
    <w:rsid w:val="000B04EF"/>
    <w:rsid w:val="000B0572"/>
    <w:rsid w:val="000B0EA6"/>
    <w:rsid w:val="000B1779"/>
    <w:rsid w:val="000B1892"/>
    <w:rsid w:val="000B1FF5"/>
    <w:rsid w:val="000B2079"/>
    <w:rsid w:val="000B227A"/>
    <w:rsid w:val="000B2D0A"/>
    <w:rsid w:val="000B2E52"/>
    <w:rsid w:val="000B2ECD"/>
    <w:rsid w:val="000B32E6"/>
    <w:rsid w:val="000B34D6"/>
    <w:rsid w:val="000B35A4"/>
    <w:rsid w:val="000B35EB"/>
    <w:rsid w:val="000B370C"/>
    <w:rsid w:val="000B4361"/>
    <w:rsid w:val="000B4424"/>
    <w:rsid w:val="000B45DC"/>
    <w:rsid w:val="000B47DA"/>
    <w:rsid w:val="000B4DC9"/>
    <w:rsid w:val="000B529D"/>
    <w:rsid w:val="000B5519"/>
    <w:rsid w:val="000B562B"/>
    <w:rsid w:val="000B5F0A"/>
    <w:rsid w:val="000B5F36"/>
    <w:rsid w:val="000B63F2"/>
    <w:rsid w:val="000B6DDC"/>
    <w:rsid w:val="000B73A2"/>
    <w:rsid w:val="000B77C8"/>
    <w:rsid w:val="000B79B9"/>
    <w:rsid w:val="000B7CEA"/>
    <w:rsid w:val="000B7FAB"/>
    <w:rsid w:val="000C015A"/>
    <w:rsid w:val="000C023B"/>
    <w:rsid w:val="000C053B"/>
    <w:rsid w:val="000C0AFA"/>
    <w:rsid w:val="000C101B"/>
    <w:rsid w:val="000C1045"/>
    <w:rsid w:val="000C139B"/>
    <w:rsid w:val="000C16D3"/>
    <w:rsid w:val="000C172B"/>
    <w:rsid w:val="000C194C"/>
    <w:rsid w:val="000C24D6"/>
    <w:rsid w:val="000C2A83"/>
    <w:rsid w:val="000C3058"/>
    <w:rsid w:val="000C305E"/>
    <w:rsid w:val="000C31AE"/>
    <w:rsid w:val="000C33B3"/>
    <w:rsid w:val="000C37DC"/>
    <w:rsid w:val="000C3C8A"/>
    <w:rsid w:val="000C40B4"/>
    <w:rsid w:val="000C43A2"/>
    <w:rsid w:val="000C460B"/>
    <w:rsid w:val="000C4729"/>
    <w:rsid w:val="000C57AD"/>
    <w:rsid w:val="000C5DC3"/>
    <w:rsid w:val="000C6942"/>
    <w:rsid w:val="000C6EC9"/>
    <w:rsid w:val="000C7A15"/>
    <w:rsid w:val="000C7A50"/>
    <w:rsid w:val="000D006E"/>
    <w:rsid w:val="000D0C51"/>
    <w:rsid w:val="000D13E2"/>
    <w:rsid w:val="000D1CD4"/>
    <w:rsid w:val="000D1D19"/>
    <w:rsid w:val="000D2955"/>
    <w:rsid w:val="000D3065"/>
    <w:rsid w:val="000D3088"/>
    <w:rsid w:val="000D333F"/>
    <w:rsid w:val="000D337C"/>
    <w:rsid w:val="000D33E0"/>
    <w:rsid w:val="000D357F"/>
    <w:rsid w:val="000D3C74"/>
    <w:rsid w:val="000D3C7D"/>
    <w:rsid w:val="000D3CAC"/>
    <w:rsid w:val="000D3D12"/>
    <w:rsid w:val="000D3F72"/>
    <w:rsid w:val="000D40A4"/>
    <w:rsid w:val="000D4426"/>
    <w:rsid w:val="000D4E3A"/>
    <w:rsid w:val="000D4F27"/>
    <w:rsid w:val="000D5246"/>
    <w:rsid w:val="000D55BF"/>
    <w:rsid w:val="000D5766"/>
    <w:rsid w:val="000D5F50"/>
    <w:rsid w:val="000D60A7"/>
    <w:rsid w:val="000D613A"/>
    <w:rsid w:val="000D61D9"/>
    <w:rsid w:val="000D61F2"/>
    <w:rsid w:val="000D6684"/>
    <w:rsid w:val="000D6712"/>
    <w:rsid w:val="000D69E1"/>
    <w:rsid w:val="000D6DD3"/>
    <w:rsid w:val="000D6FCC"/>
    <w:rsid w:val="000D7079"/>
    <w:rsid w:val="000D7716"/>
    <w:rsid w:val="000D78D3"/>
    <w:rsid w:val="000E0215"/>
    <w:rsid w:val="000E02F5"/>
    <w:rsid w:val="000E04A6"/>
    <w:rsid w:val="000E05AA"/>
    <w:rsid w:val="000E0643"/>
    <w:rsid w:val="000E0D14"/>
    <w:rsid w:val="000E1172"/>
    <w:rsid w:val="000E1E8F"/>
    <w:rsid w:val="000E224C"/>
    <w:rsid w:val="000E22AE"/>
    <w:rsid w:val="000E335D"/>
    <w:rsid w:val="000E5315"/>
    <w:rsid w:val="000E5A8C"/>
    <w:rsid w:val="000E6DF5"/>
    <w:rsid w:val="000E6F60"/>
    <w:rsid w:val="000E720C"/>
    <w:rsid w:val="000E7763"/>
    <w:rsid w:val="000F0473"/>
    <w:rsid w:val="000F0862"/>
    <w:rsid w:val="000F0909"/>
    <w:rsid w:val="000F10CE"/>
    <w:rsid w:val="000F1C5A"/>
    <w:rsid w:val="000F2A6F"/>
    <w:rsid w:val="000F38E7"/>
    <w:rsid w:val="000F3C26"/>
    <w:rsid w:val="000F46E6"/>
    <w:rsid w:val="000F4B95"/>
    <w:rsid w:val="000F4F61"/>
    <w:rsid w:val="000F4F9D"/>
    <w:rsid w:val="000F5C15"/>
    <w:rsid w:val="000F5FF4"/>
    <w:rsid w:val="000F604B"/>
    <w:rsid w:val="000F66D3"/>
    <w:rsid w:val="000F6B09"/>
    <w:rsid w:val="000F7398"/>
    <w:rsid w:val="000F766E"/>
    <w:rsid w:val="001006DF"/>
    <w:rsid w:val="00100A42"/>
    <w:rsid w:val="00100EE6"/>
    <w:rsid w:val="00100FC1"/>
    <w:rsid w:val="00101316"/>
    <w:rsid w:val="00101508"/>
    <w:rsid w:val="001023AC"/>
    <w:rsid w:val="00102F22"/>
    <w:rsid w:val="001030ED"/>
    <w:rsid w:val="0010397D"/>
    <w:rsid w:val="00103A25"/>
    <w:rsid w:val="00104A2D"/>
    <w:rsid w:val="00105234"/>
    <w:rsid w:val="00105728"/>
    <w:rsid w:val="001059EA"/>
    <w:rsid w:val="00106029"/>
    <w:rsid w:val="00106486"/>
    <w:rsid w:val="0010649A"/>
    <w:rsid w:val="00106DD2"/>
    <w:rsid w:val="00106FBF"/>
    <w:rsid w:val="0010760A"/>
    <w:rsid w:val="001079EF"/>
    <w:rsid w:val="00107ED2"/>
    <w:rsid w:val="001113D0"/>
    <w:rsid w:val="0011156A"/>
    <w:rsid w:val="00111EA2"/>
    <w:rsid w:val="001123A5"/>
    <w:rsid w:val="00112963"/>
    <w:rsid w:val="0011325C"/>
    <w:rsid w:val="00113AFE"/>
    <w:rsid w:val="001147DB"/>
    <w:rsid w:val="00114AB8"/>
    <w:rsid w:val="00114E4C"/>
    <w:rsid w:val="0011532D"/>
    <w:rsid w:val="001154DB"/>
    <w:rsid w:val="001159EE"/>
    <w:rsid w:val="0011632F"/>
    <w:rsid w:val="00116527"/>
    <w:rsid w:val="001169B5"/>
    <w:rsid w:val="00116A46"/>
    <w:rsid w:val="00116DB8"/>
    <w:rsid w:val="001170C6"/>
    <w:rsid w:val="00117852"/>
    <w:rsid w:val="001178F3"/>
    <w:rsid w:val="00117FC7"/>
    <w:rsid w:val="001200D9"/>
    <w:rsid w:val="00120260"/>
    <w:rsid w:val="001208A8"/>
    <w:rsid w:val="00120E4B"/>
    <w:rsid w:val="00120E63"/>
    <w:rsid w:val="001211E2"/>
    <w:rsid w:val="0012133E"/>
    <w:rsid w:val="00122C44"/>
    <w:rsid w:val="00122C5F"/>
    <w:rsid w:val="001230CA"/>
    <w:rsid w:val="001233D4"/>
    <w:rsid w:val="00123518"/>
    <w:rsid w:val="001239D8"/>
    <w:rsid w:val="00123A57"/>
    <w:rsid w:val="00123E68"/>
    <w:rsid w:val="0012451F"/>
    <w:rsid w:val="00124744"/>
    <w:rsid w:val="00124C9F"/>
    <w:rsid w:val="001250B2"/>
    <w:rsid w:val="00125223"/>
    <w:rsid w:val="00125624"/>
    <w:rsid w:val="001256EE"/>
    <w:rsid w:val="00125A06"/>
    <w:rsid w:val="00126580"/>
    <w:rsid w:val="00126AC7"/>
    <w:rsid w:val="001303A7"/>
    <w:rsid w:val="0013043A"/>
    <w:rsid w:val="0013045C"/>
    <w:rsid w:val="00130797"/>
    <w:rsid w:val="00130A58"/>
    <w:rsid w:val="00131518"/>
    <w:rsid w:val="00131E69"/>
    <w:rsid w:val="001323B5"/>
    <w:rsid w:val="00132ABA"/>
    <w:rsid w:val="00132EE0"/>
    <w:rsid w:val="0013306C"/>
    <w:rsid w:val="0013332E"/>
    <w:rsid w:val="0013394D"/>
    <w:rsid w:val="00133FE3"/>
    <w:rsid w:val="0013471D"/>
    <w:rsid w:val="0013475D"/>
    <w:rsid w:val="0013487B"/>
    <w:rsid w:val="00134D17"/>
    <w:rsid w:val="0013595F"/>
    <w:rsid w:val="00135CB4"/>
    <w:rsid w:val="00135D88"/>
    <w:rsid w:val="001363AA"/>
    <w:rsid w:val="00136DC6"/>
    <w:rsid w:val="00136DE6"/>
    <w:rsid w:val="00136F98"/>
    <w:rsid w:val="001372A5"/>
    <w:rsid w:val="0013754B"/>
    <w:rsid w:val="00137670"/>
    <w:rsid w:val="00140047"/>
    <w:rsid w:val="00140233"/>
    <w:rsid w:val="0014098F"/>
    <w:rsid w:val="001410B4"/>
    <w:rsid w:val="001412E9"/>
    <w:rsid w:val="0014173A"/>
    <w:rsid w:val="001417F8"/>
    <w:rsid w:val="001418D2"/>
    <w:rsid w:val="00141E3E"/>
    <w:rsid w:val="00141E63"/>
    <w:rsid w:val="0014257A"/>
    <w:rsid w:val="001426CC"/>
    <w:rsid w:val="00142B49"/>
    <w:rsid w:val="00142DCB"/>
    <w:rsid w:val="0014379F"/>
    <w:rsid w:val="00143D38"/>
    <w:rsid w:val="00144110"/>
    <w:rsid w:val="00144D27"/>
    <w:rsid w:val="00144DBB"/>
    <w:rsid w:val="0014527E"/>
    <w:rsid w:val="001456EF"/>
    <w:rsid w:val="00145B43"/>
    <w:rsid w:val="00146118"/>
    <w:rsid w:val="001466C5"/>
    <w:rsid w:val="001466D0"/>
    <w:rsid w:val="00146B7D"/>
    <w:rsid w:val="00146ED0"/>
    <w:rsid w:val="001474ED"/>
    <w:rsid w:val="00147633"/>
    <w:rsid w:val="001478CB"/>
    <w:rsid w:val="001479AA"/>
    <w:rsid w:val="00150DE5"/>
    <w:rsid w:val="00151116"/>
    <w:rsid w:val="0015165A"/>
    <w:rsid w:val="00151B75"/>
    <w:rsid w:val="00151DA3"/>
    <w:rsid w:val="001531A8"/>
    <w:rsid w:val="00153E27"/>
    <w:rsid w:val="001548E4"/>
    <w:rsid w:val="00154F1C"/>
    <w:rsid w:val="00155175"/>
    <w:rsid w:val="00155433"/>
    <w:rsid w:val="001556F7"/>
    <w:rsid w:val="00156A41"/>
    <w:rsid w:val="00156AA4"/>
    <w:rsid w:val="001573C6"/>
    <w:rsid w:val="001573DE"/>
    <w:rsid w:val="00157452"/>
    <w:rsid w:val="0015775D"/>
    <w:rsid w:val="001577DE"/>
    <w:rsid w:val="0016130B"/>
    <w:rsid w:val="00161450"/>
    <w:rsid w:val="001618DE"/>
    <w:rsid w:val="00161933"/>
    <w:rsid w:val="00161CB6"/>
    <w:rsid w:val="00162785"/>
    <w:rsid w:val="001627F0"/>
    <w:rsid w:val="00162B33"/>
    <w:rsid w:val="00162C39"/>
    <w:rsid w:val="00162DBF"/>
    <w:rsid w:val="001631F1"/>
    <w:rsid w:val="00163243"/>
    <w:rsid w:val="0016357B"/>
    <w:rsid w:val="001636FB"/>
    <w:rsid w:val="0016384B"/>
    <w:rsid w:val="001642DD"/>
    <w:rsid w:val="0016455D"/>
    <w:rsid w:val="00165494"/>
    <w:rsid w:val="00165724"/>
    <w:rsid w:val="001660AE"/>
    <w:rsid w:val="0016690A"/>
    <w:rsid w:val="00166CA2"/>
    <w:rsid w:val="00166EF4"/>
    <w:rsid w:val="001673D5"/>
    <w:rsid w:val="00170078"/>
    <w:rsid w:val="001704A5"/>
    <w:rsid w:val="001705D8"/>
    <w:rsid w:val="00170F01"/>
    <w:rsid w:val="00170F39"/>
    <w:rsid w:val="001712FD"/>
    <w:rsid w:val="00171EC3"/>
    <w:rsid w:val="00171F64"/>
    <w:rsid w:val="00172881"/>
    <w:rsid w:val="0017288D"/>
    <w:rsid w:val="00172ADA"/>
    <w:rsid w:val="00172AE7"/>
    <w:rsid w:val="00172DA0"/>
    <w:rsid w:val="00173932"/>
    <w:rsid w:val="00173E11"/>
    <w:rsid w:val="00174394"/>
    <w:rsid w:val="00174A2D"/>
    <w:rsid w:val="00174C25"/>
    <w:rsid w:val="00174E14"/>
    <w:rsid w:val="00174EAF"/>
    <w:rsid w:val="0017558B"/>
    <w:rsid w:val="00175F9E"/>
    <w:rsid w:val="001765AE"/>
    <w:rsid w:val="00176A24"/>
    <w:rsid w:val="00177786"/>
    <w:rsid w:val="0017778A"/>
    <w:rsid w:val="0018051B"/>
    <w:rsid w:val="00180C0C"/>
    <w:rsid w:val="00181314"/>
    <w:rsid w:val="001817C9"/>
    <w:rsid w:val="0018199C"/>
    <w:rsid w:val="00181AE7"/>
    <w:rsid w:val="0018240F"/>
    <w:rsid w:val="001824CB"/>
    <w:rsid w:val="001825AE"/>
    <w:rsid w:val="00182796"/>
    <w:rsid w:val="00182A6A"/>
    <w:rsid w:val="00182B1B"/>
    <w:rsid w:val="00182C1A"/>
    <w:rsid w:val="0018356F"/>
    <w:rsid w:val="00183C40"/>
    <w:rsid w:val="001846C4"/>
    <w:rsid w:val="001847CD"/>
    <w:rsid w:val="001849BF"/>
    <w:rsid w:val="00184B99"/>
    <w:rsid w:val="00184BEE"/>
    <w:rsid w:val="00184BFA"/>
    <w:rsid w:val="001852DD"/>
    <w:rsid w:val="001853DE"/>
    <w:rsid w:val="00185CBF"/>
    <w:rsid w:val="00185D4F"/>
    <w:rsid w:val="00186497"/>
    <w:rsid w:val="001867EE"/>
    <w:rsid w:val="001868C5"/>
    <w:rsid w:val="001869C4"/>
    <w:rsid w:val="00186F16"/>
    <w:rsid w:val="0018736B"/>
    <w:rsid w:val="0018760B"/>
    <w:rsid w:val="00187F02"/>
    <w:rsid w:val="001901B1"/>
    <w:rsid w:val="00190525"/>
    <w:rsid w:val="001905EA"/>
    <w:rsid w:val="00190DCC"/>
    <w:rsid w:val="001916D0"/>
    <w:rsid w:val="00191BDD"/>
    <w:rsid w:val="00192E5C"/>
    <w:rsid w:val="00192F8E"/>
    <w:rsid w:val="00193279"/>
    <w:rsid w:val="00193D88"/>
    <w:rsid w:val="00193F3F"/>
    <w:rsid w:val="00194C5C"/>
    <w:rsid w:val="00195082"/>
    <w:rsid w:val="00195D25"/>
    <w:rsid w:val="0019626B"/>
    <w:rsid w:val="00196A66"/>
    <w:rsid w:val="00196ACE"/>
    <w:rsid w:val="00196CD8"/>
    <w:rsid w:val="00197059"/>
    <w:rsid w:val="001974A1"/>
    <w:rsid w:val="001974A4"/>
    <w:rsid w:val="001975A7"/>
    <w:rsid w:val="00197C0A"/>
    <w:rsid w:val="00197DC5"/>
    <w:rsid w:val="001A0073"/>
    <w:rsid w:val="001A045B"/>
    <w:rsid w:val="001A09CB"/>
    <w:rsid w:val="001A138B"/>
    <w:rsid w:val="001A1B13"/>
    <w:rsid w:val="001A2595"/>
    <w:rsid w:val="001A26B9"/>
    <w:rsid w:val="001A2773"/>
    <w:rsid w:val="001A2883"/>
    <w:rsid w:val="001A28FC"/>
    <w:rsid w:val="001A3418"/>
    <w:rsid w:val="001A36B2"/>
    <w:rsid w:val="001A3A6F"/>
    <w:rsid w:val="001A401D"/>
    <w:rsid w:val="001A4293"/>
    <w:rsid w:val="001A4950"/>
    <w:rsid w:val="001A4DF6"/>
    <w:rsid w:val="001A5716"/>
    <w:rsid w:val="001A593B"/>
    <w:rsid w:val="001A5E50"/>
    <w:rsid w:val="001A5E8A"/>
    <w:rsid w:val="001A6230"/>
    <w:rsid w:val="001A6677"/>
    <w:rsid w:val="001A6B4F"/>
    <w:rsid w:val="001A6BFE"/>
    <w:rsid w:val="001A6C3C"/>
    <w:rsid w:val="001A6C45"/>
    <w:rsid w:val="001A72B2"/>
    <w:rsid w:val="001B016A"/>
    <w:rsid w:val="001B0719"/>
    <w:rsid w:val="001B0B48"/>
    <w:rsid w:val="001B0D72"/>
    <w:rsid w:val="001B145C"/>
    <w:rsid w:val="001B1556"/>
    <w:rsid w:val="001B1D3F"/>
    <w:rsid w:val="001B1F0A"/>
    <w:rsid w:val="001B2785"/>
    <w:rsid w:val="001B280C"/>
    <w:rsid w:val="001B2880"/>
    <w:rsid w:val="001B2B1B"/>
    <w:rsid w:val="001B2B28"/>
    <w:rsid w:val="001B2BF0"/>
    <w:rsid w:val="001B30EE"/>
    <w:rsid w:val="001B37B8"/>
    <w:rsid w:val="001B4497"/>
    <w:rsid w:val="001B493A"/>
    <w:rsid w:val="001B4A9A"/>
    <w:rsid w:val="001B4ABE"/>
    <w:rsid w:val="001B4C04"/>
    <w:rsid w:val="001B5542"/>
    <w:rsid w:val="001B5593"/>
    <w:rsid w:val="001B559E"/>
    <w:rsid w:val="001B6F5C"/>
    <w:rsid w:val="001B715E"/>
    <w:rsid w:val="001B73AB"/>
    <w:rsid w:val="001B744A"/>
    <w:rsid w:val="001B79C4"/>
    <w:rsid w:val="001C06AC"/>
    <w:rsid w:val="001C0A08"/>
    <w:rsid w:val="001C10F7"/>
    <w:rsid w:val="001C1119"/>
    <w:rsid w:val="001C13BC"/>
    <w:rsid w:val="001C13EC"/>
    <w:rsid w:val="001C2EE5"/>
    <w:rsid w:val="001C32CB"/>
    <w:rsid w:val="001C3D4D"/>
    <w:rsid w:val="001C51E3"/>
    <w:rsid w:val="001C5ECD"/>
    <w:rsid w:val="001C7761"/>
    <w:rsid w:val="001C78AA"/>
    <w:rsid w:val="001C7F8C"/>
    <w:rsid w:val="001C7FA8"/>
    <w:rsid w:val="001C7FEE"/>
    <w:rsid w:val="001D02A9"/>
    <w:rsid w:val="001D02FF"/>
    <w:rsid w:val="001D0396"/>
    <w:rsid w:val="001D04C3"/>
    <w:rsid w:val="001D10D3"/>
    <w:rsid w:val="001D1565"/>
    <w:rsid w:val="001D1B35"/>
    <w:rsid w:val="001D2470"/>
    <w:rsid w:val="001D2497"/>
    <w:rsid w:val="001D28E7"/>
    <w:rsid w:val="001D383D"/>
    <w:rsid w:val="001D3BA4"/>
    <w:rsid w:val="001D3E4E"/>
    <w:rsid w:val="001D4077"/>
    <w:rsid w:val="001D4F6B"/>
    <w:rsid w:val="001D583C"/>
    <w:rsid w:val="001D64E2"/>
    <w:rsid w:val="001D68C8"/>
    <w:rsid w:val="001D6931"/>
    <w:rsid w:val="001D6BCD"/>
    <w:rsid w:val="001D70CE"/>
    <w:rsid w:val="001D748F"/>
    <w:rsid w:val="001E032D"/>
    <w:rsid w:val="001E045C"/>
    <w:rsid w:val="001E0561"/>
    <w:rsid w:val="001E08E4"/>
    <w:rsid w:val="001E1096"/>
    <w:rsid w:val="001E1702"/>
    <w:rsid w:val="001E17B4"/>
    <w:rsid w:val="001E1836"/>
    <w:rsid w:val="001E1E0B"/>
    <w:rsid w:val="001E1E39"/>
    <w:rsid w:val="001E1EE1"/>
    <w:rsid w:val="001E2071"/>
    <w:rsid w:val="001E20FF"/>
    <w:rsid w:val="001E2203"/>
    <w:rsid w:val="001E269C"/>
    <w:rsid w:val="001E2B41"/>
    <w:rsid w:val="001E2DA7"/>
    <w:rsid w:val="001E2EC9"/>
    <w:rsid w:val="001E34ED"/>
    <w:rsid w:val="001E39A3"/>
    <w:rsid w:val="001E44BC"/>
    <w:rsid w:val="001E471B"/>
    <w:rsid w:val="001E521F"/>
    <w:rsid w:val="001E5BF5"/>
    <w:rsid w:val="001E6094"/>
    <w:rsid w:val="001E609C"/>
    <w:rsid w:val="001E63A2"/>
    <w:rsid w:val="001E6FB1"/>
    <w:rsid w:val="001E7227"/>
    <w:rsid w:val="001E79F6"/>
    <w:rsid w:val="001F064F"/>
    <w:rsid w:val="001F08FE"/>
    <w:rsid w:val="001F09F3"/>
    <w:rsid w:val="001F106C"/>
    <w:rsid w:val="001F13D1"/>
    <w:rsid w:val="001F14AB"/>
    <w:rsid w:val="001F2A95"/>
    <w:rsid w:val="001F2EE5"/>
    <w:rsid w:val="001F3342"/>
    <w:rsid w:val="001F3355"/>
    <w:rsid w:val="001F342C"/>
    <w:rsid w:val="001F3624"/>
    <w:rsid w:val="001F3727"/>
    <w:rsid w:val="001F3E54"/>
    <w:rsid w:val="001F3EA0"/>
    <w:rsid w:val="001F40FC"/>
    <w:rsid w:val="001F4923"/>
    <w:rsid w:val="001F5564"/>
    <w:rsid w:val="001F66FA"/>
    <w:rsid w:val="001F694C"/>
    <w:rsid w:val="001F7189"/>
    <w:rsid w:val="001F744D"/>
    <w:rsid w:val="001F78A2"/>
    <w:rsid w:val="001F7AB8"/>
    <w:rsid w:val="0020007F"/>
    <w:rsid w:val="00200394"/>
    <w:rsid w:val="00201304"/>
    <w:rsid w:val="00201858"/>
    <w:rsid w:val="0020189F"/>
    <w:rsid w:val="00201A35"/>
    <w:rsid w:val="00201ACC"/>
    <w:rsid w:val="00201B3C"/>
    <w:rsid w:val="00201BED"/>
    <w:rsid w:val="0020214F"/>
    <w:rsid w:val="00202E8F"/>
    <w:rsid w:val="00203B67"/>
    <w:rsid w:val="00203DE8"/>
    <w:rsid w:val="002043FB"/>
    <w:rsid w:val="00204415"/>
    <w:rsid w:val="0020452E"/>
    <w:rsid w:val="00204697"/>
    <w:rsid w:val="00204CE5"/>
    <w:rsid w:val="00204DE0"/>
    <w:rsid w:val="00204F7F"/>
    <w:rsid w:val="00205013"/>
    <w:rsid w:val="00205038"/>
    <w:rsid w:val="00205D49"/>
    <w:rsid w:val="00205D98"/>
    <w:rsid w:val="00205F08"/>
    <w:rsid w:val="002071DA"/>
    <w:rsid w:val="00207445"/>
    <w:rsid w:val="00207494"/>
    <w:rsid w:val="002074EB"/>
    <w:rsid w:val="00207C82"/>
    <w:rsid w:val="002101A5"/>
    <w:rsid w:val="00210631"/>
    <w:rsid w:val="00210B13"/>
    <w:rsid w:val="00210B24"/>
    <w:rsid w:val="00210E6D"/>
    <w:rsid w:val="0021119C"/>
    <w:rsid w:val="0021190A"/>
    <w:rsid w:val="00211DAB"/>
    <w:rsid w:val="00212138"/>
    <w:rsid w:val="00212186"/>
    <w:rsid w:val="002121D2"/>
    <w:rsid w:val="00212A93"/>
    <w:rsid w:val="00212C55"/>
    <w:rsid w:val="00212EB7"/>
    <w:rsid w:val="00212F0C"/>
    <w:rsid w:val="0021301F"/>
    <w:rsid w:val="00213E65"/>
    <w:rsid w:val="00214437"/>
    <w:rsid w:val="00214AF4"/>
    <w:rsid w:val="00214C5E"/>
    <w:rsid w:val="002150E3"/>
    <w:rsid w:val="0021521A"/>
    <w:rsid w:val="00215454"/>
    <w:rsid w:val="00216228"/>
    <w:rsid w:val="00216A9F"/>
    <w:rsid w:val="00216B0C"/>
    <w:rsid w:val="00216BF9"/>
    <w:rsid w:val="0021714A"/>
    <w:rsid w:val="0021757D"/>
    <w:rsid w:val="002200C5"/>
    <w:rsid w:val="0022017C"/>
    <w:rsid w:val="00220333"/>
    <w:rsid w:val="00220607"/>
    <w:rsid w:val="00221747"/>
    <w:rsid w:val="002219CD"/>
    <w:rsid w:val="00222323"/>
    <w:rsid w:val="00223428"/>
    <w:rsid w:val="00223747"/>
    <w:rsid w:val="00223784"/>
    <w:rsid w:val="002241C9"/>
    <w:rsid w:val="00224CB3"/>
    <w:rsid w:val="00224DAB"/>
    <w:rsid w:val="0022610A"/>
    <w:rsid w:val="00226528"/>
    <w:rsid w:val="00226596"/>
    <w:rsid w:val="00226656"/>
    <w:rsid w:val="00226A4B"/>
    <w:rsid w:val="00226C74"/>
    <w:rsid w:val="00226E5F"/>
    <w:rsid w:val="002276FE"/>
    <w:rsid w:val="002278F4"/>
    <w:rsid w:val="00227C29"/>
    <w:rsid w:val="002300A5"/>
    <w:rsid w:val="002302DA"/>
    <w:rsid w:val="00230E2F"/>
    <w:rsid w:val="00230E49"/>
    <w:rsid w:val="00231ABC"/>
    <w:rsid w:val="00231CF5"/>
    <w:rsid w:val="00231DA4"/>
    <w:rsid w:val="00232015"/>
    <w:rsid w:val="0023222A"/>
    <w:rsid w:val="00232515"/>
    <w:rsid w:val="00232C72"/>
    <w:rsid w:val="002344D0"/>
    <w:rsid w:val="0023465E"/>
    <w:rsid w:val="00234C2A"/>
    <w:rsid w:val="002354AD"/>
    <w:rsid w:val="002357B8"/>
    <w:rsid w:val="002359BB"/>
    <w:rsid w:val="00235EE8"/>
    <w:rsid w:val="002360B8"/>
    <w:rsid w:val="002364B6"/>
    <w:rsid w:val="002375B2"/>
    <w:rsid w:val="00237A04"/>
    <w:rsid w:val="00240039"/>
    <w:rsid w:val="002403CB"/>
    <w:rsid w:val="002409B8"/>
    <w:rsid w:val="00240B21"/>
    <w:rsid w:val="00240B3D"/>
    <w:rsid w:val="00240F25"/>
    <w:rsid w:val="0024104C"/>
    <w:rsid w:val="0024124E"/>
    <w:rsid w:val="002412C8"/>
    <w:rsid w:val="002415AD"/>
    <w:rsid w:val="00241836"/>
    <w:rsid w:val="00241924"/>
    <w:rsid w:val="00241B35"/>
    <w:rsid w:val="00241F1A"/>
    <w:rsid w:val="00242181"/>
    <w:rsid w:val="002422DE"/>
    <w:rsid w:val="00242BBB"/>
    <w:rsid w:val="00242BBD"/>
    <w:rsid w:val="00243394"/>
    <w:rsid w:val="002439D3"/>
    <w:rsid w:val="00243D50"/>
    <w:rsid w:val="00243DE0"/>
    <w:rsid w:val="002446AE"/>
    <w:rsid w:val="00245CD8"/>
    <w:rsid w:val="00245CE5"/>
    <w:rsid w:val="0024608D"/>
    <w:rsid w:val="00246101"/>
    <w:rsid w:val="00246B21"/>
    <w:rsid w:val="00246C21"/>
    <w:rsid w:val="002473C9"/>
    <w:rsid w:val="00247570"/>
    <w:rsid w:val="0024785A"/>
    <w:rsid w:val="0024790B"/>
    <w:rsid w:val="00247AD8"/>
    <w:rsid w:val="00247BFD"/>
    <w:rsid w:val="00250374"/>
    <w:rsid w:val="00251363"/>
    <w:rsid w:val="002513AA"/>
    <w:rsid w:val="0025182C"/>
    <w:rsid w:val="00251EEC"/>
    <w:rsid w:val="002524DD"/>
    <w:rsid w:val="00252919"/>
    <w:rsid w:val="00252FAF"/>
    <w:rsid w:val="00253219"/>
    <w:rsid w:val="002536A3"/>
    <w:rsid w:val="00253967"/>
    <w:rsid w:val="00253B77"/>
    <w:rsid w:val="00253DDE"/>
    <w:rsid w:val="00253E1F"/>
    <w:rsid w:val="00254243"/>
    <w:rsid w:val="00254509"/>
    <w:rsid w:val="00255150"/>
    <w:rsid w:val="00255A3F"/>
    <w:rsid w:val="002569EE"/>
    <w:rsid w:val="002569F5"/>
    <w:rsid w:val="00256CE0"/>
    <w:rsid w:val="00257144"/>
    <w:rsid w:val="00257209"/>
    <w:rsid w:val="00257501"/>
    <w:rsid w:val="00257754"/>
    <w:rsid w:val="00257B6A"/>
    <w:rsid w:val="00257BE9"/>
    <w:rsid w:val="00260305"/>
    <w:rsid w:val="0026058D"/>
    <w:rsid w:val="00260B01"/>
    <w:rsid w:val="00260DD4"/>
    <w:rsid w:val="002612D0"/>
    <w:rsid w:val="002615B5"/>
    <w:rsid w:val="002615F3"/>
    <w:rsid w:val="00261CB1"/>
    <w:rsid w:val="00261E63"/>
    <w:rsid w:val="00261F96"/>
    <w:rsid w:val="0026238A"/>
    <w:rsid w:val="00262699"/>
    <w:rsid w:val="0026308E"/>
    <w:rsid w:val="00263280"/>
    <w:rsid w:val="002634C3"/>
    <w:rsid w:val="0026395C"/>
    <w:rsid w:val="00263F6D"/>
    <w:rsid w:val="002641CD"/>
    <w:rsid w:val="002644BF"/>
    <w:rsid w:val="00264644"/>
    <w:rsid w:val="00264D3D"/>
    <w:rsid w:val="00264F01"/>
    <w:rsid w:val="002651D1"/>
    <w:rsid w:val="00265633"/>
    <w:rsid w:val="00265704"/>
    <w:rsid w:val="00265C34"/>
    <w:rsid w:val="00265EF6"/>
    <w:rsid w:val="00265F71"/>
    <w:rsid w:val="00265FF7"/>
    <w:rsid w:val="00266380"/>
    <w:rsid w:val="00266AF9"/>
    <w:rsid w:val="00266BAD"/>
    <w:rsid w:val="00266F74"/>
    <w:rsid w:val="0026722F"/>
    <w:rsid w:val="00267650"/>
    <w:rsid w:val="00267705"/>
    <w:rsid w:val="00270432"/>
    <w:rsid w:val="0027045F"/>
    <w:rsid w:val="00270578"/>
    <w:rsid w:val="002706B2"/>
    <w:rsid w:val="0027152A"/>
    <w:rsid w:val="00271559"/>
    <w:rsid w:val="0027216A"/>
    <w:rsid w:val="00272799"/>
    <w:rsid w:val="00272E41"/>
    <w:rsid w:val="00273244"/>
    <w:rsid w:val="00273308"/>
    <w:rsid w:val="00273671"/>
    <w:rsid w:val="00273761"/>
    <w:rsid w:val="00273D2B"/>
    <w:rsid w:val="00274BF2"/>
    <w:rsid w:val="00274CFA"/>
    <w:rsid w:val="00274F78"/>
    <w:rsid w:val="002763F6"/>
    <w:rsid w:val="00276C4A"/>
    <w:rsid w:val="00276D12"/>
    <w:rsid w:val="00277279"/>
    <w:rsid w:val="00277336"/>
    <w:rsid w:val="002776C9"/>
    <w:rsid w:val="002779F3"/>
    <w:rsid w:val="00277E3B"/>
    <w:rsid w:val="00280118"/>
    <w:rsid w:val="002801F2"/>
    <w:rsid w:val="00280A54"/>
    <w:rsid w:val="00280CE3"/>
    <w:rsid w:val="00281265"/>
    <w:rsid w:val="0028135A"/>
    <w:rsid w:val="00282D20"/>
    <w:rsid w:val="00282EAB"/>
    <w:rsid w:val="00282F53"/>
    <w:rsid w:val="00283156"/>
    <w:rsid w:val="002840FD"/>
    <w:rsid w:val="0028527B"/>
    <w:rsid w:val="00285474"/>
    <w:rsid w:val="00285CBF"/>
    <w:rsid w:val="00285E35"/>
    <w:rsid w:val="00286931"/>
    <w:rsid w:val="00286C32"/>
    <w:rsid w:val="00286D72"/>
    <w:rsid w:val="002872ED"/>
    <w:rsid w:val="0029015F"/>
    <w:rsid w:val="00290FCF"/>
    <w:rsid w:val="002911F4"/>
    <w:rsid w:val="002912CA"/>
    <w:rsid w:val="00291326"/>
    <w:rsid w:val="00292674"/>
    <w:rsid w:val="00292715"/>
    <w:rsid w:val="002927C4"/>
    <w:rsid w:val="00292F32"/>
    <w:rsid w:val="002935E7"/>
    <w:rsid w:val="0029409B"/>
    <w:rsid w:val="00294A89"/>
    <w:rsid w:val="00294D32"/>
    <w:rsid w:val="00294F54"/>
    <w:rsid w:val="00294F94"/>
    <w:rsid w:val="00295607"/>
    <w:rsid w:val="0029567F"/>
    <w:rsid w:val="00296087"/>
    <w:rsid w:val="002964F4"/>
    <w:rsid w:val="00296A48"/>
    <w:rsid w:val="00296BAF"/>
    <w:rsid w:val="002976D3"/>
    <w:rsid w:val="00297ABF"/>
    <w:rsid w:val="00297C00"/>
    <w:rsid w:val="002A0250"/>
    <w:rsid w:val="002A035C"/>
    <w:rsid w:val="002A0390"/>
    <w:rsid w:val="002A0419"/>
    <w:rsid w:val="002A07CF"/>
    <w:rsid w:val="002A0A76"/>
    <w:rsid w:val="002A0B07"/>
    <w:rsid w:val="002A10F1"/>
    <w:rsid w:val="002A169A"/>
    <w:rsid w:val="002A1A32"/>
    <w:rsid w:val="002A1BA3"/>
    <w:rsid w:val="002A201C"/>
    <w:rsid w:val="002A2A9C"/>
    <w:rsid w:val="002A2D12"/>
    <w:rsid w:val="002A3068"/>
    <w:rsid w:val="002A3440"/>
    <w:rsid w:val="002A3D5E"/>
    <w:rsid w:val="002A3F9C"/>
    <w:rsid w:val="002A4022"/>
    <w:rsid w:val="002A416B"/>
    <w:rsid w:val="002A41F9"/>
    <w:rsid w:val="002A4824"/>
    <w:rsid w:val="002A4AFF"/>
    <w:rsid w:val="002A4C85"/>
    <w:rsid w:val="002A4E01"/>
    <w:rsid w:val="002A57AE"/>
    <w:rsid w:val="002A6E9A"/>
    <w:rsid w:val="002A71B7"/>
    <w:rsid w:val="002A7A8C"/>
    <w:rsid w:val="002A7C6B"/>
    <w:rsid w:val="002B0C6C"/>
    <w:rsid w:val="002B1156"/>
    <w:rsid w:val="002B161A"/>
    <w:rsid w:val="002B1843"/>
    <w:rsid w:val="002B1D42"/>
    <w:rsid w:val="002B1E36"/>
    <w:rsid w:val="002B2182"/>
    <w:rsid w:val="002B23B2"/>
    <w:rsid w:val="002B24BE"/>
    <w:rsid w:val="002B26D6"/>
    <w:rsid w:val="002B27F2"/>
    <w:rsid w:val="002B293B"/>
    <w:rsid w:val="002B2AB6"/>
    <w:rsid w:val="002B2E89"/>
    <w:rsid w:val="002B35A0"/>
    <w:rsid w:val="002B3A70"/>
    <w:rsid w:val="002B3B3E"/>
    <w:rsid w:val="002B3DB6"/>
    <w:rsid w:val="002B4036"/>
    <w:rsid w:val="002B45AC"/>
    <w:rsid w:val="002B4CD6"/>
    <w:rsid w:val="002B4EA1"/>
    <w:rsid w:val="002B5230"/>
    <w:rsid w:val="002B5AB3"/>
    <w:rsid w:val="002B5E86"/>
    <w:rsid w:val="002B612A"/>
    <w:rsid w:val="002B6284"/>
    <w:rsid w:val="002B6308"/>
    <w:rsid w:val="002B653B"/>
    <w:rsid w:val="002B672E"/>
    <w:rsid w:val="002B674F"/>
    <w:rsid w:val="002B6811"/>
    <w:rsid w:val="002B6C17"/>
    <w:rsid w:val="002B6DC8"/>
    <w:rsid w:val="002B74AE"/>
    <w:rsid w:val="002C0131"/>
    <w:rsid w:val="002C0866"/>
    <w:rsid w:val="002C0A88"/>
    <w:rsid w:val="002C0CFD"/>
    <w:rsid w:val="002C0E13"/>
    <w:rsid w:val="002C1591"/>
    <w:rsid w:val="002C1600"/>
    <w:rsid w:val="002C1E24"/>
    <w:rsid w:val="002C21E7"/>
    <w:rsid w:val="002C2345"/>
    <w:rsid w:val="002C2BEB"/>
    <w:rsid w:val="002C2C3D"/>
    <w:rsid w:val="002C32CB"/>
    <w:rsid w:val="002C34DA"/>
    <w:rsid w:val="002C460F"/>
    <w:rsid w:val="002C469E"/>
    <w:rsid w:val="002C489A"/>
    <w:rsid w:val="002C4BB2"/>
    <w:rsid w:val="002C553C"/>
    <w:rsid w:val="002C57CF"/>
    <w:rsid w:val="002C5BCB"/>
    <w:rsid w:val="002C6077"/>
    <w:rsid w:val="002C64DB"/>
    <w:rsid w:val="002C6794"/>
    <w:rsid w:val="002C6B76"/>
    <w:rsid w:val="002C7102"/>
    <w:rsid w:val="002C7297"/>
    <w:rsid w:val="002C763E"/>
    <w:rsid w:val="002C76F8"/>
    <w:rsid w:val="002D078C"/>
    <w:rsid w:val="002D08CE"/>
    <w:rsid w:val="002D12A6"/>
    <w:rsid w:val="002D154C"/>
    <w:rsid w:val="002D167F"/>
    <w:rsid w:val="002D1B49"/>
    <w:rsid w:val="002D1F12"/>
    <w:rsid w:val="002D2234"/>
    <w:rsid w:val="002D242C"/>
    <w:rsid w:val="002D3B65"/>
    <w:rsid w:val="002D4C97"/>
    <w:rsid w:val="002D4F28"/>
    <w:rsid w:val="002D51F5"/>
    <w:rsid w:val="002D5327"/>
    <w:rsid w:val="002D5373"/>
    <w:rsid w:val="002D5AAD"/>
    <w:rsid w:val="002D5C1E"/>
    <w:rsid w:val="002D6358"/>
    <w:rsid w:val="002D63F6"/>
    <w:rsid w:val="002D6611"/>
    <w:rsid w:val="002D6648"/>
    <w:rsid w:val="002D6BD9"/>
    <w:rsid w:val="002D734A"/>
    <w:rsid w:val="002E049F"/>
    <w:rsid w:val="002E244B"/>
    <w:rsid w:val="002E2952"/>
    <w:rsid w:val="002E3524"/>
    <w:rsid w:val="002E35E5"/>
    <w:rsid w:val="002E3E04"/>
    <w:rsid w:val="002E4C0E"/>
    <w:rsid w:val="002E5711"/>
    <w:rsid w:val="002E57FA"/>
    <w:rsid w:val="002E61B4"/>
    <w:rsid w:val="002E62F3"/>
    <w:rsid w:val="002E6AAC"/>
    <w:rsid w:val="002E7371"/>
    <w:rsid w:val="002E749D"/>
    <w:rsid w:val="002E7791"/>
    <w:rsid w:val="002E7AA0"/>
    <w:rsid w:val="002F0400"/>
    <w:rsid w:val="002F062D"/>
    <w:rsid w:val="002F0A70"/>
    <w:rsid w:val="002F11E7"/>
    <w:rsid w:val="002F161D"/>
    <w:rsid w:val="002F19EE"/>
    <w:rsid w:val="002F1A5F"/>
    <w:rsid w:val="002F1A91"/>
    <w:rsid w:val="002F2155"/>
    <w:rsid w:val="002F262C"/>
    <w:rsid w:val="002F2EC1"/>
    <w:rsid w:val="002F3E38"/>
    <w:rsid w:val="002F3EE0"/>
    <w:rsid w:val="002F3F1A"/>
    <w:rsid w:val="002F41A4"/>
    <w:rsid w:val="002F50BB"/>
    <w:rsid w:val="002F5DA6"/>
    <w:rsid w:val="002F6026"/>
    <w:rsid w:val="002F6436"/>
    <w:rsid w:val="002F6729"/>
    <w:rsid w:val="002F7059"/>
    <w:rsid w:val="002F7DDD"/>
    <w:rsid w:val="0030019F"/>
    <w:rsid w:val="003003F0"/>
    <w:rsid w:val="00300689"/>
    <w:rsid w:val="003006EC"/>
    <w:rsid w:val="00300B2C"/>
    <w:rsid w:val="00300FB0"/>
    <w:rsid w:val="003010E1"/>
    <w:rsid w:val="0030156C"/>
    <w:rsid w:val="00301892"/>
    <w:rsid w:val="00301BCF"/>
    <w:rsid w:val="0030243F"/>
    <w:rsid w:val="003024BB"/>
    <w:rsid w:val="00302DA3"/>
    <w:rsid w:val="00302E9E"/>
    <w:rsid w:val="0030389B"/>
    <w:rsid w:val="00303F7A"/>
    <w:rsid w:val="003042BC"/>
    <w:rsid w:val="003048CB"/>
    <w:rsid w:val="00304A55"/>
    <w:rsid w:val="00304BA7"/>
    <w:rsid w:val="0030583F"/>
    <w:rsid w:val="003058FB"/>
    <w:rsid w:val="00306119"/>
    <w:rsid w:val="00306524"/>
    <w:rsid w:val="00306C5A"/>
    <w:rsid w:val="00306C9E"/>
    <w:rsid w:val="00306F43"/>
    <w:rsid w:val="003076D3"/>
    <w:rsid w:val="00310010"/>
    <w:rsid w:val="003105C1"/>
    <w:rsid w:val="003109E7"/>
    <w:rsid w:val="00311481"/>
    <w:rsid w:val="00311A5B"/>
    <w:rsid w:val="0031203D"/>
    <w:rsid w:val="0031207E"/>
    <w:rsid w:val="003120A8"/>
    <w:rsid w:val="00312640"/>
    <w:rsid w:val="003126D5"/>
    <w:rsid w:val="0031289E"/>
    <w:rsid w:val="00312DCD"/>
    <w:rsid w:val="00312E37"/>
    <w:rsid w:val="00312F11"/>
    <w:rsid w:val="003138E5"/>
    <w:rsid w:val="00313C54"/>
    <w:rsid w:val="00314436"/>
    <w:rsid w:val="0031444E"/>
    <w:rsid w:val="00314858"/>
    <w:rsid w:val="00314881"/>
    <w:rsid w:val="00314DD3"/>
    <w:rsid w:val="00314E83"/>
    <w:rsid w:val="00314EF0"/>
    <w:rsid w:val="00315104"/>
    <w:rsid w:val="003153B1"/>
    <w:rsid w:val="00315A19"/>
    <w:rsid w:val="00316010"/>
    <w:rsid w:val="00316116"/>
    <w:rsid w:val="00316388"/>
    <w:rsid w:val="00316887"/>
    <w:rsid w:val="00317951"/>
    <w:rsid w:val="0031798B"/>
    <w:rsid w:val="00320455"/>
    <w:rsid w:val="00320743"/>
    <w:rsid w:val="00321053"/>
    <w:rsid w:val="00321460"/>
    <w:rsid w:val="00321BB3"/>
    <w:rsid w:val="00321C80"/>
    <w:rsid w:val="003223AE"/>
    <w:rsid w:val="00322FE0"/>
    <w:rsid w:val="003232F5"/>
    <w:rsid w:val="003234E5"/>
    <w:rsid w:val="00323E78"/>
    <w:rsid w:val="003241CA"/>
    <w:rsid w:val="003243CA"/>
    <w:rsid w:val="00324AE1"/>
    <w:rsid w:val="0032502B"/>
    <w:rsid w:val="00325069"/>
    <w:rsid w:val="00325243"/>
    <w:rsid w:val="00325496"/>
    <w:rsid w:val="00325A4D"/>
    <w:rsid w:val="00326623"/>
    <w:rsid w:val="00326675"/>
    <w:rsid w:val="003270B0"/>
    <w:rsid w:val="003274D5"/>
    <w:rsid w:val="0032777C"/>
    <w:rsid w:val="00327CBA"/>
    <w:rsid w:val="00327E85"/>
    <w:rsid w:val="00330683"/>
    <w:rsid w:val="00330B9C"/>
    <w:rsid w:val="00331411"/>
    <w:rsid w:val="00331C6C"/>
    <w:rsid w:val="00332D9C"/>
    <w:rsid w:val="00332FC5"/>
    <w:rsid w:val="003342C5"/>
    <w:rsid w:val="003346B1"/>
    <w:rsid w:val="00334C02"/>
    <w:rsid w:val="00334DFD"/>
    <w:rsid w:val="00335CF6"/>
    <w:rsid w:val="00335E03"/>
    <w:rsid w:val="0033622E"/>
    <w:rsid w:val="00337481"/>
    <w:rsid w:val="003374D1"/>
    <w:rsid w:val="00337A80"/>
    <w:rsid w:val="00337BF7"/>
    <w:rsid w:val="00337CDF"/>
    <w:rsid w:val="003409CB"/>
    <w:rsid w:val="00340D3E"/>
    <w:rsid w:val="00340FE0"/>
    <w:rsid w:val="00341282"/>
    <w:rsid w:val="0034128E"/>
    <w:rsid w:val="00341497"/>
    <w:rsid w:val="003415E2"/>
    <w:rsid w:val="00341DD4"/>
    <w:rsid w:val="00342287"/>
    <w:rsid w:val="003424E1"/>
    <w:rsid w:val="00342C46"/>
    <w:rsid w:val="00342C8F"/>
    <w:rsid w:val="00342EF0"/>
    <w:rsid w:val="003435C8"/>
    <w:rsid w:val="003435CF"/>
    <w:rsid w:val="00343C40"/>
    <w:rsid w:val="00343ED2"/>
    <w:rsid w:val="00344864"/>
    <w:rsid w:val="00344B41"/>
    <w:rsid w:val="00344CEA"/>
    <w:rsid w:val="003451B3"/>
    <w:rsid w:val="003451CD"/>
    <w:rsid w:val="00346111"/>
    <w:rsid w:val="0034633A"/>
    <w:rsid w:val="00346733"/>
    <w:rsid w:val="00346AF8"/>
    <w:rsid w:val="00346C3D"/>
    <w:rsid w:val="00346CC5"/>
    <w:rsid w:val="00346E89"/>
    <w:rsid w:val="003471E5"/>
    <w:rsid w:val="003474C4"/>
    <w:rsid w:val="003478C3"/>
    <w:rsid w:val="00347914"/>
    <w:rsid w:val="00347FB8"/>
    <w:rsid w:val="0035000D"/>
    <w:rsid w:val="0035049C"/>
    <w:rsid w:val="003509AE"/>
    <w:rsid w:val="00350DE5"/>
    <w:rsid w:val="003511C1"/>
    <w:rsid w:val="003526A4"/>
    <w:rsid w:val="003528DA"/>
    <w:rsid w:val="0035375B"/>
    <w:rsid w:val="003539FF"/>
    <w:rsid w:val="00353ABC"/>
    <w:rsid w:val="00353B2E"/>
    <w:rsid w:val="00353BA7"/>
    <w:rsid w:val="00353BD5"/>
    <w:rsid w:val="0035417A"/>
    <w:rsid w:val="00354B31"/>
    <w:rsid w:val="0035501A"/>
    <w:rsid w:val="00355443"/>
    <w:rsid w:val="00355CCA"/>
    <w:rsid w:val="0035720C"/>
    <w:rsid w:val="00357876"/>
    <w:rsid w:val="00360380"/>
    <w:rsid w:val="00360DE4"/>
    <w:rsid w:val="00360F62"/>
    <w:rsid w:val="0036187D"/>
    <w:rsid w:val="00361AE4"/>
    <w:rsid w:val="00361B45"/>
    <w:rsid w:val="00361BDE"/>
    <w:rsid w:val="00361BE0"/>
    <w:rsid w:val="00361E74"/>
    <w:rsid w:val="0036287E"/>
    <w:rsid w:val="003628F5"/>
    <w:rsid w:val="00362ACE"/>
    <w:rsid w:val="00362FF3"/>
    <w:rsid w:val="003634F0"/>
    <w:rsid w:val="00363942"/>
    <w:rsid w:val="00363D3F"/>
    <w:rsid w:val="00363DA8"/>
    <w:rsid w:val="0036488A"/>
    <w:rsid w:val="003649D2"/>
    <w:rsid w:val="00364BB1"/>
    <w:rsid w:val="00364CD0"/>
    <w:rsid w:val="003660E1"/>
    <w:rsid w:val="0036613C"/>
    <w:rsid w:val="003662A4"/>
    <w:rsid w:val="0036634B"/>
    <w:rsid w:val="003668EB"/>
    <w:rsid w:val="00366AA8"/>
    <w:rsid w:val="00366C2D"/>
    <w:rsid w:val="00366D10"/>
    <w:rsid w:val="00366D9E"/>
    <w:rsid w:val="00367442"/>
    <w:rsid w:val="00367FC5"/>
    <w:rsid w:val="003706AB"/>
    <w:rsid w:val="00370986"/>
    <w:rsid w:val="00370C8B"/>
    <w:rsid w:val="00370D84"/>
    <w:rsid w:val="00370E55"/>
    <w:rsid w:val="003717FD"/>
    <w:rsid w:val="003727CC"/>
    <w:rsid w:val="00372852"/>
    <w:rsid w:val="00372CB2"/>
    <w:rsid w:val="00372F4B"/>
    <w:rsid w:val="00373E3E"/>
    <w:rsid w:val="00373E7B"/>
    <w:rsid w:val="00374266"/>
    <w:rsid w:val="003743E1"/>
    <w:rsid w:val="00374923"/>
    <w:rsid w:val="00374D29"/>
    <w:rsid w:val="00374F7D"/>
    <w:rsid w:val="00375078"/>
    <w:rsid w:val="0037507C"/>
    <w:rsid w:val="003750D4"/>
    <w:rsid w:val="003752F0"/>
    <w:rsid w:val="00375373"/>
    <w:rsid w:val="0037563A"/>
    <w:rsid w:val="00376461"/>
    <w:rsid w:val="003764AD"/>
    <w:rsid w:val="0037652F"/>
    <w:rsid w:val="0037666B"/>
    <w:rsid w:val="0037697D"/>
    <w:rsid w:val="00377022"/>
    <w:rsid w:val="003774E8"/>
    <w:rsid w:val="00377A25"/>
    <w:rsid w:val="00377C20"/>
    <w:rsid w:val="00377ED4"/>
    <w:rsid w:val="00377F92"/>
    <w:rsid w:val="003805AB"/>
    <w:rsid w:val="00380631"/>
    <w:rsid w:val="003806AB"/>
    <w:rsid w:val="00380887"/>
    <w:rsid w:val="00381672"/>
    <w:rsid w:val="00381BDC"/>
    <w:rsid w:val="00381F62"/>
    <w:rsid w:val="0038215F"/>
    <w:rsid w:val="00382B01"/>
    <w:rsid w:val="00383FC2"/>
    <w:rsid w:val="00384253"/>
    <w:rsid w:val="003845CF"/>
    <w:rsid w:val="003847EB"/>
    <w:rsid w:val="00384B8F"/>
    <w:rsid w:val="00384FC9"/>
    <w:rsid w:val="00385532"/>
    <w:rsid w:val="00385E13"/>
    <w:rsid w:val="00385E25"/>
    <w:rsid w:val="00385EF3"/>
    <w:rsid w:val="00385F4A"/>
    <w:rsid w:val="003863DA"/>
    <w:rsid w:val="0038656E"/>
    <w:rsid w:val="00386EBB"/>
    <w:rsid w:val="00387206"/>
    <w:rsid w:val="00387344"/>
    <w:rsid w:val="00387BCD"/>
    <w:rsid w:val="0039039E"/>
    <w:rsid w:val="003908D9"/>
    <w:rsid w:val="00390C16"/>
    <w:rsid w:val="00390CBA"/>
    <w:rsid w:val="003916A2"/>
    <w:rsid w:val="0039199A"/>
    <w:rsid w:val="0039215A"/>
    <w:rsid w:val="003923D8"/>
    <w:rsid w:val="00392410"/>
    <w:rsid w:val="00393074"/>
    <w:rsid w:val="0039310A"/>
    <w:rsid w:val="0039316D"/>
    <w:rsid w:val="00393263"/>
    <w:rsid w:val="003934A4"/>
    <w:rsid w:val="003936DB"/>
    <w:rsid w:val="00393FD1"/>
    <w:rsid w:val="0039401A"/>
    <w:rsid w:val="00394577"/>
    <w:rsid w:val="00394B4F"/>
    <w:rsid w:val="00395646"/>
    <w:rsid w:val="00395706"/>
    <w:rsid w:val="00395771"/>
    <w:rsid w:val="00395896"/>
    <w:rsid w:val="00395A2D"/>
    <w:rsid w:val="00395D9A"/>
    <w:rsid w:val="003962C6"/>
    <w:rsid w:val="00396476"/>
    <w:rsid w:val="00396C23"/>
    <w:rsid w:val="003974DA"/>
    <w:rsid w:val="003975C2"/>
    <w:rsid w:val="003977E6"/>
    <w:rsid w:val="00397922"/>
    <w:rsid w:val="00397C23"/>
    <w:rsid w:val="00397EB3"/>
    <w:rsid w:val="003A07D7"/>
    <w:rsid w:val="003A07FE"/>
    <w:rsid w:val="003A0CF4"/>
    <w:rsid w:val="003A129E"/>
    <w:rsid w:val="003A141E"/>
    <w:rsid w:val="003A18C6"/>
    <w:rsid w:val="003A1E0A"/>
    <w:rsid w:val="003A20D3"/>
    <w:rsid w:val="003A2135"/>
    <w:rsid w:val="003A2280"/>
    <w:rsid w:val="003A286E"/>
    <w:rsid w:val="003A3F0C"/>
    <w:rsid w:val="003A4AD1"/>
    <w:rsid w:val="003A4DF7"/>
    <w:rsid w:val="003A5380"/>
    <w:rsid w:val="003A62BA"/>
    <w:rsid w:val="003A778A"/>
    <w:rsid w:val="003A78CF"/>
    <w:rsid w:val="003A7D45"/>
    <w:rsid w:val="003A7DF6"/>
    <w:rsid w:val="003B0112"/>
    <w:rsid w:val="003B0734"/>
    <w:rsid w:val="003B1304"/>
    <w:rsid w:val="003B1A6F"/>
    <w:rsid w:val="003B1AFE"/>
    <w:rsid w:val="003B1B34"/>
    <w:rsid w:val="003B1E14"/>
    <w:rsid w:val="003B1FCC"/>
    <w:rsid w:val="003B290C"/>
    <w:rsid w:val="003B2F9C"/>
    <w:rsid w:val="003B340F"/>
    <w:rsid w:val="003B357E"/>
    <w:rsid w:val="003B3E67"/>
    <w:rsid w:val="003B4CE4"/>
    <w:rsid w:val="003B57FB"/>
    <w:rsid w:val="003B6034"/>
    <w:rsid w:val="003B6A45"/>
    <w:rsid w:val="003B6C89"/>
    <w:rsid w:val="003B75DB"/>
    <w:rsid w:val="003B7818"/>
    <w:rsid w:val="003B7CA6"/>
    <w:rsid w:val="003C0438"/>
    <w:rsid w:val="003C0648"/>
    <w:rsid w:val="003C0982"/>
    <w:rsid w:val="003C0B04"/>
    <w:rsid w:val="003C1424"/>
    <w:rsid w:val="003C1F3E"/>
    <w:rsid w:val="003C1FBD"/>
    <w:rsid w:val="003C1FEF"/>
    <w:rsid w:val="003C246C"/>
    <w:rsid w:val="003C2DCF"/>
    <w:rsid w:val="003C3082"/>
    <w:rsid w:val="003C354F"/>
    <w:rsid w:val="003C35FA"/>
    <w:rsid w:val="003C370C"/>
    <w:rsid w:val="003C43C5"/>
    <w:rsid w:val="003C4421"/>
    <w:rsid w:val="003C4CC2"/>
    <w:rsid w:val="003C4E86"/>
    <w:rsid w:val="003C506E"/>
    <w:rsid w:val="003C55D4"/>
    <w:rsid w:val="003C6175"/>
    <w:rsid w:val="003C6A10"/>
    <w:rsid w:val="003C6B57"/>
    <w:rsid w:val="003C772E"/>
    <w:rsid w:val="003C7B68"/>
    <w:rsid w:val="003C7E1A"/>
    <w:rsid w:val="003D00CE"/>
    <w:rsid w:val="003D03EE"/>
    <w:rsid w:val="003D14A6"/>
    <w:rsid w:val="003D1728"/>
    <w:rsid w:val="003D184A"/>
    <w:rsid w:val="003D1C05"/>
    <w:rsid w:val="003D1E3A"/>
    <w:rsid w:val="003D23E0"/>
    <w:rsid w:val="003D2609"/>
    <w:rsid w:val="003D2AD7"/>
    <w:rsid w:val="003D2D28"/>
    <w:rsid w:val="003D2D65"/>
    <w:rsid w:val="003D32E2"/>
    <w:rsid w:val="003D3505"/>
    <w:rsid w:val="003D377B"/>
    <w:rsid w:val="003D38CF"/>
    <w:rsid w:val="003D3E82"/>
    <w:rsid w:val="003D4015"/>
    <w:rsid w:val="003D41DD"/>
    <w:rsid w:val="003D42B3"/>
    <w:rsid w:val="003D4721"/>
    <w:rsid w:val="003D4823"/>
    <w:rsid w:val="003D4B13"/>
    <w:rsid w:val="003D5856"/>
    <w:rsid w:val="003D5907"/>
    <w:rsid w:val="003D5C44"/>
    <w:rsid w:val="003D5F20"/>
    <w:rsid w:val="003D5F74"/>
    <w:rsid w:val="003D654D"/>
    <w:rsid w:val="003D6610"/>
    <w:rsid w:val="003D6D09"/>
    <w:rsid w:val="003D71D0"/>
    <w:rsid w:val="003D762C"/>
    <w:rsid w:val="003D7ABC"/>
    <w:rsid w:val="003E002A"/>
    <w:rsid w:val="003E01F9"/>
    <w:rsid w:val="003E027B"/>
    <w:rsid w:val="003E04CB"/>
    <w:rsid w:val="003E056A"/>
    <w:rsid w:val="003E0E4B"/>
    <w:rsid w:val="003E0EF4"/>
    <w:rsid w:val="003E187C"/>
    <w:rsid w:val="003E1BDA"/>
    <w:rsid w:val="003E1E24"/>
    <w:rsid w:val="003E1F7F"/>
    <w:rsid w:val="003E2427"/>
    <w:rsid w:val="003E27AF"/>
    <w:rsid w:val="003E2959"/>
    <w:rsid w:val="003E2D6B"/>
    <w:rsid w:val="003E2F97"/>
    <w:rsid w:val="003E3E99"/>
    <w:rsid w:val="003E408E"/>
    <w:rsid w:val="003E4E07"/>
    <w:rsid w:val="003E4F51"/>
    <w:rsid w:val="003E56E5"/>
    <w:rsid w:val="003E5872"/>
    <w:rsid w:val="003E5C43"/>
    <w:rsid w:val="003E5C54"/>
    <w:rsid w:val="003E644C"/>
    <w:rsid w:val="003E7036"/>
    <w:rsid w:val="003E73B1"/>
    <w:rsid w:val="003E745D"/>
    <w:rsid w:val="003E7E6E"/>
    <w:rsid w:val="003F0277"/>
    <w:rsid w:val="003F05FF"/>
    <w:rsid w:val="003F09A8"/>
    <w:rsid w:val="003F154D"/>
    <w:rsid w:val="003F17E0"/>
    <w:rsid w:val="003F1C11"/>
    <w:rsid w:val="003F2183"/>
    <w:rsid w:val="003F31BA"/>
    <w:rsid w:val="003F354F"/>
    <w:rsid w:val="003F3CEE"/>
    <w:rsid w:val="003F42C5"/>
    <w:rsid w:val="003F5D69"/>
    <w:rsid w:val="003F5EC9"/>
    <w:rsid w:val="003F65BA"/>
    <w:rsid w:val="003F6994"/>
    <w:rsid w:val="003F6A74"/>
    <w:rsid w:val="003F6F1D"/>
    <w:rsid w:val="003F73AA"/>
    <w:rsid w:val="003F76F2"/>
    <w:rsid w:val="003F7745"/>
    <w:rsid w:val="003F7B60"/>
    <w:rsid w:val="003F7DF5"/>
    <w:rsid w:val="00400173"/>
    <w:rsid w:val="004006B7"/>
    <w:rsid w:val="0040089B"/>
    <w:rsid w:val="00400B3C"/>
    <w:rsid w:val="00400BFF"/>
    <w:rsid w:val="00400DBD"/>
    <w:rsid w:val="0040106B"/>
    <w:rsid w:val="00401A68"/>
    <w:rsid w:val="00401FBA"/>
    <w:rsid w:val="00402346"/>
    <w:rsid w:val="00402540"/>
    <w:rsid w:val="0040257F"/>
    <w:rsid w:val="00402754"/>
    <w:rsid w:val="004029B3"/>
    <w:rsid w:val="00402E6F"/>
    <w:rsid w:val="00403258"/>
    <w:rsid w:val="0040325D"/>
    <w:rsid w:val="00403460"/>
    <w:rsid w:val="0040357E"/>
    <w:rsid w:val="00403664"/>
    <w:rsid w:val="004039FC"/>
    <w:rsid w:val="00403F64"/>
    <w:rsid w:val="00403F7A"/>
    <w:rsid w:val="00404078"/>
    <w:rsid w:val="00404554"/>
    <w:rsid w:val="00404EFE"/>
    <w:rsid w:val="00405E55"/>
    <w:rsid w:val="00406888"/>
    <w:rsid w:val="00406DBB"/>
    <w:rsid w:val="00407087"/>
    <w:rsid w:val="004073A5"/>
    <w:rsid w:val="004104B8"/>
    <w:rsid w:val="00410557"/>
    <w:rsid w:val="00410578"/>
    <w:rsid w:val="00410D70"/>
    <w:rsid w:val="00411404"/>
    <w:rsid w:val="004115CD"/>
    <w:rsid w:val="0041213C"/>
    <w:rsid w:val="004127BF"/>
    <w:rsid w:val="004128A7"/>
    <w:rsid w:val="00412B0C"/>
    <w:rsid w:val="00412E86"/>
    <w:rsid w:val="004132E5"/>
    <w:rsid w:val="004134CF"/>
    <w:rsid w:val="00413B70"/>
    <w:rsid w:val="00413BEC"/>
    <w:rsid w:val="0041437C"/>
    <w:rsid w:val="004143CC"/>
    <w:rsid w:val="00414639"/>
    <w:rsid w:val="0041495F"/>
    <w:rsid w:val="00414AA5"/>
    <w:rsid w:val="00414C5A"/>
    <w:rsid w:val="00414F4D"/>
    <w:rsid w:val="00415BF5"/>
    <w:rsid w:val="00416772"/>
    <w:rsid w:val="0041678F"/>
    <w:rsid w:val="00416A3B"/>
    <w:rsid w:val="00417245"/>
    <w:rsid w:val="0041783F"/>
    <w:rsid w:val="00417AD2"/>
    <w:rsid w:val="00417BD7"/>
    <w:rsid w:val="00417CB6"/>
    <w:rsid w:val="00417DCE"/>
    <w:rsid w:val="00420413"/>
    <w:rsid w:val="00420711"/>
    <w:rsid w:val="004209CF"/>
    <w:rsid w:val="00420B02"/>
    <w:rsid w:val="00420D15"/>
    <w:rsid w:val="00420E78"/>
    <w:rsid w:val="00420EB6"/>
    <w:rsid w:val="0042118C"/>
    <w:rsid w:val="004216A5"/>
    <w:rsid w:val="00421F2E"/>
    <w:rsid w:val="00421FCA"/>
    <w:rsid w:val="0042208E"/>
    <w:rsid w:val="004221D8"/>
    <w:rsid w:val="0042282D"/>
    <w:rsid w:val="0042349B"/>
    <w:rsid w:val="00423FDC"/>
    <w:rsid w:val="00423FF6"/>
    <w:rsid w:val="004241F2"/>
    <w:rsid w:val="00424748"/>
    <w:rsid w:val="00425253"/>
    <w:rsid w:val="00425381"/>
    <w:rsid w:val="0042539B"/>
    <w:rsid w:val="00425551"/>
    <w:rsid w:val="004258B7"/>
    <w:rsid w:val="00425AE7"/>
    <w:rsid w:val="00425BCF"/>
    <w:rsid w:val="00425EE7"/>
    <w:rsid w:val="00425F8C"/>
    <w:rsid w:val="00426364"/>
    <w:rsid w:val="004264BF"/>
    <w:rsid w:val="004267CC"/>
    <w:rsid w:val="00426BAA"/>
    <w:rsid w:val="00426DEB"/>
    <w:rsid w:val="00427134"/>
    <w:rsid w:val="00427269"/>
    <w:rsid w:val="0042791F"/>
    <w:rsid w:val="00430245"/>
    <w:rsid w:val="00430D5E"/>
    <w:rsid w:val="00430F19"/>
    <w:rsid w:val="0043112D"/>
    <w:rsid w:val="0043147B"/>
    <w:rsid w:val="00431A5E"/>
    <w:rsid w:val="00431C7C"/>
    <w:rsid w:val="00431CFE"/>
    <w:rsid w:val="0043223F"/>
    <w:rsid w:val="00432D06"/>
    <w:rsid w:val="00432EB7"/>
    <w:rsid w:val="0043365E"/>
    <w:rsid w:val="00433AB0"/>
    <w:rsid w:val="00433F43"/>
    <w:rsid w:val="004356B0"/>
    <w:rsid w:val="0043570C"/>
    <w:rsid w:val="00435839"/>
    <w:rsid w:val="00435A5C"/>
    <w:rsid w:val="00435C21"/>
    <w:rsid w:val="00435DD7"/>
    <w:rsid w:val="00437186"/>
    <w:rsid w:val="004379C9"/>
    <w:rsid w:val="00437A8D"/>
    <w:rsid w:val="0044032F"/>
    <w:rsid w:val="0044085A"/>
    <w:rsid w:val="004416F2"/>
    <w:rsid w:val="004419C7"/>
    <w:rsid w:val="00441A81"/>
    <w:rsid w:val="00441B0D"/>
    <w:rsid w:val="00441C1F"/>
    <w:rsid w:val="00442BCA"/>
    <w:rsid w:val="00442D9C"/>
    <w:rsid w:val="00442F32"/>
    <w:rsid w:val="004431C4"/>
    <w:rsid w:val="004436E5"/>
    <w:rsid w:val="004437F2"/>
    <w:rsid w:val="00444190"/>
    <w:rsid w:val="00444236"/>
    <w:rsid w:val="004447D6"/>
    <w:rsid w:val="00444962"/>
    <w:rsid w:val="00444C8B"/>
    <w:rsid w:val="0044574E"/>
    <w:rsid w:val="004458B5"/>
    <w:rsid w:val="00445CB1"/>
    <w:rsid w:val="00446384"/>
    <w:rsid w:val="00446780"/>
    <w:rsid w:val="004467BE"/>
    <w:rsid w:val="0044689C"/>
    <w:rsid w:val="00446920"/>
    <w:rsid w:val="0044704A"/>
    <w:rsid w:val="0044704F"/>
    <w:rsid w:val="00447312"/>
    <w:rsid w:val="004506AE"/>
    <w:rsid w:val="004506FF"/>
    <w:rsid w:val="00450A9A"/>
    <w:rsid w:val="00450C89"/>
    <w:rsid w:val="0045121C"/>
    <w:rsid w:val="00451425"/>
    <w:rsid w:val="0045180A"/>
    <w:rsid w:val="0045194E"/>
    <w:rsid w:val="00451D53"/>
    <w:rsid w:val="004522B6"/>
    <w:rsid w:val="00452A1E"/>
    <w:rsid w:val="00452C8D"/>
    <w:rsid w:val="00452DC9"/>
    <w:rsid w:val="004530AF"/>
    <w:rsid w:val="00453242"/>
    <w:rsid w:val="004532EA"/>
    <w:rsid w:val="00453F01"/>
    <w:rsid w:val="00454DA2"/>
    <w:rsid w:val="00454E03"/>
    <w:rsid w:val="00455423"/>
    <w:rsid w:val="00455825"/>
    <w:rsid w:val="0045599F"/>
    <w:rsid w:val="00455A87"/>
    <w:rsid w:val="00455F6C"/>
    <w:rsid w:val="00455FDF"/>
    <w:rsid w:val="00457218"/>
    <w:rsid w:val="0046057D"/>
    <w:rsid w:val="00460847"/>
    <w:rsid w:val="00461148"/>
    <w:rsid w:val="0046190D"/>
    <w:rsid w:val="00461B5F"/>
    <w:rsid w:val="004620C2"/>
    <w:rsid w:val="004625C8"/>
    <w:rsid w:val="00462D13"/>
    <w:rsid w:val="00463354"/>
    <w:rsid w:val="004638B7"/>
    <w:rsid w:val="004639C2"/>
    <w:rsid w:val="00463B4B"/>
    <w:rsid w:val="004640FA"/>
    <w:rsid w:val="00464309"/>
    <w:rsid w:val="004645BA"/>
    <w:rsid w:val="004647D1"/>
    <w:rsid w:val="004652A7"/>
    <w:rsid w:val="00465632"/>
    <w:rsid w:val="00465C62"/>
    <w:rsid w:val="00466082"/>
    <w:rsid w:val="004667F5"/>
    <w:rsid w:val="004668D3"/>
    <w:rsid w:val="0046713C"/>
    <w:rsid w:val="0046737E"/>
    <w:rsid w:val="004673DF"/>
    <w:rsid w:val="0046750B"/>
    <w:rsid w:val="004676A0"/>
    <w:rsid w:val="00467A2D"/>
    <w:rsid w:val="004704D3"/>
    <w:rsid w:val="004705F7"/>
    <w:rsid w:val="004709A7"/>
    <w:rsid w:val="00470CE3"/>
    <w:rsid w:val="00470D7D"/>
    <w:rsid w:val="00470E6B"/>
    <w:rsid w:val="00470F8A"/>
    <w:rsid w:val="0047114F"/>
    <w:rsid w:val="00471516"/>
    <w:rsid w:val="004721F4"/>
    <w:rsid w:val="004723B4"/>
    <w:rsid w:val="00473039"/>
    <w:rsid w:val="00473247"/>
    <w:rsid w:val="004736C5"/>
    <w:rsid w:val="004738E3"/>
    <w:rsid w:val="00473B69"/>
    <w:rsid w:val="00473CC1"/>
    <w:rsid w:val="004743C3"/>
    <w:rsid w:val="00475B0D"/>
    <w:rsid w:val="00475E21"/>
    <w:rsid w:val="00475E76"/>
    <w:rsid w:val="0047716F"/>
    <w:rsid w:val="004771E4"/>
    <w:rsid w:val="004778A7"/>
    <w:rsid w:val="004800F5"/>
    <w:rsid w:val="004814D6"/>
    <w:rsid w:val="00481BB7"/>
    <w:rsid w:val="00481F97"/>
    <w:rsid w:val="0048243C"/>
    <w:rsid w:val="00482DEB"/>
    <w:rsid w:val="00482FC3"/>
    <w:rsid w:val="004833A5"/>
    <w:rsid w:val="004835A9"/>
    <w:rsid w:val="00483971"/>
    <w:rsid w:val="00484141"/>
    <w:rsid w:val="00484703"/>
    <w:rsid w:val="004848E6"/>
    <w:rsid w:val="0048562B"/>
    <w:rsid w:val="004857A4"/>
    <w:rsid w:val="004867EC"/>
    <w:rsid w:val="00486AA8"/>
    <w:rsid w:val="0048741D"/>
    <w:rsid w:val="0048771A"/>
    <w:rsid w:val="00487BE8"/>
    <w:rsid w:val="0049088D"/>
    <w:rsid w:val="00490FF0"/>
    <w:rsid w:val="004910CA"/>
    <w:rsid w:val="00491897"/>
    <w:rsid w:val="00491C79"/>
    <w:rsid w:val="00492183"/>
    <w:rsid w:val="004922A9"/>
    <w:rsid w:val="004925F3"/>
    <w:rsid w:val="00492F00"/>
    <w:rsid w:val="00493053"/>
    <w:rsid w:val="004935FD"/>
    <w:rsid w:val="00494668"/>
    <w:rsid w:val="004946CC"/>
    <w:rsid w:val="0049486F"/>
    <w:rsid w:val="00494B32"/>
    <w:rsid w:val="00494D27"/>
    <w:rsid w:val="00495446"/>
    <w:rsid w:val="0049567D"/>
    <w:rsid w:val="0049589D"/>
    <w:rsid w:val="004961A7"/>
    <w:rsid w:val="00496B0E"/>
    <w:rsid w:val="00496C9B"/>
    <w:rsid w:val="00497335"/>
    <w:rsid w:val="004975A3"/>
    <w:rsid w:val="00497D31"/>
    <w:rsid w:val="004A0432"/>
    <w:rsid w:val="004A06CA"/>
    <w:rsid w:val="004A07F7"/>
    <w:rsid w:val="004A0CDF"/>
    <w:rsid w:val="004A1411"/>
    <w:rsid w:val="004A165B"/>
    <w:rsid w:val="004A2105"/>
    <w:rsid w:val="004A2466"/>
    <w:rsid w:val="004A2A82"/>
    <w:rsid w:val="004A2D50"/>
    <w:rsid w:val="004A41D2"/>
    <w:rsid w:val="004A47DE"/>
    <w:rsid w:val="004A4AFE"/>
    <w:rsid w:val="004A4CEB"/>
    <w:rsid w:val="004A58BA"/>
    <w:rsid w:val="004A59D2"/>
    <w:rsid w:val="004A5A06"/>
    <w:rsid w:val="004A5A39"/>
    <w:rsid w:val="004A5A9D"/>
    <w:rsid w:val="004A5B89"/>
    <w:rsid w:val="004A632C"/>
    <w:rsid w:val="004A6619"/>
    <w:rsid w:val="004A68F0"/>
    <w:rsid w:val="004A781F"/>
    <w:rsid w:val="004B05B3"/>
    <w:rsid w:val="004B0B77"/>
    <w:rsid w:val="004B0C69"/>
    <w:rsid w:val="004B0E48"/>
    <w:rsid w:val="004B105C"/>
    <w:rsid w:val="004B158F"/>
    <w:rsid w:val="004B15F4"/>
    <w:rsid w:val="004B1A72"/>
    <w:rsid w:val="004B1E12"/>
    <w:rsid w:val="004B1E93"/>
    <w:rsid w:val="004B1F5D"/>
    <w:rsid w:val="004B235F"/>
    <w:rsid w:val="004B23ED"/>
    <w:rsid w:val="004B27CC"/>
    <w:rsid w:val="004B2ABE"/>
    <w:rsid w:val="004B2C98"/>
    <w:rsid w:val="004B2EB1"/>
    <w:rsid w:val="004B349C"/>
    <w:rsid w:val="004B3A13"/>
    <w:rsid w:val="004B40BF"/>
    <w:rsid w:val="004B4252"/>
    <w:rsid w:val="004B5087"/>
    <w:rsid w:val="004B549E"/>
    <w:rsid w:val="004B599F"/>
    <w:rsid w:val="004B5D68"/>
    <w:rsid w:val="004B6719"/>
    <w:rsid w:val="004B68FC"/>
    <w:rsid w:val="004B69D2"/>
    <w:rsid w:val="004B6DB9"/>
    <w:rsid w:val="004B6EA3"/>
    <w:rsid w:val="004B73E6"/>
    <w:rsid w:val="004B79FF"/>
    <w:rsid w:val="004B7AC5"/>
    <w:rsid w:val="004B7D1D"/>
    <w:rsid w:val="004B7FD8"/>
    <w:rsid w:val="004C08F2"/>
    <w:rsid w:val="004C1128"/>
    <w:rsid w:val="004C11B3"/>
    <w:rsid w:val="004C130E"/>
    <w:rsid w:val="004C1333"/>
    <w:rsid w:val="004C1461"/>
    <w:rsid w:val="004C1765"/>
    <w:rsid w:val="004C23EC"/>
    <w:rsid w:val="004C28D7"/>
    <w:rsid w:val="004C2909"/>
    <w:rsid w:val="004C2CE0"/>
    <w:rsid w:val="004C2F30"/>
    <w:rsid w:val="004C30BC"/>
    <w:rsid w:val="004C31A5"/>
    <w:rsid w:val="004C375E"/>
    <w:rsid w:val="004C37BC"/>
    <w:rsid w:val="004C4A1A"/>
    <w:rsid w:val="004C553B"/>
    <w:rsid w:val="004C61BA"/>
    <w:rsid w:val="004C642A"/>
    <w:rsid w:val="004C6494"/>
    <w:rsid w:val="004C6BFF"/>
    <w:rsid w:val="004C6F33"/>
    <w:rsid w:val="004C7834"/>
    <w:rsid w:val="004C7A07"/>
    <w:rsid w:val="004C7F9C"/>
    <w:rsid w:val="004D034F"/>
    <w:rsid w:val="004D06E3"/>
    <w:rsid w:val="004D072F"/>
    <w:rsid w:val="004D0810"/>
    <w:rsid w:val="004D0832"/>
    <w:rsid w:val="004D0E03"/>
    <w:rsid w:val="004D0F11"/>
    <w:rsid w:val="004D1D22"/>
    <w:rsid w:val="004D1D49"/>
    <w:rsid w:val="004D1D51"/>
    <w:rsid w:val="004D2029"/>
    <w:rsid w:val="004D2A50"/>
    <w:rsid w:val="004D2F6E"/>
    <w:rsid w:val="004D34DE"/>
    <w:rsid w:val="004D355E"/>
    <w:rsid w:val="004D3F4C"/>
    <w:rsid w:val="004D4002"/>
    <w:rsid w:val="004D431F"/>
    <w:rsid w:val="004D44AD"/>
    <w:rsid w:val="004D4C9F"/>
    <w:rsid w:val="004D512E"/>
    <w:rsid w:val="004D6404"/>
    <w:rsid w:val="004D7511"/>
    <w:rsid w:val="004D76CF"/>
    <w:rsid w:val="004D7B5B"/>
    <w:rsid w:val="004D7C70"/>
    <w:rsid w:val="004E0140"/>
    <w:rsid w:val="004E02A5"/>
    <w:rsid w:val="004E051F"/>
    <w:rsid w:val="004E0CCD"/>
    <w:rsid w:val="004E10D5"/>
    <w:rsid w:val="004E1877"/>
    <w:rsid w:val="004E278D"/>
    <w:rsid w:val="004E2C6C"/>
    <w:rsid w:val="004E30F3"/>
    <w:rsid w:val="004E31E9"/>
    <w:rsid w:val="004E3442"/>
    <w:rsid w:val="004E37FD"/>
    <w:rsid w:val="004E3986"/>
    <w:rsid w:val="004E3E31"/>
    <w:rsid w:val="004E473F"/>
    <w:rsid w:val="004E480E"/>
    <w:rsid w:val="004E4A27"/>
    <w:rsid w:val="004E4BAE"/>
    <w:rsid w:val="004E4DA5"/>
    <w:rsid w:val="004E54E9"/>
    <w:rsid w:val="004E5D98"/>
    <w:rsid w:val="004E5F9C"/>
    <w:rsid w:val="004E6678"/>
    <w:rsid w:val="004E6DAC"/>
    <w:rsid w:val="004E74E1"/>
    <w:rsid w:val="004E75C4"/>
    <w:rsid w:val="004E7B9D"/>
    <w:rsid w:val="004E7C05"/>
    <w:rsid w:val="004E7D44"/>
    <w:rsid w:val="004E7DAC"/>
    <w:rsid w:val="004E7FEA"/>
    <w:rsid w:val="004F060B"/>
    <w:rsid w:val="004F0847"/>
    <w:rsid w:val="004F09E1"/>
    <w:rsid w:val="004F0C90"/>
    <w:rsid w:val="004F0D3E"/>
    <w:rsid w:val="004F115D"/>
    <w:rsid w:val="004F1471"/>
    <w:rsid w:val="004F1B06"/>
    <w:rsid w:val="004F2097"/>
    <w:rsid w:val="004F212F"/>
    <w:rsid w:val="004F260C"/>
    <w:rsid w:val="004F29FC"/>
    <w:rsid w:val="004F2AEA"/>
    <w:rsid w:val="004F32BE"/>
    <w:rsid w:val="004F381A"/>
    <w:rsid w:val="004F38C5"/>
    <w:rsid w:val="004F42C5"/>
    <w:rsid w:val="004F45F7"/>
    <w:rsid w:val="004F476A"/>
    <w:rsid w:val="004F5AB7"/>
    <w:rsid w:val="004F5DEB"/>
    <w:rsid w:val="004F63AF"/>
    <w:rsid w:val="004F648A"/>
    <w:rsid w:val="004F6635"/>
    <w:rsid w:val="004F6A7D"/>
    <w:rsid w:val="004F6B41"/>
    <w:rsid w:val="004F6F70"/>
    <w:rsid w:val="004F718D"/>
    <w:rsid w:val="005000D5"/>
    <w:rsid w:val="0050026A"/>
    <w:rsid w:val="00500B56"/>
    <w:rsid w:val="00500DA2"/>
    <w:rsid w:val="00500E5F"/>
    <w:rsid w:val="0050145F"/>
    <w:rsid w:val="005017E9"/>
    <w:rsid w:val="00501BB6"/>
    <w:rsid w:val="00501C8C"/>
    <w:rsid w:val="00501F59"/>
    <w:rsid w:val="005020DC"/>
    <w:rsid w:val="0050271E"/>
    <w:rsid w:val="0050344D"/>
    <w:rsid w:val="00503E7C"/>
    <w:rsid w:val="0050404C"/>
    <w:rsid w:val="005044CB"/>
    <w:rsid w:val="00504CB7"/>
    <w:rsid w:val="00504CD0"/>
    <w:rsid w:val="0050525D"/>
    <w:rsid w:val="00505363"/>
    <w:rsid w:val="00505595"/>
    <w:rsid w:val="005057A4"/>
    <w:rsid w:val="00506021"/>
    <w:rsid w:val="00506432"/>
    <w:rsid w:val="00506549"/>
    <w:rsid w:val="00506636"/>
    <w:rsid w:val="0050663D"/>
    <w:rsid w:val="00506641"/>
    <w:rsid w:val="00506651"/>
    <w:rsid w:val="00506EEB"/>
    <w:rsid w:val="00506FCA"/>
    <w:rsid w:val="00507A16"/>
    <w:rsid w:val="00507E63"/>
    <w:rsid w:val="00507FE0"/>
    <w:rsid w:val="005102D9"/>
    <w:rsid w:val="00510F92"/>
    <w:rsid w:val="0051120C"/>
    <w:rsid w:val="0051146B"/>
    <w:rsid w:val="00511558"/>
    <w:rsid w:val="0051165E"/>
    <w:rsid w:val="00511CF1"/>
    <w:rsid w:val="00512180"/>
    <w:rsid w:val="0051242C"/>
    <w:rsid w:val="00513168"/>
    <w:rsid w:val="005134CA"/>
    <w:rsid w:val="00513866"/>
    <w:rsid w:val="00513874"/>
    <w:rsid w:val="00513FAF"/>
    <w:rsid w:val="0051440A"/>
    <w:rsid w:val="00514857"/>
    <w:rsid w:val="005153BC"/>
    <w:rsid w:val="005155CF"/>
    <w:rsid w:val="00515B13"/>
    <w:rsid w:val="005165BB"/>
    <w:rsid w:val="00516BBD"/>
    <w:rsid w:val="005173C4"/>
    <w:rsid w:val="005175DD"/>
    <w:rsid w:val="00517A58"/>
    <w:rsid w:val="0052085F"/>
    <w:rsid w:val="005215C9"/>
    <w:rsid w:val="0052169B"/>
    <w:rsid w:val="0052184E"/>
    <w:rsid w:val="005225B1"/>
    <w:rsid w:val="0052289B"/>
    <w:rsid w:val="00522B07"/>
    <w:rsid w:val="00522B7E"/>
    <w:rsid w:val="00523072"/>
    <w:rsid w:val="00523077"/>
    <w:rsid w:val="005232C1"/>
    <w:rsid w:val="00523DFE"/>
    <w:rsid w:val="00523F17"/>
    <w:rsid w:val="005247D1"/>
    <w:rsid w:val="005247D2"/>
    <w:rsid w:val="00524843"/>
    <w:rsid w:val="00524A0A"/>
    <w:rsid w:val="00525552"/>
    <w:rsid w:val="00525634"/>
    <w:rsid w:val="00525697"/>
    <w:rsid w:val="00525CDA"/>
    <w:rsid w:val="00526113"/>
    <w:rsid w:val="0052675A"/>
    <w:rsid w:val="00526D52"/>
    <w:rsid w:val="00526DB0"/>
    <w:rsid w:val="00526EA6"/>
    <w:rsid w:val="005276EC"/>
    <w:rsid w:val="00527863"/>
    <w:rsid w:val="00530715"/>
    <w:rsid w:val="00530AD5"/>
    <w:rsid w:val="00530BC8"/>
    <w:rsid w:val="0053178E"/>
    <w:rsid w:val="00531831"/>
    <w:rsid w:val="00531D8B"/>
    <w:rsid w:val="00532CF1"/>
    <w:rsid w:val="00533096"/>
    <w:rsid w:val="0053310A"/>
    <w:rsid w:val="0053353A"/>
    <w:rsid w:val="00533B83"/>
    <w:rsid w:val="00533F1B"/>
    <w:rsid w:val="005343B5"/>
    <w:rsid w:val="00534501"/>
    <w:rsid w:val="00534667"/>
    <w:rsid w:val="0053515A"/>
    <w:rsid w:val="005356A3"/>
    <w:rsid w:val="005357F4"/>
    <w:rsid w:val="005361AC"/>
    <w:rsid w:val="00536440"/>
    <w:rsid w:val="00536805"/>
    <w:rsid w:val="0053689D"/>
    <w:rsid w:val="005372F3"/>
    <w:rsid w:val="00537509"/>
    <w:rsid w:val="00537A54"/>
    <w:rsid w:val="00537B50"/>
    <w:rsid w:val="00537D53"/>
    <w:rsid w:val="00540804"/>
    <w:rsid w:val="005409B5"/>
    <w:rsid w:val="005411BA"/>
    <w:rsid w:val="005418C2"/>
    <w:rsid w:val="00541E40"/>
    <w:rsid w:val="00541FD9"/>
    <w:rsid w:val="00542242"/>
    <w:rsid w:val="005425FF"/>
    <w:rsid w:val="00542992"/>
    <w:rsid w:val="00542BC6"/>
    <w:rsid w:val="00542ED3"/>
    <w:rsid w:val="00542FDA"/>
    <w:rsid w:val="00543582"/>
    <w:rsid w:val="00544473"/>
    <w:rsid w:val="005445EA"/>
    <w:rsid w:val="00544BB7"/>
    <w:rsid w:val="00545406"/>
    <w:rsid w:val="0054579D"/>
    <w:rsid w:val="00545808"/>
    <w:rsid w:val="005459F8"/>
    <w:rsid w:val="005461BF"/>
    <w:rsid w:val="005466A6"/>
    <w:rsid w:val="005468D9"/>
    <w:rsid w:val="00546D42"/>
    <w:rsid w:val="005473CE"/>
    <w:rsid w:val="00547C28"/>
    <w:rsid w:val="00547D9D"/>
    <w:rsid w:val="00547DB0"/>
    <w:rsid w:val="00547DEE"/>
    <w:rsid w:val="00550090"/>
    <w:rsid w:val="0055020B"/>
    <w:rsid w:val="00550298"/>
    <w:rsid w:val="005502D9"/>
    <w:rsid w:val="00550921"/>
    <w:rsid w:val="00550A94"/>
    <w:rsid w:val="00550D1A"/>
    <w:rsid w:val="00550DF2"/>
    <w:rsid w:val="00550E96"/>
    <w:rsid w:val="00551019"/>
    <w:rsid w:val="0055107A"/>
    <w:rsid w:val="005514F9"/>
    <w:rsid w:val="0055207D"/>
    <w:rsid w:val="0055208B"/>
    <w:rsid w:val="005521AE"/>
    <w:rsid w:val="00552CE6"/>
    <w:rsid w:val="00553B54"/>
    <w:rsid w:val="00553D38"/>
    <w:rsid w:val="00553DC0"/>
    <w:rsid w:val="0055413C"/>
    <w:rsid w:val="00555C78"/>
    <w:rsid w:val="005563D1"/>
    <w:rsid w:val="005567AE"/>
    <w:rsid w:val="00556811"/>
    <w:rsid w:val="00556BCD"/>
    <w:rsid w:val="00556C65"/>
    <w:rsid w:val="005572BE"/>
    <w:rsid w:val="005573DB"/>
    <w:rsid w:val="005573EE"/>
    <w:rsid w:val="00557BC3"/>
    <w:rsid w:val="00557C4C"/>
    <w:rsid w:val="0056007E"/>
    <w:rsid w:val="00560254"/>
    <w:rsid w:val="00560304"/>
    <w:rsid w:val="005603F3"/>
    <w:rsid w:val="00560593"/>
    <w:rsid w:val="00560939"/>
    <w:rsid w:val="0056109E"/>
    <w:rsid w:val="005614D8"/>
    <w:rsid w:val="00561B2B"/>
    <w:rsid w:val="00561F9D"/>
    <w:rsid w:val="005627CB"/>
    <w:rsid w:val="0056282E"/>
    <w:rsid w:val="00562C21"/>
    <w:rsid w:val="005636A3"/>
    <w:rsid w:val="00563790"/>
    <w:rsid w:val="00564F54"/>
    <w:rsid w:val="005653FA"/>
    <w:rsid w:val="005654D5"/>
    <w:rsid w:val="00565E0B"/>
    <w:rsid w:val="00565E96"/>
    <w:rsid w:val="005669A8"/>
    <w:rsid w:val="00566EE9"/>
    <w:rsid w:val="00566F55"/>
    <w:rsid w:val="00567F78"/>
    <w:rsid w:val="00570424"/>
    <w:rsid w:val="00570514"/>
    <w:rsid w:val="00570AF7"/>
    <w:rsid w:val="00570FBC"/>
    <w:rsid w:val="00571113"/>
    <w:rsid w:val="00571F31"/>
    <w:rsid w:val="005723BB"/>
    <w:rsid w:val="00572820"/>
    <w:rsid w:val="00572953"/>
    <w:rsid w:val="00573327"/>
    <w:rsid w:val="00573BF9"/>
    <w:rsid w:val="00573D8C"/>
    <w:rsid w:val="005746C3"/>
    <w:rsid w:val="005746D0"/>
    <w:rsid w:val="00574756"/>
    <w:rsid w:val="005747BD"/>
    <w:rsid w:val="00574863"/>
    <w:rsid w:val="005752CD"/>
    <w:rsid w:val="00575ABA"/>
    <w:rsid w:val="00576328"/>
    <w:rsid w:val="005763FC"/>
    <w:rsid w:val="005768E1"/>
    <w:rsid w:val="00576DF3"/>
    <w:rsid w:val="005777A3"/>
    <w:rsid w:val="00577A1C"/>
    <w:rsid w:val="0058097F"/>
    <w:rsid w:val="00580BB2"/>
    <w:rsid w:val="0058194A"/>
    <w:rsid w:val="00581964"/>
    <w:rsid w:val="00581F75"/>
    <w:rsid w:val="00582001"/>
    <w:rsid w:val="005829C2"/>
    <w:rsid w:val="00583289"/>
    <w:rsid w:val="005839AF"/>
    <w:rsid w:val="00583E8D"/>
    <w:rsid w:val="00584430"/>
    <w:rsid w:val="00584454"/>
    <w:rsid w:val="0058456E"/>
    <w:rsid w:val="00584685"/>
    <w:rsid w:val="00584785"/>
    <w:rsid w:val="00584ADF"/>
    <w:rsid w:val="0058507A"/>
    <w:rsid w:val="00585683"/>
    <w:rsid w:val="005856A7"/>
    <w:rsid w:val="0058593D"/>
    <w:rsid w:val="00586D2D"/>
    <w:rsid w:val="00587203"/>
    <w:rsid w:val="00591575"/>
    <w:rsid w:val="00591DDB"/>
    <w:rsid w:val="00591EDA"/>
    <w:rsid w:val="00591FFE"/>
    <w:rsid w:val="00592CAE"/>
    <w:rsid w:val="00592CDB"/>
    <w:rsid w:val="00594791"/>
    <w:rsid w:val="00594AC0"/>
    <w:rsid w:val="00594CD0"/>
    <w:rsid w:val="00595680"/>
    <w:rsid w:val="00595918"/>
    <w:rsid w:val="00595BF7"/>
    <w:rsid w:val="00596034"/>
    <w:rsid w:val="0059698E"/>
    <w:rsid w:val="00596F7C"/>
    <w:rsid w:val="0059777B"/>
    <w:rsid w:val="00597B4B"/>
    <w:rsid w:val="00597D08"/>
    <w:rsid w:val="005A0017"/>
    <w:rsid w:val="005A0730"/>
    <w:rsid w:val="005A0EB5"/>
    <w:rsid w:val="005A1720"/>
    <w:rsid w:val="005A17E3"/>
    <w:rsid w:val="005A1815"/>
    <w:rsid w:val="005A1C84"/>
    <w:rsid w:val="005A1FEF"/>
    <w:rsid w:val="005A256A"/>
    <w:rsid w:val="005A2CAD"/>
    <w:rsid w:val="005A31E4"/>
    <w:rsid w:val="005A39D6"/>
    <w:rsid w:val="005A3F0F"/>
    <w:rsid w:val="005A4684"/>
    <w:rsid w:val="005A4CD1"/>
    <w:rsid w:val="005A4DCC"/>
    <w:rsid w:val="005A514A"/>
    <w:rsid w:val="005A5B39"/>
    <w:rsid w:val="005A5B6F"/>
    <w:rsid w:val="005A5D17"/>
    <w:rsid w:val="005A610B"/>
    <w:rsid w:val="005A6935"/>
    <w:rsid w:val="005A6936"/>
    <w:rsid w:val="005A69A2"/>
    <w:rsid w:val="005A74FD"/>
    <w:rsid w:val="005A7568"/>
    <w:rsid w:val="005A7817"/>
    <w:rsid w:val="005A78F2"/>
    <w:rsid w:val="005A7E4E"/>
    <w:rsid w:val="005A7F71"/>
    <w:rsid w:val="005B00FA"/>
    <w:rsid w:val="005B02DD"/>
    <w:rsid w:val="005B08E1"/>
    <w:rsid w:val="005B0E13"/>
    <w:rsid w:val="005B20A2"/>
    <w:rsid w:val="005B222F"/>
    <w:rsid w:val="005B2644"/>
    <w:rsid w:val="005B26B9"/>
    <w:rsid w:val="005B2888"/>
    <w:rsid w:val="005B2C93"/>
    <w:rsid w:val="005B313A"/>
    <w:rsid w:val="005B3DEC"/>
    <w:rsid w:val="005B4013"/>
    <w:rsid w:val="005B44CB"/>
    <w:rsid w:val="005B519D"/>
    <w:rsid w:val="005B56A3"/>
    <w:rsid w:val="005B5BBC"/>
    <w:rsid w:val="005B5DF1"/>
    <w:rsid w:val="005B5F0A"/>
    <w:rsid w:val="005B6119"/>
    <w:rsid w:val="005B6661"/>
    <w:rsid w:val="005B6AB5"/>
    <w:rsid w:val="005B6E5D"/>
    <w:rsid w:val="005B7D6B"/>
    <w:rsid w:val="005B7FE8"/>
    <w:rsid w:val="005C0B50"/>
    <w:rsid w:val="005C0BEC"/>
    <w:rsid w:val="005C12DF"/>
    <w:rsid w:val="005C1B38"/>
    <w:rsid w:val="005C238D"/>
    <w:rsid w:val="005C2F74"/>
    <w:rsid w:val="005C3412"/>
    <w:rsid w:val="005C3E15"/>
    <w:rsid w:val="005C3F18"/>
    <w:rsid w:val="005C3F4D"/>
    <w:rsid w:val="005C40A1"/>
    <w:rsid w:val="005C4411"/>
    <w:rsid w:val="005C44D4"/>
    <w:rsid w:val="005C463B"/>
    <w:rsid w:val="005C480F"/>
    <w:rsid w:val="005C4986"/>
    <w:rsid w:val="005C4D0D"/>
    <w:rsid w:val="005C530B"/>
    <w:rsid w:val="005C5878"/>
    <w:rsid w:val="005C5F02"/>
    <w:rsid w:val="005C5F4F"/>
    <w:rsid w:val="005C6164"/>
    <w:rsid w:val="005C67C1"/>
    <w:rsid w:val="005C6C51"/>
    <w:rsid w:val="005C6C98"/>
    <w:rsid w:val="005C6CCE"/>
    <w:rsid w:val="005C79A2"/>
    <w:rsid w:val="005C7AB8"/>
    <w:rsid w:val="005D0087"/>
    <w:rsid w:val="005D0526"/>
    <w:rsid w:val="005D052A"/>
    <w:rsid w:val="005D098F"/>
    <w:rsid w:val="005D0AD3"/>
    <w:rsid w:val="005D0EA9"/>
    <w:rsid w:val="005D15AD"/>
    <w:rsid w:val="005D18BB"/>
    <w:rsid w:val="005D2268"/>
    <w:rsid w:val="005D279F"/>
    <w:rsid w:val="005D2A22"/>
    <w:rsid w:val="005D2BF6"/>
    <w:rsid w:val="005D36CA"/>
    <w:rsid w:val="005D3FEA"/>
    <w:rsid w:val="005D403D"/>
    <w:rsid w:val="005D41CE"/>
    <w:rsid w:val="005D46C2"/>
    <w:rsid w:val="005D4785"/>
    <w:rsid w:val="005D47F3"/>
    <w:rsid w:val="005D4FE4"/>
    <w:rsid w:val="005D51BF"/>
    <w:rsid w:val="005D54C5"/>
    <w:rsid w:val="005D5635"/>
    <w:rsid w:val="005D567B"/>
    <w:rsid w:val="005D6114"/>
    <w:rsid w:val="005D623C"/>
    <w:rsid w:val="005D759C"/>
    <w:rsid w:val="005D790A"/>
    <w:rsid w:val="005D7B0C"/>
    <w:rsid w:val="005D7ECC"/>
    <w:rsid w:val="005E03E6"/>
    <w:rsid w:val="005E06A3"/>
    <w:rsid w:val="005E0806"/>
    <w:rsid w:val="005E0856"/>
    <w:rsid w:val="005E1418"/>
    <w:rsid w:val="005E1516"/>
    <w:rsid w:val="005E1632"/>
    <w:rsid w:val="005E188F"/>
    <w:rsid w:val="005E18D8"/>
    <w:rsid w:val="005E1D30"/>
    <w:rsid w:val="005E1E0F"/>
    <w:rsid w:val="005E21C7"/>
    <w:rsid w:val="005E247F"/>
    <w:rsid w:val="005E2D50"/>
    <w:rsid w:val="005E2D6C"/>
    <w:rsid w:val="005E3060"/>
    <w:rsid w:val="005E352E"/>
    <w:rsid w:val="005E3583"/>
    <w:rsid w:val="005E3649"/>
    <w:rsid w:val="005E3D5A"/>
    <w:rsid w:val="005E3D84"/>
    <w:rsid w:val="005E4CFE"/>
    <w:rsid w:val="005E4DB3"/>
    <w:rsid w:val="005E553B"/>
    <w:rsid w:val="005E582F"/>
    <w:rsid w:val="005E67D7"/>
    <w:rsid w:val="005E7556"/>
    <w:rsid w:val="005E7576"/>
    <w:rsid w:val="005E7639"/>
    <w:rsid w:val="005E79D0"/>
    <w:rsid w:val="005F05E1"/>
    <w:rsid w:val="005F1F13"/>
    <w:rsid w:val="005F1FDA"/>
    <w:rsid w:val="005F2049"/>
    <w:rsid w:val="005F264D"/>
    <w:rsid w:val="005F2A7D"/>
    <w:rsid w:val="005F2EC8"/>
    <w:rsid w:val="005F32BE"/>
    <w:rsid w:val="005F35C3"/>
    <w:rsid w:val="005F391A"/>
    <w:rsid w:val="005F3A44"/>
    <w:rsid w:val="005F3C17"/>
    <w:rsid w:val="005F3E8A"/>
    <w:rsid w:val="005F3F6F"/>
    <w:rsid w:val="005F42A6"/>
    <w:rsid w:val="005F5646"/>
    <w:rsid w:val="005F5677"/>
    <w:rsid w:val="005F63E6"/>
    <w:rsid w:val="005F6879"/>
    <w:rsid w:val="005F68D0"/>
    <w:rsid w:val="005F68FD"/>
    <w:rsid w:val="005F7264"/>
    <w:rsid w:val="005F735C"/>
    <w:rsid w:val="005F7596"/>
    <w:rsid w:val="005F780B"/>
    <w:rsid w:val="006000A2"/>
    <w:rsid w:val="0060072A"/>
    <w:rsid w:val="00600E1B"/>
    <w:rsid w:val="00601111"/>
    <w:rsid w:val="00601857"/>
    <w:rsid w:val="00601921"/>
    <w:rsid w:val="00601F0B"/>
    <w:rsid w:val="0060216C"/>
    <w:rsid w:val="00602924"/>
    <w:rsid w:val="00602BE8"/>
    <w:rsid w:val="00603139"/>
    <w:rsid w:val="006032CF"/>
    <w:rsid w:val="00603518"/>
    <w:rsid w:val="006035E3"/>
    <w:rsid w:val="00603923"/>
    <w:rsid w:val="00604531"/>
    <w:rsid w:val="0060472F"/>
    <w:rsid w:val="00604E53"/>
    <w:rsid w:val="00604E7C"/>
    <w:rsid w:val="00604EBD"/>
    <w:rsid w:val="00605028"/>
    <w:rsid w:val="00605867"/>
    <w:rsid w:val="006058A4"/>
    <w:rsid w:val="00605947"/>
    <w:rsid w:val="006060E3"/>
    <w:rsid w:val="00606265"/>
    <w:rsid w:val="00606342"/>
    <w:rsid w:val="006064FE"/>
    <w:rsid w:val="006069B5"/>
    <w:rsid w:val="00607547"/>
    <w:rsid w:val="00607C85"/>
    <w:rsid w:val="00607CF6"/>
    <w:rsid w:val="00607D3F"/>
    <w:rsid w:val="0061040C"/>
    <w:rsid w:val="006104A3"/>
    <w:rsid w:val="00610B7A"/>
    <w:rsid w:val="0061193E"/>
    <w:rsid w:val="00611E84"/>
    <w:rsid w:val="0061238F"/>
    <w:rsid w:val="0061397F"/>
    <w:rsid w:val="00613CEC"/>
    <w:rsid w:val="00613FC5"/>
    <w:rsid w:val="00614105"/>
    <w:rsid w:val="0061434A"/>
    <w:rsid w:val="00614507"/>
    <w:rsid w:val="00614885"/>
    <w:rsid w:val="00614BA2"/>
    <w:rsid w:val="00615796"/>
    <w:rsid w:val="00615C99"/>
    <w:rsid w:val="00615EEE"/>
    <w:rsid w:val="0061608F"/>
    <w:rsid w:val="00616807"/>
    <w:rsid w:val="00616899"/>
    <w:rsid w:val="00616A46"/>
    <w:rsid w:val="00616C60"/>
    <w:rsid w:val="00616EC1"/>
    <w:rsid w:val="0061745F"/>
    <w:rsid w:val="00617BB0"/>
    <w:rsid w:val="006203A0"/>
    <w:rsid w:val="006212EE"/>
    <w:rsid w:val="0062151D"/>
    <w:rsid w:val="00623680"/>
    <w:rsid w:val="00623FF4"/>
    <w:rsid w:val="0062438A"/>
    <w:rsid w:val="006244B1"/>
    <w:rsid w:val="00624561"/>
    <w:rsid w:val="00624ED8"/>
    <w:rsid w:val="0062574E"/>
    <w:rsid w:val="00625939"/>
    <w:rsid w:val="00625B7C"/>
    <w:rsid w:val="006262FD"/>
    <w:rsid w:val="0062632A"/>
    <w:rsid w:val="006263EB"/>
    <w:rsid w:val="00626462"/>
    <w:rsid w:val="00626498"/>
    <w:rsid w:val="00627B6E"/>
    <w:rsid w:val="00627F0A"/>
    <w:rsid w:val="00630009"/>
    <w:rsid w:val="006300BF"/>
    <w:rsid w:val="00630FD4"/>
    <w:rsid w:val="00631509"/>
    <w:rsid w:val="0063152B"/>
    <w:rsid w:val="00631A23"/>
    <w:rsid w:val="00631AFE"/>
    <w:rsid w:val="00631F79"/>
    <w:rsid w:val="0063216E"/>
    <w:rsid w:val="00632497"/>
    <w:rsid w:val="00632791"/>
    <w:rsid w:val="00632E0E"/>
    <w:rsid w:val="006332A7"/>
    <w:rsid w:val="00633940"/>
    <w:rsid w:val="00633F17"/>
    <w:rsid w:val="006348B9"/>
    <w:rsid w:val="0063493D"/>
    <w:rsid w:val="006356E2"/>
    <w:rsid w:val="00635EF8"/>
    <w:rsid w:val="00635F24"/>
    <w:rsid w:val="00636106"/>
    <w:rsid w:val="006363B9"/>
    <w:rsid w:val="006364D0"/>
    <w:rsid w:val="006367CA"/>
    <w:rsid w:val="00637427"/>
    <w:rsid w:val="006378F1"/>
    <w:rsid w:val="00637BD2"/>
    <w:rsid w:val="00640285"/>
    <w:rsid w:val="00640B71"/>
    <w:rsid w:val="00640D02"/>
    <w:rsid w:val="0064102A"/>
    <w:rsid w:val="0064194D"/>
    <w:rsid w:val="00641C20"/>
    <w:rsid w:val="006426B4"/>
    <w:rsid w:val="00642832"/>
    <w:rsid w:val="00642A4A"/>
    <w:rsid w:val="00643B34"/>
    <w:rsid w:val="00643BA2"/>
    <w:rsid w:val="00643DF7"/>
    <w:rsid w:val="00644140"/>
    <w:rsid w:val="00644642"/>
    <w:rsid w:val="00644912"/>
    <w:rsid w:val="00644C62"/>
    <w:rsid w:val="00645215"/>
    <w:rsid w:val="0064582A"/>
    <w:rsid w:val="006458DB"/>
    <w:rsid w:val="00645E78"/>
    <w:rsid w:val="00646470"/>
    <w:rsid w:val="00646549"/>
    <w:rsid w:val="0064673F"/>
    <w:rsid w:val="0064675C"/>
    <w:rsid w:val="00646842"/>
    <w:rsid w:val="00646A81"/>
    <w:rsid w:val="00646C5C"/>
    <w:rsid w:val="00646D71"/>
    <w:rsid w:val="00647695"/>
    <w:rsid w:val="00647EDA"/>
    <w:rsid w:val="006502F3"/>
    <w:rsid w:val="00650370"/>
    <w:rsid w:val="00651308"/>
    <w:rsid w:val="00651659"/>
    <w:rsid w:val="00652174"/>
    <w:rsid w:val="00652310"/>
    <w:rsid w:val="00652508"/>
    <w:rsid w:val="0065268C"/>
    <w:rsid w:val="006527C9"/>
    <w:rsid w:val="006528C2"/>
    <w:rsid w:val="00652986"/>
    <w:rsid w:val="00652CE5"/>
    <w:rsid w:val="00652CEF"/>
    <w:rsid w:val="006530BB"/>
    <w:rsid w:val="00653521"/>
    <w:rsid w:val="00653B30"/>
    <w:rsid w:val="00653FEC"/>
    <w:rsid w:val="00654697"/>
    <w:rsid w:val="00654995"/>
    <w:rsid w:val="00654BD9"/>
    <w:rsid w:val="00655A5E"/>
    <w:rsid w:val="00656199"/>
    <w:rsid w:val="00656486"/>
    <w:rsid w:val="00656872"/>
    <w:rsid w:val="00656D4D"/>
    <w:rsid w:val="00657112"/>
    <w:rsid w:val="0065727F"/>
    <w:rsid w:val="00657472"/>
    <w:rsid w:val="00657537"/>
    <w:rsid w:val="0065788B"/>
    <w:rsid w:val="00657A55"/>
    <w:rsid w:val="006600AF"/>
    <w:rsid w:val="00660345"/>
    <w:rsid w:val="006603EF"/>
    <w:rsid w:val="00660961"/>
    <w:rsid w:val="00660B63"/>
    <w:rsid w:val="00660DAE"/>
    <w:rsid w:val="00660FC8"/>
    <w:rsid w:val="0066149E"/>
    <w:rsid w:val="0066169E"/>
    <w:rsid w:val="00661A12"/>
    <w:rsid w:val="00661B1C"/>
    <w:rsid w:val="00661B4D"/>
    <w:rsid w:val="00661F03"/>
    <w:rsid w:val="00661F29"/>
    <w:rsid w:val="00663346"/>
    <w:rsid w:val="00663484"/>
    <w:rsid w:val="00663539"/>
    <w:rsid w:val="0066359E"/>
    <w:rsid w:val="00663697"/>
    <w:rsid w:val="00663A71"/>
    <w:rsid w:val="00663D2E"/>
    <w:rsid w:val="00663E3E"/>
    <w:rsid w:val="006646BB"/>
    <w:rsid w:val="006648DF"/>
    <w:rsid w:val="00664A62"/>
    <w:rsid w:val="00664CD0"/>
    <w:rsid w:val="00664D00"/>
    <w:rsid w:val="00664F4D"/>
    <w:rsid w:val="006652D4"/>
    <w:rsid w:val="00665A9C"/>
    <w:rsid w:val="00665B40"/>
    <w:rsid w:val="00665B68"/>
    <w:rsid w:val="00665F59"/>
    <w:rsid w:val="00666270"/>
    <w:rsid w:val="006665EC"/>
    <w:rsid w:val="00666847"/>
    <w:rsid w:val="00666A9F"/>
    <w:rsid w:val="00667499"/>
    <w:rsid w:val="006676E9"/>
    <w:rsid w:val="006677C9"/>
    <w:rsid w:val="00667D99"/>
    <w:rsid w:val="00667F51"/>
    <w:rsid w:val="006700F8"/>
    <w:rsid w:val="00670128"/>
    <w:rsid w:val="006702D7"/>
    <w:rsid w:val="0067081D"/>
    <w:rsid w:val="00670FE2"/>
    <w:rsid w:val="00671C94"/>
    <w:rsid w:val="00672264"/>
    <w:rsid w:val="00672EA1"/>
    <w:rsid w:val="006734B0"/>
    <w:rsid w:val="006735AF"/>
    <w:rsid w:val="006738E1"/>
    <w:rsid w:val="00673AE8"/>
    <w:rsid w:val="00673C19"/>
    <w:rsid w:val="0067411A"/>
    <w:rsid w:val="00674140"/>
    <w:rsid w:val="006744E6"/>
    <w:rsid w:val="0067463C"/>
    <w:rsid w:val="006747E4"/>
    <w:rsid w:val="00674C4D"/>
    <w:rsid w:val="0067522B"/>
    <w:rsid w:val="006752FD"/>
    <w:rsid w:val="00675418"/>
    <w:rsid w:val="00675D42"/>
    <w:rsid w:val="00675D96"/>
    <w:rsid w:val="00675EDC"/>
    <w:rsid w:val="006763E5"/>
    <w:rsid w:val="00676822"/>
    <w:rsid w:val="00676A9C"/>
    <w:rsid w:val="006777BA"/>
    <w:rsid w:val="006777F1"/>
    <w:rsid w:val="00677D41"/>
    <w:rsid w:val="00677EDA"/>
    <w:rsid w:val="00677F25"/>
    <w:rsid w:val="006803C7"/>
    <w:rsid w:val="00680A9F"/>
    <w:rsid w:val="00681089"/>
    <w:rsid w:val="00682192"/>
    <w:rsid w:val="00682B74"/>
    <w:rsid w:val="00682E59"/>
    <w:rsid w:val="0068380D"/>
    <w:rsid w:val="00683F38"/>
    <w:rsid w:val="00684254"/>
    <w:rsid w:val="0068524B"/>
    <w:rsid w:val="00685309"/>
    <w:rsid w:val="00685540"/>
    <w:rsid w:val="006856DE"/>
    <w:rsid w:val="0068595A"/>
    <w:rsid w:val="006859DB"/>
    <w:rsid w:val="00685D3C"/>
    <w:rsid w:val="00685DFB"/>
    <w:rsid w:val="00685EF3"/>
    <w:rsid w:val="00686F8A"/>
    <w:rsid w:val="006877D7"/>
    <w:rsid w:val="006909DA"/>
    <w:rsid w:val="00690BDF"/>
    <w:rsid w:val="00690E19"/>
    <w:rsid w:val="00690FDA"/>
    <w:rsid w:val="00691225"/>
    <w:rsid w:val="006919DD"/>
    <w:rsid w:val="00691A70"/>
    <w:rsid w:val="00691B77"/>
    <w:rsid w:val="006921ED"/>
    <w:rsid w:val="0069249F"/>
    <w:rsid w:val="00692899"/>
    <w:rsid w:val="00693374"/>
    <w:rsid w:val="00693907"/>
    <w:rsid w:val="00693D2F"/>
    <w:rsid w:val="00693D30"/>
    <w:rsid w:val="00693D6B"/>
    <w:rsid w:val="00694491"/>
    <w:rsid w:val="00694D9A"/>
    <w:rsid w:val="00694F13"/>
    <w:rsid w:val="006950EA"/>
    <w:rsid w:val="006951BF"/>
    <w:rsid w:val="00695E7D"/>
    <w:rsid w:val="0069670B"/>
    <w:rsid w:val="00696737"/>
    <w:rsid w:val="00696CB9"/>
    <w:rsid w:val="00696E51"/>
    <w:rsid w:val="00697123"/>
    <w:rsid w:val="0069797C"/>
    <w:rsid w:val="00697D33"/>
    <w:rsid w:val="006A09DE"/>
    <w:rsid w:val="006A0BFD"/>
    <w:rsid w:val="006A0F9E"/>
    <w:rsid w:val="006A148C"/>
    <w:rsid w:val="006A2CDD"/>
    <w:rsid w:val="006A2D65"/>
    <w:rsid w:val="006A3174"/>
    <w:rsid w:val="006A3788"/>
    <w:rsid w:val="006A38D5"/>
    <w:rsid w:val="006A3BA3"/>
    <w:rsid w:val="006A3C88"/>
    <w:rsid w:val="006A3C90"/>
    <w:rsid w:val="006A3E50"/>
    <w:rsid w:val="006A526C"/>
    <w:rsid w:val="006A57A8"/>
    <w:rsid w:val="006A57EB"/>
    <w:rsid w:val="006A5A45"/>
    <w:rsid w:val="006A64DE"/>
    <w:rsid w:val="006A682E"/>
    <w:rsid w:val="006A6CF3"/>
    <w:rsid w:val="006A6FE8"/>
    <w:rsid w:val="006A740A"/>
    <w:rsid w:val="006A7EAF"/>
    <w:rsid w:val="006B0514"/>
    <w:rsid w:val="006B0AB2"/>
    <w:rsid w:val="006B0F93"/>
    <w:rsid w:val="006B1095"/>
    <w:rsid w:val="006B113A"/>
    <w:rsid w:val="006B1211"/>
    <w:rsid w:val="006B146E"/>
    <w:rsid w:val="006B14AD"/>
    <w:rsid w:val="006B14DE"/>
    <w:rsid w:val="006B1FE1"/>
    <w:rsid w:val="006B235A"/>
    <w:rsid w:val="006B24AA"/>
    <w:rsid w:val="006B2B66"/>
    <w:rsid w:val="006B3AFE"/>
    <w:rsid w:val="006B43AE"/>
    <w:rsid w:val="006B472A"/>
    <w:rsid w:val="006B4944"/>
    <w:rsid w:val="006B4D78"/>
    <w:rsid w:val="006B501D"/>
    <w:rsid w:val="006B5D87"/>
    <w:rsid w:val="006B61A8"/>
    <w:rsid w:val="006B668A"/>
    <w:rsid w:val="006C057B"/>
    <w:rsid w:val="006C07FA"/>
    <w:rsid w:val="006C0828"/>
    <w:rsid w:val="006C0AE6"/>
    <w:rsid w:val="006C0BAE"/>
    <w:rsid w:val="006C14E5"/>
    <w:rsid w:val="006C15F2"/>
    <w:rsid w:val="006C1631"/>
    <w:rsid w:val="006C16EB"/>
    <w:rsid w:val="006C1F9F"/>
    <w:rsid w:val="006C2099"/>
    <w:rsid w:val="006C20C0"/>
    <w:rsid w:val="006C20D2"/>
    <w:rsid w:val="006C24D5"/>
    <w:rsid w:val="006C25E5"/>
    <w:rsid w:val="006C2E70"/>
    <w:rsid w:val="006C3179"/>
    <w:rsid w:val="006C3412"/>
    <w:rsid w:val="006C357D"/>
    <w:rsid w:val="006C3908"/>
    <w:rsid w:val="006C3E88"/>
    <w:rsid w:val="006C4285"/>
    <w:rsid w:val="006C4371"/>
    <w:rsid w:val="006C4482"/>
    <w:rsid w:val="006C4BDB"/>
    <w:rsid w:val="006C501F"/>
    <w:rsid w:val="006C56F3"/>
    <w:rsid w:val="006C58BA"/>
    <w:rsid w:val="006C5CBE"/>
    <w:rsid w:val="006C5FC4"/>
    <w:rsid w:val="006C628A"/>
    <w:rsid w:val="006C6332"/>
    <w:rsid w:val="006C6483"/>
    <w:rsid w:val="006C6754"/>
    <w:rsid w:val="006C69EF"/>
    <w:rsid w:val="006C71FF"/>
    <w:rsid w:val="006C7AC4"/>
    <w:rsid w:val="006D0302"/>
    <w:rsid w:val="006D030F"/>
    <w:rsid w:val="006D14A7"/>
    <w:rsid w:val="006D1FFE"/>
    <w:rsid w:val="006D224B"/>
    <w:rsid w:val="006D2437"/>
    <w:rsid w:val="006D24C3"/>
    <w:rsid w:val="006D2986"/>
    <w:rsid w:val="006D2AAC"/>
    <w:rsid w:val="006D33C5"/>
    <w:rsid w:val="006D3F9D"/>
    <w:rsid w:val="006D4021"/>
    <w:rsid w:val="006D4B78"/>
    <w:rsid w:val="006D4BAD"/>
    <w:rsid w:val="006D4FDD"/>
    <w:rsid w:val="006D538F"/>
    <w:rsid w:val="006D620B"/>
    <w:rsid w:val="006D692E"/>
    <w:rsid w:val="006D6C62"/>
    <w:rsid w:val="006D735D"/>
    <w:rsid w:val="006D73A1"/>
    <w:rsid w:val="006D7BA8"/>
    <w:rsid w:val="006D7C9A"/>
    <w:rsid w:val="006D7E46"/>
    <w:rsid w:val="006E01F7"/>
    <w:rsid w:val="006E0FD6"/>
    <w:rsid w:val="006E10FB"/>
    <w:rsid w:val="006E138B"/>
    <w:rsid w:val="006E154E"/>
    <w:rsid w:val="006E154F"/>
    <w:rsid w:val="006E1590"/>
    <w:rsid w:val="006E165E"/>
    <w:rsid w:val="006E19CB"/>
    <w:rsid w:val="006E1A38"/>
    <w:rsid w:val="006E1B1E"/>
    <w:rsid w:val="006E1D20"/>
    <w:rsid w:val="006E2DBE"/>
    <w:rsid w:val="006E2E43"/>
    <w:rsid w:val="006E3578"/>
    <w:rsid w:val="006E3668"/>
    <w:rsid w:val="006E4487"/>
    <w:rsid w:val="006E4840"/>
    <w:rsid w:val="006E5426"/>
    <w:rsid w:val="006E5ACA"/>
    <w:rsid w:val="006E5BCC"/>
    <w:rsid w:val="006E602C"/>
    <w:rsid w:val="006E623F"/>
    <w:rsid w:val="006E6C5F"/>
    <w:rsid w:val="006E6C65"/>
    <w:rsid w:val="006E6F90"/>
    <w:rsid w:val="006E7097"/>
    <w:rsid w:val="006E72EF"/>
    <w:rsid w:val="006E7681"/>
    <w:rsid w:val="006E7D86"/>
    <w:rsid w:val="006F065F"/>
    <w:rsid w:val="006F15BC"/>
    <w:rsid w:val="006F1964"/>
    <w:rsid w:val="006F1A60"/>
    <w:rsid w:val="006F1CD5"/>
    <w:rsid w:val="006F1CF8"/>
    <w:rsid w:val="006F20F9"/>
    <w:rsid w:val="006F2720"/>
    <w:rsid w:val="006F2AAD"/>
    <w:rsid w:val="006F3480"/>
    <w:rsid w:val="006F359F"/>
    <w:rsid w:val="006F5174"/>
    <w:rsid w:val="006F52C5"/>
    <w:rsid w:val="006F5D50"/>
    <w:rsid w:val="006F5DF6"/>
    <w:rsid w:val="006F67B6"/>
    <w:rsid w:val="006F6AB5"/>
    <w:rsid w:val="006F6AC3"/>
    <w:rsid w:val="006F713A"/>
    <w:rsid w:val="006F72DB"/>
    <w:rsid w:val="006F73AD"/>
    <w:rsid w:val="006F7513"/>
    <w:rsid w:val="00700146"/>
    <w:rsid w:val="007005AE"/>
    <w:rsid w:val="00700A3B"/>
    <w:rsid w:val="00701059"/>
    <w:rsid w:val="00701881"/>
    <w:rsid w:val="00702AB8"/>
    <w:rsid w:val="00702E51"/>
    <w:rsid w:val="00702F01"/>
    <w:rsid w:val="007033A5"/>
    <w:rsid w:val="0070344C"/>
    <w:rsid w:val="00703F7C"/>
    <w:rsid w:val="00704159"/>
    <w:rsid w:val="0070490E"/>
    <w:rsid w:val="00704CA8"/>
    <w:rsid w:val="00705024"/>
    <w:rsid w:val="00705533"/>
    <w:rsid w:val="0070593C"/>
    <w:rsid w:val="00706766"/>
    <w:rsid w:val="00706866"/>
    <w:rsid w:val="00706AAE"/>
    <w:rsid w:val="00706BFB"/>
    <w:rsid w:val="00706BFD"/>
    <w:rsid w:val="00706C45"/>
    <w:rsid w:val="00706C8C"/>
    <w:rsid w:val="007073EA"/>
    <w:rsid w:val="00707573"/>
    <w:rsid w:val="0070760D"/>
    <w:rsid w:val="00707B27"/>
    <w:rsid w:val="00710076"/>
    <w:rsid w:val="007100F9"/>
    <w:rsid w:val="00710101"/>
    <w:rsid w:val="007103E7"/>
    <w:rsid w:val="007109D7"/>
    <w:rsid w:val="00710FBD"/>
    <w:rsid w:val="0071175C"/>
    <w:rsid w:val="0071187B"/>
    <w:rsid w:val="00711D09"/>
    <w:rsid w:val="00711E2E"/>
    <w:rsid w:val="00712087"/>
    <w:rsid w:val="00712315"/>
    <w:rsid w:val="0071245A"/>
    <w:rsid w:val="007125FE"/>
    <w:rsid w:val="00712633"/>
    <w:rsid w:val="00712828"/>
    <w:rsid w:val="00712990"/>
    <w:rsid w:val="00712A83"/>
    <w:rsid w:val="00712C3B"/>
    <w:rsid w:val="007131BE"/>
    <w:rsid w:val="00713284"/>
    <w:rsid w:val="0071332B"/>
    <w:rsid w:val="00714172"/>
    <w:rsid w:val="00714412"/>
    <w:rsid w:val="0071469B"/>
    <w:rsid w:val="007147A6"/>
    <w:rsid w:val="00714C8B"/>
    <w:rsid w:val="00714D53"/>
    <w:rsid w:val="00714FC2"/>
    <w:rsid w:val="00715116"/>
    <w:rsid w:val="00715C62"/>
    <w:rsid w:val="00715E57"/>
    <w:rsid w:val="00716487"/>
    <w:rsid w:val="007164A1"/>
    <w:rsid w:val="0071686A"/>
    <w:rsid w:val="007168BE"/>
    <w:rsid w:val="00716AAA"/>
    <w:rsid w:val="007172F6"/>
    <w:rsid w:val="007177FB"/>
    <w:rsid w:val="00717F9E"/>
    <w:rsid w:val="00720BA0"/>
    <w:rsid w:val="00720CCD"/>
    <w:rsid w:val="00720FBC"/>
    <w:rsid w:val="007210B6"/>
    <w:rsid w:val="007211A7"/>
    <w:rsid w:val="00721227"/>
    <w:rsid w:val="007214E5"/>
    <w:rsid w:val="007216CD"/>
    <w:rsid w:val="00721718"/>
    <w:rsid w:val="0072188D"/>
    <w:rsid w:val="00721F7F"/>
    <w:rsid w:val="00722337"/>
    <w:rsid w:val="00722674"/>
    <w:rsid w:val="007227AD"/>
    <w:rsid w:val="00722D05"/>
    <w:rsid w:val="00722DFD"/>
    <w:rsid w:val="0072333A"/>
    <w:rsid w:val="007234BD"/>
    <w:rsid w:val="007235D4"/>
    <w:rsid w:val="0072400B"/>
    <w:rsid w:val="00724387"/>
    <w:rsid w:val="007249ED"/>
    <w:rsid w:val="00724A4F"/>
    <w:rsid w:val="00724AF6"/>
    <w:rsid w:val="00724CA4"/>
    <w:rsid w:val="007253FE"/>
    <w:rsid w:val="0072616D"/>
    <w:rsid w:val="007264CE"/>
    <w:rsid w:val="00726A5A"/>
    <w:rsid w:val="00727A23"/>
    <w:rsid w:val="0073080D"/>
    <w:rsid w:val="00730963"/>
    <w:rsid w:val="00731368"/>
    <w:rsid w:val="00731FC1"/>
    <w:rsid w:val="007322C3"/>
    <w:rsid w:val="00732348"/>
    <w:rsid w:val="00732595"/>
    <w:rsid w:val="007332CB"/>
    <w:rsid w:val="0073347D"/>
    <w:rsid w:val="00733B72"/>
    <w:rsid w:val="00733DE1"/>
    <w:rsid w:val="007344AC"/>
    <w:rsid w:val="00734859"/>
    <w:rsid w:val="00734B69"/>
    <w:rsid w:val="00734BC4"/>
    <w:rsid w:val="00734DB5"/>
    <w:rsid w:val="00734F84"/>
    <w:rsid w:val="00735059"/>
    <w:rsid w:val="00735071"/>
    <w:rsid w:val="00735873"/>
    <w:rsid w:val="0073613A"/>
    <w:rsid w:val="00736468"/>
    <w:rsid w:val="007364C0"/>
    <w:rsid w:val="00736951"/>
    <w:rsid w:val="00736F28"/>
    <w:rsid w:val="00736F6D"/>
    <w:rsid w:val="0073797C"/>
    <w:rsid w:val="00737E70"/>
    <w:rsid w:val="00737EDA"/>
    <w:rsid w:val="00740416"/>
    <w:rsid w:val="00740933"/>
    <w:rsid w:val="00740EA8"/>
    <w:rsid w:val="00740F62"/>
    <w:rsid w:val="00741431"/>
    <w:rsid w:val="0074148B"/>
    <w:rsid w:val="00741D7F"/>
    <w:rsid w:val="0074268E"/>
    <w:rsid w:val="00742A11"/>
    <w:rsid w:val="00742EFA"/>
    <w:rsid w:val="007433AF"/>
    <w:rsid w:val="007436D2"/>
    <w:rsid w:val="00743E05"/>
    <w:rsid w:val="007441B2"/>
    <w:rsid w:val="0074441B"/>
    <w:rsid w:val="00744470"/>
    <w:rsid w:val="00744642"/>
    <w:rsid w:val="0074554F"/>
    <w:rsid w:val="00745614"/>
    <w:rsid w:val="00745695"/>
    <w:rsid w:val="0074596C"/>
    <w:rsid w:val="00745A25"/>
    <w:rsid w:val="00745F95"/>
    <w:rsid w:val="00746A05"/>
    <w:rsid w:val="00746E22"/>
    <w:rsid w:val="00747520"/>
    <w:rsid w:val="00747BAF"/>
    <w:rsid w:val="00747BD9"/>
    <w:rsid w:val="0075009C"/>
    <w:rsid w:val="00750251"/>
    <w:rsid w:val="00750385"/>
    <w:rsid w:val="0075095C"/>
    <w:rsid w:val="00750ED8"/>
    <w:rsid w:val="007516CE"/>
    <w:rsid w:val="007518CB"/>
    <w:rsid w:val="0075202D"/>
    <w:rsid w:val="00752698"/>
    <w:rsid w:val="00752707"/>
    <w:rsid w:val="00753EDC"/>
    <w:rsid w:val="007543F1"/>
    <w:rsid w:val="00754817"/>
    <w:rsid w:val="00754833"/>
    <w:rsid w:val="0075537A"/>
    <w:rsid w:val="00755674"/>
    <w:rsid w:val="00756637"/>
    <w:rsid w:val="00757408"/>
    <w:rsid w:val="0075793C"/>
    <w:rsid w:val="00757DA7"/>
    <w:rsid w:val="00757E3D"/>
    <w:rsid w:val="00757F54"/>
    <w:rsid w:val="0076018A"/>
    <w:rsid w:val="0076054B"/>
    <w:rsid w:val="00760DAD"/>
    <w:rsid w:val="007615AA"/>
    <w:rsid w:val="0076208E"/>
    <w:rsid w:val="00762168"/>
    <w:rsid w:val="00762542"/>
    <w:rsid w:val="00762683"/>
    <w:rsid w:val="00762D3E"/>
    <w:rsid w:val="00762E41"/>
    <w:rsid w:val="0076365C"/>
    <w:rsid w:val="007638E3"/>
    <w:rsid w:val="00763F24"/>
    <w:rsid w:val="00763F2E"/>
    <w:rsid w:val="0076431A"/>
    <w:rsid w:val="007648D4"/>
    <w:rsid w:val="00765091"/>
    <w:rsid w:val="00765493"/>
    <w:rsid w:val="0076592E"/>
    <w:rsid w:val="00766BED"/>
    <w:rsid w:val="00766E7D"/>
    <w:rsid w:val="00766F9A"/>
    <w:rsid w:val="00767334"/>
    <w:rsid w:val="00767780"/>
    <w:rsid w:val="007679C0"/>
    <w:rsid w:val="00767AB1"/>
    <w:rsid w:val="00770686"/>
    <w:rsid w:val="00770831"/>
    <w:rsid w:val="007710AA"/>
    <w:rsid w:val="00771205"/>
    <w:rsid w:val="00771752"/>
    <w:rsid w:val="007717E3"/>
    <w:rsid w:val="00771B35"/>
    <w:rsid w:val="00771E00"/>
    <w:rsid w:val="00772217"/>
    <w:rsid w:val="0077254A"/>
    <w:rsid w:val="00772DAF"/>
    <w:rsid w:val="007730A4"/>
    <w:rsid w:val="007733EB"/>
    <w:rsid w:val="00773439"/>
    <w:rsid w:val="007737FE"/>
    <w:rsid w:val="00773B91"/>
    <w:rsid w:val="00773D33"/>
    <w:rsid w:val="00774481"/>
    <w:rsid w:val="007747D4"/>
    <w:rsid w:val="007748D0"/>
    <w:rsid w:val="007749AC"/>
    <w:rsid w:val="00774C2A"/>
    <w:rsid w:val="007766BE"/>
    <w:rsid w:val="00776E27"/>
    <w:rsid w:val="00777278"/>
    <w:rsid w:val="00777392"/>
    <w:rsid w:val="007776C5"/>
    <w:rsid w:val="00777725"/>
    <w:rsid w:val="00780281"/>
    <w:rsid w:val="00780AA6"/>
    <w:rsid w:val="00780D69"/>
    <w:rsid w:val="0078241E"/>
    <w:rsid w:val="0078253D"/>
    <w:rsid w:val="00782DBE"/>
    <w:rsid w:val="00782E4E"/>
    <w:rsid w:val="007831FB"/>
    <w:rsid w:val="0078364D"/>
    <w:rsid w:val="007838EF"/>
    <w:rsid w:val="00783C7E"/>
    <w:rsid w:val="00783CA6"/>
    <w:rsid w:val="007840E0"/>
    <w:rsid w:val="007842BE"/>
    <w:rsid w:val="007844E2"/>
    <w:rsid w:val="00784AF2"/>
    <w:rsid w:val="00784B14"/>
    <w:rsid w:val="00784FE0"/>
    <w:rsid w:val="007855EC"/>
    <w:rsid w:val="00785888"/>
    <w:rsid w:val="00785989"/>
    <w:rsid w:val="007859BB"/>
    <w:rsid w:val="0078619C"/>
    <w:rsid w:val="007863D3"/>
    <w:rsid w:val="0078645E"/>
    <w:rsid w:val="0078655D"/>
    <w:rsid w:val="00786734"/>
    <w:rsid w:val="007867AF"/>
    <w:rsid w:val="007868B7"/>
    <w:rsid w:val="00786C25"/>
    <w:rsid w:val="00786D54"/>
    <w:rsid w:val="00786F75"/>
    <w:rsid w:val="00787546"/>
    <w:rsid w:val="00787662"/>
    <w:rsid w:val="00787853"/>
    <w:rsid w:val="00787F9F"/>
    <w:rsid w:val="0079004D"/>
    <w:rsid w:val="00790361"/>
    <w:rsid w:val="0079038B"/>
    <w:rsid w:val="00790A92"/>
    <w:rsid w:val="00791769"/>
    <w:rsid w:val="00791EEC"/>
    <w:rsid w:val="00791F8A"/>
    <w:rsid w:val="007926BA"/>
    <w:rsid w:val="00792C13"/>
    <w:rsid w:val="00792E45"/>
    <w:rsid w:val="00792F82"/>
    <w:rsid w:val="00793039"/>
    <w:rsid w:val="00793061"/>
    <w:rsid w:val="00793ACD"/>
    <w:rsid w:val="00794227"/>
    <w:rsid w:val="007950C9"/>
    <w:rsid w:val="00795429"/>
    <w:rsid w:val="007954F4"/>
    <w:rsid w:val="00796332"/>
    <w:rsid w:val="00796744"/>
    <w:rsid w:val="007968EB"/>
    <w:rsid w:val="00796CCB"/>
    <w:rsid w:val="00796E53"/>
    <w:rsid w:val="007971E7"/>
    <w:rsid w:val="007A0F35"/>
    <w:rsid w:val="007A1331"/>
    <w:rsid w:val="007A1AB5"/>
    <w:rsid w:val="007A1EBD"/>
    <w:rsid w:val="007A2479"/>
    <w:rsid w:val="007A2581"/>
    <w:rsid w:val="007A281F"/>
    <w:rsid w:val="007A29E9"/>
    <w:rsid w:val="007A2C61"/>
    <w:rsid w:val="007A2CEC"/>
    <w:rsid w:val="007A2DE5"/>
    <w:rsid w:val="007A3747"/>
    <w:rsid w:val="007A3E81"/>
    <w:rsid w:val="007A4094"/>
    <w:rsid w:val="007A44B0"/>
    <w:rsid w:val="007A4ED0"/>
    <w:rsid w:val="007A4F76"/>
    <w:rsid w:val="007A5EFE"/>
    <w:rsid w:val="007A5FA8"/>
    <w:rsid w:val="007A6902"/>
    <w:rsid w:val="007A691F"/>
    <w:rsid w:val="007A75E6"/>
    <w:rsid w:val="007A78AE"/>
    <w:rsid w:val="007A7BB3"/>
    <w:rsid w:val="007A7C29"/>
    <w:rsid w:val="007B0105"/>
    <w:rsid w:val="007B034A"/>
    <w:rsid w:val="007B046B"/>
    <w:rsid w:val="007B047C"/>
    <w:rsid w:val="007B0693"/>
    <w:rsid w:val="007B18AD"/>
    <w:rsid w:val="007B199B"/>
    <w:rsid w:val="007B1B9F"/>
    <w:rsid w:val="007B1BFD"/>
    <w:rsid w:val="007B1C3E"/>
    <w:rsid w:val="007B2002"/>
    <w:rsid w:val="007B2D54"/>
    <w:rsid w:val="007B35C3"/>
    <w:rsid w:val="007B3764"/>
    <w:rsid w:val="007B3C28"/>
    <w:rsid w:val="007B3F1D"/>
    <w:rsid w:val="007B450B"/>
    <w:rsid w:val="007B4773"/>
    <w:rsid w:val="007B4A14"/>
    <w:rsid w:val="007B50D9"/>
    <w:rsid w:val="007B5463"/>
    <w:rsid w:val="007B56DE"/>
    <w:rsid w:val="007B5C43"/>
    <w:rsid w:val="007B67B5"/>
    <w:rsid w:val="007B6ABA"/>
    <w:rsid w:val="007B6D5B"/>
    <w:rsid w:val="007B6E77"/>
    <w:rsid w:val="007B70B5"/>
    <w:rsid w:val="007B7700"/>
    <w:rsid w:val="007B78CC"/>
    <w:rsid w:val="007B7914"/>
    <w:rsid w:val="007B7A53"/>
    <w:rsid w:val="007B7DC9"/>
    <w:rsid w:val="007B7FC5"/>
    <w:rsid w:val="007C06AD"/>
    <w:rsid w:val="007C0B53"/>
    <w:rsid w:val="007C0E59"/>
    <w:rsid w:val="007C1490"/>
    <w:rsid w:val="007C20E3"/>
    <w:rsid w:val="007C2E74"/>
    <w:rsid w:val="007C2F63"/>
    <w:rsid w:val="007C336A"/>
    <w:rsid w:val="007C3749"/>
    <w:rsid w:val="007C3A0B"/>
    <w:rsid w:val="007C4036"/>
    <w:rsid w:val="007C42E6"/>
    <w:rsid w:val="007C552A"/>
    <w:rsid w:val="007C57DE"/>
    <w:rsid w:val="007C5894"/>
    <w:rsid w:val="007C59B4"/>
    <w:rsid w:val="007C5C7E"/>
    <w:rsid w:val="007C5CD3"/>
    <w:rsid w:val="007C66D6"/>
    <w:rsid w:val="007C6FA8"/>
    <w:rsid w:val="007C7294"/>
    <w:rsid w:val="007C75D0"/>
    <w:rsid w:val="007C7979"/>
    <w:rsid w:val="007C7DFF"/>
    <w:rsid w:val="007D0704"/>
    <w:rsid w:val="007D0899"/>
    <w:rsid w:val="007D0A6C"/>
    <w:rsid w:val="007D1172"/>
    <w:rsid w:val="007D328D"/>
    <w:rsid w:val="007D3842"/>
    <w:rsid w:val="007D39FF"/>
    <w:rsid w:val="007D3B32"/>
    <w:rsid w:val="007D3D5F"/>
    <w:rsid w:val="007D41F6"/>
    <w:rsid w:val="007D45F6"/>
    <w:rsid w:val="007D48C9"/>
    <w:rsid w:val="007D4AA0"/>
    <w:rsid w:val="007D4DDA"/>
    <w:rsid w:val="007D5773"/>
    <w:rsid w:val="007D5C5B"/>
    <w:rsid w:val="007D603A"/>
    <w:rsid w:val="007D633D"/>
    <w:rsid w:val="007D645D"/>
    <w:rsid w:val="007D64C6"/>
    <w:rsid w:val="007D6651"/>
    <w:rsid w:val="007D66B4"/>
    <w:rsid w:val="007D6C36"/>
    <w:rsid w:val="007D6D39"/>
    <w:rsid w:val="007D71D2"/>
    <w:rsid w:val="007D7219"/>
    <w:rsid w:val="007D7E2E"/>
    <w:rsid w:val="007E0CF4"/>
    <w:rsid w:val="007E0D10"/>
    <w:rsid w:val="007E0D16"/>
    <w:rsid w:val="007E1322"/>
    <w:rsid w:val="007E1689"/>
    <w:rsid w:val="007E1760"/>
    <w:rsid w:val="007E1904"/>
    <w:rsid w:val="007E1A73"/>
    <w:rsid w:val="007E2DFE"/>
    <w:rsid w:val="007E31C2"/>
    <w:rsid w:val="007E364F"/>
    <w:rsid w:val="007E43E8"/>
    <w:rsid w:val="007E45CC"/>
    <w:rsid w:val="007E6961"/>
    <w:rsid w:val="007E6BEF"/>
    <w:rsid w:val="007E6EA2"/>
    <w:rsid w:val="007E78A5"/>
    <w:rsid w:val="007E79C4"/>
    <w:rsid w:val="007E7E24"/>
    <w:rsid w:val="007E7E44"/>
    <w:rsid w:val="007F01C8"/>
    <w:rsid w:val="007F0A16"/>
    <w:rsid w:val="007F0CFA"/>
    <w:rsid w:val="007F1F76"/>
    <w:rsid w:val="007F2238"/>
    <w:rsid w:val="007F24BB"/>
    <w:rsid w:val="007F2FDB"/>
    <w:rsid w:val="007F385E"/>
    <w:rsid w:val="007F4F63"/>
    <w:rsid w:val="007F544B"/>
    <w:rsid w:val="007F54A8"/>
    <w:rsid w:val="007F598C"/>
    <w:rsid w:val="007F5E16"/>
    <w:rsid w:val="007F5E51"/>
    <w:rsid w:val="007F773E"/>
    <w:rsid w:val="007F7A83"/>
    <w:rsid w:val="0080021B"/>
    <w:rsid w:val="0080065A"/>
    <w:rsid w:val="00800967"/>
    <w:rsid w:val="00800BCB"/>
    <w:rsid w:val="00801413"/>
    <w:rsid w:val="0080160F"/>
    <w:rsid w:val="00802199"/>
    <w:rsid w:val="0080219E"/>
    <w:rsid w:val="0080227F"/>
    <w:rsid w:val="00802F3D"/>
    <w:rsid w:val="0080314A"/>
    <w:rsid w:val="00803215"/>
    <w:rsid w:val="00803D2A"/>
    <w:rsid w:val="00804CD6"/>
    <w:rsid w:val="00804CEE"/>
    <w:rsid w:val="00804F96"/>
    <w:rsid w:val="00805312"/>
    <w:rsid w:val="00805350"/>
    <w:rsid w:val="00805524"/>
    <w:rsid w:val="00805B79"/>
    <w:rsid w:val="00805EC5"/>
    <w:rsid w:val="008065EB"/>
    <w:rsid w:val="00806714"/>
    <w:rsid w:val="0080679B"/>
    <w:rsid w:val="0080683E"/>
    <w:rsid w:val="00806FA8"/>
    <w:rsid w:val="0080703F"/>
    <w:rsid w:val="00807728"/>
    <w:rsid w:val="00807E18"/>
    <w:rsid w:val="00810475"/>
    <w:rsid w:val="00810652"/>
    <w:rsid w:val="00810661"/>
    <w:rsid w:val="008106A1"/>
    <w:rsid w:val="00810920"/>
    <w:rsid w:val="00810BBD"/>
    <w:rsid w:val="008115AC"/>
    <w:rsid w:val="008117E8"/>
    <w:rsid w:val="00811A55"/>
    <w:rsid w:val="00811B41"/>
    <w:rsid w:val="00811BC4"/>
    <w:rsid w:val="00811CCD"/>
    <w:rsid w:val="00811E31"/>
    <w:rsid w:val="008121A5"/>
    <w:rsid w:val="0081278B"/>
    <w:rsid w:val="00812A50"/>
    <w:rsid w:val="00812A9E"/>
    <w:rsid w:val="00812F2C"/>
    <w:rsid w:val="0081325C"/>
    <w:rsid w:val="008138DA"/>
    <w:rsid w:val="00813C32"/>
    <w:rsid w:val="00813F47"/>
    <w:rsid w:val="00813FBB"/>
    <w:rsid w:val="00814255"/>
    <w:rsid w:val="008142FE"/>
    <w:rsid w:val="0081462C"/>
    <w:rsid w:val="008149A8"/>
    <w:rsid w:val="0081553A"/>
    <w:rsid w:val="00816C7E"/>
    <w:rsid w:val="00816ED9"/>
    <w:rsid w:val="00816F34"/>
    <w:rsid w:val="00817054"/>
    <w:rsid w:val="008170B7"/>
    <w:rsid w:val="008172D8"/>
    <w:rsid w:val="00817655"/>
    <w:rsid w:val="0081796A"/>
    <w:rsid w:val="008200BD"/>
    <w:rsid w:val="0082037A"/>
    <w:rsid w:val="008203A3"/>
    <w:rsid w:val="008207A2"/>
    <w:rsid w:val="00820CCE"/>
    <w:rsid w:val="00820D61"/>
    <w:rsid w:val="00820FF5"/>
    <w:rsid w:val="00821105"/>
    <w:rsid w:val="00821143"/>
    <w:rsid w:val="0082140F"/>
    <w:rsid w:val="008216F1"/>
    <w:rsid w:val="0082177A"/>
    <w:rsid w:val="0082178D"/>
    <w:rsid w:val="00821892"/>
    <w:rsid w:val="008219F3"/>
    <w:rsid w:val="00821A2A"/>
    <w:rsid w:val="00821B35"/>
    <w:rsid w:val="00822A88"/>
    <w:rsid w:val="00822B44"/>
    <w:rsid w:val="00822B5B"/>
    <w:rsid w:val="00822C56"/>
    <w:rsid w:val="00822D6C"/>
    <w:rsid w:val="00822EC2"/>
    <w:rsid w:val="0082318E"/>
    <w:rsid w:val="00823240"/>
    <w:rsid w:val="00823978"/>
    <w:rsid w:val="00823B49"/>
    <w:rsid w:val="00823F4F"/>
    <w:rsid w:val="0082407F"/>
    <w:rsid w:val="0082459F"/>
    <w:rsid w:val="008246C6"/>
    <w:rsid w:val="00825073"/>
    <w:rsid w:val="00825667"/>
    <w:rsid w:val="00826B4F"/>
    <w:rsid w:val="00826D15"/>
    <w:rsid w:val="0082749E"/>
    <w:rsid w:val="008275B7"/>
    <w:rsid w:val="0082761C"/>
    <w:rsid w:val="00827B82"/>
    <w:rsid w:val="00827E95"/>
    <w:rsid w:val="00827FA3"/>
    <w:rsid w:val="00827FAA"/>
    <w:rsid w:val="008301A1"/>
    <w:rsid w:val="00830E81"/>
    <w:rsid w:val="00830ED1"/>
    <w:rsid w:val="008311D7"/>
    <w:rsid w:val="0083146F"/>
    <w:rsid w:val="00831704"/>
    <w:rsid w:val="00831D52"/>
    <w:rsid w:val="00831F22"/>
    <w:rsid w:val="00832255"/>
    <w:rsid w:val="008339B6"/>
    <w:rsid w:val="00834575"/>
    <w:rsid w:val="00834646"/>
    <w:rsid w:val="00834BEA"/>
    <w:rsid w:val="00834D83"/>
    <w:rsid w:val="00834DDC"/>
    <w:rsid w:val="00834E0F"/>
    <w:rsid w:val="008353A3"/>
    <w:rsid w:val="00835B10"/>
    <w:rsid w:val="00836148"/>
    <w:rsid w:val="00836498"/>
    <w:rsid w:val="008369BF"/>
    <w:rsid w:val="00836B30"/>
    <w:rsid w:val="00836D1B"/>
    <w:rsid w:val="0083786A"/>
    <w:rsid w:val="0084077F"/>
    <w:rsid w:val="00840DF4"/>
    <w:rsid w:val="00841324"/>
    <w:rsid w:val="00841906"/>
    <w:rsid w:val="0084205E"/>
    <w:rsid w:val="008424BD"/>
    <w:rsid w:val="00842598"/>
    <w:rsid w:val="00842D70"/>
    <w:rsid w:val="0084375A"/>
    <w:rsid w:val="0084389A"/>
    <w:rsid w:val="008438E9"/>
    <w:rsid w:val="00843AB9"/>
    <w:rsid w:val="00843B62"/>
    <w:rsid w:val="00843DDC"/>
    <w:rsid w:val="008445BA"/>
    <w:rsid w:val="008445CA"/>
    <w:rsid w:val="00844CDA"/>
    <w:rsid w:val="0084513D"/>
    <w:rsid w:val="00845AAD"/>
    <w:rsid w:val="00845EC3"/>
    <w:rsid w:val="00846192"/>
    <w:rsid w:val="0084750A"/>
    <w:rsid w:val="00847582"/>
    <w:rsid w:val="0084785A"/>
    <w:rsid w:val="0084791F"/>
    <w:rsid w:val="00847A7B"/>
    <w:rsid w:val="00847C6A"/>
    <w:rsid w:val="00847ECE"/>
    <w:rsid w:val="008506FB"/>
    <w:rsid w:val="00850745"/>
    <w:rsid w:val="00850B35"/>
    <w:rsid w:val="00851EA4"/>
    <w:rsid w:val="008524C5"/>
    <w:rsid w:val="008524E6"/>
    <w:rsid w:val="00852C70"/>
    <w:rsid w:val="0085305F"/>
    <w:rsid w:val="00853082"/>
    <w:rsid w:val="008530F1"/>
    <w:rsid w:val="008535F3"/>
    <w:rsid w:val="00853D0C"/>
    <w:rsid w:val="008540ED"/>
    <w:rsid w:val="00854602"/>
    <w:rsid w:val="008548FD"/>
    <w:rsid w:val="00854DB8"/>
    <w:rsid w:val="0085549B"/>
    <w:rsid w:val="00855548"/>
    <w:rsid w:val="00855C3B"/>
    <w:rsid w:val="00855C78"/>
    <w:rsid w:val="008565BA"/>
    <w:rsid w:val="00856702"/>
    <w:rsid w:val="00856BBE"/>
    <w:rsid w:val="00856DF2"/>
    <w:rsid w:val="00856F60"/>
    <w:rsid w:val="00857143"/>
    <w:rsid w:val="0085798B"/>
    <w:rsid w:val="00857A59"/>
    <w:rsid w:val="00860553"/>
    <w:rsid w:val="00860601"/>
    <w:rsid w:val="0086071E"/>
    <w:rsid w:val="00860C43"/>
    <w:rsid w:val="00860D46"/>
    <w:rsid w:val="00861189"/>
    <w:rsid w:val="008611F1"/>
    <w:rsid w:val="008615FA"/>
    <w:rsid w:val="00861966"/>
    <w:rsid w:val="008625F7"/>
    <w:rsid w:val="008631A2"/>
    <w:rsid w:val="00863264"/>
    <w:rsid w:val="00863727"/>
    <w:rsid w:val="00863D7F"/>
    <w:rsid w:val="008647C7"/>
    <w:rsid w:val="008652F2"/>
    <w:rsid w:val="00865839"/>
    <w:rsid w:val="00865ABC"/>
    <w:rsid w:val="00866336"/>
    <w:rsid w:val="00866357"/>
    <w:rsid w:val="00866404"/>
    <w:rsid w:val="00866445"/>
    <w:rsid w:val="008675F2"/>
    <w:rsid w:val="0086797B"/>
    <w:rsid w:val="00870170"/>
    <w:rsid w:val="0087068E"/>
    <w:rsid w:val="0087088B"/>
    <w:rsid w:val="00870A3C"/>
    <w:rsid w:val="00870ECB"/>
    <w:rsid w:val="008713AF"/>
    <w:rsid w:val="008715D1"/>
    <w:rsid w:val="00871FA0"/>
    <w:rsid w:val="008722B7"/>
    <w:rsid w:val="00872423"/>
    <w:rsid w:val="00872980"/>
    <w:rsid w:val="00872C80"/>
    <w:rsid w:val="00872CAF"/>
    <w:rsid w:val="00872E63"/>
    <w:rsid w:val="0087386E"/>
    <w:rsid w:val="00873879"/>
    <w:rsid w:val="00873A2B"/>
    <w:rsid w:val="0087461C"/>
    <w:rsid w:val="00874A7D"/>
    <w:rsid w:val="00874CF3"/>
    <w:rsid w:val="0087592F"/>
    <w:rsid w:val="00875DF5"/>
    <w:rsid w:val="00876020"/>
    <w:rsid w:val="00876189"/>
    <w:rsid w:val="008761BE"/>
    <w:rsid w:val="008764E5"/>
    <w:rsid w:val="00876709"/>
    <w:rsid w:val="008769F2"/>
    <w:rsid w:val="00876FE1"/>
    <w:rsid w:val="00877277"/>
    <w:rsid w:val="008774FD"/>
    <w:rsid w:val="00877ED9"/>
    <w:rsid w:val="00880716"/>
    <w:rsid w:val="00880BDD"/>
    <w:rsid w:val="00880D52"/>
    <w:rsid w:val="008813DD"/>
    <w:rsid w:val="00881D5C"/>
    <w:rsid w:val="008829EC"/>
    <w:rsid w:val="00882DA7"/>
    <w:rsid w:val="00882FCF"/>
    <w:rsid w:val="00883040"/>
    <w:rsid w:val="0088360D"/>
    <w:rsid w:val="00884313"/>
    <w:rsid w:val="00884314"/>
    <w:rsid w:val="008843F9"/>
    <w:rsid w:val="00884710"/>
    <w:rsid w:val="0088523E"/>
    <w:rsid w:val="008860A5"/>
    <w:rsid w:val="00886EEC"/>
    <w:rsid w:val="008872A3"/>
    <w:rsid w:val="00887836"/>
    <w:rsid w:val="00887BC8"/>
    <w:rsid w:val="00887EB6"/>
    <w:rsid w:val="00887F1C"/>
    <w:rsid w:val="00890178"/>
    <w:rsid w:val="0089038C"/>
    <w:rsid w:val="008905CA"/>
    <w:rsid w:val="00890A34"/>
    <w:rsid w:val="00890CAD"/>
    <w:rsid w:val="0089106A"/>
    <w:rsid w:val="008912A7"/>
    <w:rsid w:val="00891A0C"/>
    <w:rsid w:val="0089388A"/>
    <w:rsid w:val="00893BF0"/>
    <w:rsid w:val="00893C04"/>
    <w:rsid w:val="00894532"/>
    <w:rsid w:val="00894554"/>
    <w:rsid w:val="008945E8"/>
    <w:rsid w:val="00894B84"/>
    <w:rsid w:val="008950BE"/>
    <w:rsid w:val="008951DB"/>
    <w:rsid w:val="00895613"/>
    <w:rsid w:val="008957FB"/>
    <w:rsid w:val="00896126"/>
    <w:rsid w:val="00896B08"/>
    <w:rsid w:val="00896C97"/>
    <w:rsid w:val="00896CAE"/>
    <w:rsid w:val="00896D26"/>
    <w:rsid w:val="00896FA2"/>
    <w:rsid w:val="008970B4"/>
    <w:rsid w:val="00897ABB"/>
    <w:rsid w:val="00897B20"/>
    <w:rsid w:val="008A0144"/>
    <w:rsid w:val="008A088D"/>
    <w:rsid w:val="008A123C"/>
    <w:rsid w:val="008A1A83"/>
    <w:rsid w:val="008A22D4"/>
    <w:rsid w:val="008A2FA9"/>
    <w:rsid w:val="008A32AD"/>
    <w:rsid w:val="008A3590"/>
    <w:rsid w:val="008A432B"/>
    <w:rsid w:val="008A43F7"/>
    <w:rsid w:val="008A4A3D"/>
    <w:rsid w:val="008A4D21"/>
    <w:rsid w:val="008A5478"/>
    <w:rsid w:val="008A5EA1"/>
    <w:rsid w:val="008A6778"/>
    <w:rsid w:val="008A7835"/>
    <w:rsid w:val="008A7865"/>
    <w:rsid w:val="008A7C21"/>
    <w:rsid w:val="008A7E77"/>
    <w:rsid w:val="008B0228"/>
    <w:rsid w:val="008B0E45"/>
    <w:rsid w:val="008B1129"/>
    <w:rsid w:val="008B15BC"/>
    <w:rsid w:val="008B18A0"/>
    <w:rsid w:val="008B1A58"/>
    <w:rsid w:val="008B23D2"/>
    <w:rsid w:val="008B29EF"/>
    <w:rsid w:val="008B3315"/>
    <w:rsid w:val="008B37F6"/>
    <w:rsid w:val="008B4370"/>
    <w:rsid w:val="008B4893"/>
    <w:rsid w:val="008B5115"/>
    <w:rsid w:val="008B52FC"/>
    <w:rsid w:val="008B5428"/>
    <w:rsid w:val="008B5C47"/>
    <w:rsid w:val="008B5D66"/>
    <w:rsid w:val="008B6AAB"/>
    <w:rsid w:val="008B6F13"/>
    <w:rsid w:val="008B7AD4"/>
    <w:rsid w:val="008B7AF1"/>
    <w:rsid w:val="008C0099"/>
    <w:rsid w:val="008C00DF"/>
    <w:rsid w:val="008C03CE"/>
    <w:rsid w:val="008C1041"/>
    <w:rsid w:val="008C13C0"/>
    <w:rsid w:val="008C1562"/>
    <w:rsid w:val="008C17BE"/>
    <w:rsid w:val="008C194D"/>
    <w:rsid w:val="008C1DB0"/>
    <w:rsid w:val="008C2197"/>
    <w:rsid w:val="008C2BEC"/>
    <w:rsid w:val="008C37C8"/>
    <w:rsid w:val="008C40C4"/>
    <w:rsid w:val="008C4117"/>
    <w:rsid w:val="008C4262"/>
    <w:rsid w:val="008C45D9"/>
    <w:rsid w:val="008C501C"/>
    <w:rsid w:val="008C50A5"/>
    <w:rsid w:val="008C521A"/>
    <w:rsid w:val="008C5571"/>
    <w:rsid w:val="008C55C0"/>
    <w:rsid w:val="008C5AEA"/>
    <w:rsid w:val="008C5E33"/>
    <w:rsid w:val="008C74A2"/>
    <w:rsid w:val="008C7F31"/>
    <w:rsid w:val="008D186E"/>
    <w:rsid w:val="008D18F1"/>
    <w:rsid w:val="008D1A00"/>
    <w:rsid w:val="008D1A27"/>
    <w:rsid w:val="008D1DAE"/>
    <w:rsid w:val="008D23F0"/>
    <w:rsid w:val="008D299E"/>
    <w:rsid w:val="008D35F4"/>
    <w:rsid w:val="008D3748"/>
    <w:rsid w:val="008D3F3C"/>
    <w:rsid w:val="008D4207"/>
    <w:rsid w:val="008D434C"/>
    <w:rsid w:val="008D4A9C"/>
    <w:rsid w:val="008D54DE"/>
    <w:rsid w:val="008D5537"/>
    <w:rsid w:val="008D57E6"/>
    <w:rsid w:val="008D58EA"/>
    <w:rsid w:val="008D597C"/>
    <w:rsid w:val="008D5EEC"/>
    <w:rsid w:val="008D5F34"/>
    <w:rsid w:val="008D6432"/>
    <w:rsid w:val="008D64C2"/>
    <w:rsid w:val="008D6710"/>
    <w:rsid w:val="008D7000"/>
    <w:rsid w:val="008D7453"/>
    <w:rsid w:val="008D7CE4"/>
    <w:rsid w:val="008E02AD"/>
    <w:rsid w:val="008E0377"/>
    <w:rsid w:val="008E0612"/>
    <w:rsid w:val="008E070E"/>
    <w:rsid w:val="008E0916"/>
    <w:rsid w:val="008E14E3"/>
    <w:rsid w:val="008E14F8"/>
    <w:rsid w:val="008E1597"/>
    <w:rsid w:val="008E218C"/>
    <w:rsid w:val="008E2657"/>
    <w:rsid w:val="008E27ED"/>
    <w:rsid w:val="008E2933"/>
    <w:rsid w:val="008E3273"/>
    <w:rsid w:val="008E44AF"/>
    <w:rsid w:val="008E456D"/>
    <w:rsid w:val="008E4D02"/>
    <w:rsid w:val="008E4D95"/>
    <w:rsid w:val="008E518F"/>
    <w:rsid w:val="008E57BE"/>
    <w:rsid w:val="008E5CE0"/>
    <w:rsid w:val="008E5D5F"/>
    <w:rsid w:val="008E5DEC"/>
    <w:rsid w:val="008E5F1C"/>
    <w:rsid w:val="008E604E"/>
    <w:rsid w:val="008E6395"/>
    <w:rsid w:val="008E6646"/>
    <w:rsid w:val="008E682F"/>
    <w:rsid w:val="008E6976"/>
    <w:rsid w:val="008E6A63"/>
    <w:rsid w:val="008E6E4B"/>
    <w:rsid w:val="008E77BD"/>
    <w:rsid w:val="008E7AC8"/>
    <w:rsid w:val="008E7C9E"/>
    <w:rsid w:val="008F0067"/>
    <w:rsid w:val="008F01A3"/>
    <w:rsid w:val="008F0375"/>
    <w:rsid w:val="008F042F"/>
    <w:rsid w:val="008F0749"/>
    <w:rsid w:val="008F0AC4"/>
    <w:rsid w:val="008F0E25"/>
    <w:rsid w:val="008F10AB"/>
    <w:rsid w:val="008F10F8"/>
    <w:rsid w:val="008F11CB"/>
    <w:rsid w:val="008F1289"/>
    <w:rsid w:val="008F1672"/>
    <w:rsid w:val="008F171F"/>
    <w:rsid w:val="008F1F51"/>
    <w:rsid w:val="008F20F3"/>
    <w:rsid w:val="008F2A77"/>
    <w:rsid w:val="008F3027"/>
    <w:rsid w:val="008F32C7"/>
    <w:rsid w:val="008F377F"/>
    <w:rsid w:val="008F3B33"/>
    <w:rsid w:val="008F3D80"/>
    <w:rsid w:val="008F4302"/>
    <w:rsid w:val="008F44DB"/>
    <w:rsid w:val="008F4790"/>
    <w:rsid w:val="008F47FD"/>
    <w:rsid w:val="008F4873"/>
    <w:rsid w:val="008F48F8"/>
    <w:rsid w:val="008F4AE8"/>
    <w:rsid w:val="008F5119"/>
    <w:rsid w:val="008F5282"/>
    <w:rsid w:val="008F53FF"/>
    <w:rsid w:val="008F6258"/>
    <w:rsid w:val="008F6D11"/>
    <w:rsid w:val="008F6E1A"/>
    <w:rsid w:val="008F7416"/>
    <w:rsid w:val="008F7529"/>
    <w:rsid w:val="008F783A"/>
    <w:rsid w:val="008F789B"/>
    <w:rsid w:val="008F7FE2"/>
    <w:rsid w:val="00900095"/>
    <w:rsid w:val="0090012E"/>
    <w:rsid w:val="009006FE"/>
    <w:rsid w:val="00900F3D"/>
    <w:rsid w:val="00902128"/>
    <w:rsid w:val="009021C1"/>
    <w:rsid w:val="00902BC1"/>
    <w:rsid w:val="00903676"/>
    <w:rsid w:val="009036F7"/>
    <w:rsid w:val="00903E4F"/>
    <w:rsid w:val="00904157"/>
    <w:rsid w:val="00904254"/>
    <w:rsid w:val="00905010"/>
    <w:rsid w:val="00905308"/>
    <w:rsid w:val="0090592C"/>
    <w:rsid w:val="00905DB5"/>
    <w:rsid w:val="00906339"/>
    <w:rsid w:val="00906A96"/>
    <w:rsid w:val="00906AAD"/>
    <w:rsid w:val="00906C39"/>
    <w:rsid w:val="00906C7D"/>
    <w:rsid w:val="00906E1D"/>
    <w:rsid w:val="00906F09"/>
    <w:rsid w:val="00906F6F"/>
    <w:rsid w:val="009072CE"/>
    <w:rsid w:val="009073E0"/>
    <w:rsid w:val="00907E6D"/>
    <w:rsid w:val="00910342"/>
    <w:rsid w:val="00910440"/>
    <w:rsid w:val="00910461"/>
    <w:rsid w:val="009105C0"/>
    <w:rsid w:val="00910A05"/>
    <w:rsid w:val="00910C34"/>
    <w:rsid w:val="00910C91"/>
    <w:rsid w:val="00910E60"/>
    <w:rsid w:val="00910F42"/>
    <w:rsid w:val="00910F45"/>
    <w:rsid w:val="009113B4"/>
    <w:rsid w:val="009118D4"/>
    <w:rsid w:val="00911BB2"/>
    <w:rsid w:val="00912DED"/>
    <w:rsid w:val="00912EB5"/>
    <w:rsid w:val="0091456B"/>
    <w:rsid w:val="009148C7"/>
    <w:rsid w:val="009151E3"/>
    <w:rsid w:val="009152C7"/>
    <w:rsid w:val="00915D76"/>
    <w:rsid w:val="00915F58"/>
    <w:rsid w:val="00915F92"/>
    <w:rsid w:val="009162ED"/>
    <w:rsid w:val="00916892"/>
    <w:rsid w:val="009170E8"/>
    <w:rsid w:val="00917665"/>
    <w:rsid w:val="00917C9D"/>
    <w:rsid w:val="00920A1D"/>
    <w:rsid w:val="00920B70"/>
    <w:rsid w:val="0092103F"/>
    <w:rsid w:val="00921075"/>
    <w:rsid w:val="009214EC"/>
    <w:rsid w:val="00921E57"/>
    <w:rsid w:val="00922725"/>
    <w:rsid w:val="0092294C"/>
    <w:rsid w:val="00922ACD"/>
    <w:rsid w:val="00922E73"/>
    <w:rsid w:val="00923029"/>
    <w:rsid w:val="0092368B"/>
    <w:rsid w:val="009239F2"/>
    <w:rsid w:val="00923A95"/>
    <w:rsid w:val="00923ACA"/>
    <w:rsid w:val="0092449A"/>
    <w:rsid w:val="00924A82"/>
    <w:rsid w:val="00924E5A"/>
    <w:rsid w:val="00924EFF"/>
    <w:rsid w:val="0092551C"/>
    <w:rsid w:val="0092616C"/>
    <w:rsid w:val="0092653A"/>
    <w:rsid w:val="00926796"/>
    <w:rsid w:val="009278D8"/>
    <w:rsid w:val="0093041A"/>
    <w:rsid w:val="0093066D"/>
    <w:rsid w:val="00930B54"/>
    <w:rsid w:val="00931050"/>
    <w:rsid w:val="009311B5"/>
    <w:rsid w:val="00931414"/>
    <w:rsid w:val="00931A23"/>
    <w:rsid w:val="00931DAA"/>
    <w:rsid w:val="00932D07"/>
    <w:rsid w:val="0093303A"/>
    <w:rsid w:val="00933230"/>
    <w:rsid w:val="0093370D"/>
    <w:rsid w:val="00933D88"/>
    <w:rsid w:val="009342E4"/>
    <w:rsid w:val="0093430C"/>
    <w:rsid w:val="00934355"/>
    <w:rsid w:val="009349F9"/>
    <w:rsid w:val="00935A3C"/>
    <w:rsid w:val="0093624D"/>
    <w:rsid w:val="009363E4"/>
    <w:rsid w:val="009366C9"/>
    <w:rsid w:val="009367AE"/>
    <w:rsid w:val="009370C0"/>
    <w:rsid w:val="00937380"/>
    <w:rsid w:val="00937CB6"/>
    <w:rsid w:val="0094047D"/>
    <w:rsid w:val="009407D4"/>
    <w:rsid w:val="00940B47"/>
    <w:rsid w:val="00940B4E"/>
    <w:rsid w:val="00940DC4"/>
    <w:rsid w:val="009410C5"/>
    <w:rsid w:val="0094112A"/>
    <w:rsid w:val="00941504"/>
    <w:rsid w:val="00941AB2"/>
    <w:rsid w:val="00941B14"/>
    <w:rsid w:val="009421D9"/>
    <w:rsid w:val="009423A7"/>
    <w:rsid w:val="00942877"/>
    <w:rsid w:val="00943F8E"/>
    <w:rsid w:val="00943FFF"/>
    <w:rsid w:val="00944AD7"/>
    <w:rsid w:val="00944CA6"/>
    <w:rsid w:val="00944EFF"/>
    <w:rsid w:val="00945231"/>
    <w:rsid w:val="009456C9"/>
    <w:rsid w:val="00945A86"/>
    <w:rsid w:val="00946B3B"/>
    <w:rsid w:val="00946D01"/>
    <w:rsid w:val="00946DC9"/>
    <w:rsid w:val="00947203"/>
    <w:rsid w:val="009472C0"/>
    <w:rsid w:val="0094761A"/>
    <w:rsid w:val="0094796B"/>
    <w:rsid w:val="00947C0C"/>
    <w:rsid w:val="009502F9"/>
    <w:rsid w:val="00950620"/>
    <w:rsid w:val="009509CF"/>
    <w:rsid w:val="00951396"/>
    <w:rsid w:val="009513B4"/>
    <w:rsid w:val="00951463"/>
    <w:rsid w:val="00951544"/>
    <w:rsid w:val="00952127"/>
    <w:rsid w:val="00952320"/>
    <w:rsid w:val="009523C1"/>
    <w:rsid w:val="00952949"/>
    <w:rsid w:val="00952FDE"/>
    <w:rsid w:val="00953600"/>
    <w:rsid w:val="00953B66"/>
    <w:rsid w:val="0095445F"/>
    <w:rsid w:val="009547C4"/>
    <w:rsid w:val="009548DB"/>
    <w:rsid w:val="00954A90"/>
    <w:rsid w:val="00955484"/>
    <w:rsid w:val="00955673"/>
    <w:rsid w:val="009557A5"/>
    <w:rsid w:val="00955F9B"/>
    <w:rsid w:val="00955FF8"/>
    <w:rsid w:val="00956DF5"/>
    <w:rsid w:val="00956F58"/>
    <w:rsid w:val="0095727B"/>
    <w:rsid w:val="0096077E"/>
    <w:rsid w:val="00960DCF"/>
    <w:rsid w:val="00960E9E"/>
    <w:rsid w:val="00960EA0"/>
    <w:rsid w:val="009611C1"/>
    <w:rsid w:val="00961571"/>
    <w:rsid w:val="00961F26"/>
    <w:rsid w:val="00962226"/>
    <w:rsid w:val="009627FB"/>
    <w:rsid w:val="0096361A"/>
    <w:rsid w:val="00963A29"/>
    <w:rsid w:val="00963AEF"/>
    <w:rsid w:val="00963F94"/>
    <w:rsid w:val="00964B74"/>
    <w:rsid w:val="00965774"/>
    <w:rsid w:val="00965A64"/>
    <w:rsid w:val="00966F02"/>
    <w:rsid w:val="00966F3C"/>
    <w:rsid w:val="00966F95"/>
    <w:rsid w:val="00967A96"/>
    <w:rsid w:val="00967B66"/>
    <w:rsid w:val="00967E78"/>
    <w:rsid w:val="0097182A"/>
    <w:rsid w:val="009718AF"/>
    <w:rsid w:val="009719DC"/>
    <w:rsid w:val="0097200A"/>
    <w:rsid w:val="009726A3"/>
    <w:rsid w:val="009729B9"/>
    <w:rsid w:val="00972D2E"/>
    <w:rsid w:val="00972D82"/>
    <w:rsid w:val="00972E29"/>
    <w:rsid w:val="00972EC5"/>
    <w:rsid w:val="009731C0"/>
    <w:rsid w:val="00973AB4"/>
    <w:rsid w:val="00973D33"/>
    <w:rsid w:val="00974787"/>
    <w:rsid w:val="00974988"/>
    <w:rsid w:val="009763BA"/>
    <w:rsid w:val="009765E6"/>
    <w:rsid w:val="00976700"/>
    <w:rsid w:val="00976743"/>
    <w:rsid w:val="00976F17"/>
    <w:rsid w:val="0097779C"/>
    <w:rsid w:val="0098032C"/>
    <w:rsid w:val="009803E5"/>
    <w:rsid w:val="0098104A"/>
    <w:rsid w:val="00981577"/>
    <w:rsid w:val="00981CAB"/>
    <w:rsid w:val="00981CDE"/>
    <w:rsid w:val="00981F4E"/>
    <w:rsid w:val="009829C6"/>
    <w:rsid w:val="00982D3C"/>
    <w:rsid w:val="009835CC"/>
    <w:rsid w:val="009837AD"/>
    <w:rsid w:val="00983B11"/>
    <w:rsid w:val="009844C1"/>
    <w:rsid w:val="0098495A"/>
    <w:rsid w:val="00984A4B"/>
    <w:rsid w:val="00984CA8"/>
    <w:rsid w:val="00985010"/>
    <w:rsid w:val="009851CD"/>
    <w:rsid w:val="009852C1"/>
    <w:rsid w:val="00985684"/>
    <w:rsid w:val="009857EF"/>
    <w:rsid w:val="00985D8F"/>
    <w:rsid w:val="00986B26"/>
    <w:rsid w:val="009879E3"/>
    <w:rsid w:val="00987C79"/>
    <w:rsid w:val="00987CB5"/>
    <w:rsid w:val="00987DD7"/>
    <w:rsid w:val="00990B59"/>
    <w:rsid w:val="00990C87"/>
    <w:rsid w:val="0099137D"/>
    <w:rsid w:val="009921C2"/>
    <w:rsid w:val="0099246C"/>
    <w:rsid w:val="00992518"/>
    <w:rsid w:val="009930AB"/>
    <w:rsid w:val="009939BF"/>
    <w:rsid w:val="00993EC6"/>
    <w:rsid w:val="00994044"/>
    <w:rsid w:val="00994B2A"/>
    <w:rsid w:val="00994B54"/>
    <w:rsid w:val="00994D7F"/>
    <w:rsid w:val="00994DC4"/>
    <w:rsid w:val="00995146"/>
    <w:rsid w:val="00995580"/>
    <w:rsid w:val="00995AD4"/>
    <w:rsid w:val="00995EB6"/>
    <w:rsid w:val="00996B6D"/>
    <w:rsid w:val="00996BB1"/>
    <w:rsid w:val="009974D4"/>
    <w:rsid w:val="00997929"/>
    <w:rsid w:val="00997A0A"/>
    <w:rsid w:val="00997CE8"/>
    <w:rsid w:val="009A0504"/>
    <w:rsid w:val="009A11DB"/>
    <w:rsid w:val="009A137B"/>
    <w:rsid w:val="009A1620"/>
    <w:rsid w:val="009A17E3"/>
    <w:rsid w:val="009A1F76"/>
    <w:rsid w:val="009A2154"/>
    <w:rsid w:val="009A2235"/>
    <w:rsid w:val="009A2285"/>
    <w:rsid w:val="009A2743"/>
    <w:rsid w:val="009A27E8"/>
    <w:rsid w:val="009A2929"/>
    <w:rsid w:val="009A2948"/>
    <w:rsid w:val="009A2D6F"/>
    <w:rsid w:val="009A2E2C"/>
    <w:rsid w:val="009A2F84"/>
    <w:rsid w:val="009A3363"/>
    <w:rsid w:val="009A33D6"/>
    <w:rsid w:val="009A35A1"/>
    <w:rsid w:val="009A36B9"/>
    <w:rsid w:val="009A39B2"/>
    <w:rsid w:val="009A3BCD"/>
    <w:rsid w:val="009A3C70"/>
    <w:rsid w:val="009A401C"/>
    <w:rsid w:val="009A41A6"/>
    <w:rsid w:val="009A49ED"/>
    <w:rsid w:val="009A4C0E"/>
    <w:rsid w:val="009A4DE8"/>
    <w:rsid w:val="009A4F6D"/>
    <w:rsid w:val="009A56C0"/>
    <w:rsid w:val="009A5852"/>
    <w:rsid w:val="009A58E4"/>
    <w:rsid w:val="009A59A7"/>
    <w:rsid w:val="009A5EFE"/>
    <w:rsid w:val="009A6D53"/>
    <w:rsid w:val="009A716E"/>
    <w:rsid w:val="009A7465"/>
    <w:rsid w:val="009A7507"/>
    <w:rsid w:val="009A77F8"/>
    <w:rsid w:val="009A7A04"/>
    <w:rsid w:val="009A7B23"/>
    <w:rsid w:val="009A7D6A"/>
    <w:rsid w:val="009B0253"/>
    <w:rsid w:val="009B04B2"/>
    <w:rsid w:val="009B0664"/>
    <w:rsid w:val="009B16C4"/>
    <w:rsid w:val="009B1743"/>
    <w:rsid w:val="009B1C2A"/>
    <w:rsid w:val="009B1EEF"/>
    <w:rsid w:val="009B20D0"/>
    <w:rsid w:val="009B2267"/>
    <w:rsid w:val="009B25AD"/>
    <w:rsid w:val="009B2961"/>
    <w:rsid w:val="009B2ED2"/>
    <w:rsid w:val="009B33A1"/>
    <w:rsid w:val="009B349C"/>
    <w:rsid w:val="009B3A24"/>
    <w:rsid w:val="009B3D70"/>
    <w:rsid w:val="009B3DE7"/>
    <w:rsid w:val="009B3F0A"/>
    <w:rsid w:val="009B3FCA"/>
    <w:rsid w:val="009B420F"/>
    <w:rsid w:val="009B442E"/>
    <w:rsid w:val="009B4521"/>
    <w:rsid w:val="009B47E7"/>
    <w:rsid w:val="009B488B"/>
    <w:rsid w:val="009B48C9"/>
    <w:rsid w:val="009B52E5"/>
    <w:rsid w:val="009B52E8"/>
    <w:rsid w:val="009B5D44"/>
    <w:rsid w:val="009B5F8F"/>
    <w:rsid w:val="009B682F"/>
    <w:rsid w:val="009B6927"/>
    <w:rsid w:val="009B6B13"/>
    <w:rsid w:val="009B706B"/>
    <w:rsid w:val="009B73FB"/>
    <w:rsid w:val="009B7DEF"/>
    <w:rsid w:val="009B7F65"/>
    <w:rsid w:val="009C033E"/>
    <w:rsid w:val="009C03A6"/>
    <w:rsid w:val="009C0406"/>
    <w:rsid w:val="009C0621"/>
    <w:rsid w:val="009C089B"/>
    <w:rsid w:val="009C10FD"/>
    <w:rsid w:val="009C1486"/>
    <w:rsid w:val="009C155D"/>
    <w:rsid w:val="009C1944"/>
    <w:rsid w:val="009C1C63"/>
    <w:rsid w:val="009C1F65"/>
    <w:rsid w:val="009C1FCE"/>
    <w:rsid w:val="009C248D"/>
    <w:rsid w:val="009C2AAC"/>
    <w:rsid w:val="009C2C7B"/>
    <w:rsid w:val="009C301A"/>
    <w:rsid w:val="009C376E"/>
    <w:rsid w:val="009C3E87"/>
    <w:rsid w:val="009C4F96"/>
    <w:rsid w:val="009C5432"/>
    <w:rsid w:val="009C54D4"/>
    <w:rsid w:val="009C57B9"/>
    <w:rsid w:val="009C57BF"/>
    <w:rsid w:val="009C584B"/>
    <w:rsid w:val="009C5A71"/>
    <w:rsid w:val="009C5BF8"/>
    <w:rsid w:val="009C5E44"/>
    <w:rsid w:val="009C5FAC"/>
    <w:rsid w:val="009C6D05"/>
    <w:rsid w:val="009C72B5"/>
    <w:rsid w:val="009C734C"/>
    <w:rsid w:val="009C7BFF"/>
    <w:rsid w:val="009D00C7"/>
    <w:rsid w:val="009D044B"/>
    <w:rsid w:val="009D06EF"/>
    <w:rsid w:val="009D0CDD"/>
    <w:rsid w:val="009D0ECE"/>
    <w:rsid w:val="009D1789"/>
    <w:rsid w:val="009D1D14"/>
    <w:rsid w:val="009D2325"/>
    <w:rsid w:val="009D2992"/>
    <w:rsid w:val="009D2AB0"/>
    <w:rsid w:val="009D2C1C"/>
    <w:rsid w:val="009D30B3"/>
    <w:rsid w:val="009D3284"/>
    <w:rsid w:val="009D33BD"/>
    <w:rsid w:val="009D341A"/>
    <w:rsid w:val="009D3AA6"/>
    <w:rsid w:val="009D3CE2"/>
    <w:rsid w:val="009D3FB4"/>
    <w:rsid w:val="009D4A35"/>
    <w:rsid w:val="009D4BFF"/>
    <w:rsid w:val="009D4D02"/>
    <w:rsid w:val="009D4FB9"/>
    <w:rsid w:val="009D5361"/>
    <w:rsid w:val="009D5682"/>
    <w:rsid w:val="009D5B0A"/>
    <w:rsid w:val="009D5FCD"/>
    <w:rsid w:val="009D6622"/>
    <w:rsid w:val="009D6794"/>
    <w:rsid w:val="009D6E2F"/>
    <w:rsid w:val="009D71D8"/>
    <w:rsid w:val="009D72E9"/>
    <w:rsid w:val="009D7F75"/>
    <w:rsid w:val="009D7FDF"/>
    <w:rsid w:val="009E013D"/>
    <w:rsid w:val="009E05E2"/>
    <w:rsid w:val="009E0761"/>
    <w:rsid w:val="009E077B"/>
    <w:rsid w:val="009E13C6"/>
    <w:rsid w:val="009E15B6"/>
    <w:rsid w:val="009E1745"/>
    <w:rsid w:val="009E189C"/>
    <w:rsid w:val="009E1BB5"/>
    <w:rsid w:val="009E1C4E"/>
    <w:rsid w:val="009E3A7D"/>
    <w:rsid w:val="009E41CA"/>
    <w:rsid w:val="009E4620"/>
    <w:rsid w:val="009E49E0"/>
    <w:rsid w:val="009E4CC2"/>
    <w:rsid w:val="009E4E92"/>
    <w:rsid w:val="009E5B3E"/>
    <w:rsid w:val="009E5DC8"/>
    <w:rsid w:val="009E6207"/>
    <w:rsid w:val="009E6506"/>
    <w:rsid w:val="009E6521"/>
    <w:rsid w:val="009E65BC"/>
    <w:rsid w:val="009E6913"/>
    <w:rsid w:val="009E697A"/>
    <w:rsid w:val="009E6E16"/>
    <w:rsid w:val="009E76A1"/>
    <w:rsid w:val="009E7D11"/>
    <w:rsid w:val="009E7DAF"/>
    <w:rsid w:val="009F002C"/>
    <w:rsid w:val="009F016C"/>
    <w:rsid w:val="009F01FC"/>
    <w:rsid w:val="009F1EBB"/>
    <w:rsid w:val="009F2382"/>
    <w:rsid w:val="009F2A71"/>
    <w:rsid w:val="009F2A8F"/>
    <w:rsid w:val="009F3949"/>
    <w:rsid w:val="009F39B8"/>
    <w:rsid w:val="009F3B7D"/>
    <w:rsid w:val="009F4528"/>
    <w:rsid w:val="009F452D"/>
    <w:rsid w:val="009F4915"/>
    <w:rsid w:val="009F592E"/>
    <w:rsid w:val="009F5DFC"/>
    <w:rsid w:val="009F5E2B"/>
    <w:rsid w:val="009F5EE3"/>
    <w:rsid w:val="009F6351"/>
    <w:rsid w:val="009F76EC"/>
    <w:rsid w:val="009F7F4E"/>
    <w:rsid w:val="00A00FD7"/>
    <w:rsid w:val="00A01620"/>
    <w:rsid w:val="00A01983"/>
    <w:rsid w:val="00A01DE4"/>
    <w:rsid w:val="00A025F3"/>
    <w:rsid w:val="00A02961"/>
    <w:rsid w:val="00A03682"/>
    <w:rsid w:val="00A036B5"/>
    <w:rsid w:val="00A0392B"/>
    <w:rsid w:val="00A04003"/>
    <w:rsid w:val="00A04048"/>
    <w:rsid w:val="00A040ED"/>
    <w:rsid w:val="00A043E9"/>
    <w:rsid w:val="00A04F0D"/>
    <w:rsid w:val="00A053E5"/>
    <w:rsid w:val="00A05BD7"/>
    <w:rsid w:val="00A05C00"/>
    <w:rsid w:val="00A05EA3"/>
    <w:rsid w:val="00A060ED"/>
    <w:rsid w:val="00A061A1"/>
    <w:rsid w:val="00A061F1"/>
    <w:rsid w:val="00A062C9"/>
    <w:rsid w:val="00A064E4"/>
    <w:rsid w:val="00A0727C"/>
    <w:rsid w:val="00A078B9"/>
    <w:rsid w:val="00A1013C"/>
    <w:rsid w:val="00A10279"/>
    <w:rsid w:val="00A10A3D"/>
    <w:rsid w:val="00A10ABC"/>
    <w:rsid w:val="00A11169"/>
    <w:rsid w:val="00A11277"/>
    <w:rsid w:val="00A1129A"/>
    <w:rsid w:val="00A11388"/>
    <w:rsid w:val="00A114DD"/>
    <w:rsid w:val="00A115D2"/>
    <w:rsid w:val="00A11C7E"/>
    <w:rsid w:val="00A11D54"/>
    <w:rsid w:val="00A11EA7"/>
    <w:rsid w:val="00A12546"/>
    <w:rsid w:val="00A12D36"/>
    <w:rsid w:val="00A12F3E"/>
    <w:rsid w:val="00A135AD"/>
    <w:rsid w:val="00A152C0"/>
    <w:rsid w:val="00A15539"/>
    <w:rsid w:val="00A15E60"/>
    <w:rsid w:val="00A162A6"/>
    <w:rsid w:val="00A16AE5"/>
    <w:rsid w:val="00A16AE8"/>
    <w:rsid w:val="00A16C8F"/>
    <w:rsid w:val="00A174E9"/>
    <w:rsid w:val="00A174F4"/>
    <w:rsid w:val="00A20270"/>
    <w:rsid w:val="00A20461"/>
    <w:rsid w:val="00A20519"/>
    <w:rsid w:val="00A2090A"/>
    <w:rsid w:val="00A2094C"/>
    <w:rsid w:val="00A20C85"/>
    <w:rsid w:val="00A20F6D"/>
    <w:rsid w:val="00A211A2"/>
    <w:rsid w:val="00A211AC"/>
    <w:rsid w:val="00A2122B"/>
    <w:rsid w:val="00A2272E"/>
    <w:rsid w:val="00A24039"/>
    <w:rsid w:val="00A24208"/>
    <w:rsid w:val="00A24270"/>
    <w:rsid w:val="00A24672"/>
    <w:rsid w:val="00A24D2B"/>
    <w:rsid w:val="00A25258"/>
    <w:rsid w:val="00A253C0"/>
    <w:rsid w:val="00A26321"/>
    <w:rsid w:val="00A263A7"/>
    <w:rsid w:val="00A26477"/>
    <w:rsid w:val="00A26845"/>
    <w:rsid w:val="00A268CB"/>
    <w:rsid w:val="00A269C4"/>
    <w:rsid w:val="00A26D3C"/>
    <w:rsid w:val="00A27833"/>
    <w:rsid w:val="00A2792D"/>
    <w:rsid w:val="00A27BEB"/>
    <w:rsid w:val="00A27CA0"/>
    <w:rsid w:val="00A307A0"/>
    <w:rsid w:val="00A307BF"/>
    <w:rsid w:val="00A30889"/>
    <w:rsid w:val="00A30B7A"/>
    <w:rsid w:val="00A30EFE"/>
    <w:rsid w:val="00A31A34"/>
    <w:rsid w:val="00A31E96"/>
    <w:rsid w:val="00A32026"/>
    <w:rsid w:val="00A320F8"/>
    <w:rsid w:val="00A32100"/>
    <w:rsid w:val="00A32116"/>
    <w:rsid w:val="00A325BD"/>
    <w:rsid w:val="00A325EE"/>
    <w:rsid w:val="00A32623"/>
    <w:rsid w:val="00A3279F"/>
    <w:rsid w:val="00A32A98"/>
    <w:rsid w:val="00A32AAB"/>
    <w:rsid w:val="00A32AB8"/>
    <w:rsid w:val="00A33523"/>
    <w:rsid w:val="00A33A66"/>
    <w:rsid w:val="00A33F6E"/>
    <w:rsid w:val="00A33FC0"/>
    <w:rsid w:val="00A3406B"/>
    <w:rsid w:val="00A34C63"/>
    <w:rsid w:val="00A34D58"/>
    <w:rsid w:val="00A35468"/>
    <w:rsid w:val="00A35550"/>
    <w:rsid w:val="00A35A91"/>
    <w:rsid w:val="00A364F6"/>
    <w:rsid w:val="00A372C0"/>
    <w:rsid w:val="00A37EC7"/>
    <w:rsid w:val="00A4061A"/>
    <w:rsid w:val="00A40A31"/>
    <w:rsid w:val="00A40ECF"/>
    <w:rsid w:val="00A415B9"/>
    <w:rsid w:val="00A416B4"/>
    <w:rsid w:val="00A41A8C"/>
    <w:rsid w:val="00A41AB4"/>
    <w:rsid w:val="00A41D9B"/>
    <w:rsid w:val="00A4287B"/>
    <w:rsid w:val="00A42EB1"/>
    <w:rsid w:val="00A430AA"/>
    <w:rsid w:val="00A44652"/>
    <w:rsid w:val="00A44772"/>
    <w:rsid w:val="00A4497F"/>
    <w:rsid w:val="00A44A49"/>
    <w:rsid w:val="00A44F6F"/>
    <w:rsid w:val="00A4551F"/>
    <w:rsid w:val="00A455A5"/>
    <w:rsid w:val="00A45AAC"/>
    <w:rsid w:val="00A45F52"/>
    <w:rsid w:val="00A465CF"/>
    <w:rsid w:val="00A469E2"/>
    <w:rsid w:val="00A46CB5"/>
    <w:rsid w:val="00A4776F"/>
    <w:rsid w:val="00A47FBD"/>
    <w:rsid w:val="00A50050"/>
    <w:rsid w:val="00A500AB"/>
    <w:rsid w:val="00A50165"/>
    <w:rsid w:val="00A50C9D"/>
    <w:rsid w:val="00A5130A"/>
    <w:rsid w:val="00A51703"/>
    <w:rsid w:val="00A5187A"/>
    <w:rsid w:val="00A518AD"/>
    <w:rsid w:val="00A51A0B"/>
    <w:rsid w:val="00A526FA"/>
    <w:rsid w:val="00A52FEC"/>
    <w:rsid w:val="00A530B4"/>
    <w:rsid w:val="00A53574"/>
    <w:rsid w:val="00A539DD"/>
    <w:rsid w:val="00A53D81"/>
    <w:rsid w:val="00A5406B"/>
    <w:rsid w:val="00A544AA"/>
    <w:rsid w:val="00A54D5B"/>
    <w:rsid w:val="00A54E48"/>
    <w:rsid w:val="00A550FC"/>
    <w:rsid w:val="00A55378"/>
    <w:rsid w:val="00A560C7"/>
    <w:rsid w:val="00A562B2"/>
    <w:rsid w:val="00A568D5"/>
    <w:rsid w:val="00A56B6F"/>
    <w:rsid w:val="00A56F4F"/>
    <w:rsid w:val="00A57038"/>
    <w:rsid w:val="00A579CE"/>
    <w:rsid w:val="00A57A61"/>
    <w:rsid w:val="00A57BEA"/>
    <w:rsid w:val="00A60182"/>
    <w:rsid w:val="00A6025F"/>
    <w:rsid w:val="00A60552"/>
    <w:rsid w:val="00A60588"/>
    <w:rsid w:val="00A60C25"/>
    <w:rsid w:val="00A614AE"/>
    <w:rsid w:val="00A614E7"/>
    <w:rsid w:val="00A61A45"/>
    <w:rsid w:val="00A61D42"/>
    <w:rsid w:val="00A61EE1"/>
    <w:rsid w:val="00A61FE8"/>
    <w:rsid w:val="00A6212D"/>
    <w:rsid w:val="00A6218F"/>
    <w:rsid w:val="00A62474"/>
    <w:rsid w:val="00A62752"/>
    <w:rsid w:val="00A62805"/>
    <w:rsid w:val="00A62989"/>
    <w:rsid w:val="00A62C2A"/>
    <w:rsid w:val="00A63DB2"/>
    <w:rsid w:val="00A642EB"/>
    <w:rsid w:val="00A64DB7"/>
    <w:rsid w:val="00A6518D"/>
    <w:rsid w:val="00A65437"/>
    <w:rsid w:val="00A656DB"/>
    <w:rsid w:val="00A65742"/>
    <w:rsid w:val="00A66868"/>
    <w:rsid w:val="00A67181"/>
    <w:rsid w:val="00A671A2"/>
    <w:rsid w:val="00A672E8"/>
    <w:rsid w:val="00A67692"/>
    <w:rsid w:val="00A6772F"/>
    <w:rsid w:val="00A67CB9"/>
    <w:rsid w:val="00A70288"/>
    <w:rsid w:val="00A704D6"/>
    <w:rsid w:val="00A705F6"/>
    <w:rsid w:val="00A706BF"/>
    <w:rsid w:val="00A7106C"/>
    <w:rsid w:val="00A71B50"/>
    <w:rsid w:val="00A722F3"/>
    <w:rsid w:val="00A72937"/>
    <w:rsid w:val="00A72CEA"/>
    <w:rsid w:val="00A73119"/>
    <w:rsid w:val="00A73C3D"/>
    <w:rsid w:val="00A743B9"/>
    <w:rsid w:val="00A74584"/>
    <w:rsid w:val="00A7474A"/>
    <w:rsid w:val="00A75149"/>
    <w:rsid w:val="00A751F4"/>
    <w:rsid w:val="00A7526E"/>
    <w:rsid w:val="00A75648"/>
    <w:rsid w:val="00A75D0A"/>
    <w:rsid w:val="00A7601A"/>
    <w:rsid w:val="00A771B4"/>
    <w:rsid w:val="00A77376"/>
    <w:rsid w:val="00A77C7E"/>
    <w:rsid w:val="00A801CA"/>
    <w:rsid w:val="00A8028F"/>
    <w:rsid w:val="00A803A3"/>
    <w:rsid w:val="00A80F9E"/>
    <w:rsid w:val="00A81957"/>
    <w:rsid w:val="00A81A6B"/>
    <w:rsid w:val="00A81DCB"/>
    <w:rsid w:val="00A826CD"/>
    <w:rsid w:val="00A83519"/>
    <w:rsid w:val="00A8404B"/>
    <w:rsid w:val="00A8416A"/>
    <w:rsid w:val="00A841A1"/>
    <w:rsid w:val="00A84BAB"/>
    <w:rsid w:val="00A84D1A"/>
    <w:rsid w:val="00A8529F"/>
    <w:rsid w:val="00A857BA"/>
    <w:rsid w:val="00A85FCF"/>
    <w:rsid w:val="00A868E3"/>
    <w:rsid w:val="00A868F7"/>
    <w:rsid w:val="00A86A47"/>
    <w:rsid w:val="00A86B92"/>
    <w:rsid w:val="00A875DF"/>
    <w:rsid w:val="00A876DE"/>
    <w:rsid w:val="00A876E1"/>
    <w:rsid w:val="00A87969"/>
    <w:rsid w:val="00A87E06"/>
    <w:rsid w:val="00A90030"/>
    <w:rsid w:val="00A90436"/>
    <w:rsid w:val="00A9131C"/>
    <w:rsid w:val="00A913E4"/>
    <w:rsid w:val="00A91559"/>
    <w:rsid w:val="00A91B9F"/>
    <w:rsid w:val="00A91DF1"/>
    <w:rsid w:val="00A923C6"/>
    <w:rsid w:val="00A92F3D"/>
    <w:rsid w:val="00A93398"/>
    <w:rsid w:val="00A936E2"/>
    <w:rsid w:val="00A93710"/>
    <w:rsid w:val="00A93783"/>
    <w:rsid w:val="00A93BFF"/>
    <w:rsid w:val="00A93C9E"/>
    <w:rsid w:val="00A93CBF"/>
    <w:rsid w:val="00A93EDA"/>
    <w:rsid w:val="00A94590"/>
    <w:rsid w:val="00A94940"/>
    <w:rsid w:val="00A94AEA"/>
    <w:rsid w:val="00A952A8"/>
    <w:rsid w:val="00A95BFD"/>
    <w:rsid w:val="00A95C5A"/>
    <w:rsid w:val="00A95F2B"/>
    <w:rsid w:val="00A967FE"/>
    <w:rsid w:val="00A968D7"/>
    <w:rsid w:val="00A9696B"/>
    <w:rsid w:val="00A96AB3"/>
    <w:rsid w:val="00A96BBD"/>
    <w:rsid w:val="00A9735A"/>
    <w:rsid w:val="00A974AC"/>
    <w:rsid w:val="00A975C8"/>
    <w:rsid w:val="00A978B3"/>
    <w:rsid w:val="00A97A56"/>
    <w:rsid w:val="00A97D48"/>
    <w:rsid w:val="00A97F30"/>
    <w:rsid w:val="00A97F39"/>
    <w:rsid w:val="00A97F5D"/>
    <w:rsid w:val="00AA015C"/>
    <w:rsid w:val="00AA0383"/>
    <w:rsid w:val="00AA0563"/>
    <w:rsid w:val="00AA0732"/>
    <w:rsid w:val="00AA0A5F"/>
    <w:rsid w:val="00AA0BD6"/>
    <w:rsid w:val="00AA0CF7"/>
    <w:rsid w:val="00AA0DB7"/>
    <w:rsid w:val="00AA1734"/>
    <w:rsid w:val="00AA1EF0"/>
    <w:rsid w:val="00AA2FD9"/>
    <w:rsid w:val="00AA302B"/>
    <w:rsid w:val="00AA319C"/>
    <w:rsid w:val="00AA3531"/>
    <w:rsid w:val="00AA3643"/>
    <w:rsid w:val="00AA38F5"/>
    <w:rsid w:val="00AA3A85"/>
    <w:rsid w:val="00AA3E90"/>
    <w:rsid w:val="00AA3EF9"/>
    <w:rsid w:val="00AA42B8"/>
    <w:rsid w:val="00AA4882"/>
    <w:rsid w:val="00AA4DC2"/>
    <w:rsid w:val="00AA630C"/>
    <w:rsid w:val="00AA64B5"/>
    <w:rsid w:val="00AA6919"/>
    <w:rsid w:val="00AA6B44"/>
    <w:rsid w:val="00AA7241"/>
    <w:rsid w:val="00AA7587"/>
    <w:rsid w:val="00AA7590"/>
    <w:rsid w:val="00AA7F1E"/>
    <w:rsid w:val="00AB007A"/>
    <w:rsid w:val="00AB0319"/>
    <w:rsid w:val="00AB2D6B"/>
    <w:rsid w:val="00AB32DF"/>
    <w:rsid w:val="00AB400D"/>
    <w:rsid w:val="00AB475A"/>
    <w:rsid w:val="00AB508C"/>
    <w:rsid w:val="00AB51C1"/>
    <w:rsid w:val="00AB5B5A"/>
    <w:rsid w:val="00AB5E96"/>
    <w:rsid w:val="00AB6110"/>
    <w:rsid w:val="00AB622D"/>
    <w:rsid w:val="00AB650F"/>
    <w:rsid w:val="00AB66A4"/>
    <w:rsid w:val="00AB66B8"/>
    <w:rsid w:val="00AB69BA"/>
    <w:rsid w:val="00AB781C"/>
    <w:rsid w:val="00AB7A16"/>
    <w:rsid w:val="00AB7B81"/>
    <w:rsid w:val="00AB7C6C"/>
    <w:rsid w:val="00AB7FBC"/>
    <w:rsid w:val="00AC00F4"/>
    <w:rsid w:val="00AC0BB6"/>
    <w:rsid w:val="00AC0F7B"/>
    <w:rsid w:val="00AC1538"/>
    <w:rsid w:val="00AC1D78"/>
    <w:rsid w:val="00AC2227"/>
    <w:rsid w:val="00AC2540"/>
    <w:rsid w:val="00AC2608"/>
    <w:rsid w:val="00AC2691"/>
    <w:rsid w:val="00AC38CE"/>
    <w:rsid w:val="00AC3BFE"/>
    <w:rsid w:val="00AC3D47"/>
    <w:rsid w:val="00AC41AB"/>
    <w:rsid w:val="00AC42C9"/>
    <w:rsid w:val="00AC44BF"/>
    <w:rsid w:val="00AC4F85"/>
    <w:rsid w:val="00AC5324"/>
    <w:rsid w:val="00AC5467"/>
    <w:rsid w:val="00AC589C"/>
    <w:rsid w:val="00AC5C75"/>
    <w:rsid w:val="00AC6180"/>
    <w:rsid w:val="00AC63A9"/>
    <w:rsid w:val="00AC66C9"/>
    <w:rsid w:val="00AC6706"/>
    <w:rsid w:val="00AC6A12"/>
    <w:rsid w:val="00AC6EA1"/>
    <w:rsid w:val="00AC7BCC"/>
    <w:rsid w:val="00AD003B"/>
    <w:rsid w:val="00AD022E"/>
    <w:rsid w:val="00AD02C7"/>
    <w:rsid w:val="00AD05AA"/>
    <w:rsid w:val="00AD06E8"/>
    <w:rsid w:val="00AD0D52"/>
    <w:rsid w:val="00AD14C5"/>
    <w:rsid w:val="00AD195C"/>
    <w:rsid w:val="00AD1999"/>
    <w:rsid w:val="00AD1D65"/>
    <w:rsid w:val="00AD2D89"/>
    <w:rsid w:val="00AD34F3"/>
    <w:rsid w:val="00AD3697"/>
    <w:rsid w:val="00AD3FEB"/>
    <w:rsid w:val="00AD4908"/>
    <w:rsid w:val="00AD4C11"/>
    <w:rsid w:val="00AD5180"/>
    <w:rsid w:val="00AD53F3"/>
    <w:rsid w:val="00AD5558"/>
    <w:rsid w:val="00AD63F0"/>
    <w:rsid w:val="00AD673C"/>
    <w:rsid w:val="00AD73BF"/>
    <w:rsid w:val="00AD7563"/>
    <w:rsid w:val="00AD768C"/>
    <w:rsid w:val="00AD7EB5"/>
    <w:rsid w:val="00AE046E"/>
    <w:rsid w:val="00AE0879"/>
    <w:rsid w:val="00AE0D6D"/>
    <w:rsid w:val="00AE0D73"/>
    <w:rsid w:val="00AE11FD"/>
    <w:rsid w:val="00AE1233"/>
    <w:rsid w:val="00AE12DD"/>
    <w:rsid w:val="00AE1C08"/>
    <w:rsid w:val="00AE2081"/>
    <w:rsid w:val="00AE2249"/>
    <w:rsid w:val="00AE28DF"/>
    <w:rsid w:val="00AE2BBE"/>
    <w:rsid w:val="00AE2E42"/>
    <w:rsid w:val="00AE2EFF"/>
    <w:rsid w:val="00AE3572"/>
    <w:rsid w:val="00AE38D7"/>
    <w:rsid w:val="00AE4365"/>
    <w:rsid w:val="00AE44AB"/>
    <w:rsid w:val="00AE50C1"/>
    <w:rsid w:val="00AE5280"/>
    <w:rsid w:val="00AE5710"/>
    <w:rsid w:val="00AE6744"/>
    <w:rsid w:val="00AE6827"/>
    <w:rsid w:val="00AE6B9D"/>
    <w:rsid w:val="00AE7425"/>
    <w:rsid w:val="00AE789D"/>
    <w:rsid w:val="00AF07B1"/>
    <w:rsid w:val="00AF08DD"/>
    <w:rsid w:val="00AF1361"/>
    <w:rsid w:val="00AF15FC"/>
    <w:rsid w:val="00AF163C"/>
    <w:rsid w:val="00AF2444"/>
    <w:rsid w:val="00AF2ABF"/>
    <w:rsid w:val="00AF3554"/>
    <w:rsid w:val="00AF3DD4"/>
    <w:rsid w:val="00AF4A41"/>
    <w:rsid w:val="00AF5288"/>
    <w:rsid w:val="00AF55C8"/>
    <w:rsid w:val="00AF57E7"/>
    <w:rsid w:val="00AF5B4A"/>
    <w:rsid w:val="00AF5E7D"/>
    <w:rsid w:val="00AF6321"/>
    <w:rsid w:val="00AF633D"/>
    <w:rsid w:val="00AF6B0E"/>
    <w:rsid w:val="00AF6D95"/>
    <w:rsid w:val="00AF6E5D"/>
    <w:rsid w:val="00AF756A"/>
    <w:rsid w:val="00AF7A1C"/>
    <w:rsid w:val="00B00495"/>
    <w:rsid w:val="00B00557"/>
    <w:rsid w:val="00B005A1"/>
    <w:rsid w:val="00B005AA"/>
    <w:rsid w:val="00B00B20"/>
    <w:rsid w:val="00B0126A"/>
    <w:rsid w:val="00B01475"/>
    <w:rsid w:val="00B017A7"/>
    <w:rsid w:val="00B01B73"/>
    <w:rsid w:val="00B01DEE"/>
    <w:rsid w:val="00B02107"/>
    <w:rsid w:val="00B024FA"/>
    <w:rsid w:val="00B02C6A"/>
    <w:rsid w:val="00B02DFB"/>
    <w:rsid w:val="00B0302B"/>
    <w:rsid w:val="00B03208"/>
    <w:rsid w:val="00B033CA"/>
    <w:rsid w:val="00B04015"/>
    <w:rsid w:val="00B049C5"/>
    <w:rsid w:val="00B04A93"/>
    <w:rsid w:val="00B04BA9"/>
    <w:rsid w:val="00B05A55"/>
    <w:rsid w:val="00B05A7A"/>
    <w:rsid w:val="00B05AF3"/>
    <w:rsid w:val="00B06629"/>
    <w:rsid w:val="00B069AD"/>
    <w:rsid w:val="00B06D57"/>
    <w:rsid w:val="00B07465"/>
    <w:rsid w:val="00B0764F"/>
    <w:rsid w:val="00B07CA1"/>
    <w:rsid w:val="00B07CEF"/>
    <w:rsid w:val="00B10097"/>
    <w:rsid w:val="00B100C2"/>
    <w:rsid w:val="00B1012E"/>
    <w:rsid w:val="00B103D9"/>
    <w:rsid w:val="00B10488"/>
    <w:rsid w:val="00B11E87"/>
    <w:rsid w:val="00B1207C"/>
    <w:rsid w:val="00B1286D"/>
    <w:rsid w:val="00B12C8E"/>
    <w:rsid w:val="00B13083"/>
    <w:rsid w:val="00B14126"/>
    <w:rsid w:val="00B143BA"/>
    <w:rsid w:val="00B14764"/>
    <w:rsid w:val="00B14838"/>
    <w:rsid w:val="00B14EF8"/>
    <w:rsid w:val="00B14F2A"/>
    <w:rsid w:val="00B15300"/>
    <w:rsid w:val="00B15432"/>
    <w:rsid w:val="00B15786"/>
    <w:rsid w:val="00B159E1"/>
    <w:rsid w:val="00B1604E"/>
    <w:rsid w:val="00B16847"/>
    <w:rsid w:val="00B16CCE"/>
    <w:rsid w:val="00B172B9"/>
    <w:rsid w:val="00B172E3"/>
    <w:rsid w:val="00B17B02"/>
    <w:rsid w:val="00B200D2"/>
    <w:rsid w:val="00B20A5E"/>
    <w:rsid w:val="00B20B89"/>
    <w:rsid w:val="00B20C01"/>
    <w:rsid w:val="00B20F6F"/>
    <w:rsid w:val="00B210A7"/>
    <w:rsid w:val="00B21107"/>
    <w:rsid w:val="00B2154D"/>
    <w:rsid w:val="00B2154F"/>
    <w:rsid w:val="00B216B0"/>
    <w:rsid w:val="00B219A8"/>
    <w:rsid w:val="00B223ED"/>
    <w:rsid w:val="00B224EA"/>
    <w:rsid w:val="00B22710"/>
    <w:rsid w:val="00B22865"/>
    <w:rsid w:val="00B23B81"/>
    <w:rsid w:val="00B2439A"/>
    <w:rsid w:val="00B24485"/>
    <w:rsid w:val="00B245CA"/>
    <w:rsid w:val="00B251BE"/>
    <w:rsid w:val="00B252C1"/>
    <w:rsid w:val="00B252EE"/>
    <w:rsid w:val="00B25565"/>
    <w:rsid w:val="00B26112"/>
    <w:rsid w:val="00B2645D"/>
    <w:rsid w:val="00B26786"/>
    <w:rsid w:val="00B26860"/>
    <w:rsid w:val="00B26F6D"/>
    <w:rsid w:val="00B2709F"/>
    <w:rsid w:val="00B2795B"/>
    <w:rsid w:val="00B27C77"/>
    <w:rsid w:val="00B27DD8"/>
    <w:rsid w:val="00B302F4"/>
    <w:rsid w:val="00B311C9"/>
    <w:rsid w:val="00B3209A"/>
    <w:rsid w:val="00B326FF"/>
    <w:rsid w:val="00B3290C"/>
    <w:rsid w:val="00B33986"/>
    <w:rsid w:val="00B33C81"/>
    <w:rsid w:val="00B33CFB"/>
    <w:rsid w:val="00B3426E"/>
    <w:rsid w:val="00B34351"/>
    <w:rsid w:val="00B34373"/>
    <w:rsid w:val="00B3440C"/>
    <w:rsid w:val="00B34786"/>
    <w:rsid w:val="00B34A03"/>
    <w:rsid w:val="00B34C07"/>
    <w:rsid w:val="00B34ECC"/>
    <w:rsid w:val="00B356D5"/>
    <w:rsid w:val="00B35E05"/>
    <w:rsid w:val="00B367B1"/>
    <w:rsid w:val="00B36943"/>
    <w:rsid w:val="00B37217"/>
    <w:rsid w:val="00B373C2"/>
    <w:rsid w:val="00B37C5D"/>
    <w:rsid w:val="00B37CD6"/>
    <w:rsid w:val="00B37E6D"/>
    <w:rsid w:val="00B407FF"/>
    <w:rsid w:val="00B409F7"/>
    <w:rsid w:val="00B41578"/>
    <w:rsid w:val="00B418C3"/>
    <w:rsid w:val="00B42FE4"/>
    <w:rsid w:val="00B4313B"/>
    <w:rsid w:val="00B43267"/>
    <w:rsid w:val="00B434C3"/>
    <w:rsid w:val="00B439D9"/>
    <w:rsid w:val="00B43DC0"/>
    <w:rsid w:val="00B43E9C"/>
    <w:rsid w:val="00B43EF0"/>
    <w:rsid w:val="00B447EA"/>
    <w:rsid w:val="00B44831"/>
    <w:rsid w:val="00B44C7A"/>
    <w:rsid w:val="00B458FF"/>
    <w:rsid w:val="00B4630E"/>
    <w:rsid w:val="00B468FA"/>
    <w:rsid w:val="00B46979"/>
    <w:rsid w:val="00B47203"/>
    <w:rsid w:val="00B472C8"/>
    <w:rsid w:val="00B47655"/>
    <w:rsid w:val="00B47665"/>
    <w:rsid w:val="00B50365"/>
    <w:rsid w:val="00B50CD7"/>
    <w:rsid w:val="00B5173F"/>
    <w:rsid w:val="00B51974"/>
    <w:rsid w:val="00B51D68"/>
    <w:rsid w:val="00B524A3"/>
    <w:rsid w:val="00B526F3"/>
    <w:rsid w:val="00B52FA4"/>
    <w:rsid w:val="00B530FD"/>
    <w:rsid w:val="00B53E14"/>
    <w:rsid w:val="00B541DC"/>
    <w:rsid w:val="00B54369"/>
    <w:rsid w:val="00B54400"/>
    <w:rsid w:val="00B54826"/>
    <w:rsid w:val="00B548A9"/>
    <w:rsid w:val="00B54B4C"/>
    <w:rsid w:val="00B54C32"/>
    <w:rsid w:val="00B54E4E"/>
    <w:rsid w:val="00B55474"/>
    <w:rsid w:val="00B5585F"/>
    <w:rsid w:val="00B559CB"/>
    <w:rsid w:val="00B55E0A"/>
    <w:rsid w:val="00B55E26"/>
    <w:rsid w:val="00B56C2A"/>
    <w:rsid w:val="00B57936"/>
    <w:rsid w:val="00B60103"/>
    <w:rsid w:val="00B6013E"/>
    <w:rsid w:val="00B60632"/>
    <w:rsid w:val="00B60834"/>
    <w:rsid w:val="00B609B7"/>
    <w:rsid w:val="00B61449"/>
    <w:rsid w:val="00B6185B"/>
    <w:rsid w:val="00B62847"/>
    <w:rsid w:val="00B62BC2"/>
    <w:rsid w:val="00B62EA5"/>
    <w:rsid w:val="00B63338"/>
    <w:rsid w:val="00B63B0A"/>
    <w:rsid w:val="00B63C38"/>
    <w:rsid w:val="00B6460C"/>
    <w:rsid w:val="00B647FF"/>
    <w:rsid w:val="00B64CA8"/>
    <w:rsid w:val="00B64CE2"/>
    <w:rsid w:val="00B65389"/>
    <w:rsid w:val="00B655A0"/>
    <w:rsid w:val="00B65DB7"/>
    <w:rsid w:val="00B666F9"/>
    <w:rsid w:val="00B66BAB"/>
    <w:rsid w:val="00B66D06"/>
    <w:rsid w:val="00B66D77"/>
    <w:rsid w:val="00B6781C"/>
    <w:rsid w:val="00B7059B"/>
    <w:rsid w:val="00B709C6"/>
    <w:rsid w:val="00B70ADC"/>
    <w:rsid w:val="00B712C3"/>
    <w:rsid w:val="00B713A2"/>
    <w:rsid w:val="00B7178C"/>
    <w:rsid w:val="00B717BF"/>
    <w:rsid w:val="00B71A5C"/>
    <w:rsid w:val="00B71AB5"/>
    <w:rsid w:val="00B71DBA"/>
    <w:rsid w:val="00B71F23"/>
    <w:rsid w:val="00B71F3D"/>
    <w:rsid w:val="00B72DF7"/>
    <w:rsid w:val="00B73347"/>
    <w:rsid w:val="00B7398B"/>
    <w:rsid w:val="00B741BC"/>
    <w:rsid w:val="00B7444A"/>
    <w:rsid w:val="00B74F09"/>
    <w:rsid w:val="00B75321"/>
    <w:rsid w:val="00B7539E"/>
    <w:rsid w:val="00B754D6"/>
    <w:rsid w:val="00B75716"/>
    <w:rsid w:val="00B75DD8"/>
    <w:rsid w:val="00B761EB"/>
    <w:rsid w:val="00B762E3"/>
    <w:rsid w:val="00B76531"/>
    <w:rsid w:val="00B769BC"/>
    <w:rsid w:val="00B77239"/>
    <w:rsid w:val="00B776A3"/>
    <w:rsid w:val="00B777AE"/>
    <w:rsid w:val="00B80149"/>
    <w:rsid w:val="00B80479"/>
    <w:rsid w:val="00B81768"/>
    <w:rsid w:val="00B8190A"/>
    <w:rsid w:val="00B819C2"/>
    <w:rsid w:val="00B81A85"/>
    <w:rsid w:val="00B82137"/>
    <w:rsid w:val="00B82638"/>
    <w:rsid w:val="00B82C21"/>
    <w:rsid w:val="00B83461"/>
    <w:rsid w:val="00B83AF8"/>
    <w:rsid w:val="00B83F7D"/>
    <w:rsid w:val="00B83F99"/>
    <w:rsid w:val="00B84165"/>
    <w:rsid w:val="00B8464F"/>
    <w:rsid w:val="00B85030"/>
    <w:rsid w:val="00B85058"/>
    <w:rsid w:val="00B8597E"/>
    <w:rsid w:val="00B85EE1"/>
    <w:rsid w:val="00B86DE2"/>
    <w:rsid w:val="00B8712A"/>
    <w:rsid w:val="00B87532"/>
    <w:rsid w:val="00B87599"/>
    <w:rsid w:val="00B876C5"/>
    <w:rsid w:val="00B87894"/>
    <w:rsid w:val="00B87942"/>
    <w:rsid w:val="00B912E7"/>
    <w:rsid w:val="00B91C20"/>
    <w:rsid w:val="00B92431"/>
    <w:rsid w:val="00B92762"/>
    <w:rsid w:val="00B92799"/>
    <w:rsid w:val="00B927D7"/>
    <w:rsid w:val="00B92A4A"/>
    <w:rsid w:val="00B92ADE"/>
    <w:rsid w:val="00B9339E"/>
    <w:rsid w:val="00B93767"/>
    <w:rsid w:val="00B93A50"/>
    <w:rsid w:val="00B93ECF"/>
    <w:rsid w:val="00B94096"/>
    <w:rsid w:val="00B94C4C"/>
    <w:rsid w:val="00B94CC6"/>
    <w:rsid w:val="00B95292"/>
    <w:rsid w:val="00B957A9"/>
    <w:rsid w:val="00B95C65"/>
    <w:rsid w:val="00B964F2"/>
    <w:rsid w:val="00B96593"/>
    <w:rsid w:val="00B96CE3"/>
    <w:rsid w:val="00B9786D"/>
    <w:rsid w:val="00B97D32"/>
    <w:rsid w:val="00BA02AE"/>
    <w:rsid w:val="00BA0D13"/>
    <w:rsid w:val="00BA0F6C"/>
    <w:rsid w:val="00BA11DD"/>
    <w:rsid w:val="00BA12FA"/>
    <w:rsid w:val="00BA18A0"/>
    <w:rsid w:val="00BA1B80"/>
    <w:rsid w:val="00BA229A"/>
    <w:rsid w:val="00BA2514"/>
    <w:rsid w:val="00BA2571"/>
    <w:rsid w:val="00BA2A45"/>
    <w:rsid w:val="00BA2CD6"/>
    <w:rsid w:val="00BA2F51"/>
    <w:rsid w:val="00BA36AE"/>
    <w:rsid w:val="00BA36FB"/>
    <w:rsid w:val="00BA48F0"/>
    <w:rsid w:val="00BA4BFF"/>
    <w:rsid w:val="00BA4FCE"/>
    <w:rsid w:val="00BA50B2"/>
    <w:rsid w:val="00BA5848"/>
    <w:rsid w:val="00BA5B28"/>
    <w:rsid w:val="00BA607D"/>
    <w:rsid w:val="00BA67D2"/>
    <w:rsid w:val="00BA69DF"/>
    <w:rsid w:val="00BA6ED2"/>
    <w:rsid w:val="00BA730E"/>
    <w:rsid w:val="00BA7407"/>
    <w:rsid w:val="00BA75D6"/>
    <w:rsid w:val="00BA75FA"/>
    <w:rsid w:val="00BA7D6F"/>
    <w:rsid w:val="00BA7DA9"/>
    <w:rsid w:val="00BA7E45"/>
    <w:rsid w:val="00BA7F30"/>
    <w:rsid w:val="00BB02F0"/>
    <w:rsid w:val="00BB041F"/>
    <w:rsid w:val="00BB05D0"/>
    <w:rsid w:val="00BB1101"/>
    <w:rsid w:val="00BB1221"/>
    <w:rsid w:val="00BB1C38"/>
    <w:rsid w:val="00BB246B"/>
    <w:rsid w:val="00BB2844"/>
    <w:rsid w:val="00BB3D49"/>
    <w:rsid w:val="00BB4163"/>
    <w:rsid w:val="00BB4449"/>
    <w:rsid w:val="00BB4696"/>
    <w:rsid w:val="00BB47B0"/>
    <w:rsid w:val="00BB4B76"/>
    <w:rsid w:val="00BB4C63"/>
    <w:rsid w:val="00BB51B7"/>
    <w:rsid w:val="00BB5745"/>
    <w:rsid w:val="00BB5845"/>
    <w:rsid w:val="00BB5DC4"/>
    <w:rsid w:val="00BB65C9"/>
    <w:rsid w:val="00BB683A"/>
    <w:rsid w:val="00BB68C1"/>
    <w:rsid w:val="00BB78A7"/>
    <w:rsid w:val="00BB7E91"/>
    <w:rsid w:val="00BC0079"/>
    <w:rsid w:val="00BC0516"/>
    <w:rsid w:val="00BC07D3"/>
    <w:rsid w:val="00BC0C5F"/>
    <w:rsid w:val="00BC0F24"/>
    <w:rsid w:val="00BC133B"/>
    <w:rsid w:val="00BC15F1"/>
    <w:rsid w:val="00BC1738"/>
    <w:rsid w:val="00BC17AD"/>
    <w:rsid w:val="00BC2282"/>
    <w:rsid w:val="00BC346F"/>
    <w:rsid w:val="00BC3610"/>
    <w:rsid w:val="00BC37F7"/>
    <w:rsid w:val="00BC4049"/>
    <w:rsid w:val="00BC4462"/>
    <w:rsid w:val="00BC45E5"/>
    <w:rsid w:val="00BC5024"/>
    <w:rsid w:val="00BC5554"/>
    <w:rsid w:val="00BC568C"/>
    <w:rsid w:val="00BC60C8"/>
    <w:rsid w:val="00BC60F7"/>
    <w:rsid w:val="00BC7686"/>
    <w:rsid w:val="00BC77B5"/>
    <w:rsid w:val="00BC780E"/>
    <w:rsid w:val="00BC7935"/>
    <w:rsid w:val="00BC7D67"/>
    <w:rsid w:val="00BD014F"/>
    <w:rsid w:val="00BD021B"/>
    <w:rsid w:val="00BD0273"/>
    <w:rsid w:val="00BD058A"/>
    <w:rsid w:val="00BD0AC3"/>
    <w:rsid w:val="00BD136E"/>
    <w:rsid w:val="00BD150C"/>
    <w:rsid w:val="00BD1C30"/>
    <w:rsid w:val="00BD1D82"/>
    <w:rsid w:val="00BD1F08"/>
    <w:rsid w:val="00BD21A4"/>
    <w:rsid w:val="00BD2530"/>
    <w:rsid w:val="00BD2A1E"/>
    <w:rsid w:val="00BD2D2D"/>
    <w:rsid w:val="00BD3164"/>
    <w:rsid w:val="00BD3270"/>
    <w:rsid w:val="00BD35BF"/>
    <w:rsid w:val="00BD379E"/>
    <w:rsid w:val="00BD3A41"/>
    <w:rsid w:val="00BD3BF1"/>
    <w:rsid w:val="00BD3D43"/>
    <w:rsid w:val="00BD4050"/>
    <w:rsid w:val="00BD425F"/>
    <w:rsid w:val="00BD5C06"/>
    <w:rsid w:val="00BD5FFF"/>
    <w:rsid w:val="00BD672E"/>
    <w:rsid w:val="00BD6744"/>
    <w:rsid w:val="00BD697C"/>
    <w:rsid w:val="00BD6DF5"/>
    <w:rsid w:val="00BD6ECA"/>
    <w:rsid w:val="00BD753C"/>
    <w:rsid w:val="00BE0396"/>
    <w:rsid w:val="00BE05B9"/>
    <w:rsid w:val="00BE0A31"/>
    <w:rsid w:val="00BE0AAD"/>
    <w:rsid w:val="00BE0FF3"/>
    <w:rsid w:val="00BE1C13"/>
    <w:rsid w:val="00BE1DBC"/>
    <w:rsid w:val="00BE1DDB"/>
    <w:rsid w:val="00BE2181"/>
    <w:rsid w:val="00BE2318"/>
    <w:rsid w:val="00BE2371"/>
    <w:rsid w:val="00BE285B"/>
    <w:rsid w:val="00BE2E3B"/>
    <w:rsid w:val="00BE32BC"/>
    <w:rsid w:val="00BE3882"/>
    <w:rsid w:val="00BE39CC"/>
    <w:rsid w:val="00BE3CC5"/>
    <w:rsid w:val="00BE4904"/>
    <w:rsid w:val="00BE4D29"/>
    <w:rsid w:val="00BE5147"/>
    <w:rsid w:val="00BE51C5"/>
    <w:rsid w:val="00BE5276"/>
    <w:rsid w:val="00BE581E"/>
    <w:rsid w:val="00BE5D7E"/>
    <w:rsid w:val="00BE61E7"/>
    <w:rsid w:val="00BE6346"/>
    <w:rsid w:val="00BE67D1"/>
    <w:rsid w:val="00BE71F1"/>
    <w:rsid w:val="00BE75BF"/>
    <w:rsid w:val="00BE7936"/>
    <w:rsid w:val="00BF0479"/>
    <w:rsid w:val="00BF0939"/>
    <w:rsid w:val="00BF0CCB"/>
    <w:rsid w:val="00BF16BB"/>
    <w:rsid w:val="00BF17B9"/>
    <w:rsid w:val="00BF1956"/>
    <w:rsid w:val="00BF1A84"/>
    <w:rsid w:val="00BF235F"/>
    <w:rsid w:val="00BF4580"/>
    <w:rsid w:val="00BF45F3"/>
    <w:rsid w:val="00BF4724"/>
    <w:rsid w:val="00BF5866"/>
    <w:rsid w:val="00BF5CD2"/>
    <w:rsid w:val="00BF64E9"/>
    <w:rsid w:val="00BF6785"/>
    <w:rsid w:val="00BF6DD3"/>
    <w:rsid w:val="00BF6E21"/>
    <w:rsid w:val="00BF6F38"/>
    <w:rsid w:val="00BF771F"/>
    <w:rsid w:val="00C002E8"/>
    <w:rsid w:val="00C004F3"/>
    <w:rsid w:val="00C006D4"/>
    <w:rsid w:val="00C00AE0"/>
    <w:rsid w:val="00C00F4B"/>
    <w:rsid w:val="00C0136E"/>
    <w:rsid w:val="00C01673"/>
    <w:rsid w:val="00C01B77"/>
    <w:rsid w:val="00C01F92"/>
    <w:rsid w:val="00C02D69"/>
    <w:rsid w:val="00C03033"/>
    <w:rsid w:val="00C0329F"/>
    <w:rsid w:val="00C033CB"/>
    <w:rsid w:val="00C03EBE"/>
    <w:rsid w:val="00C04B84"/>
    <w:rsid w:val="00C04D5E"/>
    <w:rsid w:val="00C05F11"/>
    <w:rsid w:val="00C07340"/>
    <w:rsid w:val="00C07495"/>
    <w:rsid w:val="00C10104"/>
    <w:rsid w:val="00C101AB"/>
    <w:rsid w:val="00C10339"/>
    <w:rsid w:val="00C10925"/>
    <w:rsid w:val="00C111B8"/>
    <w:rsid w:val="00C11339"/>
    <w:rsid w:val="00C1164A"/>
    <w:rsid w:val="00C11B8C"/>
    <w:rsid w:val="00C122EB"/>
    <w:rsid w:val="00C12BDD"/>
    <w:rsid w:val="00C140E3"/>
    <w:rsid w:val="00C1443E"/>
    <w:rsid w:val="00C14443"/>
    <w:rsid w:val="00C1502B"/>
    <w:rsid w:val="00C1548A"/>
    <w:rsid w:val="00C15735"/>
    <w:rsid w:val="00C15B2D"/>
    <w:rsid w:val="00C15C48"/>
    <w:rsid w:val="00C15D41"/>
    <w:rsid w:val="00C164FF"/>
    <w:rsid w:val="00C165A8"/>
    <w:rsid w:val="00C168FB"/>
    <w:rsid w:val="00C16AF6"/>
    <w:rsid w:val="00C17296"/>
    <w:rsid w:val="00C17D5C"/>
    <w:rsid w:val="00C204EE"/>
    <w:rsid w:val="00C216D3"/>
    <w:rsid w:val="00C21790"/>
    <w:rsid w:val="00C22086"/>
    <w:rsid w:val="00C220E7"/>
    <w:rsid w:val="00C2222B"/>
    <w:rsid w:val="00C224BE"/>
    <w:rsid w:val="00C225D7"/>
    <w:rsid w:val="00C22E3E"/>
    <w:rsid w:val="00C230FA"/>
    <w:rsid w:val="00C23459"/>
    <w:rsid w:val="00C23C21"/>
    <w:rsid w:val="00C2462F"/>
    <w:rsid w:val="00C24F58"/>
    <w:rsid w:val="00C254B4"/>
    <w:rsid w:val="00C258AC"/>
    <w:rsid w:val="00C259A7"/>
    <w:rsid w:val="00C261B6"/>
    <w:rsid w:val="00C26287"/>
    <w:rsid w:val="00C2638E"/>
    <w:rsid w:val="00C26A2B"/>
    <w:rsid w:val="00C26BED"/>
    <w:rsid w:val="00C26F27"/>
    <w:rsid w:val="00C27276"/>
    <w:rsid w:val="00C27687"/>
    <w:rsid w:val="00C278CA"/>
    <w:rsid w:val="00C27901"/>
    <w:rsid w:val="00C279FB"/>
    <w:rsid w:val="00C30AB2"/>
    <w:rsid w:val="00C30E5C"/>
    <w:rsid w:val="00C31436"/>
    <w:rsid w:val="00C32366"/>
    <w:rsid w:val="00C32391"/>
    <w:rsid w:val="00C32438"/>
    <w:rsid w:val="00C32643"/>
    <w:rsid w:val="00C32650"/>
    <w:rsid w:val="00C327F4"/>
    <w:rsid w:val="00C32BA2"/>
    <w:rsid w:val="00C32F6B"/>
    <w:rsid w:val="00C33170"/>
    <w:rsid w:val="00C33DC3"/>
    <w:rsid w:val="00C352F0"/>
    <w:rsid w:val="00C3553A"/>
    <w:rsid w:val="00C35A89"/>
    <w:rsid w:val="00C35C69"/>
    <w:rsid w:val="00C36E6E"/>
    <w:rsid w:val="00C36F82"/>
    <w:rsid w:val="00C3776A"/>
    <w:rsid w:val="00C405EE"/>
    <w:rsid w:val="00C40874"/>
    <w:rsid w:val="00C4168B"/>
    <w:rsid w:val="00C4195E"/>
    <w:rsid w:val="00C41C9F"/>
    <w:rsid w:val="00C42073"/>
    <w:rsid w:val="00C422CB"/>
    <w:rsid w:val="00C4251D"/>
    <w:rsid w:val="00C42F47"/>
    <w:rsid w:val="00C4301D"/>
    <w:rsid w:val="00C4364C"/>
    <w:rsid w:val="00C436CD"/>
    <w:rsid w:val="00C43873"/>
    <w:rsid w:val="00C43D0E"/>
    <w:rsid w:val="00C43D78"/>
    <w:rsid w:val="00C440FC"/>
    <w:rsid w:val="00C44171"/>
    <w:rsid w:val="00C4430C"/>
    <w:rsid w:val="00C44966"/>
    <w:rsid w:val="00C44B84"/>
    <w:rsid w:val="00C44C8E"/>
    <w:rsid w:val="00C44D8B"/>
    <w:rsid w:val="00C44FE3"/>
    <w:rsid w:val="00C454F1"/>
    <w:rsid w:val="00C4592D"/>
    <w:rsid w:val="00C45DC9"/>
    <w:rsid w:val="00C45E93"/>
    <w:rsid w:val="00C464DE"/>
    <w:rsid w:val="00C50D9C"/>
    <w:rsid w:val="00C510E7"/>
    <w:rsid w:val="00C511BC"/>
    <w:rsid w:val="00C5128A"/>
    <w:rsid w:val="00C512B3"/>
    <w:rsid w:val="00C513A9"/>
    <w:rsid w:val="00C51D9B"/>
    <w:rsid w:val="00C5246E"/>
    <w:rsid w:val="00C52495"/>
    <w:rsid w:val="00C52522"/>
    <w:rsid w:val="00C52955"/>
    <w:rsid w:val="00C538F8"/>
    <w:rsid w:val="00C53F28"/>
    <w:rsid w:val="00C53FD8"/>
    <w:rsid w:val="00C54122"/>
    <w:rsid w:val="00C543B3"/>
    <w:rsid w:val="00C5481F"/>
    <w:rsid w:val="00C54867"/>
    <w:rsid w:val="00C548AE"/>
    <w:rsid w:val="00C54DFF"/>
    <w:rsid w:val="00C54EAC"/>
    <w:rsid w:val="00C55866"/>
    <w:rsid w:val="00C55FAC"/>
    <w:rsid w:val="00C56047"/>
    <w:rsid w:val="00C56223"/>
    <w:rsid w:val="00C5652F"/>
    <w:rsid w:val="00C5662A"/>
    <w:rsid w:val="00C56660"/>
    <w:rsid w:val="00C56896"/>
    <w:rsid w:val="00C56AB1"/>
    <w:rsid w:val="00C56BB7"/>
    <w:rsid w:val="00C56EA0"/>
    <w:rsid w:val="00C56FAA"/>
    <w:rsid w:val="00C57B43"/>
    <w:rsid w:val="00C57C2E"/>
    <w:rsid w:val="00C57DA3"/>
    <w:rsid w:val="00C60591"/>
    <w:rsid w:val="00C605F7"/>
    <w:rsid w:val="00C60752"/>
    <w:rsid w:val="00C607D3"/>
    <w:rsid w:val="00C607F7"/>
    <w:rsid w:val="00C60C23"/>
    <w:rsid w:val="00C60E2E"/>
    <w:rsid w:val="00C61424"/>
    <w:rsid w:val="00C63736"/>
    <w:rsid w:val="00C63E2C"/>
    <w:rsid w:val="00C64268"/>
    <w:rsid w:val="00C644AE"/>
    <w:rsid w:val="00C6452C"/>
    <w:rsid w:val="00C6469B"/>
    <w:rsid w:val="00C649F0"/>
    <w:rsid w:val="00C64E27"/>
    <w:rsid w:val="00C6540F"/>
    <w:rsid w:val="00C659A9"/>
    <w:rsid w:val="00C65C0F"/>
    <w:rsid w:val="00C65C2D"/>
    <w:rsid w:val="00C664C5"/>
    <w:rsid w:val="00C66F95"/>
    <w:rsid w:val="00C67239"/>
    <w:rsid w:val="00C7058C"/>
    <w:rsid w:val="00C713AE"/>
    <w:rsid w:val="00C71466"/>
    <w:rsid w:val="00C714DD"/>
    <w:rsid w:val="00C71584"/>
    <w:rsid w:val="00C71A41"/>
    <w:rsid w:val="00C71AC2"/>
    <w:rsid w:val="00C71E2A"/>
    <w:rsid w:val="00C72A2A"/>
    <w:rsid w:val="00C72D96"/>
    <w:rsid w:val="00C72EAD"/>
    <w:rsid w:val="00C72EF7"/>
    <w:rsid w:val="00C730E5"/>
    <w:rsid w:val="00C733E9"/>
    <w:rsid w:val="00C735A3"/>
    <w:rsid w:val="00C73730"/>
    <w:rsid w:val="00C73797"/>
    <w:rsid w:val="00C7383F"/>
    <w:rsid w:val="00C73B79"/>
    <w:rsid w:val="00C73E78"/>
    <w:rsid w:val="00C73EF1"/>
    <w:rsid w:val="00C745C0"/>
    <w:rsid w:val="00C751E9"/>
    <w:rsid w:val="00C75262"/>
    <w:rsid w:val="00C75AAD"/>
    <w:rsid w:val="00C75EA9"/>
    <w:rsid w:val="00C764ED"/>
    <w:rsid w:val="00C76994"/>
    <w:rsid w:val="00C76DDA"/>
    <w:rsid w:val="00C76EAD"/>
    <w:rsid w:val="00C77243"/>
    <w:rsid w:val="00C77BB3"/>
    <w:rsid w:val="00C77CDD"/>
    <w:rsid w:val="00C801F5"/>
    <w:rsid w:val="00C80340"/>
    <w:rsid w:val="00C804D9"/>
    <w:rsid w:val="00C80B99"/>
    <w:rsid w:val="00C80C59"/>
    <w:rsid w:val="00C80FAE"/>
    <w:rsid w:val="00C810C6"/>
    <w:rsid w:val="00C81F9F"/>
    <w:rsid w:val="00C8210E"/>
    <w:rsid w:val="00C82118"/>
    <w:rsid w:val="00C82C93"/>
    <w:rsid w:val="00C837BD"/>
    <w:rsid w:val="00C83851"/>
    <w:rsid w:val="00C83DF3"/>
    <w:rsid w:val="00C841DF"/>
    <w:rsid w:val="00C848AC"/>
    <w:rsid w:val="00C848C2"/>
    <w:rsid w:val="00C84CDA"/>
    <w:rsid w:val="00C858EF"/>
    <w:rsid w:val="00C85CFE"/>
    <w:rsid w:val="00C85DEB"/>
    <w:rsid w:val="00C85E83"/>
    <w:rsid w:val="00C85F3F"/>
    <w:rsid w:val="00C860D9"/>
    <w:rsid w:val="00C86171"/>
    <w:rsid w:val="00C86697"/>
    <w:rsid w:val="00C86E8F"/>
    <w:rsid w:val="00C87030"/>
    <w:rsid w:val="00C87343"/>
    <w:rsid w:val="00C879C7"/>
    <w:rsid w:val="00C87C09"/>
    <w:rsid w:val="00C87C5B"/>
    <w:rsid w:val="00C9066F"/>
    <w:rsid w:val="00C90A77"/>
    <w:rsid w:val="00C91AE3"/>
    <w:rsid w:val="00C91C3E"/>
    <w:rsid w:val="00C91FEE"/>
    <w:rsid w:val="00C9228F"/>
    <w:rsid w:val="00C924DA"/>
    <w:rsid w:val="00C92B7F"/>
    <w:rsid w:val="00C92DDD"/>
    <w:rsid w:val="00C9318D"/>
    <w:rsid w:val="00C93793"/>
    <w:rsid w:val="00C94041"/>
    <w:rsid w:val="00C940E9"/>
    <w:rsid w:val="00C950BF"/>
    <w:rsid w:val="00C950E3"/>
    <w:rsid w:val="00C95283"/>
    <w:rsid w:val="00C952E9"/>
    <w:rsid w:val="00C95832"/>
    <w:rsid w:val="00C95A17"/>
    <w:rsid w:val="00C95B16"/>
    <w:rsid w:val="00C9619C"/>
    <w:rsid w:val="00C964C3"/>
    <w:rsid w:val="00C964E4"/>
    <w:rsid w:val="00C96589"/>
    <w:rsid w:val="00C96AD7"/>
    <w:rsid w:val="00C96D97"/>
    <w:rsid w:val="00CA0095"/>
    <w:rsid w:val="00CA0308"/>
    <w:rsid w:val="00CA0434"/>
    <w:rsid w:val="00CA05BB"/>
    <w:rsid w:val="00CA0854"/>
    <w:rsid w:val="00CA088F"/>
    <w:rsid w:val="00CA08D4"/>
    <w:rsid w:val="00CA09DE"/>
    <w:rsid w:val="00CA0C78"/>
    <w:rsid w:val="00CA0E8A"/>
    <w:rsid w:val="00CA112E"/>
    <w:rsid w:val="00CA12A2"/>
    <w:rsid w:val="00CA14B3"/>
    <w:rsid w:val="00CA1693"/>
    <w:rsid w:val="00CA2282"/>
    <w:rsid w:val="00CA2758"/>
    <w:rsid w:val="00CA2C07"/>
    <w:rsid w:val="00CA30E7"/>
    <w:rsid w:val="00CA370A"/>
    <w:rsid w:val="00CA37DC"/>
    <w:rsid w:val="00CA37F1"/>
    <w:rsid w:val="00CA3B6C"/>
    <w:rsid w:val="00CA3CBF"/>
    <w:rsid w:val="00CA3E56"/>
    <w:rsid w:val="00CA40F1"/>
    <w:rsid w:val="00CA558F"/>
    <w:rsid w:val="00CA5D39"/>
    <w:rsid w:val="00CA5D8C"/>
    <w:rsid w:val="00CA5EAB"/>
    <w:rsid w:val="00CA5F0A"/>
    <w:rsid w:val="00CA600B"/>
    <w:rsid w:val="00CA6596"/>
    <w:rsid w:val="00CA6934"/>
    <w:rsid w:val="00CA6D70"/>
    <w:rsid w:val="00CA7A47"/>
    <w:rsid w:val="00CB04D0"/>
    <w:rsid w:val="00CB0A5A"/>
    <w:rsid w:val="00CB0B25"/>
    <w:rsid w:val="00CB0F29"/>
    <w:rsid w:val="00CB1361"/>
    <w:rsid w:val="00CB1589"/>
    <w:rsid w:val="00CB1941"/>
    <w:rsid w:val="00CB1EB6"/>
    <w:rsid w:val="00CB2289"/>
    <w:rsid w:val="00CB276B"/>
    <w:rsid w:val="00CB2862"/>
    <w:rsid w:val="00CB2FFE"/>
    <w:rsid w:val="00CB3A69"/>
    <w:rsid w:val="00CB3B19"/>
    <w:rsid w:val="00CB3BA5"/>
    <w:rsid w:val="00CB4357"/>
    <w:rsid w:val="00CB4370"/>
    <w:rsid w:val="00CB4739"/>
    <w:rsid w:val="00CB49FC"/>
    <w:rsid w:val="00CB4AAA"/>
    <w:rsid w:val="00CB4E01"/>
    <w:rsid w:val="00CB4F80"/>
    <w:rsid w:val="00CB4FEF"/>
    <w:rsid w:val="00CB5126"/>
    <w:rsid w:val="00CB5F0B"/>
    <w:rsid w:val="00CB6865"/>
    <w:rsid w:val="00CB6AF6"/>
    <w:rsid w:val="00CB6BA5"/>
    <w:rsid w:val="00CB710E"/>
    <w:rsid w:val="00CB74DD"/>
    <w:rsid w:val="00CB76B6"/>
    <w:rsid w:val="00CB7721"/>
    <w:rsid w:val="00CC048E"/>
    <w:rsid w:val="00CC0657"/>
    <w:rsid w:val="00CC09CB"/>
    <w:rsid w:val="00CC09D8"/>
    <w:rsid w:val="00CC0ADF"/>
    <w:rsid w:val="00CC1447"/>
    <w:rsid w:val="00CC19BE"/>
    <w:rsid w:val="00CC1E2C"/>
    <w:rsid w:val="00CC2AA7"/>
    <w:rsid w:val="00CC321E"/>
    <w:rsid w:val="00CC38D4"/>
    <w:rsid w:val="00CC40F8"/>
    <w:rsid w:val="00CC4388"/>
    <w:rsid w:val="00CC46C8"/>
    <w:rsid w:val="00CC47F3"/>
    <w:rsid w:val="00CC4909"/>
    <w:rsid w:val="00CC4C3D"/>
    <w:rsid w:val="00CC4D0E"/>
    <w:rsid w:val="00CC4F48"/>
    <w:rsid w:val="00CC4F5A"/>
    <w:rsid w:val="00CC5076"/>
    <w:rsid w:val="00CC61FF"/>
    <w:rsid w:val="00CC627D"/>
    <w:rsid w:val="00CC6B5A"/>
    <w:rsid w:val="00CC6DD9"/>
    <w:rsid w:val="00CC70E2"/>
    <w:rsid w:val="00CC7125"/>
    <w:rsid w:val="00CC7E9D"/>
    <w:rsid w:val="00CD002A"/>
    <w:rsid w:val="00CD025D"/>
    <w:rsid w:val="00CD06BC"/>
    <w:rsid w:val="00CD0867"/>
    <w:rsid w:val="00CD0C12"/>
    <w:rsid w:val="00CD1155"/>
    <w:rsid w:val="00CD14CD"/>
    <w:rsid w:val="00CD1724"/>
    <w:rsid w:val="00CD21DA"/>
    <w:rsid w:val="00CD23E9"/>
    <w:rsid w:val="00CD3276"/>
    <w:rsid w:val="00CD3851"/>
    <w:rsid w:val="00CD3B98"/>
    <w:rsid w:val="00CD3D7D"/>
    <w:rsid w:val="00CD3E0D"/>
    <w:rsid w:val="00CD40F6"/>
    <w:rsid w:val="00CD4F32"/>
    <w:rsid w:val="00CD58A6"/>
    <w:rsid w:val="00CD607B"/>
    <w:rsid w:val="00CD61AD"/>
    <w:rsid w:val="00CD61F0"/>
    <w:rsid w:val="00CD6286"/>
    <w:rsid w:val="00CD656E"/>
    <w:rsid w:val="00CD67E8"/>
    <w:rsid w:val="00CD6861"/>
    <w:rsid w:val="00CD6A81"/>
    <w:rsid w:val="00CD7120"/>
    <w:rsid w:val="00CD7453"/>
    <w:rsid w:val="00CD74C2"/>
    <w:rsid w:val="00CD7595"/>
    <w:rsid w:val="00CD7C00"/>
    <w:rsid w:val="00CD7DDE"/>
    <w:rsid w:val="00CE0504"/>
    <w:rsid w:val="00CE1373"/>
    <w:rsid w:val="00CE13AA"/>
    <w:rsid w:val="00CE1699"/>
    <w:rsid w:val="00CE19D7"/>
    <w:rsid w:val="00CE19E1"/>
    <w:rsid w:val="00CE20EC"/>
    <w:rsid w:val="00CE2637"/>
    <w:rsid w:val="00CE2B64"/>
    <w:rsid w:val="00CE2F1B"/>
    <w:rsid w:val="00CE32CF"/>
    <w:rsid w:val="00CE3A49"/>
    <w:rsid w:val="00CE3F92"/>
    <w:rsid w:val="00CE3FD7"/>
    <w:rsid w:val="00CE41B7"/>
    <w:rsid w:val="00CE4841"/>
    <w:rsid w:val="00CE4A78"/>
    <w:rsid w:val="00CE4C88"/>
    <w:rsid w:val="00CE57C6"/>
    <w:rsid w:val="00CE5807"/>
    <w:rsid w:val="00CE580B"/>
    <w:rsid w:val="00CE5ABF"/>
    <w:rsid w:val="00CE5B24"/>
    <w:rsid w:val="00CE5CF2"/>
    <w:rsid w:val="00CE60A6"/>
    <w:rsid w:val="00CE64C9"/>
    <w:rsid w:val="00CE6718"/>
    <w:rsid w:val="00CE7041"/>
    <w:rsid w:val="00CE7794"/>
    <w:rsid w:val="00CE7D7F"/>
    <w:rsid w:val="00CE7E5C"/>
    <w:rsid w:val="00CE7EDF"/>
    <w:rsid w:val="00CF0FF4"/>
    <w:rsid w:val="00CF15C7"/>
    <w:rsid w:val="00CF1683"/>
    <w:rsid w:val="00CF2440"/>
    <w:rsid w:val="00CF24DC"/>
    <w:rsid w:val="00CF2F0C"/>
    <w:rsid w:val="00CF345B"/>
    <w:rsid w:val="00CF399C"/>
    <w:rsid w:val="00CF3EEB"/>
    <w:rsid w:val="00CF409E"/>
    <w:rsid w:val="00CF47AF"/>
    <w:rsid w:val="00CF4C98"/>
    <w:rsid w:val="00CF4D59"/>
    <w:rsid w:val="00CF505D"/>
    <w:rsid w:val="00CF5109"/>
    <w:rsid w:val="00CF5244"/>
    <w:rsid w:val="00CF5A6D"/>
    <w:rsid w:val="00CF5A72"/>
    <w:rsid w:val="00CF5BDC"/>
    <w:rsid w:val="00CF5E4F"/>
    <w:rsid w:val="00CF5F5B"/>
    <w:rsid w:val="00CF60E0"/>
    <w:rsid w:val="00CF6734"/>
    <w:rsid w:val="00CF74C7"/>
    <w:rsid w:val="00CF7C66"/>
    <w:rsid w:val="00CF7F2A"/>
    <w:rsid w:val="00D00AC7"/>
    <w:rsid w:val="00D00CF5"/>
    <w:rsid w:val="00D01368"/>
    <w:rsid w:val="00D018E9"/>
    <w:rsid w:val="00D01956"/>
    <w:rsid w:val="00D019A0"/>
    <w:rsid w:val="00D01D3F"/>
    <w:rsid w:val="00D02FE6"/>
    <w:rsid w:val="00D030D2"/>
    <w:rsid w:val="00D037A8"/>
    <w:rsid w:val="00D03BA7"/>
    <w:rsid w:val="00D03FB3"/>
    <w:rsid w:val="00D04332"/>
    <w:rsid w:val="00D0476C"/>
    <w:rsid w:val="00D04ECD"/>
    <w:rsid w:val="00D04EF3"/>
    <w:rsid w:val="00D05A57"/>
    <w:rsid w:val="00D05D46"/>
    <w:rsid w:val="00D0600D"/>
    <w:rsid w:val="00D061FC"/>
    <w:rsid w:val="00D064B9"/>
    <w:rsid w:val="00D06879"/>
    <w:rsid w:val="00D077A6"/>
    <w:rsid w:val="00D07B45"/>
    <w:rsid w:val="00D101F9"/>
    <w:rsid w:val="00D1089A"/>
    <w:rsid w:val="00D10BA4"/>
    <w:rsid w:val="00D10C97"/>
    <w:rsid w:val="00D10DD6"/>
    <w:rsid w:val="00D10E84"/>
    <w:rsid w:val="00D115A8"/>
    <w:rsid w:val="00D115E0"/>
    <w:rsid w:val="00D115E9"/>
    <w:rsid w:val="00D115ED"/>
    <w:rsid w:val="00D11977"/>
    <w:rsid w:val="00D12129"/>
    <w:rsid w:val="00D12812"/>
    <w:rsid w:val="00D12AE7"/>
    <w:rsid w:val="00D12BFC"/>
    <w:rsid w:val="00D12DCA"/>
    <w:rsid w:val="00D131BC"/>
    <w:rsid w:val="00D13481"/>
    <w:rsid w:val="00D14522"/>
    <w:rsid w:val="00D1457F"/>
    <w:rsid w:val="00D14697"/>
    <w:rsid w:val="00D15D8D"/>
    <w:rsid w:val="00D15FB7"/>
    <w:rsid w:val="00D16432"/>
    <w:rsid w:val="00D164AE"/>
    <w:rsid w:val="00D16AF1"/>
    <w:rsid w:val="00D16CD0"/>
    <w:rsid w:val="00D16DCE"/>
    <w:rsid w:val="00D1709D"/>
    <w:rsid w:val="00D177DA"/>
    <w:rsid w:val="00D1781B"/>
    <w:rsid w:val="00D178BD"/>
    <w:rsid w:val="00D17E45"/>
    <w:rsid w:val="00D2014D"/>
    <w:rsid w:val="00D2036D"/>
    <w:rsid w:val="00D20C0A"/>
    <w:rsid w:val="00D20C3A"/>
    <w:rsid w:val="00D213EB"/>
    <w:rsid w:val="00D2238A"/>
    <w:rsid w:val="00D22F54"/>
    <w:rsid w:val="00D232C7"/>
    <w:rsid w:val="00D235BE"/>
    <w:rsid w:val="00D23C0A"/>
    <w:rsid w:val="00D23C16"/>
    <w:rsid w:val="00D23E4C"/>
    <w:rsid w:val="00D24175"/>
    <w:rsid w:val="00D242FA"/>
    <w:rsid w:val="00D24358"/>
    <w:rsid w:val="00D24519"/>
    <w:rsid w:val="00D256AD"/>
    <w:rsid w:val="00D25E19"/>
    <w:rsid w:val="00D2634A"/>
    <w:rsid w:val="00D267CB"/>
    <w:rsid w:val="00D268EE"/>
    <w:rsid w:val="00D2702E"/>
    <w:rsid w:val="00D2780A"/>
    <w:rsid w:val="00D3026E"/>
    <w:rsid w:val="00D3042C"/>
    <w:rsid w:val="00D3065B"/>
    <w:rsid w:val="00D306CC"/>
    <w:rsid w:val="00D30752"/>
    <w:rsid w:val="00D30B36"/>
    <w:rsid w:val="00D30C1E"/>
    <w:rsid w:val="00D30DCE"/>
    <w:rsid w:val="00D3145E"/>
    <w:rsid w:val="00D32143"/>
    <w:rsid w:val="00D32344"/>
    <w:rsid w:val="00D3258E"/>
    <w:rsid w:val="00D32742"/>
    <w:rsid w:val="00D32E14"/>
    <w:rsid w:val="00D330FF"/>
    <w:rsid w:val="00D3362F"/>
    <w:rsid w:val="00D33AC4"/>
    <w:rsid w:val="00D34043"/>
    <w:rsid w:val="00D346DE"/>
    <w:rsid w:val="00D350FA"/>
    <w:rsid w:val="00D362D8"/>
    <w:rsid w:val="00D36481"/>
    <w:rsid w:val="00D3665A"/>
    <w:rsid w:val="00D36708"/>
    <w:rsid w:val="00D36DE3"/>
    <w:rsid w:val="00D370BA"/>
    <w:rsid w:val="00D370C6"/>
    <w:rsid w:val="00D378B5"/>
    <w:rsid w:val="00D37BDD"/>
    <w:rsid w:val="00D403E3"/>
    <w:rsid w:val="00D407B1"/>
    <w:rsid w:val="00D409C2"/>
    <w:rsid w:val="00D40B27"/>
    <w:rsid w:val="00D41013"/>
    <w:rsid w:val="00D418FC"/>
    <w:rsid w:val="00D41DCA"/>
    <w:rsid w:val="00D4248D"/>
    <w:rsid w:val="00D4255C"/>
    <w:rsid w:val="00D42D0D"/>
    <w:rsid w:val="00D43132"/>
    <w:rsid w:val="00D43BBC"/>
    <w:rsid w:val="00D442FC"/>
    <w:rsid w:val="00D44657"/>
    <w:rsid w:val="00D4524E"/>
    <w:rsid w:val="00D459EC"/>
    <w:rsid w:val="00D45F44"/>
    <w:rsid w:val="00D46195"/>
    <w:rsid w:val="00D4675F"/>
    <w:rsid w:val="00D46775"/>
    <w:rsid w:val="00D46A40"/>
    <w:rsid w:val="00D47EDC"/>
    <w:rsid w:val="00D50CDC"/>
    <w:rsid w:val="00D5184B"/>
    <w:rsid w:val="00D51A9A"/>
    <w:rsid w:val="00D51B37"/>
    <w:rsid w:val="00D52062"/>
    <w:rsid w:val="00D524D7"/>
    <w:rsid w:val="00D5283F"/>
    <w:rsid w:val="00D5298C"/>
    <w:rsid w:val="00D52EE1"/>
    <w:rsid w:val="00D52F91"/>
    <w:rsid w:val="00D52F97"/>
    <w:rsid w:val="00D532F1"/>
    <w:rsid w:val="00D53349"/>
    <w:rsid w:val="00D537C9"/>
    <w:rsid w:val="00D53BE8"/>
    <w:rsid w:val="00D542A6"/>
    <w:rsid w:val="00D544D2"/>
    <w:rsid w:val="00D54D6B"/>
    <w:rsid w:val="00D55A7F"/>
    <w:rsid w:val="00D55F1F"/>
    <w:rsid w:val="00D56282"/>
    <w:rsid w:val="00D56B7C"/>
    <w:rsid w:val="00D56D99"/>
    <w:rsid w:val="00D57064"/>
    <w:rsid w:val="00D571E5"/>
    <w:rsid w:val="00D57A55"/>
    <w:rsid w:val="00D57C5F"/>
    <w:rsid w:val="00D6041E"/>
    <w:rsid w:val="00D6047F"/>
    <w:rsid w:val="00D607C7"/>
    <w:rsid w:val="00D61284"/>
    <w:rsid w:val="00D61D64"/>
    <w:rsid w:val="00D61E06"/>
    <w:rsid w:val="00D62333"/>
    <w:rsid w:val="00D62597"/>
    <w:rsid w:val="00D629C5"/>
    <w:rsid w:val="00D62FC4"/>
    <w:rsid w:val="00D633DD"/>
    <w:rsid w:val="00D6344C"/>
    <w:rsid w:val="00D63AB5"/>
    <w:rsid w:val="00D63FD2"/>
    <w:rsid w:val="00D6401B"/>
    <w:rsid w:val="00D6480B"/>
    <w:rsid w:val="00D6490F"/>
    <w:rsid w:val="00D64DBC"/>
    <w:rsid w:val="00D6548F"/>
    <w:rsid w:val="00D65761"/>
    <w:rsid w:val="00D65AB9"/>
    <w:rsid w:val="00D65FA8"/>
    <w:rsid w:val="00D660D2"/>
    <w:rsid w:val="00D66773"/>
    <w:rsid w:val="00D66F87"/>
    <w:rsid w:val="00D67001"/>
    <w:rsid w:val="00D671AF"/>
    <w:rsid w:val="00D671B9"/>
    <w:rsid w:val="00D6748C"/>
    <w:rsid w:val="00D67784"/>
    <w:rsid w:val="00D679FF"/>
    <w:rsid w:val="00D67BAB"/>
    <w:rsid w:val="00D70028"/>
    <w:rsid w:val="00D704DA"/>
    <w:rsid w:val="00D7064D"/>
    <w:rsid w:val="00D70C0B"/>
    <w:rsid w:val="00D71135"/>
    <w:rsid w:val="00D71195"/>
    <w:rsid w:val="00D713D5"/>
    <w:rsid w:val="00D713E4"/>
    <w:rsid w:val="00D71468"/>
    <w:rsid w:val="00D7194B"/>
    <w:rsid w:val="00D719E4"/>
    <w:rsid w:val="00D71BEB"/>
    <w:rsid w:val="00D72061"/>
    <w:rsid w:val="00D726CB"/>
    <w:rsid w:val="00D73D8F"/>
    <w:rsid w:val="00D74092"/>
    <w:rsid w:val="00D74C27"/>
    <w:rsid w:val="00D75E89"/>
    <w:rsid w:val="00D75F96"/>
    <w:rsid w:val="00D760BB"/>
    <w:rsid w:val="00D7617A"/>
    <w:rsid w:val="00D765C8"/>
    <w:rsid w:val="00D767DB"/>
    <w:rsid w:val="00D773CA"/>
    <w:rsid w:val="00D778A7"/>
    <w:rsid w:val="00D8011E"/>
    <w:rsid w:val="00D8043F"/>
    <w:rsid w:val="00D807D6"/>
    <w:rsid w:val="00D818DB"/>
    <w:rsid w:val="00D81B80"/>
    <w:rsid w:val="00D821A0"/>
    <w:rsid w:val="00D822A6"/>
    <w:rsid w:val="00D8260B"/>
    <w:rsid w:val="00D83451"/>
    <w:rsid w:val="00D83733"/>
    <w:rsid w:val="00D839DD"/>
    <w:rsid w:val="00D83CDC"/>
    <w:rsid w:val="00D83D7B"/>
    <w:rsid w:val="00D843EE"/>
    <w:rsid w:val="00D847AF"/>
    <w:rsid w:val="00D85799"/>
    <w:rsid w:val="00D85CB3"/>
    <w:rsid w:val="00D86574"/>
    <w:rsid w:val="00D8677D"/>
    <w:rsid w:val="00D8696A"/>
    <w:rsid w:val="00D86BD1"/>
    <w:rsid w:val="00D86F22"/>
    <w:rsid w:val="00D8705E"/>
    <w:rsid w:val="00D873A6"/>
    <w:rsid w:val="00D87528"/>
    <w:rsid w:val="00D87626"/>
    <w:rsid w:val="00D8783D"/>
    <w:rsid w:val="00D87D01"/>
    <w:rsid w:val="00D90409"/>
    <w:rsid w:val="00D907A1"/>
    <w:rsid w:val="00D90DFC"/>
    <w:rsid w:val="00D9110E"/>
    <w:rsid w:val="00D91C2D"/>
    <w:rsid w:val="00D91DE4"/>
    <w:rsid w:val="00D927C6"/>
    <w:rsid w:val="00D93B38"/>
    <w:rsid w:val="00D93B6C"/>
    <w:rsid w:val="00D93E35"/>
    <w:rsid w:val="00D9500B"/>
    <w:rsid w:val="00D952F0"/>
    <w:rsid w:val="00D95BBA"/>
    <w:rsid w:val="00D95EF8"/>
    <w:rsid w:val="00D96109"/>
    <w:rsid w:val="00D96133"/>
    <w:rsid w:val="00D96220"/>
    <w:rsid w:val="00D96304"/>
    <w:rsid w:val="00D96345"/>
    <w:rsid w:val="00D96ADE"/>
    <w:rsid w:val="00D96DA7"/>
    <w:rsid w:val="00D97426"/>
    <w:rsid w:val="00DA128E"/>
    <w:rsid w:val="00DA23BD"/>
    <w:rsid w:val="00DA261B"/>
    <w:rsid w:val="00DA26BC"/>
    <w:rsid w:val="00DA2747"/>
    <w:rsid w:val="00DA2804"/>
    <w:rsid w:val="00DA286E"/>
    <w:rsid w:val="00DA2924"/>
    <w:rsid w:val="00DA2961"/>
    <w:rsid w:val="00DA2E68"/>
    <w:rsid w:val="00DA2FA1"/>
    <w:rsid w:val="00DA3003"/>
    <w:rsid w:val="00DA3F40"/>
    <w:rsid w:val="00DA448F"/>
    <w:rsid w:val="00DA45E5"/>
    <w:rsid w:val="00DA5A4D"/>
    <w:rsid w:val="00DA6DF1"/>
    <w:rsid w:val="00DA7C2F"/>
    <w:rsid w:val="00DB0221"/>
    <w:rsid w:val="00DB0609"/>
    <w:rsid w:val="00DB06EB"/>
    <w:rsid w:val="00DB0E4F"/>
    <w:rsid w:val="00DB1016"/>
    <w:rsid w:val="00DB1E63"/>
    <w:rsid w:val="00DB257D"/>
    <w:rsid w:val="00DB2AD1"/>
    <w:rsid w:val="00DB2B28"/>
    <w:rsid w:val="00DB2DFF"/>
    <w:rsid w:val="00DB3226"/>
    <w:rsid w:val="00DB330E"/>
    <w:rsid w:val="00DB36C2"/>
    <w:rsid w:val="00DB36E0"/>
    <w:rsid w:val="00DB3C4C"/>
    <w:rsid w:val="00DB412F"/>
    <w:rsid w:val="00DB4513"/>
    <w:rsid w:val="00DB4855"/>
    <w:rsid w:val="00DB4E4A"/>
    <w:rsid w:val="00DB50FD"/>
    <w:rsid w:val="00DB5A03"/>
    <w:rsid w:val="00DB5E64"/>
    <w:rsid w:val="00DB6718"/>
    <w:rsid w:val="00DB6F9C"/>
    <w:rsid w:val="00DB74B3"/>
    <w:rsid w:val="00DB7AFE"/>
    <w:rsid w:val="00DC0037"/>
    <w:rsid w:val="00DC007C"/>
    <w:rsid w:val="00DC0482"/>
    <w:rsid w:val="00DC08F6"/>
    <w:rsid w:val="00DC1361"/>
    <w:rsid w:val="00DC2160"/>
    <w:rsid w:val="00DC2A55"/>
    <w:rsid w:val="00DC2D47"/>
    <w:rsid w:val="00DC2D59"/>
    <w:rsid w:val="00DC370E"/>
    <w:rsid w:val="00DC3803"/>
    <w:rsid w:val="00DC3A3E"/>
    <w:rsid w:val="00DC3ACF"/>
    <w:rsid w:val="00DC3D25"/>
    <w:rsid w:val="00DC40A3"/>
    <w:rsid w:val="00DC41D4"/>
    <w:rsid w:val="00DC44A9"/>
    <w:rsid w:val="00DC4732"/>
    <w:rsid w:val="00DC49D7"/>
    <w:rsid w:val="00DC4A5C"/>
    <w:rsid w:val="00DC4B93"/>
    <w:rsid w:val="00DC4F09"/>
    <w:rsid w:val="00DC52CD"/>
    <w:rsid w:val="00DC54DC"/>
    <w:rsid w:val="00DC5610"/>
    <w:rsid w:val="00DC5743"/>
    <w:rsid w:val="00DC5831"/>
    <w:rsid w:val="00DC60F3"/>
    <w:rsid w:val="00DC6522"/>
    <w:rsid w:val="00DC662F"/>
    <w:rsid w:val="00DC667C"/>
    <w:rsid w:val="00DC6749"/>
    <w:rsid w:val="00DC6D24"/>
    <w:rsid w:val="00DC729A"/>
    <w:rsid w:val="00DC745B"/>
    <w:rsid w:val="00DC7483"/>
    <w:rsid w:val="00DC772D"/>
    <w:rsid w:val="00DC780E"/>
    <w:rsid w:val="00DC78EE"/>
    <w:rsid w:val="00DC7A5F"/>
    <w:rsid w:val="00DC7D1F"/>
    <w:rsid w:val="00DC7DFA"/>
    <w:rsid w:val="00DD0BCE"/>
    <w:rsid w:val="00DD0C84"/>
    <w:rsid w:val="00DD1382"/>
    <w:rsid w:val="00DD1532"/>
    <w:rsid w:val="00DD171E"/>
    <w:rsid w:val="00DD1C7E"/>
    <w:rsid w:val="00DD1DFA"/>
    <w:rsid w:val="00DD209E"/>
    <w:rsid w:val="00DD2474"/>
    <w:rsid w:val="00DD25D4"/>
    <w:rsid w:val="00DD2E11"/>
    <w:rsid w:val="00DD2FA5"/>
    <w:rsid w:val="00DD37B0"/>
    <w:rsid w:val="00DD38F7"/>
    <w:rsid w:val="00DD414C"/>
    <w:rsid w:val="00DD4A59"/>
    <w:rsid w:val="00DD58FD"/>
    <w:rsid w:val="00DD5E66"/>
    <w:rsid w:val="00DD6081"/>
    <w:rsid w:val="00DD62D3"/>
    <w:rsid w:val="00DD6D38"/>
    <w:rsid w:val="00DD74D6"/>
    <w:rsid w:val="00DD7A3B"/>
    <w:rsid w:val="00DD7D6B"/>
    <w:rsid w:val="00DD7F75"/>
    <w:rsid w:val="00DE0358"/>
    <w:rsid w:val="00DE09FB"/>
    <w:rsid w:val="00DE0B3D"/>
    <w:rsid w:val="00DE0CE8"/>
    <w:rsid w:val="00DE136A"/>
    <w:rsid w:val="00DE1781"/>
    <w:rsid w:val="00DE1CDC"/>
    <w:rsid w:val="00DE1FDB"/>
    <w:rsid w:val="00DE2120"/>
    <w:rsid w:val="00DE2423"/>
    <w:rsid w:val="00DE2AB0"/>
    <w:rsid w:val="00DE2B0A"/>
    <w:rsid w:val="00DE3577"/>
    <w:rsid w:val="00DE3E0C"/>
    <w:rsid w:val="00DE3FCA"/>
    <w:rsid w:val="00DE4A1C"/>
    <w:rsid w:val="00DE4EF5"/>
    <w:rsid w:val="00DE59F0"/>
    <w:rsid w:val="00DE5FB0"/>
    <w:rsid w:val="00DE6197"/>
    <w:rsid w:val="00DE65FC"/>
    <w:rsid w:val="00DE666F"/>
    <w:rsid w:val="00DE682F"/>
    <w:rsid w:val="00DE6DE8"/>
    <w:rsid w:val="00DE6FD5"/>
    <w:rsid w:val="00DE7A5B"/>
    <w:rsid w:val="00DF0215"/>
    <w:rsid w:val="00DF02EC"/>
    <w:rsid w:val="00DF0443"/>
    <w:rsid w:val="00DF120A"/>
    <w:rsid w:val="00DF1610"/>
    <w:rsid w:val="00DF1A3B"/>
    <w:rsid w:val="00DF1B57"/>
    <w:rsid w:val="00DF2026"/>
    <w:rsid w:val="00DF2507"/>
    <w:rsid w:val="00DF2571"/>
    <w:rsid w:val="00DF2A1B"/>
    <w:rsid w:val="00DF323A"/>
    <w:rsid w:val="00DF38FA"/>
    <w:rsid w:val="00DF3C4A"/>
    <w:rsid w:val="00DF4360"/>
    <w:rsid w:val="00DF43F7"/>
    <w:rsid w:val="00DF4436"/>
    <w:rsid w:val="00DF49B0"/>
    <w:rsid w:val="00DF4BC2"/>
    <w:rsid w:val="00DF4BCE"/>
    <w:rsid w:val="00DF4FA0"/>
    <w:rsid w:val="00DF5C8A"/>
    <w:rsid w:val="00DF5DE0"/>
    <w:rsid w:val="00DF5FCE"/>
    <w:rsid w:val="00DF6E2B"/>
    <w:rsid w:val="00DF7383"/>
    <w:rsid w:val="00DF76A4"/>
    <w:rsid w:val="00DF7762"/>
    <w:rsid w:val="00DF7F03"/>
    <w:rsid w:val="00E0011F"/>
    <w:rsid w:val="00E0024E"/>
    <w:rsid w:val="00E00251"/>
    <w:rsid w:val="00E005E9"/>
    <w:rsid w:val="00E00A15"/>
    <w:rsid w:val="00E0173F"/>
    <w:rsid w:val="00E017DF"/>
    <w:rsid w:val="00E01F95"/>
    <w:rsid w:val="00E020BE"/>
    <w:rsid w:val="00E02F0D"/>
    <w:rsid w:val="00E0339F"/>
    <w:rsid w:val="00E04206"/>
    <w:rsid w:val="00E04A20"/>
    <w:rsid w:val="00E06071"/>
    <w:rsid w:val="00E06947"/>
    <w:rsid w:val="00E06ED7"/>
    <w:rsid w:val="00E07295"/>
    <w:rsid w:val="00E075C1"/>
    <w:rsid w:val="00E105E7"/>
    <w:rsid w:val="00E106F1"/>
    <w:rsid w:val="00E10714"/>
    <w:rsid w:val="00E10A5A"/>
    <w:rsid w:val="00E10CA6"/>
    <w:rsid w:val="00E110B3"/>
    <w:rsid w:val="00E1122E"/>
    <w:rsid w:val="00E11D40"/>
    <w:rsid w:val="00E1223A"/>
    <w:rsid w:val="00E1236B"/>
    <w:rsid w:val="00E12874"/>
    <w:rsid w:val="00E129C2"/>
    <w:rsid w:val="00E130B7"/>
    <w:rsid w:val="00E1334F"/>
    <w:rsid w:val="00E137AA"/>
    <w:rsid w:val="00E139C8"/>
    <w:rsid w:val="00E13B9D"/>
    <w:rsid w:val="00E13BCE"/>
    <w:rsid w:val="00E14358"/>
    <w:rsid w:val="00E14C2E"/>
    <w:rsid w:val="00E14FA6"/>
    <w:rsid w:val="00E1575A"/>
    <w:rsid w:val="00E157E5"/>
    <w:rsid w:val="00E15D59"/>
    <w:rsid w:val="00E160E9"/>
    <w:rsid w:val="00E16289"/>
    <w:rsid w:val="00E162E9"/>
    <w:rsid w:val="00E166EC"/>
    <w:rsid w:val="00E167E6"/>
    <w:rsid w:val="00E16832"/>
    <w:rsid w:val="00E16E44"/>
    <w:rsid w:val="00E174CB"/>
    <w:rsid w:val="00E17528"/>
    <w:rsid w:val="00E176DC"/>
    <w:rsid w:val="00E17C6C"/>
    <w:rsid w:val="00E17DE0"/>
    <w:rsid w:val="00E202B0"/>
    <w:rsid w:val="00E20581"/>
    <w:rsid w:val="00E20608"/>
    <w:rsid w:val="00E206C1"/>
    <w:rsid w:val="00E20865"/>
    <w:rsid w:val="00E20B88"/>
    <w:rsid w:val="00E20D2F"/>
    <w:rsid w:val="00E20EAE"/>
    <w:rsid w:val="00E21E49"/>
    <w:rsid w:val="00E21EE9"/>
    <w:rsid w:val="00E23271"/>
    <w:rsid w:val="00E24231"/>
    <w:rsid w:val="00E242FF"/>
    <w:rsid w:val="00E2442F"/>
    <w:rsid w:val="00E2482D"/>
    <w:rsid w:val="00E24B7E"/>
    <w:rsid w:val="00E25307"/>
    <w:rsid w:val="00E25552"/>
    <w:rsid w:val="00E257A7"/>
    <w:rsid w:val="00E2594B"/>
    <w:rsid w:val="00E25FB3"/>
    <w:rsid w:val="00E26323"/>
    <w:rsid w:val="00E26425"/>
    <w:rsid w:val="00E26760"/>
    <w:rsid w:val="00E2736F"/>
    <w:rsid w:val="00E27415"/>
    <w:rsid w:val="00E27B3D"/>
    <w:rsid w:val="00E27CB8"/>
    <w:rsid w:val="00E27E39"/>
    <w:rsid w:val="00E3011F"/>
    <w:rsid w:val="00E30955"/>
    <w:rsid w:val="00E31050"/>
    <w:rsid w:val="00E31184"/>
    <w:rsid w:val="00E3155B"/>
    <w:rsid w:val="00E32BCD"/>
    <w:rsid w:val="00E32FF4"/>
    <w:rsid w:val="00E33ABB"/>
    <w:rsid w:val="00E33BE8"/>
    <w:rsid w:val="00E33D81"/>
    <w:rsid w:val="00E33F1A"/>
    <w:rsid w:val="00E3407B"/>
    <w:rsid w:val="00E34625"/>
    <w:rsid w:val="00E3482F"/>
    <w:rsid w:val="00E34EF3"/>
    <w:rsid w:val="00E35286"/>
    <w:rsid w:val="00E35417"/>
    <w:rsid w:val="00E35A33"/>
    <w:rsid w:val="00E36BFD"/>
    <w:rsid w:val="00E36E10"/>
    <w:rsid w:val="00E36F76"/>
    <w:rsid w:val="00E37795"/>
    <w:rsid w:val="00E40538"/>
    <w:rsid w:val="00E40656"/>
    <w:rsid w:val="00E40AE7"/>
    <w:rsid w:val="00E41AC0"/>
    <w:rsid w:val="00E42051"/>
    <w:rsid w:val="00E42945"/>
    <w:rsid w:val="00E42B65"/>
    <w:rsid w:val="00E42BE4"/>
    <w:rsid w:val="00E43277"/>
    <w:rsid w:val="00E43575"/>
    <w:rsid w:val="00E43B0A"/>
    <w:rsid w:val="00E43B64"/>
    <w:rsid w:val="00E44F72"/>
    <w:rsid w:val="00E44F9C"/>
    <w:rsid w:val="00E451DC"/>
    <w:rsid w:val="00E4549A"/>
    <w:rsid w:val="00E4554C"/>
    <w:rsid w:val="00E4602C"/>
    <w:rsid w:val="00E46691"/>
    <w:rsid w:val="00E466A1"/>
    <w:rsid w:val="00E47283"/>
    <w:rsid w:val="00E4772F"/>
    <w:rsid w:val="00E4773D"/>
    <w:rsid w:val="00E47ACC"/>
    <w:rsid w:val="00E47F50"/>
    <w:rsid w:val="00E47FA2"/>
    <w:rsid w:val="00E50171"/>
    <w:rsid w:val="00E508B2"/>
    <w:rsid w:val="00E50DB4"/>
    <w:rsid w:val="00E50E92"/>
    <w:rsid w:val="00E50ED8"/>
    <w:rsid w:val="00E511EB"/>
    <w:rsid w:val="00E51CCA"/>
    <w:rsid w:val="00E51D0D"/>
    <w:rsid w:val="00E52606"/>
    <w:rsid w:val="00E526C7"/>
    <w:rsid w:val="00E52A6E"/>
    <w:rsid w:val="00E52AED"/>
    <w:rsid w:val="00E531B0"/>
    <w:rsid w:val="00E5345D"/>
    <w:rsid w:val="00E53C14"/>
    <w:rsid w:val="00E54336"/>
    <w:rsid w:val="00E54602"/>
    <w:rsid w:val="00E54AEE"/>
    <w:rsid w:val="00E554F0"/>
    <w:rsid w:val="00E559A5"/>
    <w:rsid w:val="00E55FF1"/>
    <w:rsid w:val="00E563A6"/>
    <w:rsid w:val="00E56674"/>
    <w:rsid w:val="00E5683A"/>
    <w:rsid w:val="00E56E95"/>
    <w:rsid w:val="00E56F18"/>
    <w:rsid w:val="00E571A4"/>
    <w:rsid w:val="00E57642"/>
    <w:rsid w:val="00E57C68"/>
    <w:rsid w:val="00E57D12"/>
    <w:rsid w:val="00E57DC2"/>
    <w:rsid w:val="00E57EAB"/>
    <w:rsid w:val="00E607F3"/>
    <w:rsid w:val="00E60EEC"/>
    <w:rsid w:val="00E6129C"/>
    <w:rsid w:val="00E61706"/>
    <w:rsid w:val="00E61D75"/>
    <w:rsid w:val="00E6203A"/>
    <w:rsid w:val="00E6278F"/>
    <w:rsid w:val="00E62B75"/>
    <w:rsid w:val="00E62E09"/>
    <w:rsid w:val="00E631BE"/>
    <w:rsid w:val="00E63264"/>
    <w:rsid w:val="00E63885"/>
    <w:rsid w:val="00E63950"/>
    <w:rsid w:val="00E63B38"/>
    <w:rsid w:val="00E6448D"/>
    <w:rsid w:val="00E6455F"/>
    <w:rsid w:val="00E645BE"/>
    <w:rsid w:val="00E64733"/>
    <w:rsid w:val="00E64921"/>
    <w:rsid w:val="00E64A6B"/>
    <w:rsid w:val="00E64E91"/>
    <w:rsid w:val="00E64EC1"/>
    <w:rsid w:val="00E6506C"/>
    <w:rsid w:val="00E66089"/>
    <w:rsid w:val="00E66147"/>
    <w:rsid w:val="00E66660"/>
    <w:rsid w:val="00E67029"/>
    <w:rsid w:val="00E67B9B"/>
    <w:rsid w:val="00E709E8"/>
    <w:rsid w:val="00E70BC8"/>
    <w:rsid w:val="00E71024"/>
    <w:rsid w:val="00E710CE"/>
    <w:rsid w:val="00E719E1"/>
    <w:rsid w:val="00E71A49"/>
    <w:rsid w:val="00E71B72"/>
    <w:rsid w:val="00E71B74"/>
    <w:rsid w:val="00E7274A"/>
    <w:rsid w:val="00E72BDE"/>
    <w:rsid w:val="00E72DDC"/>
    <w:rsid w:val="00E72E90"/>
    <w:rsid w:val="00E73A3D"/>
    <w:rsid w:val="00E73A6C"/>
    <w:rsid w:val="00E73C41"/>
    <w:rsid w:val="00E73DBC"/>
    <w:rsid w:val="00E73F69"/>
    <w:rsid w:val="00E74567"/>
    <w:rsid w:val="00E74681"/>
    <w:rsid w:val="00E7469D"/>
    <w:rsid w:val="00E74862"/>
    <w:rsid w:val="00E75775"/>
    <w:rsid w:val="00E758D3"/>
    <w:rsid w:val="00E7623E"/>
    <w:rsid w:val="00E763B1"/>
    <w:rsid w:val="00E776EE"/>
    <w:rsid w:val="00E7788D"/>
    <w:rsid w:val="00E77D44"/>
    <w:rsid w:val="00E805D6"/>
    <w:rsid w:val="00E806BC"/>
    <w:rsid w:val="00E80755"/>
    <w:rsid w:val="00E8140A"/>
    <w:rsid w:val="00E81416"/>
    <w:rsid w:val="00E81700"/>
    <w:rsid w:val="00E819AD"/>
    <w:rsid w:val="00E81BFE"/>
    <w:rsid w:val="00E82280"/>
    <w:rsid w:val="00E82C90"/>
    <w:rsid w:val="00E82FF5"/>
    <w:rsid w:val="00E8435F"/>
    <w:rsid w:val="00E84635"/>
    <w:rsid w:val="00E8470D"/>
    <w:rsid w:val="00E84A47"/>
    <w:rsid w:val="00E84AF7"/>
    <w:rsid w:val="00E84F6B"/>
    <w:rsid w:val="00E8589F"/>
    <w:rsid w:val="00E85A5C"/>
    <w:rsid w:val="00E85AA3"/>
    <w:rsid w:val="00E85AE3"/>
    <w:rsid w:val="00E85E97"/>
    <w:rsid w:val="00E8600E"/>
    <w:rsid w:val="00E861D7"/>
    <w:rsid w:val="00E862BB"/>
    <w:rsid w:val="00E8646D"/>
    <w:rsid w:val="00E86AFB"/>
    <w:rsid w:val="00E875D3"/>
    <w:rsid w:val="00E875F4"/>
    <w:rsid w:val="00E87603"/>
    <w:rsid w:val="00E90313"/>
    <w:rsid w:val="00E90AB4"/>
    <w:rsid w:val="00E90C1D"/>
    <w:rsid w:val="00E9132A"/>
    <w:rsid w:val="00E9155C"/>
    <w:rsid w:val="00E91580"/>
    <w:rsid w:val="00E916B3"/>
    <w:rsid w:val="00E91BFD"/>
    <w:rsid w:val="00E91DD1"/>
    <w:rsid w:val="00E9241A"/>
    <w:rsid w:val="00E92529"/>
    <w:rsid w:val="00E926FE"/>
    <w:rsid w:val="00E92DD9"/>
    <w:rsid w:val="00E93281"/>
    <w:rsid w:val="00E9385C"/>
    <w:rsid w:val="00E93B8E"/>
    <w:rsid w:val="00E93C0D"/>
    <w:rsid w:val="00E94E91"/>
    <w:rsid w:val="00E952F3"/>
    <w:rsid w:val="00E95393"/>
    <w:rsid w:val="00E9585D"/>
    <w:rsid w:val="00E95D0E"/>
    <w:rsid w:val="00E96A1C"/>
    <w:rsid w:val="00E97199"/>
    <w:rsid w:val="00E971CD"/>
    <w:rsid w:val="00E97216"/>
    <w:rsid w:val="00E975AC"/>
    <w:rsid w:val="00E9778C"/>
    <w:rsid w:val="00E97F8C"/>
    <w:rsid w:val="00EA03B1"/>
    <w:rsid w:val="00EA1507"/>
    <w:rsid w:val="00EA1B01"/>
    <w:rsid w:val="00EA1C3E"/>
    <w:rsid w:val="00EA1ED3"/>
    <w:rsid w:val="00EA1F32"/>
    <w:rsid w:val="00EA21A2"/>
    <w:rsid w:val="00EA2329"/>
    <w:rsid w:val="00EA23E5"/>
    <w:rsid w:val="00EA276E"/>
    <w:rsid w:val="00EA298E"/>
    <w:rsid w:val="00EA2B82"/>
    <w:rsid w:val="00EA3171"/>
    <w:rsid w:val="00EA3175"/>
    <w:rsid w:val="00EA3272"/>
    <w:rsid w:val="00EA39BD"/>
    <w:rsid w:val="00EA3A5B"/>
    <w:rsid w:val="00EA3BA7"/>
    <w:rsid w:val="00EA3C74"/>
    <w:rsid w:val="00EA3EBA"/>
    <w:rsid w:val="00EA47E7"/>
    <w:rsid w:val="00EA5100"/>
    <w:rsid w:val="00EA5243"/>
    <w:rsid w:val="00EA5295"/>
    <w:rsid w:val="00EA5E8B"/>
    <w:rsid w:val="00EA6264"/>
    <w:rsid w:val="00EA6A0B"/>
    <w:rsid w:val="00EA6E3B"/>
    <w:rsid w:val="00EA6E72"/>
    <w:rsid w:val="00EA74ED"/>
    <w:rsid w:val="00EA79C7"/>
    <w:rsid w:val="00EA7B70"/>
    <w:rsid w:val="00EA7FC9"/>
    <w:rsid w:val="00EB0992"/>
    <w:rsid w:val="00EB0E08"/>
    <w:rsid w:val="00EB2067"/>
    <w:rsid w:val="00EB2107"/>
    <w:rsid w:val="00EB23D1"/>
    <w:rsid w:val="00EB26AC"/>
    <w:rsid w:val="00EB2812"/>
    <w:rsid w:val="00EB281D"/>
    <w:rsid w:val="00EB3177"/>
    <w:rsid w:val="00EB3825"/>
    <w:rsid w:val="00EB3DC5"/>
    <w:rsid w:val="00EB3DE8"/>
    <w:rsid w:val="00EB42C6"/>
    <w:rsid w:val="00EB44D2"/>
    <w:rsid w:val="00EB5203"/>
    <w:rsid w:val="00EB52DC"/>
    <w:rsid w:val="00EB579E"/>
    <w:rsid w:val="00EB57CB"/>
    <w:rsid w:val="00EB601C"/>
    <w:rsid w:val="00EB60D8"/>
    <w:rsid w:val="00EB6766"/>
    <w:rsid w:val="00EB698F"/>
    <w:rsid w:val="00EB6A7F"/>
    <w:rsid w:val="00EB6B75"/>
    <w:rsid w:val="00EB6C99"/>
    <w:rsid w:val="00EB7406"/>
    <w:rsid w:val="00EB799A"/>
    <w:rsid w:val="00EB7C0D"/>
    <w:rsid w:val="00EC01FC"/>
    <w:rsid w:val="00EC0DF0"/>
    <w:rsid w:val="00EC1421"/>
    <w:rsid w:val="00EC14EF"/>
    <w:rsid w:val="00EC160D"/>
    <w:rsid w:val="00EC1D2D"/>
    <w:rsid w:val="00EC1D83"/>
    <w:rsid w:val="00EC1ECA"/>
    <w:rsid w:val="00EC1F77"/>
    <w:rsid w:val="00EC258B"/>
    <w:rsid w:val="00EC342C"/>
    <w:rsid w:val="00EC3603"/>
    <w:rsid w:val="00EC3CD4"/>
    <w:rsid w:val="00EC4338"/>
    <w:rsid w:val="00EC4544"/>
    <w:rsid w:val="00EC47D8"/>
    <w:rsid w:val="00EC4F86"/>
    <w:rsid w:val="00EC5BB3"/>
    <w:rsid w:val="00EC5FA6"/>
    <w:rsid w:val="00EC6113"/>
    <w:rsid w:val="00EC6AFC"/>
    <w:rsid w:val="00EC754D"/>
    <w:rsid w:val="00EC7C09"/>
    <w:rsid w:val="00EC7ECB"/>
    <w:rsid w:val="00ED022D"/>
    <w:rsid w:val="00ED051A"/>
    <w:rsid w:val="00ED0775"/>
    <w:rsid w:val="00ED08C0"/>
    <w:rsid w:val="00ED11AA"/>
    <w:rsid w:val="00ED1503"/>
    <w:rsid w:val="00ED15DB"/>
    <w:rsid w:val="00ED17FE"/>
    <w:rsid w:val="00ED1B28"/>
    <w:rsid w:val="00ED24AF"/>
    <w:rsid w:val="00ED2550"/>
    <w:rsid w:val="00ED267B"/>
    <w:rsid w:val="00ED2C68"/>
    <w:rsid w:val="00ED2D92"/>
    <w:rsid w:val="00ED33A5"/>
    <w:rsid w:val="00ED33BC"/>
    <w:rsid w:val="00ED3576"/>
    <w:rsid w:val="00ED3ACB"/>
    <w:rsid w:val="00ED4148"/>
    <w:rsid w:val="00ED47D2"/>
    <w:rsid w:val="00ED492D"/>
    <w:rsid w:val="00ED505E"/>
    <w:rsid w:val="00ED52CD"/>
    <w:rsid w:val="00ED5912"/>
    <w:rsid w:val="00ED5D52"/>
    <w:rsid w:val="00ED5DCC"/>
    <w:rsid w:val="00ED5DF0"/>
    <w:rsid w:val="00ED6A9A"/>
    <w:rsid w:val="00ED6FCB"/>
    <w:rsid w:val="00ED7393"/>
    <w:rsid w:val="00ED7693"/>
    <w:rsid w:val="00ED79E6"/>
    <w:rsid w:val="00ED7BF5"/>
    <w:rsid w:val="00ED7C63"/>
    <w:rsid w:val="00ED7F51"/>
    <w:rsid w:val="00EE0193"/>
    <w:rsid w:val="00EE0958"/>
    <w:rsid w:val="00EE0FF7"/>
    <w:rsid w:val="00EE1BDF"/>
    <w:rsid w:val="00EE1C5E"/>
    <w:rsid w:val="00EE2229"/>
    <w:rsid w:val="00EE3549"/>
    <w:rsid w:val="00EE371C"/>
    <w:rsid w:val="00EE393A"/>
    <w:rsid w:val="00EE4094"/>
    <w:rsid w:val="00EE465E"/>
    <w:rsid w:val="00EE4670"/>
    <w:rsid w:val="00EE49A0"/>
    <w:rsid w:val="00EE4F46"/>
    <w:rsid w:val="00EE66EB"/>
    <w:rsid w:val="00EE6C37"/>
    <w:rsid w:val="00EE772A"/>
    <w:rsid w:val="00EE772E"/>
    <w:rsid w:val="00EE7BFB"/>
    <w:rsid w:val="00EF07A9"/>
    <w:rsid w:val="00EF0E2C"/>
    <w:rsid w:val="00EF0F15"/>
    <w:rsid w:val="00EF1029"/>
    <w:rsid w:val="00EF11CD"/>
    <w:rsid w:val="00EF1320"/>
    <w:rsid w:val="00EF135C"/>
    <w:rsid w:val="00EF3958"/>
    <w:rsid w:val="00EF3EE2"/>
    <w:rsid w:val="00EF400B"/>
    <w:rsid w:val="00EF4151"/>
    <w:rsid w:val="00EF4AC2"/>
    <w:rsid w:val="00EF4AD3"/>
    <w:rsid w:val="00EF4B4B"/>
    <w:rsid w:val="00EF5069"/>
    <w:rsid w:val="00EF5231"/>
    <w:rsid w:val="00EF5735"/>
    <w:rsid w:val="00EF590D"/>
    <w:rsid w:val="00EF5AC5"/>
    <w:rsid w:val="00EF6282"/>
    <w:rsid w:val="00EF629D"/>
    <w:rsid w:val="00EF6647"/>
    <w:rsid w:val="00EF6DA9"/>
    <w:rsid w:val="00EF6F1D"/>
    <w:rsid w:val="00EF73CB"/>
    <w:rsid w:val="00F00781"/>
    <w:rsid w:val="00F007C1"/>
    <w:rsid w:val="00F008C6"/>
    <w:rsid w:val="00F00973"/>
    <w:rsid w:val="00F016A5"/>
    <w:rsid w:val="00F01A3C"/>
    <w:rsid w:val="00F02244"/>
    <w:rsid w:val="00F02C96"/>
    <w:rsid w:val="00F0330E"/>
    <w:rsid w:val="00F0333A"/>
    <w:rsid w:val="00F036F3"/>
    <w:rsid w:val="00F03D58"/>
    <w:rsid w:val="00F04638"/>
    <w:rsid w:val="00F04668"/>
    <w:rsid w:val="00F04C96"/>
    <w:rsid w:val="00F04FB1"/>
    <w:rsid w:val="00F05040"/>
    <w:rsid w:val="00F05409"/>
    <w:rsid w:val="00F057A5"/>
    <w:rsid w:val="00F05D76"/>
    <w:rsid w:val="00F06478"/>
    <w:rsid w:val="00F06AC0"/>
    <w:rsid w:val="00F06B47"/>
    <w:rsid w:val="00F06EBB"/>
    <w:rsid w:val="00F07251"/>
    <w:rsid w:val="00F073E0"/>
    <w:rsid w:val="00F07401"/>
    <w:rsid w:val="00F07B8D"/>
    <w:rsid w:val="00F07BF4"/>
    <w:rsid w:val="00F07D50"/>
    <w:rsid w:val="00F07D99"/>
    <w:rsid w:val="00F102A3"/>
    <w:rsid w:val="00F1066E"/>
    <w:rsid w:val="00F10778"/>
    <w:rsid w:val="00F11349"/>
    <w:rsid w:val="00F115E5"/>
    <w:rsid w:val="00F11B8B"/>
    <w:rsid w:val="00F122DC"/>
    <w:rsid w:val="00F12518"/>
    <w:rsid w:val="00F12967"/>
    <w:rsid w:val="00F12E2E"/>
    <w:rsid w:val="00F13218"/>
    <w:rsid w:val="00F13E0D"/>
    <w:rsid w:val="00F14032"/>
    <w:rsid w:val="00F1478F"/>
    <w:rsid w:val="00F1523F"/>
    <w:rsid w:val="00F154BA"/>
    <w:rsid w:val="00F15728"/>
    <w:rsid w:val="00F157BE"/>
    <w:rsid w:val="00F15C22"/>
    <w:rsid w:val="00F15C23"/>
    <w:rsid w:val="00F17002"/>
    <w:rsid w:val="00F1700C"/>
    <w:rsid w:val="00F176A9"/>
    <w:rsid w:val="00F17865"/>
    <w:rsid w:val="00F17EF1"/>
    <w:rsid w:val="00F204F3"/>
    <w:rsid w:val="00F208B8"/>
    <w:rsid w:val="00F214E9"/>
    <w:rsid w:val="00F22221"/>
    <w:rsid w:val="00F22540"/>
    <w:rsid w:val="00F2258B"/>
    <w:rsid w:val="00F22B2F"/>
    <w:rsid w:val="00F23327"/>
    <w:rsid w:val="00F23680"/>
    <w:rsid w:val="00F2379B"/>
    <w:rsid w:val="00F23CB7"/>
    <w:rsid w:val="00F23D5F"/>
    <w:rsid w:val="00F23EF5"/>
    <w:rsid w:val="00F25725"/>
    <w:rsid w:val="00F2596E"/>
    <w:rsid w:val="00F25B2F"/>
    <w:rsid w:val="00F25E61"/>
    <w:rsid w:val="00F26282"/>
    <w:rsid w:val="00F266FB"/>
    <w:rsid w:val="00F26BF2"/>
    <w:rsid w:val="00F26D3B"/>
    <w:rsid w:val="00F26E3A"/>
    <w:rsid w:val="00F27150"/>
    <w:rsid w:val="00F27CDA"/>
    <w:rsid w:val="00F300FC"/>
    <w:rsid w:val="00F30168"/>
    <w:rsid w:val="00F3087B"/>
    <w:rsid w:val="00F30F37"/>
    <w:rsid w:val="00F32CCD"/>
    <w:rsid w:val="00F32CE9"/>
    <w:rsid w:val="00F33684"/>
    <w:rsid w:val="00F336DB"/>
    <w:rsid w:val="00F338C8"/>
    <w:rsid w:val="00F33AEB"/>
    <w:rsid w:val="00F33B99"/>
    <w:rsid w:val="00F33E4E"/>
    <w:rsid w:val="00F34079"/>
    <w:rsid w:val="00F348D5"/>
    <w:rsid w:val="00F34D24"/>
    <w:rsid w:val="00F3502A"/>
    <w:rsid w:val="00F35468"/>
    <w:rsid w:val="00F359ED"/>
    <w:rsid w:val="00F3668A"/>
    <w:rsid w:val="00F36AB2"/>
    <w:rsid w:val="00F37030"/>
    <w:rsid w:val="00F372EF"/>
    <w:rsid w:val="00F375CF"/>
    <w:rsid w:val="00F40131"/>
    <w:rsid w:val="00F40AD9"/>
    <w:rsid w:val="00F411D7"/>
    <w:rsid w:val="00F41C28"/>
    <w:rsid w:val="00F41C84"/>
    <w:rsid w:val="00F41D38"/>
    <w:rsid w:val="00F4262B"/>
    <w:rsid w:val="00F42677"/>
    <w:rsid w:val="00F4288D"/>
    <w:rsid w:val="00F430D1"/>
    <w:rsid w:val="00F4333D"/>
    <w:rsid w:val="00F43EC2"/>
    <w:rsid w:val="00F44320"/>
    <w:rsid w:val="00F45040"/>
    <w:rsid w:val="00F45278"/>
    <w:rsid w:val="00F45307"/>
    <w:rsid w:val="00F45540"/>
    <w:rsid w:val="00F459B6"/>
    <w:rsid w:val="00F45A19"/>
    <w:rsid w:val="00F45D6B"/>
    <w:rsid w:val="00F4601D"/>
    <w:rsid w:val="00F46317"/>
    <w:rsid w:val="00F468E0"/>
    <w:rsid w:val="00F47421"/>
    <w:rsid w:val="00F47438"/>
    <w:rsid w:val="00F4789F"/>
    <w:rsid w:val="00F47A13"/>
    <w:rsid w:val="00F47D0E"/>
    <w:rsid w:val="00F50192"/>
    <w:rsid w:val="00F50357"/>
    <w:rsid w:val="00F50794"/>
    <w:rsid w:val="00F51B45"/>
    <w:rsid w:val="00F51C16"/>
    <w:rsid w:val="00F51C37"/>
    <w:rsid w:val="00F51FCD"/>
    <w:rsid w:val="00F52359"/>
    <w:rsid w:val="00F525CE"/>
    <w:rsid w:val="00F527AA"/>
    <w:rsid w:val="00F52A07"/>
    <w:rsid w:val="00F52BD4"/>
    <w:rsid w:val="00F5345D"/>
    <w:rsid w:val="00F5351A"/>
    <w:rsid w:val="00F53B85"/>
    <w:rsid w:val="00F53BB8"/>
    <w:rsid w:val="00F53C04"/>
    <w:rsid w:val="00F53EC0"/>
    <w:rsid w:val="00F546B6"/>
    <w:rsid w:val="00F548CE"/>
    <w:rsid w:val="00F54EC5"/>
    <w:rsid w:val="00F5594E"/>
    <w:rsid w:val="00F55965"/>
    <w:rsid w:val="00F55BE5"/>
    <w:rsid w:val="00F55C00"/>
    <w:rsid w:val="00F55E81"/>
    <w:rsid w:val="00F562C4"/>
    <w:rsid w:val="00F56D6C"/>
    <w:rsid w:val="00F5733B"/>
    <w:rsid w:val="00F5755A"/>
    <w:rsid w:val="00F57739"/>
    <w:rsid w:val="00F57DBD"/>
    <w:rsid w:val="00F57E0C"/>
    <w:rsid w:val="00F6014B"/>
    <w:rsid w:val="00F60270"/>
    <w:rsid w:val="00F60347"/>
    <w:rsid w:val="00F6078F"/>
    <w:rsid w:val="00F6109C"/>
    <w:rsid w:val="00F6112E"/>
    <w:rsid w:val="00F61661"/>
    <w:rsid w:val="00F619BC"/>
    <w:rsid w:val="00F62A3F"/>
    <w:rsid w:val="00F63019"/>
    <w:rsid w:val="00F63329"/>
    <w:rsid w:val="00F636A2"/>
    <w:rsid w:val="00F638D6"/>
    <w:rsid w:val="00F63DEF"/>
    <w:rsid w:val="00F6401E"/>
    <w:rsid w:val="00F64AC9"/>
    <w:rsid w:val="00F6522F"/>
    <w:rsid w:val="00F654A0"/>
    <w:rsid w:val="00F65610"/>
    <w:rsid w:val="00F65BBB"/>
    <w:rsid w:val="00F65BE0"/>
    <w:rsid w:val="00F6685E"/>
    <w:rsid w:val="00F668D1"/>
    <w:rsid w:val="00F6692B"/>
    <w:rsid w:val="00F670D6"/>
    <w:rsid w:val="00F67DA8"/>
    <w:rsid w:val="00F7001E"/>
    <w:rsid w:val="00F701B4"/>
    <w:rsid w:val="00F710D5"/>
    <w:rsid w:val="00F712A4"/>
    <w:rsid w:val="00F71DDB"/>
    <w:rsid w:val="00F7201E"/>
    <w:rsid w:val="00F720A6"/>
    <w:rsid w:val="00F72327"/>
    <w:rsid w:val="00F72477"/>
    <w:rsid w:val="00F72E6A"/>
    <w:rsid w:val="00F73217"/>
    <w:rsid w:val="00F732DE"/>
    <w:rsid w:val="00F734A1"/>
    <w:rsid w:val="00F73557"/>
    <w:rsid w:val="00F73AE6"/>
    <w:rsid w:val="00F74C8E"/>
    <w:rsid w:val="00F74D87"/>
    <w:rsid w:val="00F76967"/>
    <w:rsid w:val="00F76A20"/>
    <w:rsid w:val="00F77438"/>
    <w:rsid w:val="00F7771A"/>
    <w:rsid w:val="00F778CF"/>
    <w:rsid w:val="00F77B14"/>
    <w:rsid w:val="00F8048C"/>
    <w:rsid w:val="00F809A3"/>
    <w:rsid w:val="00F80F58"/>
    <w:rsid w:val="00F81EAA"/>
    <w:rsid w:val="00F82375"/>
    <w:rsid w:val="00F82874"/>
    <w:rsid w:val="00F82C21"/>
    <w:rsid w:val="00F82DE1"/>
    <w:rsid w:val="00F847DF"/>
    <w:rsid w:val="00F84BE7"/>
    <w:rsid w:val="00F8599A"/>
    <w:rsid w:val="00F85D26"/>
    <w:rsid w:val="00F8658B"/>
    <w:rsid w:val="00F86732"/>
    <w:rsid w:val="00F867D0"/>
    <w:rsid w:val="00F86B77"/>
    <w:rsid w:val="00F86E20"/>
    <w:rsid w:val="00F872BB"/>
    <w:rsid w:val="00F87560"/>
    <w:rsid w:val="00F876C6"/>
    <w:rsid w:val="00F900C9"/>
    <w:rsid w:val="00F90D74"/>
    <w:rsid w:val="00F9115E"/>
    <w:rsid w:val="00F9116B"/>
    <w:rsid w:val="00F9116E"/>
    <w:rsid w:val="00F911A0"/>
    <w:rsid w:val="00F92582"/>
    <w:rsid w:val="00F92AB8"/>
    <w:rsid w:val="00F92C2F"/>
    <w:rsid w:val="00F92C97"/>
    <w:rsid w:val="00F930F1"/>
    <w:rsid w:val="00F93135"/>
    <w:rsid w:val="00F932B9"/>
    <w:rsid w:val="00F9349C"/>
    <w:rsid w:val="00F94BE4"/>
    <w:rsid w:val="00F9528D"/>
    <w:rsid w:val="00F9554A"/>
    <w:rsid w:val="00F967B3"/>
    <w:rsid w:val="00F97363"/>
    <w:rsid w:val="00F978CF"/>
    <w:rsid w:val="00F97CF9"/>
    <w:rsid w:val="00FA00E8"/>
    <w:rsid w:val="00FA0931"/>
    <w:rsid w:val="00FA0CC5"/>
    <w:rsid w:val="00FA1307"/>
    <w:rsid w:val="00FA1963"/>
    <w:rsid w:val="00FA2513"/>
    <w:rsid w:val="00FA2776"/>
    <w:rsid w:val="00FA28AF"/>
    <w:rsid w:val="00FA2C52"/>
    <w:rsid w:val="00FA3024"/>
    <w:rsid w:val="00FA30F2"/>
    <w:rsid w:val="00FA3557"/>
    <w:rsid w:val="00FA37AD"/>
    <w:rsid w:val="00FA4162"/>
    <w:rsid w:val="00FA4412"/>
    <w:rsid w:val="00FA4795"/>
    <w:rsid w:val="00FA4941"/>
    <w:rsid w:val="00FA4BA7"/>
    <w:rsid w:val="00FA4DC3"/>
    <w:rsid w:val="00FA4E01"/>
    <w:rsid w:val="00FA559A"/>
    <w:rsid w:val="00FA5BE3"/>
    <w:rsid w:val="00FA5BEA"/>
    <w:rsid w:val="00FA5E4E"/>
    <w:rsid w:val="00FA68DA"/>
    <w:rsid w:val="00FA69C6"/>
    <w:rsid w:val="00FA69CE"/>
    <w:rsid w:val="00FA73F7"/>
    <w:rsid w:val="00FA7657"/>
    <w:rsid w:val="00FA7718"/>
    <w:rsid w:val="00FB0350"/>
    <w:rsid w:val="00FB04AA"/>
    <w:rsid w:val="00FB04F7"/>
    <w:rsid w:val="00FB172A"/>
    <w:rsid w:val="00FB17F5"/>
    <w:rsid w:val="00FB1EAE"/>
    <w:rsid w:val="00FB287C"/>
    <w:rsid w:val="00FB2A19"/>
    <w:rsid w:val="00FB2D19"/>
    <w:rsid w:val="00FB3050"/>
    <w:rsid w:val="00FB310F"/>
    <w:rsid w:val="00FB35CD"/>
    <w:rsid w:val="00FB398D"/>
    <w:rsid w:val="00FB3A32"/>
    <w:rsid w:val="00FB4A2D"/>
    <w:rsid w:val="00FB4A86"/>
    <w:rsid w:val="00FB4CDE"/>
    <w:rsid w:val="00FB53A8"/>
    <w:rsid w:val="00FB5432"/>
    <w:rsid w:val="00FB593D"/>
    <w:rsid w:val="00FB63D9"/>
    <w:rsid w:val="00FB6494"/>
    <w:rsid w:val="00FB7123"/>
    <w:rsid w:val="00FB71AF"/>
    <w:rsid w:val="00FB7351"/>
    <w:rsid w:val="00FB73B9"/>
    <w:rsid w:val="00FB762C"/>
    <w:rsid w:val="00FB77B1"/>
    <w:rsid w:val="00FB7831"/>
    <w:rsid w:val="00FB7E19"/>
    <w:rsid w:val="00FC003D"/>
    <w:rsid w:val="00FC00BC"/>
    <w:rsid w:val="00FC0A93"/>
    <w:rsid w:val="00FC0DFA"/>
    <w:rsid w:val="00FC23CA"/>
    <w:rsid w:val="00FC26CE"/>
    <w:rsid w:val="00FC288D"/>
    <w:rsid w:val="00FC3171"/>
    <w:rsid w:val="00FC3912"/>
    <w:rsid w:val="00FC3CD3"/>
    <w:rsid w:val="00FC3DC0"/>
    <w:rsid w:val="00FC50A3"/>
    <w:rsid w:val="00FC5276"/>
    <w:rsid w:val="00FC5756"/>
    <w:rsid w:val="00FC60C5"/>
    <w:rsid w:val="00FC641A"/>
    <w:rsid w:val="00FC6611"/>
    <w:rsid w:val="00FC6E90"/>
    <w:rsid w:val="00FC7794"/>
    <w:rsid w:val="00FC7B6A"/>
    <w:rsid w:val="00FC7CED"/>
    <w:rsid w:val="00FC7E2B"/>
    <w:rsid w:val="00FC7FE9"/>
    <w:rsid w:val="00FD072E"/>
    <w:rsid w:val="00FD0960"/>
    <w:rsid w:val="00FD126C"/>
    <w:rsid w:val="00FD19A5"/>
    <w:rsid w:val="00FD25F6"/>
    <w:rsid w:val="00FD25FE"/>
    <w:rsid w:val="00FD28B8"/>
    <w:rsid w:val="00FD318B"/>
    <w:rsid w:val="00FD31A7"/>
    <w:rsid w:val="00FD332B"/>
    <w:rsid w:val="00FD391B"/>
    <w:rsid w:val="00FD3D8F"/>
    <w:rsid w:val="00FD450C"/>
    <w:rsid w:val="00FD4704"/>
    <w:rsid w:val="00FD4BE0"/>
    <w:rsid w:val="00FD56A3"/>
    <w:rsid w:val="00FD587B"/>
    <w:rsid w:val="00FD58B8"/>
    <w:rsid w:val="00FD593E"/>
    <w:rsid w:val="00FD5989"/>
    <w:rsid w:val="00FD602B"/>
    <w:rsid w:val="00FD6939"/>
    <w:rsid w:val="00FD6CF8"/>
    <w:rsid w:val="00FD6D7F"/>
    <w:rsid w:val="00FD6E39"/>
    <w:rsid w:val="00FD732B"/>
    <w:rsid w:val="00FD7509"/>
    <w:rsid w:val="00FD7FF1"/>
    <w:rsid w:val="00FE0094"/>
    <w:rsid w:val="00FE06EC"/>
    <w:rsid w:val="00FE0848"/>
    <w:rsid w:val="00FE14E6"/>
    <w:rsid w:val="00FE1536"/>
    <w:rsid w:val="00FE1D02"/>
    <w:rsid w:val="00FE204F"/>
    <w:rsid w:val="00FE22C9"/>
    <w:rsid w:val="00FE26BB"/>
    <w:rsid w:val="00FE2D6B"/>
    <w:rsid w:val="00FE2FEA"/>
    <w:rsid w:val="00FE3564"/>
    <w:rsid w:val="00FE3B45"/>
    <w:rsid w:val="00FE45AB"/>
    <w:rsid w:val="00FE4763"/>
    <w:rsid w:val="00FE4CB9"/>
    <w:rsid w:val="00FE4CC6"/>
    <w:rsid w:val="00FE4CC7"/>
    <w:rsid w:val="00FE5193"/>
    <w:rsid w:val="00FE54A3"/>
    <w:rsid w:val="00FE5532"/>
    <w:rsid w:val="00FE58B8"/>
    <w:rsid w:val="00FE5B60"/>
    <w:rsid w:val="00FE7535"/>
    <w:rsid w:val="00FE7544"/>
    <w:rsid w:val="00FE75F1"/>
    <w:rsid w:val="00FE7C28"/>
    <w:rsid w:val="00FE7E26"/>
    <w:rsid w:val="00FF01AF"/>
    <w:rsid w:val="00FF072D"/>
    <w:rsid w:val="00FF0D0E"/>
    <w:rsid w:val="00FF1115"/>
    <w:rsid w:val="00FF1216"/>
    <w:rsid w:val="00FF159F"/>
    <w:rsid w:val="00FF160C"/>
    <w:rsid w:val="00FF1D4A"/>
    <w:rsid w:val="00FF2233"/>
    <w:rsid w:val="00FF273F"/>
    <w:rsid w:val="00FF2983"/>
    <w:rsid w:val="00FF2B62"/>
    <w:rsid w:val="00FF2CEE"/>
    <w:rsid w:val="00FF2E54"/>
    <w:rsid w:val="00FF3395"/>
    <w:rsid w:val="00FF3425"/>
    <w:rsid w:val="00FF346D"/>
    <w:rsid w:val="00FF3C0B"/>
    <w:rsid w:val="00FF3CEF"/>
    <w:rsid w:val="00FF4777"/>
    <w:rsid w:val="00FF490C"/>
    <w:rsid w:val="00FF4943"/>
    <w:rsid w:val="00FF4D82"/>
    <w:rsid w:val="00FF4F79"/>
    <w:rsid w:val="00FF518D"/>
    <w:rsid w:val="00FF57DC"/>
    <w:rsid w:val="00FF5C9C"/>
    <w:rsid w:val="00FF5D8E"/>
    <w:rsid w:val="00FF62C9"/>
    <w:rsid w:val="00FF668F"/>
    <w:rsid w:val="00FF67F0"/>
    <w:rsid w:val="00FF69F1"/>
    <w:rsid w:val="00FF6A3D"/>
    <w:rsid w:val="00FF6A90"/>
    <w:rsid w:val="00FF6ACA"/>
    <w:rsid w:val="00FF6B9D"/>
    <w:rsid w:val="00FF7053"/>
    <w:rsid w:val="00FF7572"/>
    <w:rsid w:val="00FF78CD"/>
    <w:rsid w:val="00FF7A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EAD482"/>
  <w14:defaultImageDpi w14:val="32767"/>
  <w15:chartTrackingRefBased/>
  <w15:docId w15:val="{56ED4CC2-9919-4C5D-8CD3-808F0EECF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Segoe UI"/>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NIBO BESEDILO"/>
    <w:qFormat/>
    <w:rsid w:val="00410D70"/>
    <w:pPr>
      <w:spacing w:line="264" w:lineRule="auto"/>
      <w:jc w:val="both"/>
    </w:pPr>
    <w:rPr>
      <w:rFonts w:eastAsia="Times New Roman"/>
      <w:sz w:val="22"/>
      <w:szCs w:val="24"/>
      <w:lang w:val="sl-SI" w:eastAsia="sl-SI"/>
    </w:rPr>
  </w:style>
  <w:style w:type="paragraph" w:styleId="Naslov1">
    <w:name w:val="heading 1"/>
    <w:basedOn w:val="Navaden"/>
    <w:next w:val="Navaden"/>
    <w:link w:val="Naslov1Znak"/>
    <w:qFormat/>
    <w:rsid w:val="000771B0"/>
    <w:pPr>
      <w:keepNext/>
      <w:spacing w:before="240" w:after="60"/>
      <w:outlineLvl w:val="0"/>
    </w:pPr>
    <w:rPr>
      <w:rFonts w:ascii="Arial" w:hAnsi="Arial" w:cs="Times New Roman"/>
      <w:b/>
      <w:bCs/>
      <w:kern w:val="32"/>
      <w:sz w:val="32"/>
      <w:szCs w:val="32"/>
      <w:lang w:val="x-none"/>
    </w:rPr>
  </w:style>
  <w:style w:type="paragraph" w:styleId="Naslov2">
    <w:name w:val="heading 2"/>
    <w:basedOn w:val="Navaden"/>
    <w:next w:val="Navaden"/>
    <w:link w:val="Naslov2Znak"/>
    <w:qFormat/>
    <w:rsid w:val="000771B0"/>
    <w:pPr>
      <w:keepNext/>
      <w:ind w:left="360"/>
      <w:outlineLvl w:val="1"/>
    </w:pPr>
    <w:rPr>
      <w:rFonts w:ascii="Times New Roman" w:hAnsi="Times New Roman" w:cs="Times New Roman"/>
      <w:b/>
      <w:sz w:val="24"/>
      <w:lang w:val="x-none"/>
    </w:rPr>
  </w:style>
  <w:style w:type="paragraph" w:styleId="Naslov3">
    <w:name w:val="heading 3"/>
    <w:basedOn w:val="Navaden"/>
    <w:next w:val="Navaden"/>
    <w:link w:val="Naslov3Znak"/>
    <w:qFormat/>
    <w:rsid w:val="000771B0"/>
    <w:pPr>
      <w:keepNext/>
      <w:ind w:left="360"/>
      <w:outlineLvl w:val="2"/>
    </w:pPr>
    <w:rPr>
      <w:rFonts w:ascii="Times New Roman" w:hAnsi="Times New Roman" w:cs="Times New Roman"/>
      <w:b/>
      <w:bCs/>
      <w:sz w:val="32"/>
      <w:lang w:val="x-none"/>
    </w:rPr>
  </w:style>
  <w:style w:type="paragraph" w:styleId="Naslov4">
    <w:name w:val="heading 4"/>
    <w:basedOn w:val="Navaden"/>
    <w:next w:val="Navaden"/>
    <w:link w:val="Naslov4Znak"/>
    <w:qFormat/>
    <w:rsid w:val="000771B0"/>
    <w:pPr>
      <w:keepNext/>
      <w:jc w:val="center"/>
      <w:outlineLvl w:val="3"/>
    </w:pPr>
    <w:rPr>
      <w:rFonts w:ascii="Times New Roman" w:hAnsi="Times New Roman" w:cs="Times New Roman"/>
      <w:b/>
      <w:bCs/>
      <w:sz w:val="32"/>
      <w:lang w:val="x-none"/>
    </w:rPr>
  </w:style>
  <w:style w:type="paragraph" w:styleId="Naslov5">
    <w:name w:val="heading 5"/>
    <w:basedOn w:val="Navaden"/>
    <w:next w:val="Navaden"/>
    <w:link w:val="Naslov5Znak"/>
    <w:qFormat/>
    <w:rsid w:val="000771B0"/>
    <w:pPr>
      <w:keepNext/>
      <w:ind w:left="360"/>
      <w:jc w:val="center"/>
      <w:outlineLvl w:val="4"/>
    </w:pPr>
    <w:rPr>
      <w:rFonts w:ascii="Times New Roman" w:hAnsi="Times New Roman" w:cs="Times New Roman"/>
      <w:b/>
      <w:bCs/>
      <w:sz w:val="28"/>
      <w:lang w:val="x-none"/>
    </w:rPr>
  </w:style>
  <w:style w:type="paragraph" w:styleId="Naslov6">
    <w:name w:val="heading 6"/>
    <w:basedOn w:val="Navaden"/>
    <w:next w:val="Navaden"/>
    <w:link w:val="Naslov6Znak"/>
    <w:qFormat/>
    <w:rsid w:val="00410D70"/>
    <w:pPr>
      <w:keepNext/>
      <w:pBdr>
        <w:bottom w:val="single" w:sz="12" w:space="1" w:color="506428"/>
      </w:pBdr>
      <w:outlineLvl w:val="5"/>
    </w:pPr>
    <w:rPr>
      <w:rFonts w:cs="Times New Roman"/>
      <w:bCs/>
      <w:color w:val="506428"/>
      <w:sz w:val="30"/>
      <w:lang w:val="x-none" w:eastAsia="x-none"/>
    </w:rPr>
  </w:style>
  <w:style w:type="paragraph" w:styleId="Naslov7">
    <w:name w:val="heading 7"/>
    <w:basedOn w:val="Navaden"/>
    <w:next w:val="Navaden"/>
    <w:link w:val="Naslov7Znak"/>
    <w:qFormat/>
    <w:rsid w:val="000771B0"/>
    <w:pPr>
      <w:keepNext/>
      <w:outlineLvl w:val="6"/>
    </w:pPr>
    <w:rPr>
      <w:rFonts w:ascii="Times New Roman" w:hAnsi="Times New Roman" w:cs="Times New Roman"/>
      <w:bCs/>
      <w:sz w:val="32"/>
      <w:lang w:val="x-none"/>
    </w:rPr>
  </w:style>
  <w:style w:type="paragraph" w:styleId="Naslov8">
    <w:name w:val="heading 8"/>
    <w:basedOn w:val="Navaden"/>
    <w:next w:val="Navaden"/>
    <w:link w:val="Naslov8Znak"/>
    <w:qFormat/>
    <w:rsid w:val="000771B0"/>
    <w:pPr>
      <w:keepNext/>
      <w:jc w:val="center"/>
      <w:outlineLvl w:val="7"/>
    </w:pPr>
    <w:rPr>
      <w:rFonts w:ascii="Times New Roman" w:hAnsi="Times New Roman" w:cs="Times New Roman"/>
      <w:b/>
      <w:bCs/>
      <w:sz w:val="36"/>
      <w:lang w:val="x-none"/>
    </w:rPr>
  </w:style>
  <w:style w:type="paragraph" w:styleId="Naslov9">
    <w:name w:val="heading 9"/>
    <w:basedOn w:val="Navaden"/>
    <w:next w:val="Navaden"/>
    <w:link w:val="Naslov9Znak"/>
    <w:qFormat/>
    <w:rsid w:val="000771B0"/>
    <w:pPr>
      <w:keepNext/>
      <w:pBdr>
        <w:top w:val="single" w:sz="4" w:space="1" w:color="auto"/>
        <w:left w:val="single" w:sz="4" w:space="4" w:color="auto"/>
        <w:bottom w:val="single" w:sz="4" w:space="1" w:color="auto"/>
        <w:right w:val="single" w:sz="4" w:space="4" w:color="auto"/>
      </w:pBdr>
      <w:jc w:val="center"/>
      <w:outlineLvl w:val="8"/>
    </w:pPr>
    <w:rPr>
      <w:rFonts w:ascii="Verdana" w:hAnsi="Verdana" w:cs="Times New Roman"/>
      <w:b/>
      <w:bCs/>
      <w:sz w:val="32"/>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0771B0"/>
    <w:rPr>
      <w:rFonts w:ascii="Arial" w:eastAsia="Times New Roman" w:hAnsi="Arial" w:cs="Arial"/>
      <w:b/>
      <w:bCs/>
      <w:kern w:val="32"/>
      <w:sz w:val="32"/>
      <w:szCs w:val="32"/>
      <w:lang w:eastAsia="sl-SI"/>
    </w:rPr>
  </w:style>
  <w:style w:type="character" w:customStyle="1" w:styleId="Naslov2Znak">
    <w:name w:val="Naslov 2 Znak"/>
    <w:link w:val="Naslov2"/>
    <w:rsid w:val="000771B0"/>
    <w:rPr>
      <w:rFonts w:ascii="Times New Roman" w:eastAsia="Times New Roman" w:hAnsi="Times New Roman" w:cs="Times New Roman"/>
      <w:b/>
      <w:sz w:val="24"/>
      <w:szCs w:val="24"/>
      <w:lang w:eastAsia="sl-SI"/>
    </w:rPr>
  </w:style>
  <w:style w:type="character" w:customStyle="1" w:styleId="Naslov3Znak">
    <w:name w:val="Naslov 3 Znak"/>
    <w:link w:val="Naslov3"/>
    <w:rsid w:val="000771B0"/>
    <w:rPr>
      <w:rFonts w:ascii="Times New Roman" w:eastAsia="Times New Roman" w:hAnsi="Times New Roman" w:cs="Times New Roman"/>
      <w:b/>
      <w:bCs/>
      <w:sz w:val="32"/>
      <w:szCs w:val="24"/>
      <w:lang w:eastAsia="sl-SI"/>
    </w:rPr>
  </w:style>
  <w:style w:type="character" w:customStyle="1" w:styleId="Naslov4Znak">
    <w:name w:val="Naslov 4 Znak"/>
    <w:link w:val="Naslov4"/>
    <w:rsid w:val="000771B0"/>
    <w:rPr>
      <w:rFonts w:ascii="Times New Roman" w:eastAsia="Times New Roman" w:hAnsi="Times New Roman" w:cs="Times New Roman"/>
      <w:b/>
      <w:bCs/>
      <w:sz w:val="32"/>
      <w:szCs w:val="24"/>
      <w:lang w:eastAsia="sl-SI"/>
    </w:rPr>
  </w:style>
  <w:style w:type="character" w:customStyle="1" w:styleId="Naslov5Znak">
    <w:name w:val="Naslov 5 Znak"/>
    <w:link w:val="Naslov5"/>
    <w:rsid w:val="000771B0"/>
    <w:rPr>
      <w:rFonts w:ascii="Times New Roman" w:eastAsia="Times New Roman" w:hAnsi="Times New Roman" w:cs="Times New Roman"/>
      <w:b/>
      <w:bCs/>
      <w:sz w:val="28"/>
      <w:szCs w:val="24"/>
      <w:lang w:eastAsia="sl-SI"/>
    </w:rPr>
  </w:style>
  <w:style w:type="character" w:customStyle="1" w:styleId="Naslov6Znak">
    <w:name w:val="Naslov 6 Znak"/>
    <w:link w:val="Naslov6"/>
    <w:rsid w:val="00410D70"/>
    <w:rPr>
      <w:rFonts w:eastAsia="Times New Roman" w:cs="Times New Roman"/>
      <w:bCs/>
      <w:color w:val="506428"/>
      <w:sz w:val="30"/>
      <w:szCs w:val="24"/>
    </w:rPr>
  </w:style>
  <w:style w:type="character" w:customStyle="1" w:styleId="Naslov7Znak">
    <w:name w:val="Naslov 7 Znak"/>
    <w:link w:val="Naslov7"/>
    <w:rsid w:val="000771B0"/>
    <w:rPr>
      <w:rFonts w:ascii="Times New Roman" w:eastAsia="Times New Roman" w:hAnsi="Times New Roman" w:cs="Times New Roman"/>
      <w:bCs/>
      <w:sz w:val="32"/>
      <w:szCs w:val="24"/>
      <w:lang w:eastAsia="sl-SI"/>
    </w:rPr>
  </w:style>
  <w:style w:type="character" w:customStyle="1" w:styleId="Naslov8Znak">
    <w:name w:val="Naslov 8 Znak"/>
    <w:link w:val="Naslov8"/>
    <w:rsid w:val="000771B0"/>
    <w:rPr>
      <w:rFonts w:ascii="Times New Roman" w:eastAsia="Times New Roman" w:hAnsi="Times New Roman" w:cs="Times New Roman"/>
      <w:b/>
      <w:bCs/>
      <w:sz w:val="36"/>
      <w:szCs w:val="24"/>
      <w:lang w:eastAsia="sl-SI"/>
    </w:rPr>
  </w:style>
  <w:style w:type="character" w:customStyle="1" w:styleId="Naslov9Znak">
    <w:name w:val="Naslov 9 Znak"/>
    <w:link w:val="Naslov9"/>
    <w:rsid w:val="000771B0"/>
    <w:rPr>
      <w:rFonts w:ascii="Verdana" w:eastAsia="Times New Roman" w:hAnsi="Verdana" w:cs="Times New Roman"/>
      <w:b/>
      <w:bCs/>
      <w:sz w:val="32"/>
      <w:szCs w:val="24"/>
      <w:lang w:eastAsia="sl-SI"/>
    </w:rPr>
  </w:style>
  <w:style w:type="character" w:styleId="tevilkastrani">
    <w:name w:val="page number"/>
    <w:basedOn w:val="Privzetapisavaodstavka"/>
    <w:semiHidden/>
    <w:rsid w:val="000771B0"/>
  </w:style>
  <w:style w:type="paragraph" w:styleId="Glava">
    <w:name w:val="header"/>
    <w:aliases w:val="Header1,E-PVO-glava,Glava - napis,APEK-4"/>
    <w:basedOn w:val="Navaden"/>
    <w:link w:val="GlavaZnak"/>
    <w:uiPriority w:val="99"/>
    <w:rsid w:val="000771B0"/>
    <w:pPr>
      <w:tabs>
        <w:tab w:val="center" w:pos="4320"/>
        <w:tab w:val="right" w:pos="8640"/>
      </w:tabs>
      <w:overflowPunct w:val="0"/>
      <w:autoSpaceDE w:val="0"/>
      <w:autoSpaceDN w:val="0"/>
      <w:adjustRightInd w:val="0"/>
      <w:textAlignment w:val="baseline"/>
    </w:pPr>
    <w:rPr>
      <w:rFonts w:ascii="Times New Roman" w:hAnsi="Times New Roman" w:cs="Times New Roman"/>
      <w:sz w:val="20"/>
      <w:szCs w:val="20"/>
      <w:lang w:val="en-US"/>
    </w:rPr>
  </w:style>
  <w:style w:type="character" w:customStyle="1" w:styleId="GlavaZnak">
    <w:name w:val="Glava Znak"/>
    <w:aliases w:val="Header1 Znak,E-PVO-glava Znak,Glava - napis Znak,APEK-4 Znak"/>
    <w:link w:val="Glava"/>
    <w:uiPriority w:val="99"/>
    <w:rsid w:val="000771B0"/>
    <w:rPr>
      <w:rFonts w:ascii="Times New Roman" w:eastAsia="Times New Roman" w:hAnsi="Times New Roman" w:cs="Times New Roman"/>
      <w:sz w:val="20"/>
      <w:szCs w:val="20"/>
      <w:lang w:val="en-US" w:eastAsia="sl-SI"/>
    </w:rPr>
  </w:style>
  <w:style w:type="paragraph" w:styleId="Telobesedila">
    <w:name w:val="Body Text"/>
    <w:basedOn w:val="Navaden"/>
    <w:link w:val="TelobesedilaZnak"/>
    <w:semiHidden/>
    <w:rsid w:val="000771B0"/>
    <w:rPr>
      <w:rFonts w:ascii="Times New Roman" w:hAnsi="Times New Roman" w:cs="Times New Roman"/>
      <w:sz w:val="24"/>
      <w:lang w:val="x-none"/>
    </w:rPr>
  </w:style>
  <w:style w:type="character" w:customStyle="1" w:styleId="TelobesedilaZnak">
    <w:name w:val="Telo besedila Znak"/>
    <w:link w:val="Telobesedila"/>
    <w:semiHidden/>
    <w:rsid w:val="000771B0"/>
    <w:rPr>
      <w:rFonts w:ascii="Times New Roman" w:eastAsia="Times New Roman" w:hAnsi="Times New Roman" w:cs="Times New Roman"/>
      <w:sz w:val="24"/>
      <w:szCs w:val="24"/>
      <w:lang w:eastAsia="sl-SI"/>
    </w:rPr>
  </w:style>
  <w:style w:type="paragraph" w:styleId="Telobesedila-zamik">
    <w:name w:val="Body Text Indent"/>
    <w:basedOn w:val="Navaden"/>
    <w:link w:val="Telobesedila-zamikZnak"/>
    <w:semiHidden/>
    <w:rsid w:val="000771B0"/>
    <w:pPr>
      <w:ind w:left="780"/>
    </w:pPr>
    <w:rPr>
      <w:rFonts w:ascii="Times New Roman" w:hAnsi="Times New Roman" w:cs="Times New Roman"/>
      <w:sz w:val="28"/>
      <w:lang w:val="x-none"/>
    </w:rPr>
  </w:style>
  <w:style w:type="character" w:customStyle="1" w:styleId="Telobesedila-zamikZnak">
    <w:name w:val="Telo besedila - zamik Znak"/>
    <w:link w:val="Telobesedila-zamik"/>
    <w:semiHidden/>
    <w:rsid w:val="000771B0"/>
    <w:rPr>
      <w:rFonts w:ascii="Times New Roman" w:eastAsia="Times New Roman" w:hAnsi="Times New Roman" w:cs="Times New Roman"/>
      <w:sz w:val="28"/>
      <w:szCs w:val="24"/>
      <w:lang w:eastAsia="sl-SI"/>
    </w:rPr>
  </w:style>
  <w:style w:type="paragraph" w:styleId="Noga">
    <w:name w:val="footer"/>
    <w:aliases w:val="Footer1"/>
    <w:basedOn w:val="Navaden"/>
    <w:link w:val="NogaZnak"/>
    <w:uiPriority w:val="99"/>
    <w:rsid w:val="000771B0"/>
    <w:pPr>
      <w:tabs>
        <w:tab w:val="center" w:pos="4536"/>
        <w:tab w:val="right" w:pos="9072"/>
      </w:tabs>
    </w:pPr>
    <w:rPr>
      <w:rFonts w:ascii="Times New Roman" w:hAnsi="Times New Roman" w:cs="Times New Roman"/>
      <w:sz w:val="28"/>
      <w:lang w:val="x-none"/>
    </w:rPr>
  </w:style>
  <w:style w:type="character" w:customStyle="1" w:styleId="NogaZnak">
    <w:name w:val="Noga Znak"/>
    <w:aliases w:val="Footer1 Znak"/>
    <w:link w:val="Noga"/>
    <w:uiPriority w:val="99"/>
    <w:rsid w:val="000771B0"/>
    <w:rPr>
      <w:rFonts w:ascii="Times New Roman" w:eastAsia="Times New Roman" w:hAnsi="Times New Roman" w:cs="Times New Roman"/>
      <w:sz w:val="28"/>
      <w:szCs w:val="24"/>
      <w:lang w:eastAsia="sl-SI"/>
    </w:rPr>
  </w:style>
  <w:style w:type="paragraph" w:styleId="Telobesedila-zamik2">
    <w:name w:val="Body Text Indent 2"/>
    <w:basedOn w:val="Navaden"/>
    <w:link w:val="Telobesedila-zamik2Znak"/>
    <w:semiHidden/>
    <w:rsid w:val="000771B0"/>
    <w:pPr>
      <w:ind w:left="900" w:hanging="900"/>
    </w:pPr>
    <w:rPr>
      <w:rFonts w:ascii="Times New Roman" w:hAnsi="Times New Roman" w:cs="Times New Roman"/>
      <w:sz w:val="28"/>
      <w:lang w:val="x-none"/>
    </w:rPr>
  </w:style>
  <w:style w:type="character" w:customStyle="1" w:styleId="Telobesedila-zamik2Znak">
    <w:name w:val="Telo besedila - zamik 2 Znak"/>
    <w:link w:val="Telobesedila-zamik2"/>
    <w:semiHidden/>
    <w:rsid w:val="000771B0"/>
    <w:rPr>
      <w:rFonts w:ascii="Times New Roman" w:eastAsia="Times New Roman" w:hAnsi="Times New Roman" w:cs="Times New Roman"/>
      <w:sz w:val="28"/>
      <w:szCs w:val="24"/>
      <w:lang w:eastAsia="sl-SI"/>
    </w:rPr>
  </w:style>
  <w:style w:type="paragraph" w:styleId="Telobesedila-zamik3">
    <w:name w:val="Body Text Indent 3"/>
    <w:basedOn w:val="Navaden"/>
    <w:link w:val="Telobesedila-zamik3Znak"/>
    <w:semiHidden/>
    <w:rsid w:val="000771B0"/>
    <w:pPr>
      <w:ind w:left="360"/>
    </w:pPr>
    <w:rPr>
      <w:rFonts w:ascii="Times New Roman" w:hAnsi="Times New Roman" w:cs="Times New Roman"/>
      <w:sz w:val="28"/>
      <w:lang w:val="x-none"/>
    </w:rPr>
  </w:style>
  <w:style w:type="character" w:customStyle="1" w:styleId="Telobesedila-zamik3Znak">
    <w:name w:val="Telo besedila - zamik 3 Znak"/>
    <w:link w:val="Telobesedila-zamik3"/>
    <w:semiHidden/>
    <w:rsid w:val="000771B0"/>
    <w:rPr>
      <w:rFonts w:ascii="Times New Roman" w:eastAsia="Times New Roman" w:hAnsi="Times New Roman" w:cs="Times New Roman"/>
      <w:sz w:val="28"/>
      <w:szCs w:val="24"/>
      <w:lang w:eastAsia="sl-SI"/>
    </w:rPr>
  </w:style>
  <w:style w:type="paragraph" w:styleId="Telobesedila2">
    <w:name w:val="Body Text 2"/>
    <w:basedOn w:val="Navaden"/>
    <w:link w:val="Telobesedila2Znak"/>
    <w:semiHidden/>
    <w:rsid w:val="000771B0"/>
    <w:rPr>
      <w:rFonts w:ascii="Arial Narrow" w:hAnsi="Arial Narrow" w:cs="Times New Roman"/>
      <w:sz w:val="20"/>
      <w:lang w:val="x-none"/>
    </w:rPr>
  </w:style>
  <w:style w:type="character" w:customStyle="1" w:styleId="Telobesedila2Znak">
    <w:name w:val="Telo besedila 2 Znak"/>
    <w:link w:val="Telobesedila2"/>
    <w:semiHidden/>
    <w:rsid w:val="000771B0"/>
    <w:rPr>
      <w:rFonts w:ascii="Arial Narrow" w:eastAsia="Times New Roman" w:hAnsi="Arial Narrow" w:cs="Times New Roman"/>
      <w:sz w:val="20"/>
      <w:szCs w:val="24"/>
      <w:lang w:eastAsia="sl-SI"/>
    </w:rPr>
  </w:style>
  <w:style w:type="paragraph" w:styleId="Telobesedila3">
    <w:name w:val="Body Text 3"/>
    <w:basedOn w:val="Navaden"/>
    <w:link w:val="Telobesedila3Znak"/>
    <w:semiHidden/>
    <w:rsid w:val="000771B0"/>
    <w:rPr>
      <w:rFonts w:ascii="Courier New" w:hAnsi="Courier New" w:cs="Times New Roman"/>
      <w:sz w:val="20"/>
      <w:lang w:val="x-none"/>
    </w:rPr>
  </w:style>
  <w:style w:type="character" w:customStyle="1" w:styleId="Telobesedila3Znak">
    <w:name w:val="Telo besedila 3 Znak"/>
    <w:link w:val="Telobesedila3"/>
    <w:semiHidden/>
    <w:rsid w:val="000771B0"/>
    <w:rPr>
      <w:rFonts w:ascii="Courier New" w:eastAsia="Times New Roman" w:hAnsi="Courier New" w:cs="Courier New"/>
      <w:szCs w:val="24"/>
      <w:lang w:eastAsia="sl-SI"/>
    </w:rPr>
  </w:style>
  <w:style w:type="paragraph" w:customStyle="1" w:styleId="xl29">
    <w:name w:val="xl29"/>
    <w:basedOn w:val="Navaden"/>
    <w:rsid w:val="000771B0"/>
    <w:pPr>
      <w:spacing w:before="100" w:beforeAutospacing="1" w:after="100" w:afterAutospacing="1"/>
    </w:pPr>
    <w:rPr>
      <w:rFonts w:ascii="Arial" w:hAnsi="Arial"/>
      <w:b/>
      <w:bCs/>
      <w:sz w:val="24"/>
    </w:rPr>
  </w:style>
  <w:style w:type="character" w:styleId="Hiperpovezava">
    <w:name w:val="Hyperlink"/>
    <w:rsid w:val="000771B0"/>
    <w:rPr>
      <w:color w:val="0000FF"/>
      <w:u w:val="single"/>
    </w:rPr>
  </w:style>
  <w:style w:type="paragraph" w:styleId="Kazalovsebine1">
    <w:name w:val="toc 1"/>
    <w:basedOn w:val="Navaden"/>
    <w:next w:val="Navaden"/>
    <w:autoRedefine/>
    <w:uiPriority w:val="39"/>
    <w:rsid w:val="001113D0"/>
    <w:pPr>
      <w:spacing w:before="120" w:after="120"/>
      <w:jc w:val="left"/>
    </w:pPr>
    <w:rPr>
      <w:b/>
      <w:bCs/>
      <w:caps/>
      <w:sz w:val="20"/>
      <w:szCs w:val="20"/>
    </w:rPr>
  </w:style>
  <w:style w:type="paragraph" w:styleId="Kazalovsebine2">
    <w:name w:val="toc 2"/>
    <w:basedOn w:val="Navaden"/>
    <w:next w:val="Navaden"/>
    <w:autoRedefine/>
    <w:uiPriority w:val="39"/>
    <w:rsid w:val="001113D0"/>
    <w:pPr>
      <w:ind w:left="220"/>
      <w:jc w:val="left"/>
    </w:pPr>
    <w:rPr>
      <w:smallCaps/>
      <w:sz w:val="20"/>
      <w:szCs w:val="20"/>
    </w:rPr>
  </w:style>
  <w:style w:type="paragraph" w:styleId="Kazalovsebine3">
    <w:name w:val="toc 3"/>
    <w:basedOn w:val="Navaden"/>
    <w:next w:val="Navaden"/>
    <w:autoRedefine/>
    <w:uiPriority w:val="39"/>
    <w:rsid w:val="00BA75D6"/>
    <w:pPr>
      <w:ind w:left="440"/>
      <w:jc w:val="left"/>
    </w:pPr>
    <w:rPr>
      <w:i/>
      <w:iCs/>
      <w:sz w:val="20"/>
      <w:szCs w:val="20"/>
    </w:rPr>
  </w:style>
  <w:style w:type="paragraph" w:styleId="Kazalovsebine4">
    <w:name w:val="toc 4"/>
    <w:basedOn w:val="Navaden"/>
    <w:next w:val="Navaden"/>
    <w:autoRedefine/>
    <w:uiPriority w:val="39"/>
    <w:rsid w:val="00BA75D6"/>
    <w:pPr>
      <w:ind w:left="660"/>
      <w:jc w:val="left"/>
    </w:pPr>
    <w:rPr>
      <w:sz w:val="18"/>
      <w:szCs w:val="18"/>
    </w:rPr>
  </w:style>
  <w:style w:type="paragraph" w:styleId="Kazalovsebine5">
    <w:name w:val="toc 5"/>
    <w:basedOn w:val="Navaden"/>
    <w:next w:val="Navaden"/>
    <w:autoRedefine/>
    <w:uiPriority w:val="39"/>
    <w:rsid w:val="000771B0"/>
    <w:pPr>
      <w:ind w:left="880"/>
      <w:jc w:val="left"/>
    </w:pPr>
    <w:rPr>
      <w:sz w:val="18"/>
      <w:szCs w:val="18"/>
    </w:rPr>
  </w:style>
  <w:style w:type="paragraph" w:styleId="Kazalovsebine6">
    <w:name w:val="toc 6"/>
    <w:basedOn w:val="Navaden"/>
    <w:next w:val="Navaden"/>
    <w:autoRedefine/>
    <w:uiPriority w:val="39"/>
    <w:rsid w:val="000771B0"/>
    <w:pPr>
      <w:ind w:left="1100"/>
      <w:jc w:val="left"/>
    </w:pPr>
    <w:rPr>
      <w:sz w:val="18"/>
      <w:szCs w:val="18"/>
    </w:rPr>
  </w:style>
  <w:style w:type="paragraph" w:styleId="Kazalovsebine7">
    <w:name w:val="toc 7"/>
    <w:basedOn w:val="Navaden"/>
    <w:next w:val="Navaden"/>
    <w:autoRedefine/>
    <w:uiPriority w:val="39"/>
    <w:rsid w:val="000771B0"/>
    <w:pPr>
      <w:ind w:left="1320"/>
      <w:jc w:val="left"/>
    </w:pPr>
    <w:rPr>
      <w:sz w:val="18"/>
      <w:szCs w:val="18"/>
    </w:rPr>
  </w:style>
  <w:style w:type="paragraph" w:styleId="Kazalovsebine8">
    <w:name w:val="toc 8"/>
    <w:basedOn w:val="Navaden"/>
    <w:next w:val="Navaden"/>
    <w:autoRedefine/>
    <w:uiPriority w:val="39"/>
    <w:rsid w:val="000771B0"/>
    <w:pPr>
      <w:ind w:left="1540"/>
      <w:jc w:val="left"/>
    </w:pPr>
    <w:rPr>
      <w:sz w:val="18"/>
      <w:szCs w:val="18"/>
    </w:rPr>
  </w:style>
  <w:style w:type="paragraph" w:styleId="Kazalovsebine9">
    <w:name w:val="toc 9"/>
    <w:basedOn w:val="Navaden"/>
    <w:next w:val="Navaden"/>
    <w:autoRedefine/>
    <w:uiPriority w:val="39"/>
    <w:rsid w:val="000771B0"/>
    <w:pPr>
      <w:ind w:left="1760"/>
      <w:jc w:val="left"/>
    </w:pPr>
    <w:rPr>
      <w:sz w:val="18"/>
      <w:szCs w:val="18"/>
    </w:rPr>
  </w:style>
  <w:style w:type="character" w:customStyle="1" w:styleId="lg1">
    <w:name w:val="lg1"/>
    <w:rsid w:val="000771B0"/>
    <w:rPr>
      <w:color w:val="888888"/>
    </w:rPr>
  </w:style>
  <w:style w:type="paragraph" w:styleId="HTML-oblikovano">
    <w:name w:val="HTML Preformatted"/>
    <w:basedOn w:val="Navaden"/>
    <w:link w:val="HTML-oblikovanoZnak"/>
    <w:semiHidden/>
    <w:rsid w:val="000771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Arial Unicode MS" w:hAnsi="Courier New" w:cs="Times New Roman"/>
      <w:sz w:val="24"/>
      <w:lang w:val="x-none"/>
    </w:rPr>
  </w:style>
  <w:style w:type="character" w:customStyle="1" w:styleId="HTML-oblikovanoZnak">
    <w:name w:val="HTML-oblikovano Znak"/>
    <w:link w:val="HTML-oblikovano"/>
    <w:semiHidden/>
    <w:rsid w:val="000771B0"/>
    <w:rPr>
      <w:rFonts w:ascii="Courier New" w:eastAsia="Arial Unicode MS" w:hAnsi="Courier New" w:cs="Courier New"/>
      <w:sz w:val="24"/>
      <w:szCs w:val="24"/>
      <w:lang w:eastAsia="sl-SI"/>
    </w:rPr>
  </w:style>
  <w:style w:type="paragraph" w:customStyle="1" w:styleId="p">
    <w:name w:val="p"/>
    <w:basedOn w:val="Navaden"/>
    <w:rsid w:val="000771B0"/>
    <w:pPr>
      <w:spacing w:before="80" w:after="20"/>
      <w:ind w:left="20" w:right="20" w:firstLine="240"/>
    </w:pPr>
    <w:rPr>
      <w:rFonts w:ascii="Arial" w:eastAsia="Arial Unicode MS" w:hAnsi="Arial" w:cs="Arial"/>
      <w:color w:val="222222"/>
      <w:szCs w:val="22"/>
    </w:rPr>
  </w:style>
  <w:style w:type="paragraph" w:styleId="Sprotnaopomba-besedilo">
    <w:name w:val="footnote text"/>
    <w:basedOn w:val="Navaden"/>
    <w:link w:val="Sprotnaopomba-besediloZnak"/>
    <w:semiHidden/>
    <w:rsid w:val="000771B0"/>
    <w:rPr>
      <w:rFonts w:ascii="Times New Roman" w:hAnsi="Times New Roman" w:cs="Times New Roman"/>
      <w:sz w:val="20"/>
      <w:szCs w:val="20"/>
      <w:lang w:val="x-none"/>
    </w:rPr>
  </w:style>
  <w:style w:type="character" w:customStyle="1" w:styleId="Sprotnaopomba-besediloZnak">
    <w:name w:val="Sprotna opomba - besedilo Znak"/>
    <w:link w:val="Sprotnaopomba-besedilo"/>
    <w:semiHidden/>
    <w:rsid w:val="000771B0"/>
    <w:rPr>
      <w:rFonts w:ascii="Times New Roman" w:eastAsia="Times New Roman" w:hAnsi="Times New Roman" w:cs="Times New Roman"/>
      <w:sz w:val="20"/>
      <w:szCs w:val="20"/>
      <w:lang w:eastAsia="sl-SI"/>
    </w:rPr>
  </w:style>
  <w:style w:type="character" w:styleId="Sprotnaopomba-sklic">
    <w:name w:val="footnote reference"/>
    <w:semiHidden/>
    <w:rsid w:val="004029B3"/>
    <w:rPr>
      <w:rFonts w:ascii="Tahoma" w:hAnsi="Tahoma" w:cs="Tahoma"/>
      <w:sz w:val="20"/>
      <w:szCs w:val="20"/>
      <w:vertAlign w:val="superscript"/>
    </w:rPr>
  </w:style>
  <w:style w:type="paragraph" w:customStyle="1" w:styleId="TEXT">
    <w:name w:val="TEXT"/>
    <w:rsid w:val="000771B0"/>
    <w:pPr>
      <w:ind w:left="284"/>
      <w:jc w:val="both"/>
    </w:pPr>
    <w:rPr>
      <w:rFonts w:ascii="Times New Roman" w:eastAsia="Times New Roman" w:hAnsi="Times New Roman"/>
      <w:noProof/>
      <w:sz w:val="24"/>
      <w:szCs w:val="22"/>
      <w:lang w:val="sl-SI" w:eastAsia="sl-SI"/>
    </w:rPr>
  </w:style>
  <w:style w:type="paragraph" w:styleId="Navadensplet">
    <w:name w:val="Normal (Web)"/>
    <w:basedOn w:val="Navaden"/>
    <w:uiPriority w:val="99"/>
    <w:rsid w:val="000771B0"/>
    <w:pPr>
      <w:spacing w:before="100" w:beforeAutospacing="1" w:after="100" w:afterAutospacing="1"/>
    </w:pPr>
    <w:rPr>
      <w:rFonts w:ascii="Arial Unicode MS" w:eastAsia="Arial Unicode MS" w:hAnsi="Arial Unicode MS" w:cs="Arial Unicode MS"/>
      <w:sz w:val="24"/>
    </w:rPr>
  </w:style>
  <w:style w:type="paragraph" w:styleId="Besedilooblaka">
    <w:name w:val="Balloon Text"/>
    <w:basedOn w:val="Navaden"/>
    <w:link w:val="BesedilooblakaZnak"/>
    <w:rsid w:val="000771B0"/>
    <w:rPr>
      <w:rFonts w:ascii="Tahoma" w:hAnsi="Tahoma" w:cs="Times New Roman"/>
      <w:sz w:val="16"/>
      <w:szCs w:val="16"/>
      <w:lang w:val="x-none"/>
    </w:rPr>
  </w:style>
  <w:style w:type="character" w:customStyle="1" w:styleId="BesedilooblakaZnak">
    <w:name w:val="Besedilo oblačka Znak"/>
    <w:link w:val="Besedilooblaka"/>
    <w:rsid w:val="000771B0"/>
    <w:rPr>
      <w:rFonts w:ascii="Tahoma" w:eastAsia="Times New Roman" w:hAnsi="Tahoma" w:cs="Tahoma"/>
      <w:sz w:val="16"/>
      <w:szCs w:val="16"/>
      <w:lang w:eastAsia="sl-SI"/>
    </w:rPr>
  </w:style>
  <w:style w:type="paragraph" w:styleId="Odstavekseznama">
    <w:name w:val="List Paragraph"/>
    <w:aliases w:val="Odstavek seznama_IP,Seznam_IP_1"/>
    <w:basedOn w:val="Navaden"/>
    <w:link w:val="OdstavekseznamaZnak"/>
    <w:uiPriority w:val="34"/>
    <w:qFormat/>
    <w:rsid w:val="000771B0"/>
    <w:pPr>
      <w:ind w:left="720"/>
      <w:contextualSpacing/>
    </w:pPr>
  </w:style>
  <w:style w:type="paragraph" w:customStyle="1" w:styleId="Default">
    <w:name w:val="Default"/>
    <w:rsid w:val="000771B0"/>
    <w:pPr>
      <w:autoSpaceDE w:val="0"/>
      <w:autoSpaceDN w:val="0"/>
      <w:adjustRightInd w:val="0"/>
    </w:pPr>
    <w:rPr>
      <w:rFonts w:ascii="Times New Roman" w:eastAsia="Times New Roman" w:hAnsi="Times New Roman"/>
      <w:color w:val="000000"/>
      <w:sz w:val="24"/>
      <w:szCs w:val="24"/>
      <w:lang w:val="sl-SI" w:eastAsia="sl-SI"/>
    </w:rPr>
  </w:style>
  <w:style w:type="paragraph" w:styleId="Naslov">
    <w:name w:val="Title"/>
    <w:basedOn w:val="Navaden"/>
    <w:next w:val="Navaden"/>
    <w:link w:val="NaslovZnak"/>
    <w:qFormat/>
    <w:rsid w:val="00494B32"/>
    <w:pPr>
      <w:spacing w:before="240" w:after="60"/>
      <w:jc w:val="center"/>
      <w:outlineLvl w:val="0"/>
    </w:pPr>
    <w:rPr>
      <w:rFonts w:ascii="Cambria" w:hAnsi="Cambria" w:cs="Times New Roman"/>
      <w:b/>
      <w:bCs/>
      <w:kern w:val="28"/>
      <w:sz w:val="32"/>
      <w:szCs w:val="32"/>
      <w:lang w:val="x-none" w:eastAsia="x-none"/>
    </w:rPr>
  </w:style>
  <w:style w:type="paragraph" w:customStyle="1" w:styleId="xl65">
    <w:name w:val="xl65"/>
    <w:basedOn w:val="Navaden"/>
    <w:rsid w:val="000771B0"/>
    <w:pPr>
      <w:pBdr>
        <w:top w:val="single" w:sz="8" w:space="0" w:color="auto"/>
        <w:left w:val="single" w:sz="8" w:space="0" w:color="auto"/>
        <w:bottom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66">
    <w:name w:val="xl66"/>
    <w:basedOn w:val="Navaden"/>
    <w:rsid w:val="000771B0"/>
    <w:pPr>
      <w:pBdr>
        <w:top w:val="single" w:sz="8" w:space="0" w:color="auto"/>
        <w:bottom w:val="single" w:sz="8" w:space="0" w:color="auto"/>
      </w:pBdr>
      <w:shd w:val="clear" w:color="auto" w:fill="99CC00"/>
      <w:spacing w:before="100" w:beforeAutospacing="1" w:after="100" w:afterAutospacing="1"/>
      <w:textAlignment w:val="center"/>
    </w:pPr>
    <w:rPr>
      <w:rFonts w:ascii="Tahoma" w:eastAsia="Arial Unicode MS" w:hAnsi="Tahoma" w:cs="Tahoma"/>
      <w:b/>
      <w:bCs/>
      <w:sz w:val="24"/>
    </w:rPr>
  </w:style>
  <w:style w:type="paragraph" w:customStyle="1" w:styleId="xl67">
    <w:name w:val="xl67"/>
    <w:basedOn w:val="Navaden"/>
    <w:rsid w:val="000771B0"/>
    <w:pPr>
      <w:pBdr>
        <w:top w:val="single" w:sz="8" w:space="0" w:color="auto"/>
        <w:bottom w:val="single" w:sz="8" w:space="0" w:color="auto"/>
      </w:pBdr>
      <w:shd w:val="clear" w:color="auto" w:fill="99CC00"/>
      <w:spacing w:before="100" w:beforeAutospacing="1" w:after="100" w:afterAutospacing="1"/>
      <w:textAlignment w:val="center"/>
    </w:pPr>
    <w:rPr>
      <w:rFonts w:ascii="Tahoma" w:eastAsia="Arial Unicode MS" w:hAnsi="Tahoma" w:cs="Tahoma"/>
      <w:sz w:val="16"/>
      <w:szCs w:val="16"/>
    </w:rPr>
  </w:style>
  <w:style w:type="paragraph" w:customStyle="1" w:styleId="xl68">
    <w:name w:val="xl68"/>
    <w:basedOn w:val="Navaden"/>
    <w:rsid w:val="000771B0"/>
    <w:pPr>
      <w:pBdr>
        <w:top w:val="single" w:sz="8" w:space="0" w:color="auto"/>
        <w:bottom w:val="single" w:sz="8" w:space="0" w:color="auto"/>
        <w:right w:val="single" w:sz="8" w:space="0" w:color="auto"/>
      </w:pBdr>
      <w:shd w:val="clear" w:color="auto" w:fill="99CC00"/>
      <w:spacing w:before="100" w:beforeAutospacing="1" w:after="100" w:afterAutospacing="1"/>
      <w:textAlignment w:val="center"/>
    </w:pPr>
    <w:rPr>
      <w:rFonts w:ascii="Tahoma" w:eastAsia="Arial Unicode MS" w:hAnsi="Tahoma" w:cs="Tahoma"/>
      <w:sz w:val="16"/>
      <w:szCs w:val="16"/>
    </w:rPr>
  </w:style>
  <w:style w:type="paragraph" w:customStyle="1" w:styleId="xl69">
    <w:name w:val="xl69"/>
    <w:basedOn w:val="Navaden"/>
    <w:rsid w:val="000771B0"/>
    <w:pPr>
      <w:pBdr>
        <w:top w:val="single" w:sz="8" w:space="0" w:color="auto"/>
        <w:lef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0">
    <w:name w:val="xl70"/>
    <w:basedOn w:val="Navaden"/>
    <w:rsid w:val="000771B0"/>
    <w:pPr>
      <w:pBdr>
        <w:top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1">
    <w:name w:val="xl71"/>
    <w:basedOn w:val="Navaden"/>
    <w:rsid w:val="000771B0"/>
    <w:pPr>
      <w:pBdr>
        <w:top w:val="single" w:sz="8" w:space="0" w:color="auto"/>
        <w:righ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2">
    <w:name w:val="xl72"/>
    <w:basedOn w:val="Navaden"/>
    <w:rsid w:val="000771B0"/>
    <w:pPr>
      <w:pBdr>
        <w:lef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3">
    <w:name w:val="xl73"/>
    <w:basedOn w:val="Navaden"/>
    <w:rsid w:val="000771B0"/>
    <w:pPr>
      <w:spacing w:before="100" w:beforeAutospacing="1" w:after="100" w:afterAutospacing="1"/>
      <w:textAlignment w:val="center"/>
    </w:pPr>
    <w:rPr>
      <w:rFonts w:ascii="Tahoma" w:eastAsia="Arial Unicode MS" w:hAnsi="Tahoma" w:cs="Tahoma"/>
      <w:sz w:val="16"/>
      <w:szCs w:val="16"/>
    </w:rPr>
  </w:style>
  <w:style w:type="paragraph" w:customStyle="1" w:styleId="xl74">
    <w:name w:val="xl74"/>
    <w:basedOn w:val="Navaden"/>
    <w:rsid w:val="000771B0"/>
    <w:pPr>
      <w:spacing w:before="100" w:beforeAutospacing="1" w:after="100" w:afterAutospacing="1"/>
      <w:textAlignment w:val="center"/>
    </w:pPr>
    <w:rPr>
      <w:rFonts w:ascii="Tahoma" w:eastAsia="Arial Unicode MS" w:hAnsi="Tahoma" w:cs="Tahoma"/>
      <w:sz w:val="16"/>
      <w:szCs w:val="16"/>
    </w:rPr>
  </w:style>
  <w:style w:type="paragraph" w:customStyle="1" w:styleId="xl75">
    <w:name w:val="xl75"/>
    <w:basedOn w:val="Navaden"/>
    <w:rsid w:val="000771B0"/>
    <w:pPr>
      <w:pBdr>
        <w:righ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6">
    <w:name w:val="xl76"/>
    <w:basedOn w:val="Navaden"/>
    <w:rsid w:val="000771B0"/>
    <w:pPr>
      <w:spacing w:before="100" w:beforeAutospacing="1" w:after="100" w:afterAutospacing="1"/>
      <w:textAlignment w:val="center"/>
    </w:pPr>
    <w:rPr>
      <w:rFonts w:ascii="Tahoma" w:eastAsia="Arial Unicode MS" w:hAnsi="Tahoma" w:cs="Tahoma"/>
      <w:sz w:val="16"/>
      <w:szCs w:val="16"/>
    </w:rPr>
  </w:style>
  <w:style w:type="paragraph" w:customStyle="1" w:styleId="xl77">
    <w:name w:val="xl77"/>
    <w:basedOn w:val="Navaden"/>
    <w:rsid w:val="000771B0"/>
    <w:pPr>
      <w:spacing w:before="100" w:beforeAutospacing="1" w:after="100" w:afterAutospacing="1"/>
      <w:textAlignment w:val="center"/>
    </w:pPr>
    <w:rPr>
      <w:rFonts w:ascii="Tahoma" w:eastAsia="Arial Unicode MS" w:hAnsi="Tahoma" w:cs="Tahoma"/>
      <w:sz w:val="16"/>
      <w:szCs w:val="16"/>
    </w:rPr>
  </w:style>
  <w:style w:type="paragraph" w:customStyle="1" w:styleId="xl78">
    <w:name w:val="xl78"/>
    <w:basedOn w:val="Navaden"/>
    <w:rsid w:val="000771B0"/>
    <w:pPr>
      <w:pBdr>
        <w:right w:val="single" w:sz="8" w:space="0" w:color="auto"/>
      </w:pBdr>
      <w:shd w:val="clear" w:color="auto" w:fill="99CC00"/>
      <w:spacing w:before="100" w:beforeAutospacing="1" w:after="100" w:afterAutospacing="1"/>
      <w:textAlignment w:val="center"/>
    </w:pPr>
    <w:rPr>
      <w:rFonts w:ascii="Tahoma" w:eastAsia="Arial Unicode MS" w:hAnsi="Tahoma" w:cs="Tahoma"/>
      <w:b/>
      <w:bCs/>
      <w:sz w:val="16"/>
      <w:szCs w:val="16"/>
    </w:rPr>
  </w:style>
  <w:style w:type="paragraph" w:customStyle="1" w:styleId="xl79">
    <w:name w:val="xl79"/>
    <w:basedOn w:val="Navaden"/>
    <w:rsid w:val="000771B0"/>
    <w:pPr>
      <w:pBdr>
        <w:right w:val="single" w:sz="8" w:space="0" w:color="auto"/>
      </w:pBdr>
      <w:spacing w:before="100" w:beforeAutospacing="1" w:after="100" w:afterAutospacing="1"/>
      <w:jc w:val="center"/>
      <w:textAlignment w:val="center"/>
    </w:pPr>
    <w:rPr>
      <w:rFonts w:ascii="Tahoma" w:eastAsia="Arial Unicode MS" w:hAnsi="Tahoma" w:cs="Tahoma"/>
      <w:b/>
      <w:bCs/>
      <w:sz w:val="16"/>
      <w:szCs w:val="16"/>
    </w:rPr>
  </w:style>
  <w:style w:type="paragraph" w:customStyle="1" w:styleId="xl80">
    <w:name w:val="xl80"/>
    <w:basedOn w:val="Navaden"/>
    <w:rsid w:val="000771B0"/>
    <w:pPr>
      <w:pBdr>
        <w:right w:val="single" w:sz="8" w:space="0" w:color="auto"/>
      </w:pBdr>
      <w:spacing w:before="100" w:beforeAutospacing="1" w:after="100" w:afterAutospacing="1"/>
      <w:textAlignment w:val="center"/>
    </w:pPr>
    <w:rPr>
      <w:rFonts w:ascii="Tahoma" w:eastAsia="Arial Unicode MS" w:hAnsi="Tahoma" w:cs="Tahoma"/>
      <w:b/>
      <w:bCs/>
      <w:sz w:val="16"/>
      <w:szCs w:val="16"/>
    </w:rPr>
  </w:style>
  <w:style w:type="paragraph" w:customStyle="1" w:styleId="xl81">
    <w:name w:val="xl81"/>
    <w:basedOn w:val="Navaden"/>
    <w:rsid w:val="000771B0"/>
    <w:pPr>
      <w:pBdr>
        <w:left w:val="single" w:sz="8" w:space="0" w:color="auto"/>
        <w:bottom w:val="single" w:sz="4"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2">
    <w:name w:val="xl82"/>
    <w:basedOn w:val="Navaden"/>
    <w:rsid w:val="000771B0"/>
    <w:pPr>
      <w:pBdr>
        <w:bottom w:val="single" w:sz="4"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3">
    <w:name w:val="xl83"/>
    <w:basedOn w:val="Navaden"/>
    <w:rsid w:val="000771B0"/>
    <w:pPr>
      <w:pBdr>
        <w:bottom w:val="single" w:sz="4"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4">
    <w:name w:val="xl84"/>
    <w:basedOn w:val="Navaden"/>
    <w:rsid w:val="000771B0"/>
    <w:pPr>
      <w:pBdr>
        <w:bottom w:val="single" w:sz="4" w:space="0" w:color="auto"/>
        <w:righ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5">
    <w:name w:val="xl85"/>
    <w:basedOn w:val="Navaden"/>
    <w:rsid w:val="000771B0"/>
    <w:pPr>
      <w:pBdr>
        <w:bottom w:val="single" w:sz="4" w:space="0" w:color="auto"/>
      </w:pBdr>
      <w:spacing w:before="100" w:beforeAutospacing="1" w:after="100" w:afterAutospacing="1"/>
      <w:jc w:val="center"/>
      <w:textAlignment w:val="center"/>
    </w:pPr>
    <w:rPr>
      <w:rFonts w:ascii="Tahoma" w:eastAsia="Arial Unicode MS" w:hAnsi="Tahoma" w:cs="Tahoma"/>
      <w:sz w:val="16"/>
      <w:szCs w:val="16"/>
    </w:rPr>
  </w:style>
  <w:style w:type="paragraph" w:customStyle="1" w:styleId="xl86">
    <w:name w:val="xl86"/>
    <w:basedOn w:val="Navaden"/>
    <w:rsid w:val="000771B0"/>
    <w:pPr>
      <w:pBdr>
        <w:bottom w:val="single" w:sz="4" w:space="0" w:color="auto"/>
      </w:pBdr>
      <w:spacing w:before="100" w:beforeAutospacing="1" w:after="100" w:afterAutospacing="1"/>
      <w:jc w:val="center"/>
      <w:textAlignment w:val="center"/>
    </w:pPr>
    <w:rPr>
      <w:rFonts w:ascii="Tahoma" w:eastAsia="Arial Unicode MS" w:hAnsi="Tahoma" w:cs="Tahoma"/>
      <w:sz w:val="16"/>
      <w:szCs w:val="16"/>
    </w:rPr>
  </w:style>
  <w:style w:type="paragraph" w:customStyle="1" w:styleId="xl87">
    <w:name w:val="xl87"/>
    <w:basedOn w:val="Navaden"/>
    <w:rsid w:val="000771B0"/>
    <w:pPr>
      <w:pBdr>
        <w:bottom w:val="single" w:sz="4" w:space="0" w:color="auto"/>
        <w:right w:val="single" w:sz="8" w:space="0" w:color="auto"/>
      </w:pBdr>
      <w:spacing w:before="100" w:beforeAutospacing="1" w:after="100" w:afterAutospacing="1"/>
      <w:jc w:val="center"/>
      <w:textAlignment w:val="center"/>
    </w:pPr>
    <w:rPr>
      <w:rFonts w:ascii="Tahoma" w:eastAsia="Arial Unicode MS" w:hAnsi="Tahoma" w:cs="Tahoma"/>
      <w:b/>
      <w:bCs/>
      <w:sz w:val="16"/>
      <w:szCs w:val="16"/>
    </w:rPr>
  </w:style>
  <w:style w:type="paragraph" w:customStyle="1" w:styleId="xl88">
    <w:name w:val="xl88"/>
    <w:basedOn w:val="Navaden"/>
    <w:rsid w:val="000771B0"/>
    <w:pPr>
      <w:pBdr>
        <w:top w:val="single" w:sz="4" w:space="0" w:color="auto"/>
        <w:left w:val="single" w:sz="8" w:space="0" w:color="auto"/>
        <w:bottom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9">
    <w:name w:val="xl89"/>
    <w:basedOn w:val="Navaden"/>
    <w:rsid w:val="000771B0"/>
    <w:pPr>
      <w:pBdr>
        <w:top w:val="single" w:sz="4" w:space="0" w:color="auto"/>
        <w:bottom w:val="single" w:sz="8" w:space="0" w:color="auto"/>
      </w:pBdr>
      <w:spacing w:before="100" w:beforeAutospacing="1" w:after="100" w:afterAutospacing="1"/>
      <w:jc w:val="right"/>
      <w:textAlignment w:val="center"/>
    </w:pPr>
    <w:rPr>
      <w:rFonts w:ascii="Tahoma" w:eastAsia="Arial Unicode MS" w:hAnsi="Tahoma" w:cs="Tahoma"/>
      <w:sz w:val="16"/>
      <w:szCs w:val="16"/>
    </w:rPr>
  </w:style>
  <w:style w:type="paragraph" w:customStyle="1" w:styleId="xl90">
    <w:name w:val="xl90"/>
    <w:basedOn w:val="Navaden"/>
    <w:rsid w:val="000771B0"/>
    <w:pPr>
      <w:pBdr>
        <w:top w:val="single" w:sz="4" w:space="0" w:color="auto"/>
        <w:bottom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91">
    <w:name w:val="xl91"/>
    <w:basedOn w:val="Navaden"/>
    <w:rsid w:val="000771B0"/>
    <w:pPr>
      <w:pBdr>
        <w:top w:val="single" w:sz="4" w:space="0" w:color="auto"/>
        <w:bottom w:val="single" w:sz="8" w:space="0" w:color="auto"/>
        <w:right w:val="single" w:sz="8" w:space="0" w:color="auto"/>
      </w:pBdr>
      <w:spacing w:before="100" w:beforeAutospacing="1" w:after="100" w:afterAutospacing="1"/>
      <w:textAlignment w:val="center"/>
    </w:pPr>
    <w:rPr>
      <w:rFonts w:ascii="Tahoma" w:eastAsia="Arial Unicode MS" w:hAnsi="Tahoma" w:cs="Tahoma"/>
      <w:sz w:val="16"/>
      <w:szCs w:val="16"/>
    </w:rPr>
  </w:style>
  <w:style w:type="table" w:styleId="Tabelamrea">
    <w:name w:val="Table Grid"/>
    <w:basedOn w:val="Navadnatabela"/>
    <w:rsid w:val="000771B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dstavekseznama1">
    <w:name w:val="Odstavek seznama1"/>
    <w:basedOn w:val="Navaden"/>
    <w:rsid w:val="000771B0"/>
    <w:pPr>
      <w:ind w:left="708"/>
    </w:pPr>
  </w:style>
  <w:style w:type="character" w:customStyle="1" w:styleId="NaslovZnak">
    <w:name w:val="Naslov Znak"/>
    <w:link w:val="Naslov"/>
    <w:rsid w:val="00494B32"/>
    <w:rPr>
      <w:rFonts w:ascii="Cambria" w:eastAsia="Times New Roman" w:hAnsi="Cambria" w:cs="Times New Roman"/>
      <w:b/>
      <w:bCs/>
      <w:kern w:val="28"/>
      <w:sz w:val="32"/>
      <w:szCs w:val="32"/>
    </w:rPr>
  </w:style>
  <w:style w:type="paragraph" w:customStyle="1" w:styleId="navaden1">
    <w:name w:val="navaden1"/>
    <w:basedOn w:val="Navaden"/>
    <w:rsid w:val="000771B0"/>
    <w:pPr>
      <w:suppressAutoHyphens/>
    </w:pPr>
    <w:rPr>
      <w:sz w:val="24"/>
      <w:lang w:eastAsia="ar-SA"/>
    </w:rPr>
  </w:style>
  <w:style w:type="character" w:styleId="Krepko">
    <w:name w:val="Strong"/>
    <w:uiPriority w:val="22"/>
    <w:qFormat/>
    <w:rsid w:val="009D7FDF"/>
    <w:rPr>
      <w:b/>
      <w:bCs/>
    </w:rPr>
  </w:style>
  <w:style w:type="paragraph" w:styleId="Kazaloslik">
    <w:name w:val="table of figures"/>
    <w:basedOn w:val="Navaden"/>
    <w:next w:val="Navaden"/>
    <w:uiPriority w:val="99"/>
    <w:unhideWhenUsed/>
    <w:rsid w:val="00D20C3A"/>
    <w:pPr>
      <w:jc w:val="left"/>
    </w:pPr>
    <w:rPr>
      <w:i/>
      <w:iCs/>
      <w:sz w:val="20"/>
      <w:szCs w:val="20"/>
    </w:rPr>
  </w:style>
  <w:style w:type="paragraph" w:styleId="Napis">
    <w:name w:val="caption"/>
    <w:basedOn w:val="Navaden"/>
    <w:next w:val="Navaden"/>
    <w:uiPriority w:val="35"/>
    <w:qFormat/>
    <w:rsid w:val="000C172B"/>
    <w:pPr>
      <w:spacing w:before="120" w:after="120"/>
    </w:pPr>
    <w:rPr>
      <w:b/>
      <w:bCs/>
      <w:sz w:val="20"/>
      <w:szCs w:val="20"/>
    </w:rPr>
  </w:style>
  <w:style w:type="paragraph" w:customStyle="1" w:styleId="besedilo-tabela">
    <w:name w:val="besedilo-tabela"/>
    <w:basedOn w:val="Navaden"/>
    <w:uiPriority w:val="99"/>
    <w:rsid w:val="00921E57"/>
    <w:pPr>
      <w:overflowPunct w:val="0"/>
      <w:autoSpaceDE w:val="0"/>
      <w:autoSpaceDN w:val="0"/>
      <w:adjustRightInd w:val="0"/>
      <w:spacing w:after="60"/>
      <w:textAlignment w:val="baseline"/>
    </w:pPr>
    <w:rPr>
      <w:rFonts w:ascii="Arial Narrow" w:hAnsi="Arial Narrow"/>
      <w:sz w:val="20"/>
      <w:szCs w:val="20"/>
      <w:lang w:eastAsia="en-US"/>
    </w:rPr>
  </w:style>
  <w:style w:type="paragraph" w:customStyle="1" w:styleId="CBesedilo">
    <w:name w:val="C_Besedilo"/>
    <w:qFormat/>
    <w:rsid w:val="007A691F"/>
    <w:pPr>
      <w:spacing w:after="120"/>
    </w:pPr>
    <w:rPr>
      <w:rFonts w:ascii="Arial Narrow" w:eastAsia="Times New Roman" w:hAnsi="Arial Narrow"/>
      <w:bCs/>
      <w:sz w:val="22"/>
      <w:szCs w:val="26"/>
      <w:lang w:val="sl-SI" w:eastAsia="en-US"/>
    </w:rPr>
  </w:style>
  <w:style w:type="paragraph" w:customStyle="1" w:styleId="CNaslov1">
    <w:name w:val="C_Naslov1"/>
    <w:next w:val="CBesedilo"/>
    <w:qFormat/>
    <w:rsid w:val="007A691F"/>
    <w:pPr>
      <w:keepNext/>
      <w:numPr>
        <w:numId w:val="1"/>
      </w:numPr>
      <w:tabs>
        <w:tab w:val="left" w:pos="4820"/>
      </w:tabs>
      <w:spacing w:after="240"/>
      <w:outlineLvl w:val="0"/>
    </w:pPr>
    <w:rPr>
      <w:rFonts w:ascii="DinMittCE" w:eastAsia="Times New Roman" w:hAnsi="DinMittCE"/>
      <w:bCs/>
      <w:caps/>
      <w:sz w:val="28"/>
      <w:szCs w:val="26"/>
      <w:lang w:val="sl-SI" w:eastAsia="en-US"/>
    </w:rPr>
  </w:style>
  <w:style w:type="paragraph" w:customStyle="1" w:styleId="CNaslov2">
    <w:name w:val="C_Naslov2"/>
    <w:basedOn w:val="CNaslov1"/>
    <w:next w:val="CBesedilo"/>
    <w:qFormat/>
    <w:rsid w:val="007A691F"/>
    <w:pPr>
      <w:numPr>
        <w:ilvl w:val="1"/>
      </w:numPr>
      <w:spacing w:before="240" w:after="120"/>
      <w:outlineLvl w:val="1"/>
    </w:pPr>
    <w:rPr>
      <w:caps w:val="0"/>
      <w:sz w:val="24"/>
    </w:rPr>
  </w:style>
  <w:style w:type="paragraph" w:customStyle="1" w:styleId="CNaslov3">
    <w:name w:val="C_Naslov3"/>
    <w:basedOn w:val="CNaslov2"/>
    <w:next w:val="CBesedilo"/>
    <w:qFormat/>
    <w:rsid w:val="007A691F"/>
    <w:pPr>
      <w:numPr>
        <w:ilvl w:val="2"/>
      </w:numPr>
      <w:outlineLvl w:val="2"/>
    </w:pPr>
    <w:rPr>
      <w:sz w:val="22"/>
    </w:rPr>
  </w:style>
  <w:style w:type="paragraph" w:customStyle="1" w:styleId="CNaslov4">
    <w:name w:val="C_Naslov4"/>
    <w:basedOn w:val="CNaslov3"/>
    <w:next w:val="CBesedilo"/>
    <w:qFormat/>
    <w:rsid w:val="007A691F"/>
    <w:pPr>
      <w:numPr>
        <w:ilvl w:val="3"/>
      </w:numPr>
      <w:outlineLvl w:val="3"/>
    </w:pPr>
  </w:style>
  <w:style w:type="paragraph" w:customStyle="1" w:styleId="CNaslov5">
    <w:name w:val="C_Naslov5"/>
    <w:basedOn w:val="CNaslov4"/>
    <w:next w:val="CBesedilo"/>
    <w:qFormat/>
    <w:rsid w:val="007A691F"/>
    <w:pPr>
      <w:numPr>
        <w:ilvl w:val="4"/>
      </w:numPr>
      <w:outlineLvl w:val="4"/>
    </w:pPr>
  </w:style>
  <w:style w:type="paragraph" w:customStyle="1" w:styleId="CNaslov6">
    <w:name w:val="C_Naslov6"/>
    <w:basedOn w:val="CNaslov5"/>
    <w:next w:val="CBesedilo"/>
    <w:qFormat/>
    <w:rsid w:val="007A691F"/>
    <w:pPr>
      <w:numPr>
        <w:ilvl w:val="5"/>
      </w:numPr>
      <w:outlineLvl w:val="5"/>
    </w:pPr>
  </w:style>
  <w:style w:type="paragraph" w:customStyle="1" w:styleId="CNaslov7">
    <w:name w:val="C_Naslov7"/>
    <w:basedOn w:val="CNaslov6"/>
    <w:next w:val="CBesedilo"/>
    <w:qFormat/>
    <w:rsid w:val="007A691F"/>
    <w:pPr>
      <w:numPr>
        <w:ilvl w:val="6"/>
      </w:numPr>
    </w:pPr>
  </w:style>
  <w:style w:type="character" w:customStyle="1" w:styleId="FontStyle30">
    <w:name w:val="Font Style30"/>
    <w:uiPriority w:val="99"/>
    <w:rsid w:val="007A691F"/>
    <w:rPr>
      <w:rFonts w:ascii="Times New Roman" w:hAnsi="Times New Roman" w:cs="Times New Roman"/>
      <w:sz w:val="20"/>
      <w:szCs w:val="20"/>
    </w:rPr>
  </w:style>
  <w:style w:type="paragraph" w:customStyle="1" w:styleId="CbesediloVM">
    <w:name w:val="C_besedilo_VM"/>
    <w:basedOn w:val="Navaden"/>
    <w:rsid w:val="00042F72"/>
    <w:pPr>
      <w:overflowPunct w:val="0"/>
      <w:autoSpaceDE w:val="0"/>
      <w:autoSpaceDN w:val="0"/>
      <w:adjustRightInd w:val="0"/>
      <w:spacing w:after="120"/>
      <w:ind w:left="1134"/>
      <w:textAlignment w:val="baseline"/>
    </w:pPr>
    <w:rPr>
      <w:rFonts w:ascii="Arial Narrow" w:hAnsi="Arial Narrow"/>
      <w:szCs w:val="20"/>
      <w:lang w:eastAsia="en-US"/>
    </w:rPr>
  </w:style>
  <w:style w:type="paragraph" w:customStyle="1" w:styleId="CnatevanjeVM">
    <w:name w:val="C_naštevanje_VM"/>
    <w:basedOn w:val="CbesediloVM"/>
    <w:rsid w:val="00042F72"/>
    <w:pPr>
      <w:numPr>
        <w:numId w:val="2"/>
      </w:numPr>
      <w:tabs>
        <w:tab w:val="left" w:pos="1701"/>
        <w:tab w:val="left" w:pos="4536"/>
      </w:tabs>
      <w:ind w:left="4536" w:hanging="3402"/>
      <w:contextualSpacing/>
    </w:pPr>
  </w:style>
  <w:style w:type="paragraph" w:customStyle="1" w:styleId="Cnatevanje1VM">
    <w:name w:val="C_naštevanje1_VM"/>
    <w:basedOn w:val="CnatevanjeVM"/>
    <w:rsid w:val="00042F72"/>
    <w:pPr>
      <w:ind w:left="1854" w:hanging="360"/>
    </w:pPr>
  </w:style>
  <w:style w:type="numbering" w:customStyle="1" w:styleId="corus">
    <w:name w:val="corus"/>
    <w:uiPriority w:val="99"/>
    <w:rsid w:val="00D86BD1"/>
    <w:pPr>
      <w:numPr>
        <w:numId w:val="3"/>
      </w:numPr>
    </w:pPr>
  </w:style>
  <w:style w:type="table" w:styleId="Barvnamreapoudarek3">
    <w:name w:val="Colorful Grid Accent 3"/>
    <w:basedOn w:val="Navadnatabela"/>
    <w:uiPriority w:val="73"/>
    <w:rsid w:val="00656872"/>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paragraph" w:customStyle="1" w:styleId="ARIAL11">
    <w:name w:val="ARIAL11"/>
    <w:basedOn w:val="Navaden"/>
    <w:rsid w:val="005A1815"/>
    <w:pPr>
      <w:spacing w:line="240" w:lineRule="auto"/>
    </w:pPr>
    <w:rPr>
      <w:rFonts w:ascii="Arial" w:hAnsi="Arial" w:cs="Arial"/>
    </w:rPr>
  </w:style>
  <w:style w:type="character" w:customStyle="1" w:styleId="st">
    <w:name w:val="st"/>
    <w:basedOn w:val="Privzetapisavaodstavka"/>
    <w:rsid w:val="00537509"/>
  </w:style>
  <w:style w:type="paragraph" w:customStyle="1" w:styleId="ListParagraph1">
    <w:name w:val="List Paragraph1"/>
    <w:basedOn w:val="Navaden"/>
    <w:rsid w:val="00CE3F92"/>
    <w:pPr>
      <w:suppressAutoHyphens/>
      <w:spacing w:after="200" w:line="276" w:lineRule="auto"/>
      <w:ind w:left="720"/>
      <w:jc w:val="left"/>
    </w:pPr>
    <w:rPr>
      <w:rFonts w:eastAsia="Calibri" w:cs="Times New Roman"/>
      <w:szCs w:val="22"/>
      <w:lang w:eastAsia="ar-SA"/>
    </w:rPr>
  </w:style>
  <w:style w:type="paragraph" w:customStyle="1" w:styleId="Telobesedila23">
    <w:name w:val="Telo besedila 23"/>
    <w:basedOn w:val="Navaden"/>
    <w:rsid w:val="00CE3F92"/>
    <w:pPr>
      <w:suppressAutoHyphens/>
      <w:spacing w:line="240" w:lineRule="exact"/>
    </w:pPr>
    <w:rPr>
      <w:rFonts w:ascii="Times New Roman" w:hAnsi="Times New Roman" w:cs="Times New Roman"/>
      <w:sz w:val="24"/>
      <w:szCs w:val="20"/>
      <w:lang w:eastAsia="ar-SA"/>
    </w:rPr>
  </w:style>
  <w:style w:type="paragraph" w:customStyle="1" w:styleId="Telobesedila21">
    <w:name w:val="Telo besedila 21"/>
    <w:basedOn w:val="Navaden"/>
    <w:rsid w:val="00CE3F92"/>
    <w:pPr>
      <w:suppressAutoHyphens/>
      <w:spacing w:line="240" w:lineRule="exact"/>
    </w:pPr>
    <w:rPr>
      <w:rFonts w:ascii="Times New Roman" w:hAnsi="Times New Roman" w:cs="Times New Roman"/>
      <w:sz w:val="24"/>
      <w:szCs w:val="20"/>
      <w:lang w:eastAsia="ar-SA"/>
    </w:rPr>
  </w:style>
  <w:style w:type="paragraph" w:customStyle="1" w:styleId="odstavek">
    <w:name w:val="odstavek"/>
    <w:basedOn w:val="Navaden"/>
    <w:rsid w:val="00B15786"/>
    <w:pPr>
      <w:spacing w:before="100" w:beforeAutospacing="1" w:after="100" w:afterAutospacing="1" w:line="240" w:lineRule="auto"/>
      <w:jc w:val="left"/>
    </w:pPr>
    <w:rPr>
      <w:rFonts w:ascii="Times New Roman" w:hAnsi="Times New Roman" w:cs="Times New Roman"/>
      <w:sz w:val="24"/>
    </w:rPr>
  </w:style>
  <w:style w:type="paragraph" w:customStyle="1" w:styleId="alineazaodstavkom">
    <w:name w:val="alineazaodstavkom"/>
    <w:basedOn w:val="Navaden"/>
    <w:rsid w:val="00B15786"/>
    <w:pPr>
      <w:spacing w:before="100" w:beforeAutospacing="1" w:after="100" w:afterAutospacing="1" w:line="240" w:lineRule="auto"/>
      <w:jc w:val="left"/>
    </w:pPr>
    <w:rPr>
      <w:rFonts w:ascii="Times New Roman" w:hAnsi="Times New Roman" w:cs="Times New Roman"/>
      <w:sz w:val="24"/>
    </w:rPr>
  </w:style>
  <w:style w:type="paragraph" w:customStyle="1" w:styleId="ZnakZnakZnakZnakZnakZnakZnakZnak">
    <w:name w:val="Znak Znak Znak Znak Znak Znak Znak Znak"/>
    <w:basedOn w:val="Navaden"/>
    <w:rsid w:val="00663484"/>
    <w:pPr>
      <w:spacing w:after="160" w:line="240" w:lineRule="exact"/>
      <w:jc w:val="left"/>
    </w:pPr>
    <w:rPr>
      <w:rFonts w:ascii="Tahoma" w:hAnsi="Tahoma" w:cs="Times New Roman"/>
      <w:sz w:val="20"/>
      <w:szCs w:val="20"/>
      <w:lang w:val="en-US" w:eastAsia="en-US"/>
    </w:rPr>
  </w:style>
  <w:style w:type="paragraph" w:customStyle="1" w:styleId="tekstcalibri10">
    <w:name w:val="tekst calibri 10"/>
    <w:basedOn w:val="Navaden"/>
    <w:rsid w:val="004709A7"/>
    <w:pPr>
      <w:suppressAutoHyphens/>
      <w:snapToGrid w:val="0"/>
      <w:spacing w:line="240" w:lineRule="auto"/>
      <w:jc w:val="left"/>
    </w:pPr>
    <w:rPr>
      <w:rFonts w:cs="Calibri"/>
      <w:sz w:val="20"/>
      <w:szCs w:val="20"/>
      <w:lang w:eastAsia="zh-CN"/>
    </w:rPr>
  </w:style>
  <w:style w:type="character" w:customStyle="1" w:styleId="OdstavekseznamaZnak">
    <w:name w:val="Odstavek seznama Znak"/>
    <w:aliases w:val="Odstavek seznama_IP Znak,Seznam_IP_1 Znak"/>
    <w:link w:val="Odstavekseznama"/>
    <w:uiPriority w:val="34"/>
    <w:qFormat/>
    <w:rsid w:val="004A5B89"/>
    <w:rPr>
      <w:rFonts w:eastAsia="Times New Roman"/>
      <w:sz w:val="22"/>
      <w:szCs w:val="24"/>
    </w:rPr>
  </w:style>
  <w:style w:type="paragraph" w:customStyle="1" w:styleId="BodyText31">
    <w:name w:val="Body Text 31"/>
    <w:basedOn w:val="Navaden"/>
    <w:rsid w:val="004A5B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Arial" w:hAnsi="Arial" w:cs="Times New Roman"/>
      <w:szCs w:val="20"/>
      <w:lang w:eastAsia="en-US"/>
    </w:rPr>
  </w:style>
  <w:style w:type="paragraph" w:styleId="Seznam-nadaljevanje">
    <w:name w:val="List Continue"/>
    <w:basedOn w:val="Navaden"/>
    <w:rsid w:val="004A5B89"/>
    <w:pPr>
      <w:spacing w:after="120" w:line="240" w:lineRule="auto"/>
      <w:ind w:left="283"/>
      <w:jc w:val="left"/>
    </w:pPr>
    <w:rPr>
      <w:rFonts w:ascii="Times New Roman" w:hAnsi="Times New Roman" w:cs="Times New Roman"/>
      <w:snapToGrid w:val="0"/>
      <w:sz w:val="20"/>
      <w:szCs w:val="20"/>
    </w:rPr>
  </w:style>
  <w:style w:type="paragraph" w:styleId="Revizija">
    <w:name w:val="Revision"/>
    <w:hidden/>
    <w:uiPriority w:val="99"/>
    <w:semiHidden/>
    <w:rsid w:val="006A3788"/>
    <w:rPr>
      <w:rFonts w:eastAsia="Times New Roman"/>
      <w:sz w:val="22"/>
      <w:szCs w:val="24"/>
      <w:lang w:val="sl-SI" w:eastAsia="sl-SI"/>
    </w:rPr>
  </w:style>
  <w:style w:type="paragraph" w:styleId="Zgradbadokumenta">
    <w:name w:val="Document Map"/>
    <w:basedOn w:val="Navaden"/>
    <w:link w:val="ZgradbadokumentaZnak"/>
    <w:uiPriority w:val="99"/>
    <w:semiHidden/>
    <w:unhideWhenUsed/>
    <w:rsid w:val="00AF163C"/>
    <w:rPr>
      <w:rFonts w:ascii="Times New Roman" w:hAnsi="Times New Roman" w:cs="Times New Roman"/>
      <w:sz w:val="24"/>
    </w:rPr>
  </w:style>
  <w:style w:type="character" w:customStyle="1" w:styleId="ZgradbadokumentaZnak">
    <w:name w:val="Zgradba dokumenta Znak"/>
    <w:link w:val="Zgradbadokumenta"/>
    <w:uiPriority w:val="99"/>
    <w:semiHidden/>
    <w:rsid w:val="00AF163C"/>
    <w:rPr>
      <w:rFonts w:ascii="Times New Roman" w:eastAsia="Times New Roman" w:hAnsi="Times New Roman" w:cs="Times New Roman"/>
      <w:sz w:val="24"/>
      <w:szCs w:val="24"/>
      <w:lang w:val="sl-SI" w:eastAsia="sl-SI"/>
    </w:rPr>
  </w:style>
  <w:style w:type="character" w:styleId="Pripombasklic">
    <w:name w:val="annotation reference"/>
    <w:uiPriority w:val="99"/>
    <w:semiHidden/>
    <w:unhideWhenUsed/>
    <w:rsid w:val="00A61A45"/>
    <w:rPr>
      <w:sz w:val="18"/>
      <w:szCs w:val="18"/>
    </w:rPr>
  </w:style>
  <w:style w:type="paragraph" w:styleId="Pripombabesedilo">
    <w:name w:val="annotation text"/>
    <w:basedOn w:val="Navaden"/>
    <w:link w:val="PripombabesediloZnak"/>
    <w:uiPriority w:val="99"/>
    <w:semiHidden/>
    <w:unhideWhenUsed/>
    <w:rsid w:val="00A61A45"/>
    <w:rPr>
      <w:sz w:val="24"/>
    </w:rPr>
  </w:style>
  <w:style w:type="character" w:customStyle="1" w:styleId="PripombabesediloZnak">
    <w:name w:val="Pripomba – besedilo Znak"/>
    <w:link w:val="Pripombabesedilo"/>
    <w:uiPriority w:val="99"/>
    <w:semiHidden/>
    <w:rsid w:val="00A61A45"/>
    <w:rPr>
      <w:rFonts w:eastAsia="Times New Roman"/>
      <w:sz w:val="24"/>
      <w:szCs w:val="24"/>
      <w:lang w:val="sl-SI" w:eastAsia="sl-SI"/>
    </w:rPr>
  </w:style>
  <w:style w:type="paragraph" w:styleId="Zadevapripombe">
    <w:name w:val="annotation subject"/>
    <w:basedOn w:val="Pripombabesedilo"/>
    <w:next w:val="Pripombabesedilo"/>
    <w:link w:val="ZadevapripombeZnak"/>
    <w:uiPriority w:val="99"/>
    <w:semiHidden/>
    <w:unhideWhenUsed/>
    <w:rsid w:val="00A61A45"/>
    <w:rPr>
      <w:b/>
      <w:bCs/>
      <w:sz w:val="20"/>
      <w:szCs w:val="20"/>
    </w:rPr>
  </w:style>
  <w:style w:type="character" w:customStyle="1" w:styleId="ZadevapripombeZnak">
    <w:name w:val="Zadeva pripombe Znak"/>
    <w:link w:val="Zadevapripombe"/>
    <w:uiPriority w:val="99"/>
    <w:semiHidden/>
    <w:rsid w:val="00A61A45"/>
    <w:rPr>
      <w:rFonts w:eastAsia="Times New Roman"/>
      <w:b/>
      <w:bCs/>
      <w:sz w:val="24"/>
      <w:szCs w:val="24"/>
      <w:lang w:val="sl-SI" w:eastAsia="sl-SI"/>
    </w:rPr>
  </w:style>
  <w:style w:type="table" w:styleId="Seznamvtabeli2">
    <w:name w:val="List Table 2"/>
    <w:basedOn w:val="Navadnatabela"/>
    <w:uiPriority w:val="47"/>
    <w:rsid w:val="005A17E3"/>
    <w:rPr>
      <w:rFonts w:asciiTheme="minorHAnsi" w:eastAsiaTheme="minorHAnsi" w:hAnsiTheme="minorHAnsi" w:cstheme="minorBidi"/>
      <w:sz w:val="22"/>
      <w:szCs w:val="22"/>
      <w:lang w:val="sl-SI" w:eastAsia="en-US"/>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ogodbaleni">
    <w:name w:val="pogodba členi"/>
    <w:next w:val="Navaden"/>
    <w:uiPriority w:val="99"/>
    <w:qFormat/>
    <w:rsid w:val="00F97363"/>
    <w:pPr>
      <w:spacing w:before="120" w:after="120" w:line="240" w:lineRule="atLeast"/>
      <w:jc w:val="center"/>
    </w:pPr>
    <w:rPr>
      <w:rFonts w:ascii="Arial" w:hAnsi="Arial" w:cs="Times New Roman"/>
      <w:szCs w:val="22"/>
      <w:lang w:val="sl-SI" w:eastAsia="en-US"/>
    </w:rPr>
  </w:style>
  <w:style w:type="character" w:customStyle="1" w:styleId="pisavaZnak">
    <w:name w:val="pisava Znak"/>
    <w:link w:val="pisava"/>
    <w:locked/>
    <w:rsid w:val="00F97363"/>
    <w:rPr>
      <w:rFonts w:ascii="Arial Narrow" w:eastAsia="Times New Roman" w:hAnsi="Arial Narrow"/>
      <w:color w:val="000000"/>
    </w:rPr>
  </w:style>
  <w:style w:type="paragraph" w:customStyle="1" w:styleId="pisava">
    <w:name w:val="pisava"/>
    <w:basedOn w:val="Navaden"/>
    <w:link w:val="pisavaZnak"/>
    <w:qFormat/>
    <w:rsid w:val="00F97363"/>
    <w:pPr>
      <w:spacing w:line="240" w:lineRule="auto"/>
      <w:ind w:left="567"/>
    </w:pPr>
    <w:rPr>
      <w:rFonts w:ascii="Arial Narrow" w:hAnsi="Arial Narrow"/>
      <w:color w:val="000000"/>
      <w:sz w:val="20"/>
      <w:szCs w:val="20"/>
      <w:lang w:val="en-GB" w:eastAsia="en-GB"/>
    </w:rPr>
  </w:style>
  <w:style w:type="paragraph" w:customStyle="1" w:styleId="TableParagraph">
    <w:name w:val="Table Paragraph"/>
    <w:basedOn w:val="Navaden"/>
    <w:uiPriority w:val="1"/>
    <w:qFormat/>
    <w:rsid w:val="00A93CBF"/>
    <w:pPr>
      <w:widowControl w:val="0"/>
      <w:autoSpaceDE w:val="0"/>
      <w:autoSpaceDN w:val="0"/>
      <w:spacing w:line="240" w:lineRule="auto"/>
      <w:jc w:val="left"/>
    </w:pPr>
    <w:rPr>
      <w:rFonts w:ascii="Times New Roman" w:hAnsi="Times New Roman" w:cs="Times New Roman"/>
      <w:szCs w:val="22"/>
      <w:lang w:val="sl" w:eastAsia="sl"/>
    </w:rPr>
  </w:style>
  <w:style w:type="paragraph" w:customStyle="1" w:styleId="NavadenTimesNewRoman">
    <w:name w:val="Navaden Times New Roman"/>
    <w:basedOn w:val="Navaden"/>
    <w:rsid w:val="00AF2ABF"/>
    <w:pPr>
      <w:widowControl w:val="0"/>
      <w:spacing w:line="240" w:lineRule="auto"/>
      <w:jc w:val="left"/>
    </w:pPr>
    <w:rPr>
      <w:rFonts w:ascii="Arial" w:hAnsi="Arial"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174317">
      <w:bodyDiv w:val="1"/>
      <w:marLeft w:val="0"/>
      <w:marRight w:val="0"/>
      <w:marTop w:val="0"/>
      <w:marBottom w:val="0"/>
      <w:divBdr>
        <w:top w:val="none" w:sz="0" w:space="0" w:color="auto"/>
        <w:left w:val="none" w:sz="0" w:space="0" w:color="auto"/>
        <w:bottom w:val="none" w:sz="0" w:space="0" w:color="auto"/>
        <w:right w:val="none" w:sz="0" w:space="0" w:color="auto"/>
      </w:divBdr>
    </w:div>
    <w:div w:id="37365581">
      <w:bodyDiv w:val="1"/>
      <w:marLeft w:val="0"/>
      <w:marRight w:val="0"/>
      <w:marTop w:val="0"/>
      <w:marBottom w:val="0"/>
      <w:divBdr>
        <w:top w:val="none" w:sz="0" w:space="0" w:color="auto"/>
        <w:left w:val="none" w:sz="0" w:space="0" w:color="auto"/>
        <w:bottom w:val="none" w:sz="0" w:space="0" w:color="auto"/>
        <w:right w:val="none" w:sz="0" w:space="0" w:color="auto"/>
      </w:divBdr>
    </w:div>
    <w:div w:id="39287732">
      <w:bodyDiv w:val="1"/>
      <w:marLeft w:val="0"/>
      <w:marRight w:val="0"/>
      <w:marTop w:val="0"/>
      <w:marBottom w:val="0"/>
      <w:divBdr>
        <w:top w:val="none" w:sz="0" w:space="0" w:color="auto"/>
        <w:left w:val="none" w:sz="0" w:space="0" w:color="auto"/>
        <w:bottom w:val="none" w:sz="0" w:space="0" w:color="auto"/>
        <w:right w:val="none" w:sz="0" w:space="0" w:color="auto"/>
      </w:divBdr>
    </w:div>
    <w:div w:id="48654374">
      <w:bodyDiv w:val="1"/>
      <w:marLeft w:val="0"/>
      <w:marRight w:val="0"/>
      <w:marTop w:val="0"/>
      <w:marBottom w:val="0"/>
      <w:divBdr>
        <w:top w:val="none" w:sz="0" w:space="0" w:color="auto"/>
        <w:left w:val="none" w:sz="0" w:space="0" w:color="auto"/>
        <w:bottom w:val="none" w:sz="0" w:space="0" w:color="auto"/>
        <w:right w:val="none" w:sz="0" w:space="0" w:color="auto"/>
      </w:divBdr>
    </w:div>
    <w:div w:id="103770465">
      <w:bodyDiv w:val="1"/>
      <w:marLeft w:val="0"/>
      <w:marRight w:val="0"/>
      <w:marTop w:val="0"/>
      <w:marBottom w:val="0"/>
      <w:divBdr>
        <w:top w:val="none" w:sz="0" w:space="0" w:color="auto"/>
        <w:left w:val="none" w:sz="0" w:space="0" w:color="auto"/>
        <w:bottom w:val="none" w:sz="0" w:space="0" w:color="auto"/>
        <w:right w:val="none" w:sz="0" w:space="0" w:color="auto"/>
      </w:divBdr>
    </w:div>
    <w:div w:id="104083063">
      <w:bodyDiv w:val="1"/>
      <w:marLeft w:val="0"/>
      <w:marRight w:val="0"/>
      <w:marTop w:val="0"/>
      <w:marBottom w:val="0"/>
      <w:divBdr>
        <w:top w:val="none" w:sz="0" w:space="0" w:color="auto"/>
        <w:left w:val="none" w:sz="0" w:space="0" w:color="auto"/>
        <w:bottom w:val="none" w:sz="0" w:space="0" w:color="auto"/>
        <w:right w:val="none" w:sz="0" w:space="0" w:color="auto"/>
      </w:divBdr>
    </w:div>
    <w:div w:id="119812304">
      <w:bodyDiv w:val="1"/>
      <w:marLeft w:val="0"/>
      <w:marRight w:val="0"/>
      <w:marTop w:val="0"/>
      <w:marBottom w:val="0"/>
      <w:divBdr>
        <w:top w:val="none" w:sz="0" w:space="0" w:color="auto"/>
        <w:left w:val="none" w:sz="0" w:space="0" w:color="auto"/>
        <w:bottom w:val="none" w:sz="0" w:space="0" w:color="auto"/>
        <w:right w:val="none" w:sz="0" w:space="0" w:color="auto"/>
      </w:divBdr>
    </w:div>
    <w:div w:id="124929672">
      <w:bodyDiv w:val="1"/>
      <w:marLeft w:val="0"/>
      <w:marRight w:val="0"/>
      <w:marTop w:val="0"/>
      <w:marBottom w:val="0"/>
      <w:divBdr>
        <w:top w:val="none" w:sz="0" w:space="0" w:color="auto"/>
        <w:left w:val="none" w:sz="0" w:space="0" w:color="auto"/>
        <w:bottom w:val="none" w:sz="0" w:space="0" w:color="auto"/>
        <w:right w:val="none" w:sz="0" w:space="0" w:color="auto"/>
      </w:divBdr>
    </w:div>
    <w:div w:id="139933027">
      <w:bodyDiv w:val="1"/>
      <w:marLeft w:val="0"/>
      <w:marRight w:val="0"/>
      <w:marTop w:val="0"/>
      <w:marBottom w:val="0"/>
      <w:divBdr>
        <w:top w:val="none" w:sz="0" w:space="0" w:color="auto"/>
        <w:left w:val="none" w:sz="0" w:space="0" w:color="auto"/>
        <w:bottom w:val="none" w:sz="0" w:space="0" w:color="auto"/>
        <w:right w:val="none" w:sz="0" w:space="0" w:color="auto"/>
      </w:divBdr>
    </w:div>
    <w:div w:id="152648652">
      <w:bodyDiv w:val="1"/>
      <w:marLeft w:val="0"/>
      <w:marRight w:val="0"/>
      <w:marTop w:val="0"/>
      <w:marBottom w:val="0"/>
      <w:divBdr>
        <w:top w:val="none" w:sz="0" w:space="0" w:color="auto"/>
        <w:left w:val="none" w:sz="0" w:space="0" w:color="auto"/>
        <w:bottom w:val="none" w:sz="0" w:space="0" w:color="auto"/>
        <w:right w:val="none" w:sz="0" w:space="0" w:color="auto"/>
      </w:divBdr>
    </w:div>
    <w:div w:id="160392053">
      <w:bodyDiv w:val="1"/>
      <w:marLeft w:val="0"/>
      <w:marRight w:val="0"/>
      <w:marTop w:val="0"/>
      <w:marBottom w:val="0"/>
      <w:divBdr>
        <w:top w:val="none" w:sz="0" w:space="0" w:color="auto"/>
        <w:left w:val="none" w:sz="0" w:space="0" w:color="auto"/>
        <w:bottom w:val="none" w:sz="0" w:space="0" w:color="auto"/>
        <w:right w:val="none" w:sz="0" w:space="0" w:color="auto"/>
      </w:divBdr>
    </w:div>
    <w:div w:id="163017211">
      <w:bodyDiv w:val="1"/>
      <w:marLeft w:val="0"/>
      <w:marRight w:val="0"/>
      <w:marTop w:val="0"/>
      <w:marBottom w:val="0"/>
      <w:divBdr>
        <w:top w:val="none" w:sz="0" w:space="0" w:color="auto"/>
        <w:left w:val="none" w:sz="0" w:space="0" w:color="auto"/>
        <w:bottom w:val="none" w:sz="0" w:space="0" w:color="auto"/>
        <w:right w:val="none" w:sz="0" w:space="0" w:color="auto"/>
      </w:divBdr>
    </w:div>
    <w:div w:id="199514518">
      <w:bodyDiv w:val="1"/>
      <w:marLeft w:val="0"/>
      <w:marRight w:val="0"/>
      <w:marTop w:val="0"/>
      <w:marBottom w:val="0"/>
      <w:divBdr>
        <w:top w:val="none" w:sz="0" w:space="0" w:color="auto"/>
        <w:left w:val="none" w:sz="0" w:space="0" w:color="auto"/>
        <w:bottom w:val="none" w:sz="0" w:space="0" w:color="auto"/>
        <w:right w:val="none" w:sz="0" w:space="0" w:color="auto"/>
      </w:divBdr>
    </w:div>
    <w:div w:id="211111684">
      <w:bodyDiv w:val="1"/>
      <w:marLeft w:val="0"/>
      <w:marRight w:val="0"/>
      <w:marTop w:val="0"/>
      <w:marBottom w:val="0"/>
      <w:divBdr>
        <w:top w:val="none" w:sz="0" w:space="0" w:color="auto"/>
        <w:left w:val="none" w:sz="0" w:space="0" w:color="auto"/>
        <w:bottom w:val="none" w:sz="0" w:space="0" w:color="auto"/>
        <w:right w:val="none" w:sz="0" w:space="0" w:color="auto"/>
      </w:divBdr>
    </w:div>
    <w:div w:id="213008152">
      <w:bodyDiv w:val="1"/>
      <w:marLeft w:val="0"/>
      <w:marRight w:val="0"/>
      <w:marTop w:val="0"/>
      <w:marBottom w:val="0"/>
      <w:divBdr>
        <w:top w:val="none" w:sz="0" w:space="0" w:color="auto"/>
        <w:left w:val="none" w:sz="0" w:space="0" w:color="auto"/>
        <w:bottom w:val="none" w:sz="0" w:space="0" w:color="auto"/>
        <w:right w:val="none" w:sz="0" w:space="0" w:color="auto"/>
      </w:divBdr>
    </w:div>
    <w:div w:id="227543121">
      <w:bodyDiv w:val="1"/>
      <w:marLeft w:val="0"/>
      <w:marRight w:val="0"/>
      <w:marTop w:val="0"/>
      <w:marBottom w:val="0"/>
      <w:divBdr>
        <w:top w:val="none" w:sz="0" w:space="0" w:color="auto"/>
        <w:left w:val="none" w:sz="0" w:space="0" w:color="auto"/>
        <w:bottom w:val="none" w:sz="0" w:space="0" w:color="auto"/>
        <w:right w:val="none" w:sz="0" w:space="0" w:color="auto"/>
      </w:divBdr>
    </w:div>
    <w:div w:id="246228214">
      <w:bodyDiv w:val="1"/>
      <w:marLeft w:val="0"/>
      <w:marRight w:val="0"/>
      <w:marTop w:val="0"/>
      <w:marBottom w:val="0"/>
      <w:divBdr>
        <w:top w:val="none" w:sz="0" w:space="0" w:color="auto"/>
        <w:left w:val="none" w:sz="0" w:space="0" w:color="auto"/>
        <w:bottom w:val="none" w:sz="0" w:space="0" w:color="auto"/>
        <w:right w:val="none" w:sz="0" w:space="0" w:color="auto"/>
      </w:divBdr>
    </w:div>
    <w:div w:id="289670461">
      <w:bodyDiv w:val="1"/>
      <w:marLeft w:val="0"/>
      <w:marRight w:val="0"/>
      <w:marTop w:val="0"/>
      <w:marBottom w:val="0"/>
      <w:divBdr>
        <w:top w:val="none" w:sz="0" w:space="0" w:color="auto"/>
        <w:left w:val="none" w:sz="0" w:space="0" w:color="auto"/>
        <w:bottom w:val="none" w:sz="0" w:space="0" w:color="auto"/>
        <w:right w:val="none" w:sz="0" w:space="0" w:color="auto"/>
      </w:divBdr>
    </w:div>
    <w:div w:id="295835208">
      <w:bodyDiv w:val="1"/>
      <w:marLeft w:val="0"/>
      <w:marRight w:val="0"/>
      <w:marTop w:val="0"/>
      <w:marBottom w:val="0"/>
      <w:divBdr>
        <w:top w:val="none" w:sz="0" w:space="0" w:color="auto"/>
        <w:left w:val="none" w:sz="0" w:space="0" w:color="auto"/>
        <w:bottom w:val="none" w:sz="0" w:space="0" w:color="auto"/>
        <w:right w:val="none" w:sz="0" w:space="0" w:color="auto"/>
      </w:divBdr>
    </w:div>
    <w:div w:id="339165181">
      <w:bodyDiv w:val="1"/>
      <w:marLeft w:val="0"/>
      <w:marRight w:val="0"/>
      <w:marTop w:val="0"/>
      <w:marBottom w:val="0"/>
      <w:divBdr>
        <w:top w:val="none" w:sz="0" w:space="0" w:color="auto"/>
        <w:left w:val="none" w:sz="0" w:space="0" w:color="auto"/>
        <w:bottom w:val="none" w:sz="0" w:space="0" w:color="auto"/>
        <w:right w:val="none" w:sz="0" w:space="0" w:color="auto"/>
      </w:divBdr>
    </w:div>
    <w:div w:id="340133934">
      <w:bodyDiv w:val="1"/>
      <w:marLeft w:val="0"/>
      <w:marRight w:val="0"/>
      <w:marTop w:val="0"/>
      <w:marBottom w:val="0"/>
      <w:divBdr>
        <w:top w:val="none" w:sz="0" w:space="0" w:color="auto"/>
        <w:left w:val="none" w:sz="0" w:space="0" w:color="auto"/>
        <w:bottom w:val="none" w:sz="0" w:space="0" w:color="auto"/>
        <w:right w:val="none" w:sz="0" w:space="0" w:color="auto"/>
      </w:divBdr>
    </w:div>
    <w:div w:id="349766868">
      <w:bodyDiv w:val="1"/>
      <w:marLeft w:val="0"/>
      <w:marRight w:val="0"/>
      <w:marTop w:val="0"/>
      <w:marBottom w:val="0"/>
      <w:divBdr>
        <w:top w:val="none" w:sz="0" w:space="0" w:color="auto"/>
        <w:left w:val="none" w:sz="0" w:space="0" w:color="auto"/>
        <w:bottom w:val="none" w:sz="0" w:space="0" w:color="auto"/>
        <w:right w:val="none" w:sz="0" w:space="0" w:color="auto"/>
      </w:divBdr>
    </w:div>
    <w:div w:id="360713860">
      <w:bodyDiv w:val="1"/>
      <w:marLeft w:val="0"/>
      <w:marRight w:val="0"/>
      <w:marTop w:val="0"/>
      <w:marBottom w:val="0"/>
      <w:divBdr>
        <w:top w:val="none" w:sz="0" w:space="0" w:color="auto"/>
        <w:left w:val="none" w:sz="0" w:space="0" w:color="auto"/>
        <w:bottom w:val="none" w:sz="0" w:space="0" w:color="auto"/>
        <w:right w:val="none" w:sz="0" w:space="0" w:color="auto"/>
      </w:divBdr>
    </w:div>
    <w:div w:id="497620938">
      <w:bodyDiv w:val="1"/>
      <w:marLeft w:val="0"/>
      <w:marRight w:val="0"/>
      <w:marTop w:val="0"/>
      <w:marBottom w:val="0"/>
      <w:divBdr>
        <w:top w:val="none" w:sz="0" w:space="0" w:color="auto"/>
        <w:left w:val="none" w:sz="0" w:space="0" w:color="auto"/>
        <w:bottom w:val="none" w:sz="0" w:space="0" w:color="auto"/>
        <w:right w:val="none" w:sz="0" w:space="0" w:color="auto"/>
      </w:divBdr>
    </w:div>
    <w:div w:id="512109207">
      <w:bodyDiv w:val="1"/>
      <w:marLeft w:val="0"/>
      <w:marRight w:val="0"/>
      <w:marTop w:val="0"/>
      <w:marBottom w:val="0"/>
      <w:divBdr>
        <w:top w:val="none" w:sz="0" w:space="0" w:color="auto"/>
        <w:left w:val="none" w:sz="0" w:space="0" w:color="auto"/>
        <w:bottom w:val="none" w:sz="0" w:space="0" w:color="auto"/>
        <w:right w:val="none" w:sz="0" w:space="0" w:color="auto"/>
      </w:divBdr>
    </w:div>
    <w:div w:id="552080525">
      <w:bodyDiv w:val="1"/>
      <w:marLeft w:val="0"/>
      <w:marRight w:val="0"/>
      <w:marTop w:val="0"/>
      <w:marBottom w:val="0"/>
      <w:divBdr>
        <w:top w:val="none" w:sz="0" w:space="0" w:color="auto"/>
        <w:left w:val="none" w:sz="0" w:space="0" w:color="auto"/>
        <w:bottom w:val="none" w:sz="0" w:space="0" w:color="auto"/>
        <w:right w:val="none" w:sz="0" w:space="0" w:color="auto"/>
      </w:divBdr>
    </w:div>
    <w:div w:id="586575291">
      <w:bodyDiv w:val="1"/>
      <w:marLeft w:val="0"/>
      <w:marRight w:val="0"/>
      <w:marTop w:val="0"/>
      <w:marBottom w:val="0"/>
      <w:divBdr>
        <w:top w:val="none" w:sz="0" w:space="0" w:color="auto"/>
        <w:left w:val="none" w:sz="0" w:space="0" w:color="auto"/>
        <w:bottom w:val="none" w:sz="0" w:space="0" w:color="auto"/>
        <w:right w:val="none" w:sz="0" w:space="0" w:color="auto"/>
      </w:divBdr>
    </w:div>
    <w:div w:id="598568756">
      <w:bodyDiv w:val="1"/>
      <w:marLeft w:val="0"/>
      <w:marRight w:val="0"/>
      <w:marTop w:val="0"/>
      <w:marBottom w:val="0"/>
      <w:divBdr>
        <w:top w:val="none" w:sz="0" w:space="0" w:color="auto"/>
        <w:left w:val="none" w:sz="0" w:space="0" w:color="auto"/>
        <w:bottom w:val="none" w:sz="0" w:space="0" w:color="auto"/>
        <w:right w:val="none" w:sz="0" w:space="0" w:color="auto"/>
      </w:divBdr>
    </w:div>
    <w:div w:id="632757133">
      <w:bodyDiv w:val="1"/>
      <w:marLeft w:val="0"/>
      <w:marRight w:val="0"/>
      <w:marTop w:val="0"/>
      <w:marBottom w:val="0"/>
      <w:divBdr>
        <w:top w:val="none" w:sz="0" w:space="0" w:color="auto"/>
        <w:left w:val="none" w:sz="0" w:space="0" w:color="auto"/>
        <w:bottom w:val="none" w:sz="0" w:space="0" w:color="auto"/>
        <w:right w:val="none" w:sz="0" w:space="0" w:color="auto"/>
      </w:divBdr>
    </w:div>
    <w:div w:id="637033220">
      <w:bodyDiv w:val="1"/>
      <w:marLeft w:val="0"/>
      <w:marRight w:val="0"/>
      <w:marTop w:val="0"/>
      <w:marBottom w:val="0"/>
      <w:divBdr>
        <w:top w:val="none" w:sz="0" w:space="0" w:color="auto"/>
        <w:left w:val="none" w:sz="0" w:space="0" w:color="auto"/>
        <w:bottom w:val="none" w:sz="0" w:space="0" w:color="auto"/>
        <w:right w:val="none" w:sz="0" w:space="0" w:color="auto"/>
      </w:divBdr>
    </w:div>
    <w:div w:id="658508655">
      <w:bodyDiv w:val="1"/>
      <w:marLeft w:val="0"/>
      <w:marRight w:val="0"/>
      <w:marTop w:val="0"/>
      <w:marBottom w:val="0"/>
      <w:divBdr>
        <w:top w:val="none" w:sz="0" w:space="0" w:color="auto"/>
        <w:left w:val="none" w:sz="0" w:space="0" w:color="auto"/>
        <w:bottom w:val="none" w:sz="0" w:space="0" w:color="auto"/>
        <w:right w:val="none" w:sz="0" w:space="0" w:color="auto"/>
      </w:divBdr>
    </w:div>
    <w:div w:id="706417933">
      <w:bodyDiv w:val="1"/>
      <w:marLeft w:val="0"/>
      <w:marRight w:val="0"/>
      <w:marTop w:val="0"/>
      <w:marBottom w:val="0"/>
      <w:divBdr>
        <w:top w:val="none" w:sz="0" w:space="0" w:color="auto"/>
        <w:left w:val="none" w:sz="0" w:space="0" w:color="auto"/>
        <w:bottom w:val="none" w:sz="0" w:space="0" w:color="auto"/>
        <w:right w:val="none" w:sz="0" w:space="0" w:color="auto"/>
      </w:divBdr>
    </w:div>
    <w:div w:id="710153962">
      <w:bodyDiv w:val="1"/>
      <w:marLeft w:val="0"/>
      <w:marRight w:val="0"/>
      <w:marTop w:val="0"/>
      <w:marBottom w:val="0"/>
      <w:divBdr>
        <w:top w:val="none" w:sz="0" w:space="0" w:color="auto"/>
        <w:left w:val="none" w:sz="0" w:space="0" w:color="auto"/>
        <w:bottom w:val="none" w:sz="0" w:space="0" w:color="auto"/>
        <w:right w:val="none" w:sz="0" w:space="0" w:color="auto"/>
      </w:divBdr>
    </w:div>
    <w:div w:id="771626881">
      <w:bodyDiv w:val="1"/>
      <w:marLeft w:val="0"/>
      <w:marRight w:val="0"/>
      <w:marTop w:val="0"/>
      <w:marBottom w:val="0"/>
      <w:divBdr>
        <w:top w:val="none" w:sz="0" w:space="0" w:color="auto"/>
        <w:left w:val="none" w:sz="0" w:space="0" w:color="auto"/>
        <w:bottom w:val="none" w:sz="0" w:space="0" w:color="auto"/>
        <w:right w:val="none" w:sz="0" w:space="0" w:color="auto"/>
      </w:divBdr>
    </w:div>
    <w:div w:id="798493865">
      <w:bodyDiv w:val="1"/>
      <w:marLeft w:val="0"/>
      <w:marRight w:val="0"/>
      <w:marTop w:val="0"/>
      <w:marBottom w:val="0"/>
      <w:divBdr>
        <w:top w:val="none" w:sz="0" w:space="0" w:color="auto"/>
        <w:left w:val="none" w:sz="0" w:space="0" w:color="auto"/>
        <w:bottom w:val="none" w:sz="0" w:space="0" w:color="auto"/>
        <w:right w:val="none" w:sz="0" w:space="0" w:color="auto"/>
      </w:divBdr>
    </w:div>
    <w:div w:id="813835740">
      <w:bodyDiv w:val="1"/>
      <w:marLeft w:val="0"/>
      <w:marRight w:val="0"/>
      <w:marTop w:val="0"/>
      <w:marBottom w:val="0"/>
      <w:divBdr>
        <w:top w:val="none" w:sz="0" w:space="0" w:color="auto"/>
        <w:left w:val="none" w:sz="0" w:space="0" w:color="auto"/>
        <w:bottom w:val="none" w:sz="0" w:space="0" w:color="auto"/>
        <w:right w:val="none" w:sz="0" w:space="0" w:color="auto"/>
      </w:divBdr>
      <w:divsChild>
        <w:div w:id="54594208">
          <w:marLeft w:val="0"/>
          <w:marRight w:val="0"/>
          <w:marTop w:val="0"/>
          <w:marBottom w:val="0"/>
          <w:divBdr>
            <w:top w:val="none" w:sz="0" w:space="0" w:color="auto"/>
            <w:left w:val="none" w:sz="0" w:space="0" w:color="auto"/>
            <w:bottom w:val="none" w:sz="0" w:space="0" w:color="auto"/>
            <w:right w:val="none" w:sz="0" w:space="0" w:color="auto"/>
          </w:divBdr>
        </w:div>
        <w:div w:id="717319844">
          <w:marLeft w:val="0"/>
          <w:marRight w:val="0"/>
          <w:marTop w:val="0"/>
          <w:marBottom w:val="0"/>
          <w:divBdr>
            <w:top w:val="none" w:sz="0" w:space="0" w:color="auto"/>
            <w:left w:val="none" w:sz="0" w:space="0" w:color="auto"/>
            <w:bottom w:val="none" w:sz="0" w:space="0" w:color="auto"/>
            <w:right w:val="none" w:sz="0" w:space="0" w:color="auto"/>
          </w:divBdr>
        </w:div>
        <w:div w:id="776675343">
          <w:marLeft w:val="0"/>
          <w:marRight w:val="0"/>
          <w:marTop w:val="0"/>
          <w:marBottom w:val="0"/>
          <w:divBdr>
            <w:top w:val="none" w:sz="0" w:space="0" w:color="auto"/>
            <w:left w:val="none" w:sz="0" w:space="0" w:color="auto"/>
            <w:bottom w:val="none" w:sz="0" w:space="0" w:color="auto"/>
            <w:right w:val="none" w:sz="0" w:space="0" w:color="auto"/>
          </w:divBdr>
        </w:div>
        <w:div w:id="809247074">
          <w:marLeft w:val="0"/>
          <w:marRight w:val="0"/>
          <w:marTop w:val="0"/>
          <w:marBottom w:val="0"/>
          <w:divBdr>
            <w:top w:val="none" w:sz="0" w:space="0" w:color="auto"/>
            <w:left w:val="none" w:sz="0" w:space="0" w:color="auto"/>
            <w:bottom w:val="none" w:sz="0" w:space="0" w:color="auto"/>
            <w:right w:val="none" w:sz="0" w:space="0" w:color="auto"/>
          </w:divBdr>
        </w:div>
        <w:div w:id="845554912">
          <w:marLeft w:val="0"/>
          <w:marRight w:val="0"/>
          <w:marTop w:val="0"/>
          <w:marBottom w:val="0"/>
          <w:divBdr>
            <w:top w:val="none" w:sz="0" w:space="0" w:color="auto"/>
            <w:left w:val="none" w:sz="0" w:space="0" w:color="auto"/>
            <w:bottom w:val="none" w:sz="0" w:space="0" w:color="auto"/>
            <w:right w:val="none" w:sz="0" w:space="0" w:color="auto"/>
          </w:divBdr>
        </w:div>
        <w:div w:id="892279132">
          <w:marLeft w:val="0"/>
          <w:marRight w:val="0"/>
          <w:marTop w:val="0"/>
          <w:marBottom w:val="0"/>
          <w:divBdr>
            <w:top w:val="none" w:sz="0" w:space="0" w:color="auto"/>
            <w:left w:val="none" w:sz="0" w:space="0" w:color="auto"/>
            <w:bottom w:val="none" w:sz="0" w:space="0" w:color="auto"/>
            <w:right w:val="none" w:sz="0" w:space="0" w:color="auto"/>
          </w:divBdr>
        </w:div>
        <w:div w:id="1208227289">
          <w:marLeft w:val="0"/>
          <w:marRight w:val="0"/>
          <w:marTop w:val="0"/>
          <w:marBottom w:val="0"/>
          <w:divBdr>
            <w:top w:val="none" w:sz="0" w:space="0" w:color="auto"/>
            <w:left w:val="none" w:sz="0" w:space="0" w:color="auto"/>
            <w:bottom w:val="none" w:sz="0" w:space="0" w:color="auto"/>
            <w:right w:val="none" w:sz="0" w:space="0" w:color="auto"/>
          </w:divBdr>
        </w:div>
        <w:div w:id="1436366387">
          <w:marLeft w:val="0"/>
          <w:marRight w:val="0"/>
          <w:marTop w:val="0"/>
          <w:marBottom w:val="0"/>
          <w:divBdr>
            <w:top w:val="none" w:sz="0" w:space="0" w:color="auto"/>
            <w:left w:val="none" w:sz="0" w:space="0" w:color="auto"/>
            <w:bottom w:val="none" w:sz="0" w:space="0" w:color="auto"/>
            <w:right w:val="none" w:sz="0" w:space="0" w:color="auto"/>
          </w:divBdr>
        </w:div>
        <w:div w:id="1479179840">
          <w:marLeft w:val="0"/>
          <w:marRight w:val="0"/>
          <w:marTop w:val="0"/>
          <w:marBottom w:val="0"/>
          <w:divBdr>
            <w:top w:val="none" w:sz="0" w:space="0" w:color="auto"/>
            <w:left w:val="none" w:sz="0" w:space="0" w:color="auto"/>
            <w:bottom w:val="none" w:sz="0" w:space="0" w:color="auto"/>
            <w:right w:val="none" w:sz="0" w:space="0" w:color="auto"/>
          </w:divBdr>
        </w:div>
        <w:div w:id="1665082687">
          <w:marLeft w:val="0"/>
          <w:marRight w:val="0"/>
          <w:marTop w:val="0"/>
          <w:marBottom w:val="0"/>
          <w:divBdr>
            <w:top w:val="none" w:sz="0" w:space="0" w:color="auto"/>
            <w:left w:val="none" w:sz="0" w:space="0" w:color="auto"/>
            <w:bottom w:val="none" w:sz="0" w:space="0" w:color="auto"/>
            <w:right w:val="none" w:sz="0" w:space="0" w:color="auto"/>
          </w:divBdr>
        </w:div>
        <w:div w:id="1742678011">
          <w:marLeft w:val="0"/>
          <w:marRight w:val="0"/>
          <w:marTop w:val="0"/>
          <w:marBottom w:val="0"/>
          <w:divBdr>
            <w:top w:val="none" w:sz="0" w:space="0" w:color="auto"/>
            <w:left w:val="none" w:sz="0" w:space="0" w:color="auto"/>
            <w:bottom w:val="none" w:sz="0" w:space="0" w:color="auto"/>
            <w:right w:val="none" w:sz="0" w:space="0" w:color="auto"/>
          </w:divBdr>
        </w:div>
        <w:div w:id="1781953230">
          <w:marLeft w:val="0"/>
          <w:marRight w:val="0"/>
          <w:marTop w:val="0"/>
          <w:marBottom w:val="0"/>
          <w:divBdr>
            <w:top w:val="none" w:sz="0" w:space="0" w:color="auto"/>
            <w:left w:val="none" w:sz="0" w:space="0" w:color="auto"/>
            <w:bottom w:val="none" w:sz="0" w:space="0" w:color="auto"/>
            <w:right w:val="none" w:sz="0" w:space="0" w:color="auto"/>
          </w:divBdr>
        </w:div>
        <w:div w:id="1903707631">
          <w:marLeft w:val="0"/>
          <w:marRight w:val="0"/>
          <w:marTop w:val="0"/>
          <w:marBottom w:val="0"/>
          <w:divBdr>
            <w:top w:val="none" w:sz="0" w:space="0" w:color="auto"/>
            <w:left w:val="none" w:sz="0" w:space="0" w:color="auto"/>
            <w:bottom w:val="none" w:sz="0" w:space="0" w:color="auto"/>
            <w:right w:val="none" w:sz="0" w:space="0" w:color="auto"/>
          </w:divBdr>
        </w:div>
        <w:div w:id="1949043315">
          <w:marLeft w:val="0"/>
          <w:marRight w:val="0"/>
          <w:marTop w:val="0"/>
          <w:marBottom w:val="0"/>
          <w:divBdr>
            <w:top w:val="none" w:sz="0" w:space="0" w:color="auto"/>
            <w:left w:val="none" w:sz="0" w:space="0" w:color="auto"/>
            <w:bottom w:val="none" w:sz="0" w:space="0" w:color="auto"/>
            <w:right w:val="none" w:sz="0" w:space="0" w:color="auto"/>
          </w:divBdr>
        </w:div>
        <w:div w:id="1995452970">
          <w:marLeft w:val="0"/>
          <w:marRight w:val="0"/>
          <w:marTop w:val="0"/>
          <w:marBottom w:val="0"/>
          <w:divBdr>
            <w:top w:val="none" w:sz="0" w:space="0" w:color="auto"/>
            <w:left w:val="none" w:sz="0" w:space="0" w:color="auto"/>
            <w:bottom w:val="none" w:sz="0" w:space="0" w:color="auto"/>
            <w:right w:val="none" w:sz="0" w:space="0" w:color="auto"/>
          </w:divBdr>
        </w:div>
        <w:div w:id="2118209242">
          <w:marLeft w:val="0"/>
          <w:marRight w:val="0"/>
          <w:marTop w:val="0"/>
          <w:marBottom w:val="0"/>
          <w:divBdr>
            <w:top w:val="none" w:sz="0" w:space="0" w:color="auto"/>
            <w:left w:val="none" w:sz="0" w:space="0" w:color="auto"/>
            <w:bottom w:val="none" w:sz="0" w:space="0" w:color="auto"/>
            <w:right w:val="none" w:sz="0" w:space="0" w:color="auto"/>
          </w:divBdr>
        </w:div>
        <w:div w:id="2132894268">
          <w:marLeft w:val="0"/>
          <w:marRight w:val="0"/>
          <w:marTop w:val="0"/>
          <w:marBottom w:val="0"/>
          <w:divBdr>
            <w:top w:val="none" w:sz="0" w:space="0" w:color="auto"/>
            <w:left w:val="none" w:sz="0" w:space="0" w:color="auto"/>
            <w:bottom w:val="none" w:sz="0" w:space="0" w:color="auto"/>
            <w:right w:val="none" w:sz="0" w:space="0" w:color="auto"/>
          </w:divBdr>
        </w:div>
        <w:div w:id="2137672305">
          <w:marLeft w:val="0"/>
          <w:marRight w:val="0"/>
          <w:marTop w:val="0"/>
          <w:marBottom w:val="0"/>
          <w:divBdr>
            <w:top w:val="none" w:sz="0" w:space="0" w:color="auto"/>
            <w:left w:val="none" w:sz="0" w:space="0" w:color="auto"/>
            <w:bottom w:val="none" w:sz="0" w:space="0" w:color="auto"/>
            <w:right w:val="none" w:sz="0" w:space="0" w:color="auto"/>
          </w:divBdr>
        </w:div>
      </w:divsChild>
    </w:div>
    <w:div w:id="845827068">
      <w:bodyDiv w:val="1"/>
      <w:marLeft w:val="0"/>
      <w:marRight w:val="0"/>
      <w:marTop w:val="0"/>
      <w:marBottom w:val="0"/>
      <w:divBdr>
        <w:top w:val="none" w:sz="0" w:space="0" w:color="auto"/>
        <w:left w:val="none" w:sz="0" w:space="0" w:color="auto"/>
        <w:bottom w:val="none" w:sz="0" w:space="0" w:color="auto"/>
        <w:right w:val="none" w:sz="0" w:space="0" w:color="auto"/>
      </w:divBdr>
      <w:divsChild>
        <w:div w:id="640037566">
          <w:marLeft w:val="0"/>
          <w:marRight w:val="0"/>
          <w:marTop w:val="0"/>
          <w:marBottom w:val="0"/>
          <w:divBdr>
            <w:top w:val="none" w:sz="0" w:space="0" w:color="auto"/>
            <w:left w:val="none" w:sz="0" w:space="0" w:color="auto"/>
            <w:bottom w:val="none" w:sz="0" w:space="0" w:color="auto"/>
            <w:right w:val="none" w:sz="0" w:space="0" w:color="auto"/>
          </w:divBdr>
        </w:div>
        <w:div w:id="1126239304">
          <w:marLeft w:val="0"/>
          <w:marRight w:val="0"/>
          <w:marTop w:val="0"/>
          <w:marBottom w:val="0"/>
          <w:divBdr>
            <w:top w:val="none" w:sz="0" w:space="0" w:color="auto"/>
            <w:left w:val="none" w:sz="0" w:space="0" w:color="auto"/>
            <w:bottom w:val="none" w:sz="0" w:space="0" w:color="auto"/>
            <w:right w:val="none" w:sz="0" w:space="0" w:color="auto"/>
          </w:divBdr>
        </w:div>
        <w:div w:id="1800148904">
          <w:marLeft w:val="0"/>
          <w:marRight w:val="0"/>
          <w:marTop w:val="0"/>
          <w:marBottom w:val="0"/>
          <w:divBdr>
            <w:top w:val="none" w:sz="0" w:space="0" w:color="auto"/>
            <w:left w:val="none" w:sz="0" w:space="0" w:color="auto"/>
            <w:bottom w:val="none" w:sz="0" w:space="0" w:color="auto"/>
            <w:right w:val="none" w:sz="0" w:space="0" w:color="auto"/>
          </w:divBdr>
        </w:div>
        <w:div w:id="2133748596">
          <w:marLeft w:val="0"/>
          <w:marRight w:val="0"/>
          <w:marTop w:val="0"/>
          <w:marBottom w:val="0"/>
          <w:divBdr>
            <w:top w:val="none" w:sz="0" w:space="0" w:color="auto"/>
            <w:left w:val="none" w:sz="0" w:space="0" w:color="auto"/>
            <w:bottom w:val="none" w:sz="0" w:space="0" w:color="auto"/>
            <w:right w:val="none" w:sz="0" w:space="0" w:color="auto"/>
          </w:divBdr>
        </w:div>
      </w:divsChild>
    </w:div>
    <w:div w:id="853690677">
      <w:bodyDiv w:val="1"/>
      <w:marLeft w:val="0"/>
      <w:marRight w:val="0"/>
      <w:marTop w:val="0"/>
      <w:marBottom w:val="0"/>
      <w:divBdr>
        <w:top w:val="none" w:sz="0" w:space="0" w:color="auto"/>
        <w:left w:val="none" w:sz="0" w:space="0" w:color="auto"/>
        <w:bottom w:val="none" w:sz="0" w:space="0" w:color="auto"/>
        <w:right w:val="none" w:sz="0" w:space="0" w:color="auto"/>
      </w:divBdr>
      <w:divsChild>
        <w:div w:id="156726535">
          <w:marLeft w:val="0"/>
          <w:marRight w:val="0"/>
          <w:marTop w:val="0"/>
          <w:marBottom w:val="0"/>
          <w:divBdr>
            <w:top w:val="none" w:sz="0" w:space="0" w:color="auto"/>
            <w:left w:val="none" w:sz="0" w:space="0" w:color="auto"/>
            <w:bottom w:val="none" w:sz="0" w:space="0" w:color="auto"/>
            <w:right w:val="none" w:sz="0" w:space="0" w:color="auto"/>
          </w:divBdr>
        </w:div>
      </w:divsChild>
    </w:div>
    <w:div w:id="870269563">
      <w:bodyDiv w:val="1"/>
      <w:marLeft w:val="0"/>
      <w:marRight w:val="0"/>
      <w:marTop w:val="0"/>
      <w:marBottom w:val="0"/>
      <w:divBdr>
        <w:top w:val="none" w:sz="0" w:space="0" w:color="auto"/>
        <w:left w:val="none" w:sz="0" w:space="0" w:color="auto"/>
        <w:bottom w:val="none" w:sz="0" w:space="0" w:color="auto"/>
        <w:right w:val="none" w:sz="0" w:space="0" w:color="auto"/>
      </w:divBdr>
    </w:div>
    <w:div w:id="873537794">
      <w:bodyDiv w:val="1"/>
      <w:marLeft w:val="0"/>
      <w:marRight w:val="0"/>
      <w:marTop w:val="0"/>
      <w:marBottom w:val="0"/>
      <w:divBdr>
        <w:top w:val="none" w:sz="0" w:space="0" w:color="auto"/>
        <w:left w:val="none" w:sz="0" w:space="0" w:color="auto"/>
        <w:bottom w:val="none" w:sz="0" w:space="0" w:color="auto"/>
        <w:right w:val="none" w:sz="0" w:space="0" w:color="auto"/>
      </w:divBdr>
      <w:divsChild>
        <w:div w:id="139613686">
          <w:marLeft w:val="0"/>
          <w:marRight w:val="0"/>
          <w:marTop w:val="0"/>
          <w:marBottom w:val="0"/>
          <w:divBdr>
            <w:top w:val="none" w:sz="0" w:space="0" w:color="auto"/>
            <w:left w:val="none" w:sz="0" w:space="0" w:color="auto"/>
            <w:bottom w:val="none" w:sz="0" w:space="0" w:color="auto"/>
            <w:right w:val="none" w:sz="0" w:space="0" w:color="auto"/>
          </w:divBdr>
        </w:div>
        <w:div w:id="145168347">
          <w:marLeft w:val="0"/>
          <w:marRight w:val="0"/>
          <w:marTop w:val="0"/>
          <w:marBottom w:val="0"/>
          <w:divBdr>
            <w:top w:val="none" w:sz="0" w:space="0" w:color="auto"/>
            <w:left w:val="none" w:sz="0" w:space="0" w:color="auto"/>
            <w:bottom w:val="none" w:sz="0" w:space="0" w:color="auto"/>
            <w:right w:val="none" w:sz="0" w:space="0" w:color="auto"/>
          </w:divBdr>
        </w:div>
        <w:div w:id="434643037">
          <w:marLeft w:val="0"/>
          <w:marRight w:val="0"/>
          <w:marTop w:val="0"/>
          <w:marBottom w:val="0"/>
          <w:divBdr>
            <w:top w:val="none" w:sz="0" w:space="0" w:color="auto"/>
            <w:left w:val="none" w:sz="0" w:space="0" w:color="auto"/>
            <w:bottom w:val="none" w:sz="0" w:space="0" w:color="auto"/>
            <w:right w:val="none" w:sz="0" w:space="0" w:color="auto"/>
          </w:divBdr>
        </w:div>
        <w:div w:id="681978708">
          <w:marLeft w:val="0"/>
          <w:marRight w:val="0"/>
          <w:marTop w:val="0"/>
          <w:marBottom w:val="0"/>
          <w:divBdr>
            <w:top w:val="none" w:sz="0" w:space="0" w:color="auto"/>
            <w:left w:val="none" w:sz="0" w:space="0" w:color="auto"/>
            <w:bottom w:val="none" w:sz="0" w:space="0" w:color="auto"/>
            <w:right w:val="none" w:sz="0" w:space="0" w:color="auto"/>
          </w:divBdr>
        </w:div>
        <w:div w:id="790246081">
          <w:marLeft w:val="0"/>
          <w:marRight w:val="0"/>
          <w:marTop w:val="0"/>
          <w:marBottom w:val="0"/>
          <w:divBdr>
            <w:top w:val="none" w:sz="0" w:space="0" w:color="auto"/>
            <w:left w:val="none" w:sz="0" w:space="0" w:color="auto"/>
            <w:bottom w:val="none" w:sz="0" w:space="0" w:color="auto"/>
            <w:right w:val="none" w:sz="0" w:space="0" w:color="auto"/>
          </w:divBdr>
        </w:div>
        <w:div w:id="986939305">
          <w:marLeft w:val="0"/>
          <w:marRight w:val="0"/>
          <w:marTop w:val="0"/>
          <w:marBottom w:val="0"/>
          <w:divBdr>
            <w:top w:val="none" w:sz="0" w:space="0" w:color="auto"/>
            <w:left w:val="none" w:sz="0" w:space="0" w:color="auto"/>
            <w:bottom w:val="none" w:sz="0" w:space="0" w:color="auto"/>
            <w:right w:val="none" w:sz="0" w:space="0" w:color="auto"/>
          </w:divBdr>
        </w:div>
        <w:div w:id="1176115819">
          <w:marLeft w:val="0"/>
          <w:marRight w:val="0"/>
          <w:marTop w:val="0"/>
          <w:marBottom w:val="0"/>
          <w:divBdr>
            <w:top w:val="none" w:sz="0" w:space="0" w:color="auto"/>
            <w:left w:val="none" w:sz="0" w:space="0" w:color="auto"/>
            <w:bottom w:val="none" w:sz="0" w:space="0" w:color="auto"/>
            <w:right w:val="none" w:sz="0" w:space="0" w:color="auto"/>
          </w:divBdr>
        </w:div>
        <w:div w:id="1188719481">
          <w:marLeft w:val="0"/>
          <w:marRight w:val="0"/>
          <w:marTop w:val="0"/>
          <w:marBottom w:val="0"/>
          <w:divBdr>
            <w:top w:val="none" w:sz="0" w:space="0" w:color="auto"/>
            <w:left w:val="none" w:sz="0" w:space="0" w:color="auto"/>
            <w:bottom w:val="none" w:sz="0" w:space="0" w:color="auto"/>
            <w:right w:val="none" w:sz="0" w:space="0" w:color="auto"/>
          </w:divBdr>
        </w:div>
        <w:div w:id="1238634660">
          <w:marLeft w:val="0"/>
          <w:marRight w:val="0"/>
          <w:marTop w:val="0"/>
          <w:marBottom w:val="0"/>
          <w:divBdr>
            <w:top w:val="none" w:sz="0" w:space="0" w:color="auto"/>
            <w:left w:val="none" w:sz="0" w:space="0" w:color="auto"/>
            <w:bottom w:val="none" w:sz="0" w:space="0" w:color="auto"/>
            <w:right w:val="none" w:sz="0" w:space="0" w:color="auto"/>
          </w:divBdr>
        </w:div>
        <w:div w:id="1569028088">
          <w:marLeft w:val="0"/>
          <w:marRight w:val="0"/>
          <w:marTop w:val="0"/>
          <w:marBottom w:val="0"/>
          <w:divBdr>
            <w:top w:val="none" w:sz="0" w:space="0" w:color="auto"/>
            <w:left w:val="none" w:sz="0" w:space="0" w:color="auto"/>
            <w:bottom w:val="none" w:sz="0" w:space="0" w:color="auto"/>
            <w:right w:val="none" w:sz="0" w:space="0" w:color="auto"/>
          </w:divBdr>
        </w:div>
        <w:div w:id="1734504211">
          <w:marLeft w:val="0"/>
          <w:marRight w:val="0"/>
          <w:marTop w:val="0"/>
          <w:marBottom w:val="0"/>
          <w:divBdr>
            <w:top w:val="none" w:sz="0" w:space="0" w:color="auto"/>
            <w:left w:val="none" w:sz="0" w:space="0" w:color="auto"/>
            <w:bottom w:val="none" w:sz="0" w:space="0" w:color="auto"/>
            <w:right w:val="none" w:sz="0" w:space="0" w:color="auto"/>
          </w:divBdr>
        </w:div>
        <w:div w:id="1820340947">
          <w:marLeft w:val="0"/>
          <w:marRight w:val="0"/>
          <w:marTop w:val="0"/>
          <w:marBottom w:val="0"/>
          <w:divBdr>
            <w:top w:val="none" w:sz="0" w:space="0" w:color="auto"/>
            <w:left w:val="none" w:sz="0" w:space="0" w:color="auto"/>
            <w:bottom w:val="none" w:sz="0" w:space="0" w:color="auto"/>
            <w:right w:val="none" w:sz="0" w:space="0" w:color="auto"/>
          </w:divBdr>
        </w:div>
        <w:div w:id="2067869553">
          <w:marLeft w:val="0"/>
          <w:marRight w:val="0"/>
          <w:marTop w:val="0"/>
          <w:marBottom w:val="0"/>
          <w:divBdr>
            <w:top w:val="none" w:sz="0" w:space="0" w:color="auto"/>
            <w:left w:val="none" w:sz="0" w:space="0" w:color="auto"/>
            <w:bottom w:val="none" w:sz="0" w:space="0" w:color="auto"/>
            <w:right w:val="none" w:sz="0" w:space="0" w:color="auto"/>
          </w:divBdr>
        </w:div>
      </w:divsChild>
    </w:div>
    <w:div w:id="883717938">
      <w:bodyDiv w:val="1"/>
      <w:marLeft w:val="0"/>
      <w:marRight w:val="0"/>
      <w:marTop w:val="0"/>
      <w:marBottom w:val="0"/>
      <w:divBdr>
        <w:top w:val="none" w:sz="0" w:space="0" w:color="auto"/>
        <w:left w:val="none" w:sz="0" w:space="0" w:color="auto"/>
        <w:bottom w:val="none" w:sz="0" w:space="0" w:color="auto"/>
        <w:right w:val="none" w:sz="0" w:space="0" w:color="auto"/>
      </w:divBdr>
    </w:div>
    <w:div w:id="954941678">
      <w:bodyDiv w:val="1"/>
      <w:marLeft w:val="0"/>
      <w:marRight w:val="0"/>
      <w:marTop w:val="0"/>
      <w:marBottom w:val="0"/>
      <w:divBdr>
        <w:top w:val="none" w:sz="0" w:space="0" w:color="auto"/>
        <w:left w:val="none" w:sz="0" w:space="0" w:color="auto"/>
        <w:bottom w:val="none" w:sz="0" w:space="0" w:color="auto"/>
        <w:right w:val="none" w:sz="0" w:space="0" w:color="auto"/>
      </w:divBdr>
    </w:div>
    <w:div w:id="995765924">
      <w:bodyDiv w:val="1"/>
      <w:marLeft w:val="0"/>
      <w:marRight w:val="0"/>
      <w:marTop w:val="0"/>
      <w:marBottom w:val="0"/>
      <w:divBdr>
        <w:top w:val="none" w:sz="0" w:space="0" w:color="auto"/>
        <w:left w:val="none" w:sz="0" w:space="0" w:color="auto"/>
        <w:bottom w:val="none" w:sz="0" w:space="0" w:color="auto"/>
        <w:right w:val="none" w:sz="0" w:space="0" w:color="auto"/>
      </w:divBdr>
    </w:div>
    <w:div w:id="1031566808">
      <w:bodyDiv w:val="1"/>
      <w:marLeft w:val="0"/>
      <w:marRight w:val="0"/>
      <w:marTop w:val="0"/>
      <w:marBottom w:val="0"/>
      <w:divBdr>
        <w:top w:val="none" w:sz="0" w:space="0" w:color="auto"/>
        <w:left w:val="none" w:sz="0" w:space="0" w:color="auto"/>
        <w:bottom w:val="none" w:sz="0" w:space="0" w:color="auto"/>
        <w:right w:val="none" w:sz="0" w:space="0" w:color="auto"/>
      </w:divBdr>
    </w:div>
    <w:div w:id="1033075315">
      <w:bodyDiv w:val="1"/>
      <w:marLeft w:val="0"/>
      <w:marRight w:val="0"/>
      <w:marTop w:val="0"/>
      <w:marBottom w:val="0"/>
      <w:divBdr>
        <w:top w:val="none" w:sz="0" w:space="0" w:color="auto"/>
        <w:left w:val="none" w:sz="0" w:space="0" w:color="auto"/>
        <w:bottom w:val="none" w:sz="0" w:space="0" w:color="auto"/>
        <w:right w:val="none" w:sz="0" w:space="0" w:color="auto"/>
      </w:divBdr>
    </w:div>
    <w:div w:id="1043284908">
      <w:bodyDiv w:val="1"/>
      <w:marLeft w:val="0"/>
      <w:marRight w:val="0"/>
      <w:marTop w:val="0"/>
      <w:marBottom w:val="0"/>
      <w:divBdr>
        <w:top w:val="none" w:sz="0" w:space="0" w:color="auto"/>
        <w:left w:val="none" w:sz="0" w:space="0" w:color="auto"/>
        <w:bottom w:val="none" w:sz="0" w:space="0" w:color="auto"/>
        <w:right w:val="none" w:sz="0" w:space="0" w:color="auto"/>
      </w:divBdr>
    </w:div>
    <w:div w:id="1089427128">
      <w:bodyDiv w:val="1"/>
      <w:marLeft w:val="0"/>
      <w:marRight w:val="0"/>
      <w:marTop w:val="0"/>
      <w:marBottom w:val="0"/>
      <w:divBdr>
        <w:top w:val="none" w:sz="0" w:space="0" w:color="auto"/>
        <w:left w:val="none" w:sz="0" w:space="0" w:color="auto"/>
        <w:bottom w:val="none" w:sz="0" w:space="0" w:color="auto"/>
        <w:right w:val="none" w:sz="0" w:space="0" w:color="auto"/>
      </w:divBdr>
    </w:div>
    <w:div w:id="1096634356">
      <w:bodyDiv w:val="1"/>
      <w:marLeft w:val="0"/>
      <w:marRight w:val="0"/>
      <w:marTop w:val="0"/>
      <w:marBottom w:val="0"/>
      <w:divBdr>
        <w:top w:val="none" w:sz="0" w:space="0" w:color="auto"/>
        <w:left w:val="none" w:sz="0" w:space="0" w:color="auto"/>
        <w:bottom w:val="none" w:sz="0" w:space="0" w:color="auto"/>
        <w:right w:val="none" w:sz="0" w:space="0" w:color="auto"/>
      </w:divBdr>
    </w:div>
    <w:div w:id="1104230804">
      <w:bodyDiv w:val="1"/>
      <w:marLeft w:val="0"/>
      <w:marRight w:val="0"/>
      <w:marTop w:val="0"/>
      <w:marBottom w:val="0"/>
      <w:divBdr>
        <w:top w:val="none" w:sz="0" w:space="0" w:color="auto"/>
        <w:left w:val="none" w:sz="0" w:space="0" w:color="auto"/>
        <w:bottom w:val="none" w:sz="0" w:space="0" w:color="auto"/>
        <w:right w:val="none" w:sz="0" w:space="0" w:color="auto"/>
      </w:divBdr>
    </w:div>
    <w:div w:id="1123353484">
      <w:bodyDiv w:val="1"/>
      <w:marLeft w:val="0"/>
      <w:marRight w:val="0"/>
      <w:marTop w:val="0"/>
      <w:marBottom w:val="0"/>
      <w:divBdr>
        <w:top w:val="none" w:sz="0" w:space="0" w:color="auto"/>
        <w:left w:val="none" w:sz="0" w:space="0" w:color="auto"/>
        <w:bottom w:val="none" w:sz="0" w:space="0" w:color="auto"/>
        <w:right w:val="none" w:sz="0" w:space="0" w:color="auto"/>
      </w:divBdr>
    </w:div>
    <w:div w:id="1135368413">
      <w:bodyDiv w:val="1"/>
      <w:marLeft w:val="0"/>
      <w:marRight w:val="0"/>
      <w:marTop w:val="0"/>
      <w:marBottom w:val="0"/>
      <w:divBdr>
        <w:top w:val="none" w:sz="0" w:space="0" w:color="auto"/>
        <w:left w:val="none" w:sz="0" w:space="0" w:color="auto"/>
        <w:bottom w:val="none" w:sz="0" w:space="0" w:color="auto"/>
        <w:right w:val="none" w:sz="0" w:space="0" w:color="auto"/>
      </w:divBdr>
    </w:div>
    <w:div w:id="1156646106">
      <w:bodyDiv w:val="1"/>
      <w:marLeft w:val="0"/>
      <w:marRight w:val="0"/>
      <w:marTop w:val="0"/>
      <w:marBottom w:val="0"/>
      <w:divBdr>
        <w:top w:val="none" w:sz="0" w:space="0" w:color="auto"/>
        <w:left w:val="none" w:sz="0" w:space="0" w:color="auto"/>
        <w:bottom w:val="none" w:sz="0" w:space="0" w:color="auto"/>
        <w:right w:val="none" w:sz="0" w:space="0" w:color="auto"/>
      </w:divBdr>
    </w:div>
    <w:div w:id="1159463835">
      <w:bodyDiv w:val="1"/>
      <w:marLeft w:val="0"/>
      <w:marRight w:val="0"/>
      <w:marTop w:val="0"/>
      <w:marBottom w:val="0"/>
      <w:divBdr>
        <w:top w:val="none" w:sz="0" w:space="0" w:color="auto"/>
        <w:left w:val="none" w:sz="0" w:space="0" w:color="auto"/>
        <w:bottom w:val="none" w:sz="0" w:space="0" w:color="auto"/>
        <w:right w:val="none" w:sz="0" w:space="0" w:color="auto"/>
      </w:divBdr>
    </w:div>
    <w:div w:id="1182546645">
      <w:bodyDiv w:val="1"/>
      <w:marLeft w:val="0"/>
      <w:marRight w:val="0"/>
      <w:marTop w:val="0"/>
      <w:marBottom w:val="0"/>
      <w:divBdr>
        <w:top w:val="none" w:sz="0" w:space="0" w:color="auto"/>
        <w:left w:val="none" w:sz="0" w:space="0" w:color="auto"/>
        <w:bottom w:val="none" w:sz="0" w:space="0" w:color="auto"/>
        <w:right w:val="none" w:sz="0" w:space="0" w:color="auto"/>
      </w:divBdr>
    </w:div>
    <w:div w:id="1206723753">
      <w:bodyDiv w:val="1"/>
      <w:marLeft w:val="0"/>
      <w:marRight w:val="0"/>
      <w:marTop w:val="0"/>
      <w:marBottom w:val="0"/>
      <w:divBdr>
        <w:top w:val="none" w:sz="0" w:space="0" w:color="auto"/>
        <w:left w:val="none" w:sz="0" w:space="0" w:color="auto"/>
        <w:bottom w:val="none" w:sz="0" w:space="0" w:color="auto"/>
        <w:right w:val="none" w:sz="0" w:space="0" w:color="auto"/>
      </w:divBdr>
      <w:divsChild>
        <w:div w:id="160395704">
          <w:marLeft w:val="0"/>
          <w:marRight w:val="0"/>
          <w:marTop w:val="0"/>
          <w:marBottom w:val="0"/>
          <w:divBdr>
            <w:top w:val="none" w:sz="0" w:space="0" w:color="auto"/>
            <w:left w:val="none" w:sz="0" w:space="0" w:color="auto"/>
            <w:bottom w:val="none" w:sz="0" w:space="0" w:color="auto"/>
            <w:right w:val="none" w:sz="0" w:space="0" w:color="auto"/>
          </w:divBdr>
        </w:div>
      </w:divsChild>
    </w:div>
    <w:div w:id="1214850165">
      <w:bodyDiv w:val="1"/>
      <w:marLeft w:val="0"/>
      <w:marRight w:val="0"/>
      <w:marTop w:val="0"/>
      <w:marBottom w:val="0"/>
      <w:divBdr>
        <w:top w:val="none" w:sz="0" w:space="0" w:color="auto"/>
        <w:left w:val="none" w:sz="0" w:space="0" w:color="auto"/>
        <w:bottom w:val="none" w:sz="0" w:space="0" w:color="auto"/>
        <w:right w:val="none" w:sz="0" w:space="0" w:color="auto"/>
      </w:divBdr>
    </w:div>
    <w:div w:id="1237010167">
      <w:bodyDiv w:val="1"/>
      <w:marLeft w:val="0"/>
      <w:marRight w:val="0"/>
      <w:marTop w:val="0"/>
      <w:marBottom w:val="0"/>
      <w:divBdr>
        <w:top w:val="none" w:sz="0" w:space="0" w:color="auto"/>
        <w:left w:val="none" w:sz="0" w:space="0" w:color="auto"/>
        <w:bottom w:val="none" w:sz="0" w:space="0" w:color="auto"/>
        <w:right w:val="none" w:sz="0" w:space="0" w:color="auto"/>
      </w:divBdr>
    </w:div>
    <w:div w:id="1258636979">
      <w:bodyDiv w:val="1"/>
      <w:marLeft w:val="0"/>
      <w:marRight w:val="0"/>
      <w:marTop w:val="0"/>
      <w:marBottom w:val="0"/>
      <w:divBdr>
        <w:top w:val="none" w:sz="0" w:space="0" w:color="auto"/>
        <w:left w:val="none" w:sz="0" w:space="0" w:color="auto"/>
        <w:bottom w:val="none" w:sz="0" w:space="0" w:color="auto"/>
        <w:right w:val="none" w:sz="0" w:space="0" w:color="auto"/>
      </w:divBdr>
    </w:div>
    <w:div w:id="1276593048">
      <w:bodyDiv w:val="1"/>
      <w:marLeft w:val="0"/>
      <w:marRight w:val="0"/>
      <w:marTop w:val="0"/>
      <w:marBottom w:val="0"/>
      <w:divBdr>
        <w:top w:val="none" w:sz="0" w:space="0" w:color="auto"/>
        <w:left w:val="none" w:sz="0" w:space="0" w:color="auto"/>
        <w:bottom w:val="none" w:sz="0" w:space="0" w:color="auto"/>
        <w:right w:val="none" w:sz="0" w:space="0" w:color="auto"/>
      </w:divBdr>
    </w:div>
    <w:div w:id="1284652100">
      <w:bodyDiv w:val="1"/>
      <w:marLeft w:val="0"/>
      <w:marRight w:val="0"/>
      <w:marTop w:val="0"/>
      <w:marBottom w:val="0"/>
      <w:divBdr>
        <w:top w:val="none" w:sz="0" w:space="0" w:color="auto"/>
        <w:left w:val="none" w:sz="0" w:space="0" w:color="auto"/>
        <w:bottom w:val="none" w:sz="0" w:space="0" w:color="auto"/>
        <w:right w:val="none" w:sz="0" w:space="0" w:color="auto"/>
      </w:divBdr>
    </w:div>
    <w:div w:id="1288392477">
      <w:bodyDiv w:val="1"/>
      <w:marLeft w:val="0"/>
      <w:marRight w:val="0"/>
      <w:marTop w:val="0"/>
      <w:marBottom w:val="0"/>
      <w:divBdr>
        <w:top w:val="none" w:sz="0" w:space="0" w:color="auto"/>
        <w:left w:val="none" w:sz="0" w:space="0" w:color="auto"/>
        <w:bottom w:val="none" w:sz="0" w:space="0" w:color="auto"/>
        <w:right w:val="none" w:sz="0" w:space="0" w:color="auto"/>
      </w:divBdr>
    </w:div>
    <w:div w:id="1344237712">
      <w:bodyDiv w:val="1"/>
      <w:marLeft w:val="0"/>
      <w:marRight w:val="0"/>
      <w:marTop w:val="0"/>
      <w:marBottom w:val="0"/>
      <w:divBdr>
        <w:top w:val="none" w:sz="0" w:space="0" w:color="auto"/>
        <w:left w:val="none" w:sz="0" w:space="0" w:color="auto"/>
        <w:bottom w:val="none" w:sz="0" w:space="0" w:color="auto"/>
        <w:right w:val="none" w:sz="0" w:space="0" w:color="auto"/>
      </w:divBdr>
    </w:div>
    <w:div w:id="1423645113">
      <w:bodyDiv w:val="1"/>
      <w:marLeft w:val="0"/>
      <w:marRight w:val="0"/>
      <w:marTop w:val="0"/>
      <w:marBottom w:val="0"/>
      <w:divBdr>
        <w:top w:val="none" w:sz="0" w:space="0" w:color="auto"/>
        <w:left w:val="none" w:sz="0" w:space="0" w:color="auto"/>
        <w:bottom w:val="none" w:sz="0" w:space="0" w:color="auto"/>
        <w:right w:val="none" w:sz="0" w:space="0" w:color="auto"/>
      </w:divBdr>
    </w:div>
    <w:div w:id="1424690895">
      <w:bodyDiv w:val="1"/>
      <w:marLeft w:val="0"/>
      <w:marRight w:val="0"/>
      <w:marTop w:val="0"/>
      <w:marBottom w:val="0"/>
      <w:divBdr>
        <w:top w:val="none" w:sz="0" w:space="0" w:color="auto"/>
        <w:left w:val="none" w:sz="0" w:space="0" w:color="auto"/>
        <w:bottom w:val="none" w:sz="0" w:space="0" w:color="auto"/>
        <w:right w:val="none" w:sz="0" w:space="0" w:color="auto"/>
      </w:divBdr>
    </w:div>
    <w:div w:id="1438718281">
      <w:bodyDiv w:val="1"/>
      <w:marLeft w:val="0"/>
      <w:marRight w:val="0"/>
      <w:marTop w:val="0"/>
      <w:marBottom w:val="0"/>
      <w:divBdr>
        <w:top w:val="none" w:sz="0" w:space="0" w:color="auto"/>
        <w:left w:val="none" w:sz="0" w:space="0" w:color="auto"/>
        <w:bottom w:val="none" w:sz="0" w:space="0" w:color="auto"/>
        <w:right w:val="none" w:sz="0" w:space="0" w:color="auto"/>
      </w:divBdr>
    </w:div>
    <w:div w:id="1530606869">
      <w:bodyDiv w:val="1"/>
      <w:marLeft w:val="0"/>
      <w:marRight w:val="0"/>
      <w:marTop w:val="0"/>
      <w:marBottom w:val="0"/>
      <w:divBdr>
        <w:top w:val="none" w:sz="0" w:space="0" w:color="auto"/>
        <w:left w:val="none" w:sz="0" w:space="0" w:color="auto"/>
        <w:bottom w:val="none" w:sz="0" w:space="0" w:color="auto"/>
        <w:right w:val="none" w:sz="0" w:space="0" w:color="auto"/>
      </w:divBdr>
    </w:div>
    <w:div w:id="1532718801">
      <w:bodyDiv w:val="1"/>
      <w:marLeft w:val="0"/>
      <w:marRight w:val="0"/>
      <w:marTop w:val="0"/>
      <w:marBottom w:val="0"/>
      <w:divBdr>
        <w:top w:val="none" w:sz="0" w:space="0" w:color="auto"/>
        <w:left w:val="none" w:sz="0" w:space="0" w:color="auto"/>
        <w:bottom w:val="none" w:sz="0" w:space="0" w:color="auto"/>
        <w:right w:val="none" w:sz="0" w:space="0" w:color="auto"/>
      </w:divBdr>
    </w:div>
    <w:div w:id="1535731427">
      <w:bodyDiv w:val="1"/>
      <w:marLeft w:val="0"/>
      <w:marRight w:val="0"/>
      <w:marTop w:val="0"/>
      <w:marBottom w:val="0"/>
      <w:divBdr>
        <w:top w:val="none" w:sz="0" w:space="0" w:color="auto"/>
        <w:left w:val="none" w:sz="0" w:space="0" w:color="auto"/>
        <w:bottom w:val="none" w:sz="0" w:space="0" w:color="auto"/>
        <w:right w:val="none" w:sz="0" w:space="0" w:color="auto"/>
      </w:divBdr>
    </w:div>
    <w:div w:id="1573462093">
      <w:bodyDiv w:val="1"/>
      <w:marLeft w:val="0"/>
      <w:marRight w:val="0"/>
      <w:marTop w:val="0"/>
      <w:marBottom w:val="0"/>
      <w:divBdr>
        <w:top w:val="none" w:sz="0" w:space="0" w:color="auto"/>
        <w:left w:val="none" w:sz="0" w:space="0" w:color="auto"/>
        <w:bottom w:val="none" w:sz="0" w:space="0" w:color="auto"/>
        <w:right w:val="none" w:sz="0" w:space="0" w:color="auto"/>
      </w:divBdr>
    </w:div>
    <w:div w:id="1595431157">
      <w:bodyDiv w:val="1"/>
      <w:marLeft w:val="0"/>
      <w:marRight w:val="0"/>
      <w:marTop w:val="0"/>
      <w:marBottom w:val="0"/>
      <w:divBdr>
        <w:top w:val="none" w:sz="0" w:space="0" w:color="auto"/>
        <w:left w:val="none" w:sz="0" w:space="0" w:color="auto"/>
        <w:bottom w:val="none" w:sz="0" w:space="0" w:color="auto"/>
        <w:right w:val="none" w:sz="0" w:space="0" w:color="auto"/>
      </w:divBdr>
    </w:div>
    <w:div w:id="1631862167">
      <w:bodyDiv w:val="1"/>
      <w:marLeft w:val="0"/>
      <w:marRight w:val="0"/>
      <w:marTop w:val="0"/>
      <w:marBottom w:val="0"/>
      <w:divBdr>
        <w:top w:val="none" w:sz="0" w:space="0" w:color="auto"/>
        <w:left w:val="none" w:sz="0" w:space="0" w:color="auto"/>
        <w:bottom w:val="none" w:sz="0" w:space="0" w:color="auto"/>
        <w:right w:val="none" w:sz="0" w:space="0" w:color="auto"/>
      </w:divBdr>
    </w:div>
    <w:div w:id="1678917593">
      <w:bodyDiv w:val="1"/>
      <w:marLeft w:val="0"/>
      <w:marRight w:val="0"/>
      <w:marTop w:val="0"/>
      <w:marBottom w:val="0"/>
      <w:divBdr>
        <w:top w:val="none" w:sz="0" w:space="0" w:color="auto"/>
        <w:left w:val="none" w:sz="0" w:space="0" w:color="auto"/>
        <w:bottom w:val="none" w:sz="0" w:space="0" w:color="auto"/>
        <w:right w:val="none" w:sz="0" w:space="0" w:color="auto"/>
      </w:divBdr>
    </w:div>
    <w:div w:id="1696349275">
      <w:bodyDiv w:val="1"/>
      <w:marLeft w:val="0"/>
      <w:marRight w:val="0"/>
      <w:marTop w:val="0"/>
      <w:marBottom w:val="0"/>
      <w:divBdr>
        <w:top w:val="none" w:sz="0" w:space="0" w:color="auto"/>
        <w:left w:val="none" w:sz="0" w:space="0" w:color="auto"/>
        <w:bottom w:val="none" w:sz="0" w:space="0" w:color="auto"/>
        <w:right w:val="none" w:sz="0" w:space="0" w:color="auto"/>
      </w:divBdr>
    </w:div>
    <w:div w:id="1701785285">
      <w:bodyDiv w:val="1"/>
      <w:marLeft w:val="0"/>
      <w:marRight w:val="0"/>
      <w:marTop w:val="0"/>
      <w:marBottom w:val="0"/>
      <w:divBdr>
        <w:top w:val="none" w:sz="0" w:space="0" w:color="auto"/>
        <w:left w:val="none" w:sz="0" w:space="0" w:color="auto"/>
        <w:bottom w:val="none" w:sz="0" w:space="0" w:color="auto"/>
        <w:right w:val="none" w:sz="0" w:space="0" w:color="auto"/>
      </w:divBdr>
    </w:div>
    <w:div w:id="1719358687">
      <w:bodyDiv w:val="1"/>
      <w:marLeft w:val="0"/>
      <w:marRight w:val="0"/>
      <w:marTop w:val="0"/>
      <w:marBottom w:val="0"/>
      <w:divBdr>
        <w:top w:val="none" w:sz="0" w:space="0" w:color="auto"/>
        <w:left w:val="none" w:sz="0" w:space="0" w:color="auto"/>
        <w:bottom w:val="none" w:sz="0" w:space="0" w:color="auto"/>
        <w:right w:val="none" w:sz="0" w:space="0" w:color="auto"/>
      </w:divBdr>
    </w:div>
    <w:div w:id="1729495951">
      <w:bodyDiv w:val="1"/>
      <w:marLeft w:val="0"/>
      <w:marRight w:val="0"/>
      <w:marTop w:val="0"/>
      <w:marBottom w:val="0"/>
      <w:divBdr>
        <w:top w:val="none" w:sz="0" w:space="0" w:color="auto"/>
        <w:left w:val="none" w:sz="0" w:space="0" w:color="auto"/>
        <w:bottom w:val="none" w:sz="0" w:space="0" w:color="auto"/>
        <w:right w:val="none" w:sz="0" w:space="0" w:color="auto"/>
      </w:divBdr>
    </w:div>
    <w:div w:id="1730179579">
      <w:bodyDiv w:val="1"/>
      <w:marLeft w:val="0"/>
      <w:marRight w:val="0"/>
      <w:marTop w:val="0"/>
      <w:marBottom w:val="0"/>
      <w:divBdr>
        <w:top w:val="none" w:sz="0" w:space="0" w:color="auto"/>
        <w:left w:val="none" w:sz="0" w:space="0" w:color="auto"/>
        <w:bottom w:val="none" w:sz="0" w:space="0" w:color="auto"/>
        <w:right w:val="none" w:sz="0" w:space="0" w:color="auto"/>
      </w:divBdr>
    </w:div>
    <w:div w:id="1731342795">
      <w:bodyDiv w:val="1"/>
      <w:marLeft w:val="0"/>
      <w:marRight w:val="0"/>
      <w:marTop w:val="0"/>
      <w:marBottom w:val="0"/>
      <w:divBdr>
        <w:top w:val="none" w:sz="0" w:space="0" w:color="auto"/>
        <w:left w:val="none" w:sz="0" w:space="0" w:color="auto"/>
        <w:bottom w:val="none" w:sz="0" w:space="0" w:color="auto"/>
        <w:right w:val="none" w:sz="0" w:space="0" w:color="auto"/>
      </w:divBdr>
    </w:div>
    <w:div w:id="1748720725">
      <w:bodyDiv w:val="1"/>
      <w:marLeft w:val="0"/>
      <w:marRight w:val="0"/>
      <w:marTop w:val="0"/>
      <w:marBottom w:val="0"/>
      <w:divBdr>
        <w:top w:val="none" w:sz="0" w:space="0" w:color="auto"/>
        <w:left w:val="none" w:sz="0" w:space="0" w:color="auto"/>
        <w:bottom w:val="none" w:sz="0" w:space="0" w:color="auto"/>
        <w:right w:val="none" w:sz="0" w:space="0" w:color="auto"/>
      </w:divBdr>
    </w:div>
    <w:div w:id="1774663967">
      <w:bodyDiv w:val="1"/>
      <w:marLeft w:val="0"/>
      <w:marRight w:val="0"/>
      <w:marTop w:val="0"/>
      <w:marBottom w:val="0"/>
      <w:divBdr>
        <w:top w:val="none" w:sz="0" w:space="0" w:color="auto"/>
        <w:left w:val="none" w:sz="0" w:space="0" w:color="auto"/>
        <w:bottom w:val="none" w:sz="0" w:space="0" w:color="auto"/>
        <w:right w:val="none" w:sz="0" w:space="0" w:color="auto"/>
      </w:divBdr>
    </w:div>
    <w:div w:id="1795902413">
      <w:bodyDiv w:val="1"/>
      <w:marLeft w:val="0"/>
      <w:marRight w:val="0"/>
      <w:marTop w:val="0"/>
      <w:marBottom w:val="0"/>
      <w:divBdr>
        <w:top w:val="none" w:sz="0" w:space="0" w:color="auto"/>
        <w:left w:val="none" w:sz="0" w:space="0" w:color="auto"/>
        <w:bottom w:val="none" w:sz="0" w:space="0" w:color="auto"/>
        <w:right w:val="none" w:sz="0" w:space="0" w:color="auto"/>
      </w:divBdr>
      <w:divsChild>
        <w:div w:id="362250020">
          <w:marLeft w:val="0"/>
          <w:marRight w:val="0"/>
          <w:marTop w:val="0"/>
          <w:marBottom w:val="0"/>
          <w:divBdr>
            <w:top w:val="none" w:sz="0" w:space="0" w:color="auto"/>
            <w:left w:val="none" w:sz="0" w:space="0" w:color="auto"/>
            <w:bottom w:val="none" w:sz="0" w:space="0" w:color="auto"/>
            <w:right w:val="none" w:sz="0" w:space="0" w:color="auto"/>
          </w:divBdr>
        </w:div>
        <w:div w:id="363486195">
          <w:marLeft w:val="0"/>
          <w:marRight w:val="0"/>
          <w:marTop w:val="0"/>
          <w:marBottom w:val="0"/>
          <w:divBdr>
            <w:top w:val="none" w:sz="0" w:space="0" w:color="auto"/>
            <w:left w:val="none" w:sz="0" w:space="0" w:color="auto"/>
            <w:bottom w:val="none" w:sz="0" w:space="0" w:color="auto"/>
            <w:right w:val="none" w:sz="0" w:space="0" w:color="auto"/>
          </w:divBdr>
        </w:div>
        <w:div w:id="485825463">
          <w:marLeft w:val="0"/>
          <w:marRight w:val="0"/>
          <w:marTop w:val="0"/>
          <w:marBottom w:val="0"/>
          <w:divBdr>
            <w:top w:val="none" w:sz="0" w:space="0" w:color="auto"/>
            <w:left w:val="none" w:sz="0" w:space="0" w:color="auto"/>
            <w:bottom w:val="none" w:sz="0" w:space="0" w:color="auto"/>
            <w:right w:val="none" w:sz="0" w:space="0" w:color="auto"/>
          </w:divBdr>
        </w:div>
        <w:div w:id="488062107">
          <w:marLeft w:val="0"/>
          <w:marRight w:val="0"/>
          <w:marTop w:val="0"/>
          <w:marBottom w:val="0"/>
          <w:divBdr>
            <w:top w:val="none" w:sz="0" w:space="0" w:color="auto"/>
            <w:left w:val="none" w:sz="0" w:space="0" w:color="auto"/>
            <w:bottom w:val="none" w:sz="0" w:space="0" w:color="auto"/>
            <w:right w:val="none" w:sz="0" w:space="0" w:color="auto"/>
          </w:divBdr>
        </w:div>
        <w:div w:id="515969248">
          <w:marLeft w:val="0"/>
          <w:marRight w:val="0"/>
          <w:marTop w:val="0"/>
          <w:marBottom w:val="0"/>
          <w:divBdr>
            <w:top w:val="none" w:sz="0" w:space="0" w:color="auto"/>
            <w:left w:val="none" w:sz="0" w:space="0" w:color="auto"/>
            <w:bottom w:val="none" w:sz="0" w:space="0" w:color="auto"/>
            <w:right w:val="none" w:sz="0" w:space="0" w:color="auto"/>
          </w:divBdr>
        </w:div>
        <w:div w:id="551576007">
          <w:marLeft w:val="0"/>
          <w:marRight w:val="0"/>
          <w:marTop w:val="0"/>
          <w:marBottom w:val="0"/>
          <w:divBdr>
            <w:top w:val="none" w:sz="0" w:space="0" w:color="auto"/>
            <w:left w:val="none" w:sz="0" w:space="0" w:color="auto"/>
            <w:bottom w:val="none" w:sz="0" w:space="0" w:color="auto"/>
            <w:right w:val="none" w:sz="0" w:space="0" w:color="auto"/>
          </w:divBdr>
        </w:div>
        <w:div w:id="553852533">
          <w:marLeft w:val="0"/>
          <w:marRight w:val="0"/>
          <w:marTop w:val="0"/>
          <w:marBottom w:val="0"/>
          <w:divBdr>
            <w:top w:val="none" w:sz="0" w:space="0" w:color="auto"/>
            <w:left w:val="none" w:sz="0" w:space="0" w:color="auto"/>
            <w:bottom w:val="none" w:sz="0" w:space="0" w:color="auto"/>
            <w:right w:val="none" w:sz="0" w:space="0" w:color="auto"/>
          </w:divBdr>
        </w:div>
        <w:div w:id="568271607">
          <w:marLeft w:val="0"/>
          <w:marRight w:val="0"/>
          <w:marTop w:val="0"/>
          <w:marBottom w:val="0"/>
          <w:divBdr>
            <w:top w:val="none" w:sz="0" w:space="0" w:color="auto"/>
            <w:left w:val="none" w:sz="0" w:space="0" w:color="auto"/>
            <w:bottom w:val="none" w:sz="0" w:space="0" w:color="auto"/>
            <w:right w:val="none" w:sz="0" w:space="0" w:color="auto"/>
          </w:divBdr>
        </w:div>
        <w:div w:id="583228038">
          <w:marLeft w:val="0"/>
          <w:marRight w:val="0"/>
          <w:marTop w:val="0"/>
          <w:marBottom w:val="0"/>
          <w:divBdr>
            <w:top w:val="none" w:sz="0" w:space="0" w:color="auto"/>
            <w:left w:val="none" w:sz="0" w:space="0" w:color="auto"/>
            <w:bottom w:val="none" w:sz="0" w:space="0" w:color="auto"/>
            <w:right w:val="none" w:sz="0" w:space="0" w:color="auto"/>
          </w:divBdr>
        </w:div>
        <w:div w:id="616135738">
          <w:marLeft w:val="0"/>
          <w:marRight w:val="0"/>
          <w:marTop w:val="0"/>
          <w:marBottom w:val="0"/>
          <w:divBdr>
            <w:top w:val="none" w:sz="0" w:space="0" w:color="auto"/>
            <w:left w:val="none" w:sz="0" w:space="0" w:color="auto"/>
            <w:bottom w:val="none" w:sz="0" w:space="0" w:color="auto"/>
            <w:right w:val="none" w:sz="0" w:space="0" w:color="auto"/>
          </w:divBdr>
        </w:div>
        <w:div w:id="658533064">
          <w:marLeft w:val="0"/>
          <w:marRight w:val="0"/>
          <w:marTop w:val="0"/>
          <w:marBottom w:val="0"/>
          <w:divBdr>
            <w:top w:val="none" w:sz="0" w:space="0" w:color="auto"/>
            <w:left w:val="none" w:sz="0" w:space="0" w:color="auto"/>
            <w:bottom w:val="none" w:sz="0" w:space="0" w:color="auto"/>
            <w:right w:val="none" w:sz="0" w:space="0" w:color="auto"/>
          </w:divBdr>
        </w:div>
        <w:div w:id="736048579">
          <w:marLeft w:val="0"/>
          <w:marRight w:val="0"/>
          <w:marTop w:val="0"/>
          <w:marBottom w:val="0"/>
          <w:divBdr>
            <w:top w:val="none" w:sz="0" w:space="0" w:color="auto"/>
            <w:left w:val="none" w:sz="0" w:space="0" w:color="auto"/>
            <w:bottom w:val="none" w:sz="0" w:space="0" w:color="auto"/>
            <w:right w:val="none" w:sz="0" w:space="0" w:color="auto"/>
          </w:divBdr>
        </w:div>
        <w:div w:id="891425637">
          <w:marLeft w:val="0"/>
          <w:marRight w:val="0"/>
          <w:marTop w:val="0"/>
          <w:marBottom w:val="0"/>
          <w:divBdr>
            <w:top w:val="none" w:sz="0" w:space="0" w:color="auto"/>
            <w:left w:val="none" w:sz="0" w:space="0" w:color="auto"/>
            <w:bottom w:val="none" w:sz="0" w:space="0" w:color="auto"/>
            <w:right w:val="none" w:sz="0" w:space="0" w:color="auto"/>
          </w:divBdr>
        </w:div>
        <w:div w:id="904754192">
          <w:marLeft w:val="0"/>
          <w:marRight w:val="0"/>
          <w:marTop w:val="0"/>
          <w:marBottom w:val="0"/>
          <w:divBdr>
            <w:top w:val="none" w:sz="0" w:space="0" w:color="auto"/>
            <w:left w:val="none" w:sz="0" w:space="0" w:color="auto"/>
            <w:bottom w:val="none" w:sz="0" w:space="0" w:color="auto"/>
            <w:right w:val="none" w:sz="0" w:space="0" w:color="auto"/>
          </w:divBdr>
        </w:div>
        <w:div w:id="937562671">
          <w:marLeft w:val="0"/>
          <w:marRight w:val="0"/>
          <w:marTop w:val="0"/>
          <w:marBottom w:val="0"/>
          <w:divBdr>
            <w:top w:val="none" w:sz="0" w:space="0" w:color="auto"/>
            <w:left w:val="none" w:sz="0" w:space="0" w:color="auto"/>
            <w:bottom w:val="none" w:sz="0" w:space="0" w:color="auto"/>
            <w:right w:val="none" w:sz="0" w:space="0" w:color="auto"/>
          </w:divBdr>
        </w:div>
        <w:div w:id="1015115314">
          <w:marLeft w:val="0"/>
          <w:marRight w:val="0"/>
          <w:marTop w:val="0"/>
          <w:marBottom w:val="0"/>
          <w:divBdr>
            <w:top w:val="none" w:sz="0" w:space="0" w:color="auto"/>
            <w:left w:val="none" w:sz="0" w:space="0" w:color="auto"/>
            <w:bottom w:val="none" w:sz="0" w:space="0" w:color="auto"/>
            <w:right w:val="none" w:sz="0" w:space="0" w:color="auto"/>
          </w:divBdr>
        </w:div>
        <w:div w:id="1086731847">
          <w:marLeft w:val="0"/>
          <w:marRight w:val="0"/>
          <w:marTop w:val="0"/>
          <w:marBottom w:val="0"/>
          <w:divBdr>
            <w:top w:val="none" w:sz="0" w:space="0" w:color="auto"/>
            <w:left w:val="none" w:sz="0" w:space="0" w:color="auto"/>
            <w:bottom w:val="none" w:sz="0" w:space="0" w:color="auto"/>
            <w:right w:val="none" w:sz="0" w:space="0" w:color="auto"/>
          </w:divBdr>
        </w:div>
        <w:div w:id="1220944671">
          <w:marLeft w:val="0"/>
          <w:marRight w:val="0"/>
          <w:marTop w:val="0"/>
          <w:marBottom w:val="0"/>
          <w:divBdr>
            <w:top w:val="none" w:sz="0" w:space="0" w:color="auto"/>
            <w:left w:val="none" w:sz="0" w:space="0" w:color="auto"/>
            <w:bottom w:val="none" w:sz="0" w:space="0" w:color="auto"/>
            <w:right w:val="none" w:sz="0" w:space="0" w:color="auto"/>
          </w:divBdr>
        </w:div>
        <w:div w:id="1221089017">
          <w:marLeft w:val="0"/>
          <w:marRight w:val="0"/>
          <w:marTop w:val="0"/>
          <w:marBottom w:val="0"/>
          <w:divBdr>
            <w:top w:val="none" w:sz="0" w:space="0" w:color="auto"/>
            <w:left w:val="none" w:sz="0" w:space="0" w:color="auto"/>
            <w:bottom w:val="none" w:sz="0" w:space="0" w:color="auto"/>
            <w:right w:val="none" w:sz="0" w:space="0" w:color="auto"/>
          </w:divBdr>
        </w:div>
        <w:div w:id="1320354170">
          <w:marLeft w:val="0"/>
          <w:marRight w:val="0"/>
          <w:marTop w:val="0"/>
          <w:marBottom w:val="0"/>
          <w:divBdr>
            <w:top w:val="none" w:sz="0" w:space="0" w:color="auto"/>
            <w:left w:val="none" w:sz="0" w:space="0" w:color="auto"/>
            <w:bottom w:val="none" w:sz="0" w:space="0" w:color="auto"/>
            <w:right w:val="none" w:sz="0" w:space="0" w:color="auto"/>
          </w:divBdr>
        </w:div>
        <w:div w:id="1394084526">
          <w:marLeft w:val="0"/>
          <w:marRight w:val="0"/>
          <w:marTop w:val="0"/>
          <w:marBottom w:val="0"/>
          <w:divBdr>
            <w:top w:val="none" w:sz="0" w:space="0" w:color="auto"/>
            <w:left w:val="none" w:sz="0" w:space="0" w:color="auto"/>
            <w:bottom w:val="none" w:sz="0" w:space="0" w:color="auto"/>
            <w:right w:val="none" w:sz="0" w:space="0" w:color="auto"/>
          </w:divBdr>
        </w:div>
        <w:div w:id="1476527446">
          <w:marLeft w:val="0"/>
          <w:marRight w:val="0"/>
          <w:marTop w:val="0"/>
          <w:marBottom w:val="0"/>
          <w:divBdr>
            <w:top w:val="none" w:sz="0" w:space="0" w:color="auto"/>
            <w:left w:val="none" w:sz="0" w:space="0" w:color="auto"/>
            <w:bottom w:val="none" w:sz="0" w:space="0" w:color="auto"/>
            <w:right w:val="none" w:sz="0" w:space="0" w:color="auto"/>
          </w:divBdr>
        </w:div>
        <w:div w:id="1485658643">
          <w:marLeft w:val="0"/>
          <w:marRight w:val="0"/>
          <w:marTop w:val="0"/>
          <w:marBottom w:val="0"/>
          <w:divBdr>
            <w:top w:val="none" w:sz="0" w:space="0" w:color="auto"/>
            <w:left w:val="none" w:sz="0" w:space="0" w:color="auto"/>
            <w:bottom w:val="none" w:sz="0" w:space="0" w:color="auto"/>
            <w:right w:val="none" w:sz="0" w:space="0" w:color="auto"/>
          </w:divBdr>
        </w:div>
        <w:div w:id="1524055107">
          <w:marLeft w:val="0"/>
          <w:marRight w:val="0"/>
          <w:marTop w:val="0"/>
          <w:marBottom w:val="0"/>
          <w:divBdr>
            <w:top w:val="none" w:sz="0" w:space="0" w:color="auto"/>
            <w:left w:val="none" w:sz="0" w:space="0" w:color="auto"/>
            <w:bottom w:val="none" w:sz="0" w:space="0" w:color="auto"/>
            <w:right w:val="none" w:sz="0" w:space="0" w:color="auto"/>
          </w:divBdr>
        </w:div>
        <w:div w:id="1532108873">
          <w:marLeft w:val="0"/>
          <w:marRight w:val="0"/>
          <w:marTop w:val="0"/>
          <w:marBottom w:val="0"/>
          <w:divBdr>
            <w:top w:val="none" w:sz="0" w:space="0" w:color="auto"/>
            <w:left w:val="none" w:sz="0" w:space="0" w:color="auto"/>
            <w:bottom w:val="none" w:sz="0" w:space="0" w:color="auto"/>
            <w:right w:val="none" w:sz="0" w:space="0" w:color="auto"/>
          </w:divBdr>
        </w:div>
        <w:div w:id="1562325888">
          <w:marLeft w:val="0"/>
          <w:marRight w:val="0"/>
          <w:marTop w:val="0"/>
          <w:marBottom w:val="0"/>
          <w:divBdr>
            <w:top w:val="none" w:sz="0" w:space="0" w:color="auto"/>
            <w:left w:val="none" w:sz="0" w:space="0" w:color="auto"/>
            <w:bottom w:val="none" w:sz="0" w:space="0" w:color="auto"/>
            <w:right w:val="none" w:sz="0" w:space="0" w:color="auto"/>
          </w:divBdr>
        </w:div>
        <w:div w:id="1566716856">
          <w:marLeft w:val="0"/>
          <w:marRight w:val="0"/>
          <w:marTop w:val="0"/>
          <w:marBottom w:val="0"/>
          <w:divBdr>
            <w:top w:val="none" w:sz="0" w:space="0" w:color="auto"/>
            <w:left w:val="none" w:sz="0" w:space="0" w:color="auto"/>
            <w:bottom w:val="none" w:sz="0" w:space="0" w:color="auto"/>
            <w:right w:val="none" w:sz="0" w:space="0" w:color="auto"/>
          </w:divBdr>
        </w:div>
        <w:div w:id="1571424595">
          <w:marLeft w:val="0"/>
          <w:marRight w:val="0"/>
          <w:marTop w:val="0"/>
          <w:marBottom w:val="0"/>
          <w:divBdr>
            <w:top w:val="none" w:sz="0" w:space="0" w:color="auto"/>
            <w:left w:val="none" w:sz="0" w:space="0" w:color="auto"/>
            <w:bottom w:val="none" w:sz="0" w:space="0" w:color="auto"/>
            <w:right w:val="none" w:sz="0" w:space="0" w:color="auto"/>
          </w:divBdr>
        </w:div>
        <w:div w:id="1670593169">
          <w:marLeft w:val="0"/>
          <w:marRight w:val="0"/>
          <w:marTop w:val="0"/>
          <w:marBottom w:val="0"/>
          <w:divBdr>
            <w:top w:val="none" w:sz="0" w:space="0" w:color="auto"/>
            <w:left w:val="none" w:sz="0" w:space="0" w:color="auto"/>
            <w:bottom w:val="none" w:sz="0" w:space="0" w:color="auto"/>
            <w:right w:val="none" w:sz="0" w:space="0" w:color="auto"/>
          </w:divBdr>
        </w:div>
        <w:div w:id="1831212343">
          <w:marLeft w:val="0"/>
          <w:marRight w:val="0"/>
          <w:marTop w:val="0"/>
          <w:marBottom w:val="0"/>
          <w:divBdr>
            <w:top w:val="none" w:sz="0" w:space="0" w:color="auto"/>
            <w:left w:val="none" w:sz="0" w:space="0" w:color="auto"/>
            <w:bottom w:val="none" w:sz="0" w:space="0" w:color="auto"/>
            <w:right w:val="none" w:sz="0" w:space="0" w:color="auto"/>
          </w:divBdr>
        </w:div>
        <w:div w:id="1907376664">
          <w:marLeft w:val="0"/>
          <w:marRight w:val="0"/>
          <w:marTop w:val="0"/>
          <w:marBottom w:val="0"/>
          <w:divBdr>
            <w:top w:val="none" w:sz="0" w:space="0" w:color="auto"/>
            <w:left w:val="none" w:sz="0" w:space="0" w:color="auto"/>
            <w:bottom w:val="none" w:sz="0" w:space="0" w:color="auto"/>
            <w:right w:val="none" w:sz="0" w:space="0" w:color="auto"/>
          </w:divBdr>
        </w:div>
        <w:div w:id="1980957885">
          <w:marLeft w:val="0"/>
          <w:marRight w:val="0"/>
          <w:marTop w:val="0"/>
          <w:marBottom w:val="0"/>
          <w:divBdr>
            <w:top w:val="none" w:sz="0" w:space="0" w:color="auto"/>
            <w:left w:val="none" w:sz="0" w:space="0" w:color="auto"/>
            <w:bottom w:val="none" w:sz="0" w:space="0" w:color="auto"/>
            <w:right w:val="none" w:sz="0" w:space="0" w:color="auto"/>
          </w:divBdr>
        </w:div>
      </w:divsChild>
    </w:div>
    <w:div w:id="1798911769">
      <w:bodyDiv w:val="1"/>
      <w:marLeft w:val="0"/>
      <w:marRight w:val="0"/>
      <w:marTop w:val="0"/>
      <w:marBottom w:val="0"/>
      <w:divBdr>
        <w:top w:val="none" w:sz="0" w:space="0" w:color="auto"/>
        <w:left w:val="none" w:sz="0" w:space="0" w:color="auto"/>
        <w:bottom w:val="none" w:sz="0" w:space="0" w:color="auto"/>
        <w:right w:val="none" w:sz="0" w:space="0" w:color="auto"/>
      </w:divBdr>
    </w:div>
    <w:div w:id="1846283594">
      <w:bodyDiv w:val="1"/>
      <w:marLeft w:val="0"/>
      <w:marRight w:val="0"/>
      <w:marTop w:val="0"/>
      <w:marBottom w:val="0"/>
      <w:divBdr>
        <w:top w:val="none" w:sz="0" w:space="0" w:color="auto"/>
        <w:left w:val="none" w:sz="0" w:space="0" w:color="auto"/>
        <w:bottom w:val="none" w:sz="0" w:space="0" w:color="auto"/>
        <w:right w:val="none" w:sz="0" w:space="0" w:color="auto"/>
      </w:divBdr>
    </w:div>
    <w:div w:id="1856529468">
      <w:bodyDiv w:val="1"/>
      <w:marLeft w:val="0"/>
      <w:marRight w:val="0"/>
      <w:marTop w:val="0"/>
      <w:marBottom w:val="0"/>
      <w:divBdr>
        <w:top w:val="none" w:sz="0" w:space="0" w:color="auto"/>
        <w:left w:val="none" w:sz="0" w:space="0" w:color="auto"/>
        <w:bottom w:val="none" w:sz="0" w:space="0" w:color="auto"/>
        <w:right w:val="none" w:sz="0" w:space="0" w:color="auto"/>
      </w:divBdr>
    </w:div>
    <w:div w:id="1879656227">
      <w:bodyDiv w:val="1"/>
      <w:marLeft w:val="0"/>
      <w:marRight w:val="0"/>
      <w:marTop w:val="0"/>
      <w:marBottom w:val="0"/>
      <w:divBdr>
        <w:top w:val="none" w:sz="0" w:space="0" w:color="auto"/>
        <w:left w:val="none" w:sz="0" w:space="0" w:color="auto"/>
        <w:bottom w:val="none" w:sz="0" w:space="0" w:color="auto"/>
        <w:right w:val="none" w:sz="0" w:space="0" w:color="auto"/>
      </w:divBdr>
    </w:div>
    <w:div w:id="2004971319">
      <w:bodyDiv w:val="1"/>
      <w:marLeft w:val="0"/>
      <w:marRight w:val="0"/>
      <w:marTop w:val="0"/>
      <w:marBottom w:val="0"/>
      <w:divBdr>
        <w:top w:val="none" w:sz="0" w:space="0" w:color="auto"/>
        <w:left w:val="none" w:sz="0" w:space="0" w:color="auto"/>
        <w:bottom w:val="none" w:sz="0" w:space="0" w:color="auto"/>
        <w:right w:val="none" w:sz="0" w:space="0" w:color="auto"/>
      </w:divBdr>
    </w:div>
    <w:div w:id="2016690022">
      <w:bodyDiv w:val="1"/>
      <w:marLeft w:val="0"/>
      <w:marRight w:val="0"/>
      <w:marTop w:val="0"/>
      <w:marBottom w:val="0"/>
      <w:divBdr>
        <w:top w:val="none" w:sz="0" w:space="0" w:color="auto"/>
        <w:left w:val="none" w:sz="0" w:space="0" w:color="auto"/>
        <w:bottom w:val="none" w:sz="0" w:space="0" w:color="auto"/>
        <w:right w:val="none" w:sz="0" w:space="0" w:color="auto"/>
      </w:divBdr>
    </w:div>
    <w:div w:id="2046174221">
      <w:bodyDiv w:val="1"/>
      <w:marLeft w:val="0"/>
      <w:marRight w:val="0"/>
      <w:marTop w:val="0"/>
      <w:marBottom w:val="0"/>
      <w:divBdr>
        <w:top w:val="none" w:sz="0" w:space="0" w:color="auto"/>
        <w:left w:val="none" w:sz="0" w:space="0" w:color="auto"/>
        <w:bottom w:val="none" w:sz="0" w:space="0" w:color="auto"/>
        <w:right w:val="none" w:sz="0" w:space="0" w:color="auto"/>
      </w:divBdr>
    </w:div>
    <w:div w:id="2115514669">
      <w:bodyDiv w:val="1"/>
      <w:marLeft w:val="0"/>
      <w:marRight w:val="0"/>
      <w:marTop w:val="0"/>
      <w:marBottom w:val="0"/>
      <w:divBdr>
        <w:top w:val="none" w:sz="0" w:space="0" w:color="auto"/>
        <w:left w:val="none" w:sz="0" w:space="0" w:color="auto"/>
        <w:bottom w:val="none" w:sz="0" w:space="0" w:color="auto"/>
        <w:right w:val="none" w:sz="0" w:space="0" w:color="auto"/>
      </w:divBdr>
    </w:div>
    <w:div w:id="21473835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1-01-3056"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uradni-list.si/1/objava.jsp?sop=2022-01-0014" TargetMode="External"/><Relationship Id="rId4" Type="http://schemas.openxmlformats.org/officeDocument/2006/relationships/settings" Target="settings.xml"/><Relationship Id="rId9" Type="http://schemas.openxmlformats.org/officeDocument/2006/relationships/hyperlink" Target="http://www.uradni-list.si/1/objava.jsp?sop=2020-01-2765"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20FEB8-486C-4BB6-B6C5-4BCDEC20F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27</Pages>
  <Words>6845</Words>
  <Characters>39017</Characters>
  <Application>Microsoft Office Word</Application>
  <DocSecurity>0</DocSecurity>
  <Lines>325</Lines>
  <Paragraphs>91</Paragraphs>
  <ScaleCrop>false</ScaleCrop>
  <HeadingPairs>
    <vt:vector size="6" baseType="variant">
      <vt:variant>
        <vt:lpstr>Naslov</vt:lpstr>
      </vt:variant>
      <vt:variant>
        <vt:i4>1</vt:i4>
      </vt:variant>
      <vt:variant>
        <vt:lpstr>Podnaslovi</vt:lpstr>
      </vt:variant>
      <vt:variant>
        <vt:i4>3</vt:i4>
      </vt:variant>
      <vt:variant>
        <vt:lpstr>Title</vt:lpstr>
      </vt:variant>
      <vt:variant>
        <vt:i4>1</vt:i4>
      </vt:variant>
    </vt:vector>
  </HeadingPairs>
  <TitlesOfParts>
    <vt:vector size="5" baseType="lpstr">
      <vt:lpstr>Prenova, upravljanje in vzdrževanje omrežja JR v Občini Postojna</vt:lpstr>
      <vt:lpstr>Okvirna pogodbena vrednost znaša 310.000,00 EUR brez DDV oziroma 378.200,00 EUR </vt:lpstr>
      <vt:lpstr/>
      <vt:lpstr>Datum:  ______________________</vt:lpstr>
      <vt:lpstr>Prenova, upravljanje in vzdrževanje omrežja JR v Občini Postojna</vt:lpstr>
    </vt:vector>
  </TitlesOfParts>
  <Manager>Robert Likar</Manager>
  <Company>NI-BO</Company>
  <LinksUpToDate>false</LinksUpToDate>
  <CharactersWithSpaces>45771</CharactersWithSpaces>
  <SharedDoc>false</SharedDoc>
  <HLinks>
    <vt:vector size="1020" baseType="variant">
      <vt:variant>
        <vt:i4>4456514</vt:i4>
      </vt:variant>
      <vt:variant>
        <vt:i4>768</vt:i4>
      </vt:variant>
      <vt:variant>
        <vt:i4>0</vt:i4>
      </vt:variant>
      <vt:variant>
        <vt:i4>5</vt:i4>
      </vt:variant>
      <vt:variant>
        <vt:lpwstr>http://www.enarocanje.si/_ESPD/</vt:lpwstr>
      </vt:variant>
      <vt:variant>
        <vt:lpwstr/>
      </vt:variant>
      <vt:variant>
        <vt:i4>1179660</vt:i4>
      </vt:variant>
      <vt:variant>
        <vt:i4>764</vt:i4>
      </vt:variant>
      <vt:variant>
        <vt:i4>0</vt:i4>
      </vt:variant>
      <vt:variant>
        <vt:i4>5</vt:i4>
      </vt:variant>
      <vt:variant>
        <vt:lpwstr/>
      </vt:variant>
      <vt:variant>
        <vt:lpwstr>_Toc453542877</vt:lpwstr>
      </vt:variant>
      <vt:variant>
        <vt:i4>1048580</vt:i4>
      </vt:variant>
      <vt:variant>
        <vt:i4>758</vt:i4>
      </vt:variant>
      <vt:variant>
        <vt:i4>0</vt:i4>
      </vt:variant>
      <vt:variant>
        <vt:i4>5</vt:i4>
      </vt:variant>
      <vt:variant>
        <vt:lpwstr/>
      </vt:variant>
      <vt:variant>
        <vt:lpwstr>_Toc453542354</vt:lpwstr>
      </vt:variant>
      <vt:variant>
        <vt:i4>1048579</vt:i4>
      </vt:variant>
      <vt:variant>
        <vt:i4>755</vt:i4>
      </vt:variant>
      <vt:variant>
        <vt:i4>0</vt:i4>
      </vt:variant>
      <vt:variant>
        <vt:i4>5</vt:i4>
      </vt:variant>
      <vt:variant>
        <vt:lpwstr/>
      </vt:variant>
      <vt:variant>
        <vt:lpwstr>_Toc453542353</vt:lpwstr>
      </vt:variant>
      <vt:variant>
        <vt:i4>1048578</vt:i4>
      </vt:variant>
      <vt:variant>
        <vt:i4>752</vt:i4>
      </vt:variant>
      <vt:variant>
        <vt:i4>0</vt:i4>
      </vt:variant>
      <vt:variant>
        <vt:i4>5</vt:i4>
      </vt:variant>
      <vt:variant>
        <vt:lpwstr/>
      </vt:variant>
      <vt:variant>
        <vt:lpwstr>_Toc453542352</vt:lpwstr>
      </vt:variant>
      <vt:variant>
        <vt:i4>1048577</vt:i4>
      </vt:variant>
      <vt:variant>
        <vt:i4>749</vt:i4>
      </vt:variant>
      <vt:variant>
        <vt:i4>0</vt:i4>
      </vt:variant>
      <vt:variant>
        <vt:i4>5</vt:i4>
      </vt:variant>
      <vt:variant>
        <vt:lpwstr/>
      </vt:variant>
      <vt:variant>
        <vt:lpwstr>_Toc453542351</vt:lpwstr>
      </vt:variant>
      <vt:variant>
        <vt:i4>1048576</vt:i4>
      </vt:variant>
      <vt:variant>
        <vt:i4>746</vt:i4>
      </vt:variant>
      <vt:variant>
        <vt:i4>0</vt:i4>
      </vt:variant>
      <vt:variant>
        <vt:i4>5</vt:i4>
      </vt:variant>
      <vt:variant>
        <vt:lpwstr/>
      </vt:variant>
      <vt:variant>
        <vt:lpwstr>_Toc453542350</vt:lpwstr>
      </vt:variant>
      <vt:variant>
        <vt:i4>1114121</vt:i4>
      </vt:variant>
      <vt:variant>
        <vt:i4>743</vt:i4>
      </vt:variant>
      <vt:variant>
        <vt:i4>0</vt:i4>
      </vt:variant>
      <vt:variant>
        <vt:i4>5</vt:i4>
      </vt:variant>
      <vt:variant>
        <vt:lpwstr/>
      </vt:variant>
      <vt:variant>
        <vt:lpwstr>_Toc453542349</vt:lpwstr>
      </vt:variant>
      <vt:variant>
        <vt:i4>1114120</vt:i4>
      </vt:variant>
      <vt:variant>
        <vt:i4>740</vt:i4>
      </vt:variant>
      <vt:variant>
        <vt:i4>0</vt:i4>
      </vt:variant>
      <vt:variant>
        <vt:i4>5</vt:i4>
      </vt:variant>
      <vt:variant>
        <vt:lpwstr/>
      </vt:variant>
      <vt:variant>
        <vt:lpwstr>_Toc453542348</vt:lpwstr>
      </vt:variant>
      <vt:variant>
        <vt:i4>1114119</vt:i4>
      </vt:variant>
      <vt:variant>
        <vt:i4>737</vt:i4>
      </vt:variant>
      <vt:variant>
        <vt:i4>0</vt:i4>
      </vt:variant>
      <vt:variant>
        <vt:i4>5</vt:i4>
      </vt:variant>
      <vt:variant>
        <vt:lpwstr/>
      </vt:variant>
      <vt:variant>
        <vt:lpwstr>_Toc453542347</vt:lpwstr>
      </vt:variant>
      <vt:variant>
        <vt:i4>1114118</vt:i4>
      </vt:variant>
      <vt:variant>
        <vt:i4>734</vt:i4>
      </vt:variant>
      <vt:variant>
        <vt:i4>0</vt:i4>
      </vt:variant>
      <vt:variant>
        <vt:i4>5</vt:i4>
      </vt:variant>
      <vt:variant>
        <vt:lpwstr/>
      </vt:variant>
      <vt:variant>
        <vt:lpwstr>_Toc453542346</vt:lpwstr>
      </vt:variant>
      <vt:variant>
        <vt:i4>1114117</vt:i4>
      </vt:variant>
      <vt:variant>
        <vt:i4>731</vt:i4>
      </vt:variant>
      <vt:variant>
        <vt:i4>0</vt:i4>
      </vt:variant>
      <vt:variant>
        <vt:i4>5</vt:i4>
      </vt:variant>
      <vt:variant>
        <vt:lpwstr/>
      </vt:variant>
      <vt:variant>
        <vt:lpwstr>_Toc453542345</vt:lpwstr>
      </vt:variant>
      <vt:variant>
        <vt:i4>1114116</vt:i4>
      </vt:variant>
      <vt:variant>
        <vt:i4>728</vt:i4>
      </vt:variant>
      <vt:variant>
        <vt:i4>0</vt:i4>
      </vt:variant>
      <vt:variant>
        <vt:i4>5</vt:i4>
      </vt:variant>
      <vt:variant>
        <vt:lpwstr/>
      </vt:variant>
      <vt:variant>
        <vt:lpwstr>_Toc453542344</vt:lpwstr>
      </vt:variant>
      <vt:variant>
        <vt:i4>1114115</vt:i4>
      </vt:variant>
      <vt:variant>
        <vt:i4>725</vt:i4>
      </vt:variant>
      <vt:variant>
        <vt:i4>0</vt:i4>
      </vt:variant>
      <vt:variant>
        <vt:i4>5</vt:i4>
      </vt:variant>
      <vt:variant>
        <vt:lpwstr/>
      </vt:variant>
      <vt:variant>
        <vt:lpwstr>_Toc453542343</vt:lpwstr>
      </vt:variant>
      <vt:variant>
        <vt:i4>1114114</vt:i4>
      </vt:variant>
      <vt:variant>
        <vt:i4>722</vt:i4>
      </vt:variant>
      <vt:variant>
        <vt:i4>0</vt:i4>
      </vt:variant>
      <vt:variant>
        <vt:i4>5</vt:i4>
      </vt:variant>
      <vt:variant>
        <vt:lpwstr/>
      </vt:variant>
      <vt:variant>
        <vt:lpwstr>_Toc453542342</vt:lpwstr>
      </vt:variant>
      <vt:variant>
        <vt:i4>1114113</vt:i4>
      </vt:variant>
      <vt:variant>
        <vt:i4>719</vt:i4>
      </vt:variant>
      <vt:variant>
        <vt:i4>0</vt:i4>
      </vt:variant>
      <vt:variant>
        <vt:i4>5</vt:i4>
      </vt:variant>
      <vt:variant>
        <vt:lpwstr/>
      </vt:variant>
      <vt:variant>
        <vt:lpwstr>_Toc453542341</vt:lpwstr>
      </vt:variant>
      <vt:variant>
        <vt:i4>1114112</vt:i4>
      </vt:variant>
      <vt:variant>
        <vt:i4>716</vt:i4>
      </vt:variant>
      <vt:variant>
        <vt:i4>0</vt:i4>
      </vt:variant>
      <vt:variant>
        <vt:i4>5</vt:i4>
      </vt:variant>
      <vt:variant>
        <vt:lpwstr/>
      </vt:variant>
      <vt:variant>
        <vt:lpwstr>_Toc453542340</vt:lpwstr>
      </vt:variant>
      <vt:variant>
        <vt:i4>1441801</vt:i4>
      </vt:variant>
      <vt:variant>
        <vt:i4>713</vt:i4>
      </vt:variant>
      <vt:variant>
        <vt:i4>0</vt:i4>
      </vt:variant>
      <vt:variant>
        <vt:i4>5</vt:i4>
      </vt:variant>
      <vt:variant>
        <vt:lpwstr/>
      </vt:variant>
      <vt:variant>
        <vt:lpwstr>_Toc453542339</vt:lpwstr>
      </vt:variant>
      <vt:variant>
        <vt:i4>1441800</vt:i4>
      </vt:variant>
      <vt:variant>
        <vt:i4>710</vt:i4>
      </vt:variant>
      <vt:variant>
        <vt:i4>0</vt:i4>
      </vt:variant>
      <vt:variant>
        <vt:i4>5</vt:i4>
      </vt:variant>
      <vt:variant>
        <vt:lpwstr/>
      </vt:variant>
      <vt:variant>
        <vt:lpwstr>_Toc453542338</vt:lpwstr>
      </vt:variant>
      <vt:variant>
        <vt:i4>1441799</vt:i4>
      </vt:variant>
      <vt:variant>
        <vt:i4>707</vt:i4>
      </vt:variant>
      <vt:variant>
        <vt:i4>0</vt:i4>
      </vt:variant>
      <vt:variant>
        <vt:i4>5</vt:i4>
      </vt:variant>
      <vt:variant>
        <vt:lpwstr/>
      </vt:variant>
      <vt:variant>
        <vt:lpwstr>_Toc453542337</vt:lpwstr>
      </vt:variant>
      <vt:variant>
        <vt:i4>1441798</vt:i4>
      </vt:variant>
      <vt:variant>
        <vt:i4>704</vt:i4>
      </vt:variant>
      <vt:variant>
        <vt:i4>0</vt:i4>
      </vt:variant>
      <vt:variant>
        <vt:i4>5</vt:i4>
      </vt:variant>
      <vt:variant>
        <vt:lpwstr/>
      </vt:variant>
      <vt:variant>
        <vt:lpwstr>_Toc453542336</vt:lpwstr>
      </vt:variant>
      <vt:variant>
        <vt:i4>1441797</vt:i4>
      </vt:variant>
      <vt:variant>
        <vt:i4>701</vt:i4>
      </vt:variant>
      <vt:variant>
        <vt:i4>0</vt:i4>
      </vt:variant>
      <vt:variant>
        <vt:i4>5</vt:i4>
      </vt:variant>
      <vt:variant>
        <vt:lpwstr/>
      </vt:variant>
      <vt:variant>
        <vt:lpwstr>_Toc453542335</vt:lpwstr>
      </vt:variant>
      <vt:variant>
        <vt:i4>1310721</vt:i4>
      </vt:variant>
      <vt:variant>
        <vt:i4>695</vt:i4>
      </vt:variant>
      <vt:variant>
        <vt:i4>0</vt:i4>
      </vt:variant>
      <vt:variant>
        <vt:i4>5</vt:i4>
      </vt:variant>
      <vt:variant>
        <vt:lpwstr/>
      </vt:variant>
      <vt:variant>
        <vt:lpwstr>_Toc453542210</vt:lpwstr>
      </vt:variant>
      <vt:variant>
        <vt:i4>1376264</vt:i4>
      </vt:variant>
      <vt:variant>
        <vt:i4>692</vt:i4>
      </vt:variant>
      <vt:variant>
        <vt:i4>0</vt:i4>
      </vt:variant>
      <vt:variant>
        <vt:i4>5</vt:i4>
      </vt:variant>
      <vt:variant>
        <vt:lpwstr/>
      </vt:variant>
      <vt:variant>
        <vt:lpwstr>_Toc453542209</vt:lpwstr>
      </vt:variant>
      <vt:variant>
        <vt:i4>1376265</vt:i4>
      </vt:variant>
      <vt:variant>
        <vt:i4>689</vt:i4>
      </vt:variant>
      <vt:variant>
        <vt:i4>0</vt:i4>
      </vt:variant>
      <vt:variant>
        <vt:i4>5</vt:i4>
      </vt:variant>
      <vt:variant>
        <vt:lpwstr/>
      </vt:variant>
      <vt:variant>
        <vt:lpwstr>_Toc453542208</vt:lpwstr>
      </vt:variant>
      <vt:variant>
        <vt:i4>1376262</vt:i4>
      </vt:variant>
      <vt:variant>
        <vt:i4>686</vt:i4>
      </vt:variant>
      <vt:variant>
        <vt:i4>0</vt:i4>
      </vt:variant>
      <vt:variant>
        <vt:i4>5</vt:i4>
      </vt:variant>
      <vt:variant>
        <vt:lpwstr/>
      </vt:variant>
      <vt:variant>
        <vt:lpwstr>_Toc453542207</vt:lpwstr>
      </vt:variant>
      <vt:variant>
        <vt:i4>1376263</vt:i4>
      </vt:variant>
      <vt:variant>
        <vt:i4>683</vt:i4>
      </vt:variant>
      <vt:variant>
        <vt:i4>0</vt:i4>
      </vt:variant>
      <vt:variant>
        <vt:i4>5</vt:i4>
      </vt:variant>
      <vt:variant>
        <vt:lpwstr/>
      </vt:variant>
      <vt:variant>
        <vt:lpwstr>_Toc453542206</vt:lpwstr>
      </vt:variant>
      <vt:variant>
        <vt:i4>1376260</vt:i4>
      </vt:variant>
      <vt:variant>
        <vt:i4>680</vt:i4>
      </vt:variant>
      <vt:variant>
        <vt:i4>0</vt:i4>
      </vt:variant>
      <vt:variant>
        <vt:i4>5</vt:i4>
      </vt:variant>
      <vt:variant>
        <vt:lpwstr/>
      </vt:variant>
      <vt:variant>
        <vt:lpwstr>_Toc453542205</vt:lpwstr>
      </vt:variant>
      <vt:variant>
        <vt:i4>1376261</vt:i4>
      </vt:variant>
      <vt:variant>
        <vt:i4>677</vt:i4>
      </vt:variant>
      <vt:variant>
        <vt:i4>0</vt:i4>
      </vt:variant>
      <vt:variant>
        <vt:i4>5</vt:i4>
      </vt:variant>
      <vt:variant>
        <vt:lpwstr/>
      </vt:variant>
      <vt:variant>
        <vt:lpwstr>_Toc453542204</vt:lpwstr>
      </vt:variant>
      <vt:variant>
        <vt:i4>1376258</vt:i4>
      </vt:variant>
      <vt:variant>
        <vt:i4>674</vt:i4>
      </vt:variant>
      <vt:variant>
        <vt:i4>0</vt:i4>
      </vt:variant>
      <vt:variant>
        <vt:i4>5</vt:i4>
      </vt:variant>
      <vt:variant>
        <vt:lpwstr/>
      </vt:variant>
      <vt:variant>
        <vt:lpwstr>_Toc453542203</vt:lpwstr>
      </vt:variant>
      <vt:variant>
        <vt:i4>6684725</vt:i4>
      </vt:variant>
      <vt:variant>
        <vt:i4>669</vt:i4>
      </vt:variant>
      <vt:variant>
        <vt:i4>0</vt:i4>
      </vt:variant>
      <vt:variant>
        <vt:i4>5</vt:i4>
      </vt:variant>
      <vt:variant>
        <vt:lpwstr>http://www.sempter-vrtojba.si/</vt:lpwstr>
      </vt:variant>
      <vt:variant>
        <vt:lpwstr/>
      </vt:variant>
      <vt:variant>
        <vt:i4>1114112</vt:i4>
      </vt:variant>
      <vt:variant>
        <vt:i4>665</vt:i4>
      </vt:variant>
      <vt:variant>
        <vt:i4>0</vt:i4>
      </vt:variant>
      <vt:variant>
        <vt:i4>5</vt:i4>
      </vt:variant>
      <vt:variant>
        <vt:lpwstr/>
      </vt:variant>
      <vt:variant>
        <vt:lpwstr>_Toc453541774</vt:lpwstr>
      </vt:variant>
      <vt:variant>
        <vt:i4>1114119</vt:i4>
      </vt:variant>
      <vt:variant>
        <vt:i4>662</vt:i4>
      </vt:variant>
      <vt:variant>
        <vt:i4>0</vt:i4>
      </vt:variant>
      <vt:variant>
        <vt:i4>5</vt:i4>
      </vt:variant>
      <vt:variant>
        <vt:lpwstr/>
      </vt:variant>
      <vt:variant>
        <vt:lpwstr>_Toc453541773</vt:lpwstr>
      </vt:variant>
      <vt:variant>
        <vt:i4>1114118</vt:i4>
      </vt:variant>
      <vt:variant>
        <vt:i4>659</vt:i4>
      </vt:variant>
      <vt:variant>
        <vt:i4>0</vt:i4>
      </vt:variant>
      <vt:variant>
        <vt:i4>5</vt:i4>
      </vt:variant>
      <vt:variant>
        <vt:lpwstr/>
      </vt:variant>
      <vt:variant>
        <vt:lpwstr>_Toc453541772</vt:lpwstr>
      </vt:variant>
      <vt:variant>
        <vt:i4>1114117</vt:i4>
      </vt:variant>
      <vt:variant>
        <vt:i4>656</vt:i4>
      </vt:variant>
      <vt:variant>
        <vt:i4>0</vt:i4>
      </vt:variant>
      <vt:variant>
        <vt:i4>5</vt:i4>
      </vt:variant>
      <vt:variant>
        <vt:lpwstr/>
      </vt:variant>
      <vt:variant>
        <vt:lpwstr>_Toc453541771</vt:lpwstr>
      </vt:variant>
      <vt:variant>
        <vt:i4>1114116</vt:i4>
      </vt:variant>
      <vt:variant>
        <vt:i4>653</vt:i4>
      </vt:variant>
      <vt:variant>
        <vt:i4>0</vt:i4>
      </vt:variant>
      <vt:variant>
        <vt:i4>5</vt:i4>
      </vt:variant>
      <vt:variant>
        <vt:lpwstr/>
      </vt:variant>
      <vt:variant>
        <vt:lpwstr>_Toc453541770</vt:lpwstr>
      </vt:variant>
      <vt:variant>
        <vt:i4>1048589</vt:i4>
      </vt:variant>
      <vt:variant>
        <vt:i4>650</vt:i4>
      </vt:variant>
      <vt:variant>
        <vt:i4>0</vt:i4>
      </vt:variant>
      <vt:variant>
        <vt:i4>5</vt:i4>
      </vt:variant>
      <vt:variant>
        <vt:lpwstr/>
      </vt:variant>
      <vt:variant>
        <vt:lpwstr>_Toc453541769</vt:lpwstr>
      </vt:variant>
      <vt:variant>
        <vt:i4>1048588</vt:i4>
      </vt:variant>
      <vt:variant>
        <vt:i4>647</vt:i4>
      </vt:variant>
      <vt:variant>
        <vt:i4>0</vt:i4>
      </vt:variant>
      <vt:variant>
        <vt:i4>5</vt:i4>
      </vt:variant>
      <vt:variant>
        <vt:lpwstr/>
      </vt:variant>
      <vt:variant>
        <vt:lpwstr>_Toc453541768</vt:lpwstr>
      </vt:variant>
      <vt:variant>
        <vt:i4>1048579</vt:i4>
      </vt:variant>
      <vt:variant>
        <vt:i4>644</vt:i4>
      </vt:variant>
      <vt:variant>
        <vt:i4>0</vt:i4>
      </vt:variant>
      <vt:variant>
        <vt:i4>5</vt:i4>
      </vt:variant>
      <vt:variant>
        <vt:lpwstr/>
      </vt:variant>
      <vt:variant>
        <vt:lpwstr>_Toc453541767</vt:lpwstr>
      </vt:variant>
      <vt:variant>
        <vt:i4>1048578</vt:i4>
      </vt:variant>
      <vt:variant>
        <vt:i4>641</vt:i4>
      </vt:variant>
      <vt:variant>
        <vt:i4>0</vt:i4>
      </vt:variant>
      <vt:variant>
        <vt:i4>5</vt:i4>
      </vt:variant>
      <vt:variant>
        <vt:lpwstr/>
      </vt:variant>
      <vt:variant>
        <vt:lpwstr>_Toc453541766</vt:lpwstr>
      </vt:variant>
      <vt:variant>
        <vt:i4>1048577</vt:i4>
      </vt:variant>
      <vt:variant>
        <vt:i4>638</vt:i4>
      </vt:variant>
      <vt:variant>
        <vt:i4>0</vt:i4>
      </vt:variant>
      <vt:variant>
        <vt:i4>5</vt:i4>
      </vt:variant>
      <vt:variant>
        <vt:lpwstr/>
      </vt:variant>
      <vt:variant>
        <vt:lpwstr>_Toc453541765</vt:lpwstr>
      </vt:variant>
      <vt:variant>
        <vt:i4>1048576</vt:i4>
      </vt:variant>
      <vt:variant>
        <vt:i4>635</vt:i4>
      </vt:variant>
      <vt:variant>
        <vt:i4>0</vt:i4>
      </vt:variant>
      <vt:variant>
        <vt:i4>5</vt:i4>
      </vt:variant>
      <vt:variant>
        <vt:lpwstr/>
      </vt:variant>
      <vt:variant>
        <vt:lpwstr>_Toc453541764</vt:lpwstr>
      </vt:variant>
      <vt:variant>
        <vt:i4>1048583</vt:i4>
      </vt:variant>
      <vt:variant>
        <vt:i4>632</vt:i4>
      </vt:variant>
      <vt:variant>
        <vt:i4>0</vt:i4>
      </vt:variant>
      <vt:variant>
        <vt:i4>5</vt:i4>
      </vt:variant>
      <vt:variant>
        <vt:lpwstr/>
      </vt:variant>
      <vt:variant>
        <vt:lpwstr>_Toc453541763</vt:lpwstr>
      </vt:variant>
      <vt:variant>
        <vt:i4>1048582</vt:i4>
      </vt:variant>
      <vt:variant>
        <vt:i4>629</vt:i4>
      </vt:variant>
      <vt:variant>
        <vt:i4>0</vt:i4>
      </vt:variant>
      <vt:variant>
        <vt:i4>5</vt:i4>
      </vt:variant>
      <vt:variant>
        <vt:lpwstr/>
      </vt:variant>
      <vt:variant>
        <vt:lpwstr>_Toc453541762</vt:lpwstr>
      </vt:variant>
      <vt:variant>
        <vt:i4>1048581</vt:i4>
      </vt:variant>
      <vt:variant>
        <vt:i4>626</vt:i4>
      </vt:variant>
      <vt:variant>
        <vt:i4>0</vt:i4>
      </vt:variant>
      <vt:variant>
        <vt:i4>5</vt:i4>
      </vt:variant>
      <vt:variant>
        <vt:lpwstr/>
      </vt:variant>
      <vt:variant>
        <vt:lpwstr>_Toc453541761</vt:lpwstr>
      </vt:variant>
      <vt:variant>
        <vt:i4>1048580</vt:i4>
      </vt:variant>
      <vt:variant>
        <vt:i4>623</vt:i4>
      </vt:variant>
      <vt:variant>
        <vt:i4>0</vt:i4>
      </vt:variant>
      <vt:variant>
        <vt:i4>5</vt:i4>
      </vt:variant>
      <vt:variant>
        <vt:lpwstr/>
      </vt:variant>
      <vt:variant>
        <vt:lpwstr>_Toc453541760</vt:lpwstr>
      </vt:variant>
      <vt:variant>
        <vt:i4>1245197</vt:i4>
      </vt:variant>
      <vt:variant>
        <vt:i4>620</vt:i4>
      </vt:variant>
      <vt:variant>
        <vt:i4>0</vt:i4>
      </vt:variant>
      <vt:variant>
        <vt:i4>5</vt:i4>
      </vt:variant>
      <vt:variant>
        <vt:lpwstr/>
      </vt:variant>
      <vt:variant>
        <vt:lpwstr>_Toc453541759</vt:lpwstr>
      </vt:variant>
      <vt:variant>
        <vt:i4>1245196</vt:i4>
      </vt:variant>
      <vt:variant>
        <vt:i4>617</vt:i4>
      </vt:variant>
      <vt:variant>
        <vt:i4>0</vt:i4>
      </vt:variant>
      <vt:variant>
        <vt:i4>5</vt:i4>
      </vt:variant>
      <vt:variant>
        <vt:lpwstr/>
      </vt:variant>
      <vt:variant>
        <vt:lpwstr>_Toc453541758</vt:lpwstr>
      </vt:variant>
      <vt:variant>
        <vt:i4>1245187</vt:i4>
      </vt:variant>
      <vt:variant>
        <vt:i4>614</vt:i4>
      </vt:variant>
      <vt:variant>
        <vt:i4>0</vt:i4>
      </vt:variant>
      <vt:variant>
        <vt:i4>5</vt:i4>
      </vt:variant>
      <vt:variant>
        <vt:lpwstr/>
      </vt:variant>
      <vt:variant>
        <vt:lpwstr>_Toc453541757</vt:lpwstr>
      </vt:variant>
      <vt:variant>
        <vt:i4>1245186</vt:i4>
      </vt:variant>
      <vt:variant>
        <vt:i4>611</vt:i4>
      </vt:variant>
      <vt:variant>
        <vt:i4>0</vt:i4>
      </vt:variant>
      <vt:variant>
        <vt:i4>5</vt:i4>
      </vt:variant>
      <vt:variant>
        <vt:lpwstr/>
      </vt:variant>
      <vt:variant>
        <vt:lpwstr>_Toc453541756</vt:lpwstr>
      </vt:variant>
      <vt:variant>
        <vt:i4>1245185</vt:i4>
      </vt:variant>
      <vt:variant>
        <vt:i4>608</vt:i4>
      </vt:variant>
      <vt:variant>
        <vt:i4>0</vt:i4>
      </vt:variant>
      <vt:variant>
        <vt:i4>5</vt:i4>
      </vt:variant>
      <vt:variant>
        <vt:lpwstr/>
      </vt:variant>
      <vt:variant>
        <vt:lpwstr>_Toc453541755</vt:lpwstr>
      </vt:variant>
      <vt:variant>
        <vt:i4>1245184</vt:i4>
      </vt:variant>
      <vt:variant>
        <vt:i4>605</vt:i4>
      </vt:variant>
      <vt:variant>
        <vt:i4>0</vt:i4>
      </vt:variant>
      <vt:variant>
        <vt:i4>5</vt:i4>
      </vt:variant>
      <vt:variant>
        <vt:lpwstr/>
      </vt:variant>
      <vt:variant>
        <vt:lpwstr>_Toc453541754</vt:lpwstr>
      </vt:variant>
      <vt:variant>
        <vt:i4>1245191</vt:i4>
      </vt:variant>
      <vt:variant>
        <vt:i4>602</vt:i4>
      </vt:variant>
      <vt:variant>
        <vt:i4>0</vt:i4>
      </vt:variant>
      <vt:variant>
        <vt:i4>5</vt:i4>
      </vt:variant>
      <vt:variant>
        <vt:lpwstr/>
      </vt:variant>
      <vt:variant>
        <vt:lpwstr>_Toc453541753</vt:lpwstr>
      </vt:variant>
      <vt:variant>
        <vt:i4>1245190</vt:i4>
      </vt:variant>
      <vt:variant>
        <vt:i4>599</vt:i4>
      </vt:variant>
      <vt:variant>
        <vt:i4>0</vt:i4>
      </vt:variant>
      <vt:variant>
        <vt:i4>5</vt:i4>
      </vt:variant>
      <vt:variant>
        <vt:lpwstr/>
      </vt:variant>
      <vt:variant>
        <vt:lpwstr>_Toc453541752</vt:lpwstr>
      </vt:variant>
      <vt:variant>
        <vt:i4>1245189</vt:i4>
      </vt:variant>
      <vt:variant>
        <vt:i4>596</vt:i4>
      </vt:variant>
      <vt:variant>
        <vt:i4>0</vt:i4>
      </vt:variant>
      <vt:variant>
        <vt:i4>5</vt:i4>
      </vt:variant>
      <vt:variant>
        <vt:lpwstr/>
      </vt:variant>
      <vt:variant>
        <vt:lpwstr>_Toc453541751</vt:lpwstr>
      </vt:variant>
      <vt:variant>
        <vt:i4>1245188</vt:i4>
      </vt:variant>
      <vt:variant>
        <vt:i4>593</vt:i4>
      </vt:variant>
      <vt:variant>
        <vt:i4>0</vt:i4>
      </vt:variant>
      <vt:variant>
        <vt:i4>5</vt:i4>
      </vt:variant>
      <vt:variant>
        <vt:lpwstr/>
      </vt:variant>
      <vt:variant>
        <vt:lpwstr>_Toc453541750</vt:lpwstr>
      </vt:variant>
      <vt:variant>
        <vt:i4>1179661</vt:i4>
      </vt:variant>
      <vt:variant>
        <vt:i4>590</vt:i4>
      </vt:variant>
      <vt:variant>
        <vt:i4>0</vt:i4>
      </vt:variant>
      <vt:variant>
        <vt:i4>5</vt:i4>
      </vt:variant>
      <vt:variant>
        <vt:lpwstr/>
      </vt:variant>
      <vt:variant>
        <vt:lpwstr>_Toc453541749</vt:lpwstr>
      </vt:variant>
      <vt:variant>
        <vt:i4>1179660</vt:i4>
      </vt:variant>
      <vt:variant>
        <vt:i4>587</vt:i4>
      </vt:variant>
      <vt:variant>
        <vt:i4>0</vt:i4>
      </vt:variant>
      <vt:variant>
        <vt:i4>5</vt:i4>
      </vt:variant>
      <vt:variant>
        <vt:lpwstr/>
      </vt:variant>
      <vt:variant>
        <vt:lpwstr>_Toc453541748</vt:lpwstr>
      </vt:variant>
      <vt:variant>
        <vt:i4>1179651</vt:i4>
      </vt:variant>
      <vt:variant>
        <vt:i4>584</vt:i4>
      </vt:variant>
      <vt:variant>
        <vt:i4>0</vt:i4>
      </vt:variant>
      <vt:variant>
        <vt:i4>5</vt:i4>
      </vt:variant>
      <vt:variant>
        <vt:lpwstr/>
      </vt:variant>
      <vt:variant>
        <vt:lpwstr>_Toc453541747</vt:lpwstr>
      </vt:variant>
      <vt:variant>
        <vt:i4>1179650</vt:i4>
      </vt:variant>
      <vt:variant>
        <vt:i4>581</vt:i4>
      </vt:variant>
      <vt:variant>
        <vt:i4>0</vt:i4>
      </vt:variant>
      <vt:variant>
        <vt:i4>5</vt:i4>
      </vt:variant>
      <vt:variant>
        <vt:lpwstr/>
      </vt:variant>
      <vt:variant>
        <vt:lpwstr>_Toc453541746</vt:lpwstr>
      </vt:variant>
      <vt:variant>
        <vt:i4>1179649</vt:i4>
      </vt:variant>
      <vt:variant>
        <vt:i4>578</vt:i4>
      </vt:variant>
      <vt:variant>
        <vt:i4>0</vt:i4>
      </vt:variant>
      <vt:variant>
        <vt:i4>5</vt:i4>
      </vt:variant>
      <vt:variant>
        <vt:lpwstr/>
      </vt:variant>
      <vt:variant>
        <vt:lpwstr>_Toc453541745</vt:lpwstr>
      </vt:variant>
      <vt:variant>
        <vt:i4>1179648</vt:i4>
      </vt:variant>
      <vt:variant>
        <vt:i4>575</vt:i4>
      </vt:variant>
      <vt:variant>
        <vt:i4>0</vt:i4>
      </vt:variant>
      <vt:variant>
        <vt:i4>5</vt:i4>
      </vt:variant>
      <vt:variant>
        <vt:lpwstr/>
      </vt:variant>
      <vt:variant>
        <vt:lpwstr>_Toc453541744</vt:lpwstr>
      </vt:variant>
      <vt:variant>
        <vt:i4>1179655</vt:i4>
      </vt:variant>
      <vt:variant>
        <vt:i4>572</vt:i4>
      </vt:variant>
      <vt:variant>
        <vt:i4>0</vt:i4>
      </vt:variant>
      <vt:variant>
        <vt:i4>5</vt:i4>
      </vt:variant>
      <vt:variant>
        <vt:lpwstr/>
      </vt:variant>
      <vt:variant>
        <vt:lpwstr>_Toc453541743</vt:lpwstr>
      </vt:variant>
      <vt:variant>
        <vt:i4>1179654</vt:i4>
      </vt:variant>
      <vt:variant>
        <vt:i4>569</vt:i4>
      </vt:variant>
      <vt:variant>
        <vt:i4>0</vt:i4>
      </vt:variant>
      <vt:variant>
        <vt:i4>5</vt:i4>
      </vt:variant>
      <vt:variant>
        <vt:lpwstr/>
      </vt:variant>
      <vt:variant>
        <vt:lpwstr>_Toc453541742</vt:lpwstr>
      </vt:variant>
      <vt:variant>
        <vt:i4>1179653</vt:i4>
      </vt:variant>
      <vt:variant>
        <vt:i4>566</vt:i4>
      </vt:variant>
      <vt:variant>
        <vt:i4>0</vt:i4>
      </vt:variant>
      <vt:variant>
        <vt:i4>5</vt:i4>
      </vt:variant>
      <vt:variant>
        <vt:lpwstr/>
      </vt:variant>
      <vt:variant>
        <vt:lpwstr>_Toc453541741</vt:lpwstr>
      </vt:variant>
      <vt:variant>
        <vt:i4>1179652</vt:i4>
      </vt:variant>
      <vt:variant>
        <vt:i4>563</vt:i4>
      </vt:variant>
      <vt:variant>
        <vt:i4>0</vt:i4>
      </vt:variant>
      <vt:variant>
        <vt:i4>5</vt:i4>
      </vt:variant>
      <vt:variant>
        <vt:lpwstr/>
      </vt:variant>
      <vt:variant>
        <vt:lpwstr>_Toc453541740</vt:lpwstr>
      </vt:variant>
      <vt:variant>
        <vt:i4>1376269</vt:i4>
      </vt:variant>
      <vt:variant>
        <vt:i4>560</vt:i4>
      </vt:variant>
      <vt:variant>
        <vt:i4>0</vt:i4>
      </vt:variant>
      <vt:variant>
        <vt:i4>5</vt:i4>
      </vt:variant>
      <vt:variant>
        <vt:lpwstr/>
      </vt:variant>
      <vt:variant>
        <vt:lpwstr>_Toc453541739</vt:lpwstr>
      </vt:variant>
      <vt:variant>
        <vt:i4>1376268</vt:i4>
      </vt:variant>
      <vt:variant>
        <vt:i4>557</vt:i4>
      </vt:variant>
      <vt:variant>
        <vt:i4>0</vt:i4>
      </vt:variant>
      <vt:variant>
        <vt:i4>5</vt:i4>
      </vt:variant>
      <vt:variant>
        <vt:lpwstr/>
      </vt:variant>
      <vt:variant>
        <vt:lpwstr>_Toc453541738</vt:lpwstr>
      </vt:variant>
      <vt:variant>
        <vt:i4>1376259</vt:i4>
      </vt:variant>
      <vt:variant>
        <vt:i4>554</vt:i4>
      </vt:variant>
      <vt:variant>
        <vt:i4>0</vt:i4>
      </vt:variant>
      <vt:variant>
        <vt:i4>5</vt:i4>
      </vt:variant>
      <vt:variant>
        <vt:lpwstr/>
      </vt:variant>
      <vt:variant>
        <vt:lpwstr>_Toc453541737</vt:lpwstr>
      </vt:variant>
      <vt:variant>
        <vt:i4>1376258</vt:i4>
      </vt:variant>
      <vt:variant>
        <vt:i4>551</vt:i4>
      </vt:variant>
      <vt:variant>
        <vt:i4>0</vt:i4>
      </vt:variant>
      <vt:variant>
        <vt:i4>5</vt:i4>
      </vt:variant>
      <vt:variant>
        <vt:lpwstr/>
      </vt:variant>
      <vt:variant>
        <vt:lpwstr>_Toc453541736</vt:lpwstr>
      </vt:variant>
      <vt:variant>
        <vt:i4>1376257</vt:i4>
      </vt:variant>
      <vt:variant>
        <vt:i4>548</vt:i4>
      </vt:variant>
      <vt:variant>
        <vt:i4>0</vt:i4>
      </vt:variant>
      <vt:variant>
        <vt:i4>5</vt:i4>
      </vt:variant>
      <vt:variant>
        <vt:lpwstr/>
      </vt:variant>
      <vt:variant>
        <vt:lpwstr>_Toc453541735</vt:lpwstr>
      </vt:variant>
      <vt:variant>
        <vt:i4>6684725</vt:i4>
      </vt:variant>
      <vt:variant>
        <vt:i4>543</vt:i4>
      </vt:variant>
      <vt:variant>
        <vt:i4>0</vt:i4>
      </vt:variant>
      <vt:variant>
        <vt:i4>5</vt:i4>
      </vt:variant>
      <vt:variant>
        <vt:lpwstr>http://www.sempter-vrtojba.si/</vt:lpwstr>
      </vt:variant>
      <vt:variant>
        <vt:lpwstr/>
      </vt:variant>
      <vt:variant>
        <vt:i4>4456512</vt:i4>
      </vt:variant>
      <vt:variant>
        <vt:i4>540</vt:i4>
      </vt:variant>
      <vt:variant>
        <vt:i4>0</vt:i4>
      </vt:variant>
      <vt:variant>
        <vt:i4>5</vt:i4>
      </vt:variant>
      <vt:variant>
        <vt:lpwstr>mailto:info@sempeter-vrtojba.si</vt:lpwstr>
      </vt:variant>
      <vt:variant>
        <vt:lpwstr/>
      </vt:variant>
      <vt:variant>
        <vt:i4>2097174</vt:i4>
      </vt:variant>
      <vt:variant>
        <vt:i4>537</vt:i4>
      </vt:variant>
      <vt:variant>
        <vt:i4>0</vt:i4>
      </vt:variant>
      <vt:variant>
        <vt:i4>5</vt:i4>
      </vt:variant>
      <vt:variant>
        <vt:lpwstr>http://www.sempeter-vrtojba.si/</vt:lpwstr>
      </vt:variant>
      <vt:variant>
        <vt:lpwstr/>
      </vt:variant>
      <vt:variant>
        <vt:i4>1048580</vt:i4>
      </vt:variant>
      <vt:variant>
        <vt:i4>533</vt:i4>
      </vt:variant>
      <vt:variant>
        <vt:i4>0</vt:i4>
      </vt:variant>
      <vt:variant>
        <vt:i4>5</vt:i4>
      </vt:variant>
      <vt:variant>
        <vt:lpwstr/>
      </vt:variant>
      <vt:variant>
        <vt:lpwstr>_Toc453541463</vt:lpwstr>
      </vt:variant>
      <vt:variant>
        <vt:i4>1048581</vt:i4>
      </vt:variant>
      <vt:variant>
        <vt:i4>530</vt:i4>
      </vt:variant>
      <vt:variant>
        <vt:i4>0</vt:i4>
      </vt:variant>
      <vt:variant>
        <vt:i4>5</vt:i4>
      </vt:variant>
      <vt:variant>
        <vt:lpwstr/>
      </vt:variant>
      <vt:variant>
        <vt:lpwstr>_Toc453541462</vt:lpwstr>
      </vt:variant>
      <vt:variant>
        <vt:i4>1048582</vt:i4>
      </vt:variant>
      <vt:variant>
        <vt:i4>527</vt:i4>
      </vt:variant>
      <vt:variant>
        <vt:i4>0</vt:i4>
      </vt:variant>
      <vt:variant>
        <vt:i4>5</vt:i4>
      </vt:variant>
      <vt:variant>
        <vt:lpwstr/>
      </vt:variant>
      <vt:variant>
        <vt:lpwstr>_Toc453541461</vt:lpwstr>
      </vt:variant>
      <vt:variant>
        <vt:i4>1048583</vt:i4>
      </vt:variant>
      <vt:variant>
        <vt:i4>524</vt:i4>
      </vt:variant>
      <vt:variant>
        <vt:i4>0</vt:i4>
      </vt:variant>
      <vt:variant>
        <vt:i4>5</vt:i4>
      </vt:variant>
      <vt:variant>
        <vt:lpwstr/>
      </vt:variant>
      <vt:variant>
        <vt:lpwstr>_Toc453541460</vt:lpwstr>
      </vt:variant>
      <vt:variant>
        <vt:i4>1245198</vt:i4>
      </vt:variant>
      <vt:variant>
        <vt:i4>521</vt:i4>
      </vt:variant>
      <vt:variant>
        <vt:i4>0</vt:i4>
      </vt:variant>
      <vt:variant>
        <vt:i4>5</vt:i4>
      </vt:variant>
      <vt:variant>
        <vt:lpwstr/>
      </vt:variant>
      <vt:variant>
        <vt:lpwstr>_Toc453541459</vt:lpwstr>
      </vt:variant>
      <vt:variant>
        <vt:i4>1245199</vt:i4>
      </vt:variant>
      <vt:variant>
        <vt:i4>518</vt:i4>
      </vt:variant>
      <vt:variant>
        <vt:i4>0</vt:i4>
      </vt:variant>
      <vt:variant>
        <vt:i4>5</vt:i4>
      </vt:variant>
      <vt:variant>
        <vt:lpwstr/>
      </vt:variant>
      <vt:variant>
        <vt:lpwstr>_Toc453541458</vt:lpwstr>
      </vt:variant>
      <vt:variant>
        <vt:i4>1245184</vt:i4>
      </vt:variant>
      <vt:variant>
        <vt:i4>515</vt:i4>
      </vt:variant>
      <vt:variant>
        <vt:i4>0</vt:i4>
      </vt:variant>
      <vt:variant>
        <vt:i4>5</vt:i4>
      </vt:variant>
      <vt:variant>
        <vt:lpwstr/>
      </vt:variant>
      <vt:variant>
        <vt:lpwstr>_Toc453541457</vt:lpwstr>
      </vt:variant>
      <vt:variant>
        <vt:i4>1245185</vt:i4>
      </vt:variant>
      <vt:variant>
        <vt:i4>512</vt:i4>
      </vt:variant>
      <vt:variant>
        <vt:i4>0</vt:i4>
      </vt:variant>
      <vt:variant>
        <vt:i4>5</vt:i4>
      </vt:variant>
      <vt:variant>
        <vt:lpwstr/>
      </vt:variant>
      <vt:variant>
        <vt:lpwstr>_Toc453541456</vt:lpwstr>
      </vt:variant>
      <vt:variant>
        <vt:i4>1245186</vt:i4>
      </vt:variant>
      <vt:variant>
        <vt:i4>509</vt:i4>
      </vt:variant>
      <vt:variant>
        <vt:i4>0</vt:i4>
      </vt:variant>
      <vt:variant>
        <vt:i4>5</vt:i4>
      </vt:variant>
      <vt:variant>
        <vt:lpwstr/>
      </vt:variant>
      <vt:variant>
        <vt:lpwstr>_Toc453541455</vt:lpwstr>
      </vt:variant>
      <vt:variant>
        <vt:i4>1245187</vt:i4>
      </vt:variant>
      <vt:variant>
        <vt:i4>506</vt:i4>
      </vt:variant>
      <vt:variant>
        <vt:i4>0</vt:i4>
      </vt:variant>
      <vt:variant>
        <vt:i4>5</vt:i4>
      </vt:variant>
      <vt:variant>
        <vt:lpwstr/>
      </vt:variant>
      <vt:variant>
        <vt:lpwstr>_Toc453541454</vt:lpwstr>
      </vt:variant>
      <vt:variant>
        <vt:i4>1245188</vt:i4>
      </vt:variant>
      <vt:variant>
        <vt:i4>503</vt:i4>
      </vt:variant>
      <vt:variant>
        <vt:i4>0</vt:i4>
      </vt:variant>
      <vt:variant>
        <vt:i4>5</vt:i4>
      </vt:variant>
      <vt:variant>
        <vt:lpwstr/>
      </vt:variant>
      <vt:variant>
        <vt:lpwstr>_Toc453541453</vt:lpwstr>
      </vt:variant>
      <vt:variant>
        <vt:i4>1769475</vt:i4>
      </vt:variant>
      <vt:variant>
        <vt:i4>494</vt:i4>
      </vt:variant>
      <vt:variant>
        <vt:i4>0</vt:i4>
      </vt:variant>
      <vt:variant>
        <vt:i4>5</vt:i4>
      </vt:variant>
      <vt:variant>
        <vt:lpwstr/>
      </vt:variant>
      <vt:variant>
        <vt:lpwstr>_Toc454435181</vt:lpwstr>
      </vt:variant>
      <vt:variant>
        <vt:i4>1769474</vt:i4>
      </vt:variant>
      <vt:variant>
        <vt:i4>488</vt:i4>
      </vt:variant>
      <vt:variant>
        <vt:i4>0</vt:i4>
      </vt:variant>
      <vt:variant>
        <vt:i4>5</vt:i4>
      </vt:variant>
      <vt:variant>
        <vt:lpwstr/>
      </vt:variant>
      <vt:variant>
        <vt:lpwstr>_Toc454435180</vt:lpwstr>
      </vt:variant>
      <vt:variant>
        <vt:i4>1310731</vt:i4>
      </vt:variant>
      <vt:variant>
        <vt:i4>482</vt:i4>
      </vt:variant>
      <vt:variant>
        <vt:i4>0</vt:i4>
      </vt:variant>
      <vt:variant>
        <vt:i4>5</vt:i4>
      </vt:variant>
      <vt:variant>
        <vt:lpwstr/>
      </vt:variant>
      <vt:variant>
        <vt:lpwstr>_Toc454435179</vt:lpwstr>
      </vt:variant>
      <vt:variant>
        <vt:i4>1310730</vt:i4>
      </vt:variant>
      <vt:variant>
        <vt:i4>476</vt:i4>
      </vt:variant>
      <vt:variant>
        <vt:i4>0</vt:i4>
      </vt:variant>
      <vt:variant>
        <vt:i4>5</vt:i4>
      </vt:variant>
      <vt:variant>
        <vt:lpwstr/>
      </vt:variant>
      <vt:variant>
        <vt:lpwstr>_Toc454435178</vt:lpwstr>
      </vt:variant>
      <vt:variant>
        <vt:i4>1310725</vt:i4>
      </vt:variant>
      <vt:variant>
        <vt:i4>470</vt:i4>
      </vt:variant>
      <vt:variant>
        <vt:i4>0</vt:i4>
      </vt:variant>
      <vt:variant>
        <vt:i4>5</vt:i4>
      </vt:variant>
      <vt:variant>
        <vt:lpwstr/>
      </vt:variant>
      <vt:variant>
        <vt:lpwstr>_Toc454435177</vt:lpwstr>
      </vt:variant>
      <vt:variant>
        <vt:i4>1310724</vt:i4>
      </vt:variant>
      <vt:variant>
        <vt:i4>464</vt:i4>
      </vt:variant>
      <vt:variant>
        <vt:i4>0</vt:i4>
      </vt:variant>
      <vt:variant>
        <vt:i4>5</vt:i4>
      </vt:variant>
      <vt:variant>
        <vt:lpwstr/>
      </vt:variant>
      <vt:variant>
        <vt:lpwstr>_Toc454435176</vt:lpwstr>
      </vt:variant>
      <vt:variant>
        <vt:i4>1310727</vt:i4>
      </vt:variant>
      <vt:variant>
        <vt:i4>458</vt:i4>
      </vt:variant>
      <vt:variant>
        <vt:i4>0</vt:i4>
      </vt:variant>
      <vt:variant>
        <vt:i4>5</vt:i4>
      </vt:variant>
      <vt:variant>
        <vt:lpwstr/>
      </vt:variant>
      <vt:variant>
        <vt:lpwstr>_Toc454435175</vt:lpwstr>
      </vt:variant>
      <vt:variant>
        <vt:i4>1310726</vt:i4>
      </vt:variant>
      <vt:variant>
        <vt:i4>452</vt:i4>
      </vt:variant>
      <vt:variant>
        <vt:i4>0</vt:i4>
      </vt:variant>
      <vt:variant>
        <vt:i4>5</vt:i4>
      </vt:variant>
      <vt:variant>
        <vt:lpwstr/>
      </vt:variant>
      <vt:variant>
        <vt:lpwstr>_Toc454435174</vt:lpwstr>
      </vt:variant>
      <vt:variant>
        <vt:i4>1310721</vt:i4>
      </vt:variant>
      <vt:variant>
        <vt:i4>446</vt:i4>
      </vt:variant>
      <vt:variant>
        <vt:i4>0</vt:i4>
      </vt:variant>
      <vt:variant>
        <vt:i4>5</vt:i4>
      </vt:variant>
      <vt:variant>
        <vt:lpwstr/>
      </vt:variant>
      <vt:variant>
        <vt:lpwstr>_Toc454435173</vt:lpwstr>
      </vt:variant>
      <vt:variant>
        <vt:i4>1310720</vt:i4>
      </vt:variant>
      <vt:variant>
        <vt:i4>440</vt:i4>
      </vt:variant>
      <vt:variant>
        <vt:i4>0</vt:i4>
      </vt:variant>
      <vt:variant>
        <vt:i4>5</vt:i4>
      </vt:variant>
      <vt:variant>
        <vt:lpwstr/>
      </vt:variant>
      <vt:variant>
        <vt:lpwstr>_Toc454435172</vt:lpwstr>
      </vt:variant>
      <vt:variant>
        <vt:i4>1310723</vt:i4>
      </vt:variant>
      <vt:variant>
        <vt:i4>434</vt:i4>
      </vt:variant>
      <vt:variant>
        <vt:i4>0</vt:i4>
      </vt:variant>
      <vt:variant>
        <vt:i4>5</vt:i4>
      </vt:variant>
      <vt:variant>
        <vt:lpwstr/>
      </vt:variant>
      <vt:variant>
        <vt:lpwstr>_Toc454435171</vt:lpwstr>
      </vt:variant>
      <vt:variant>
        <vt:i4>1310722</vt:i4>
      </vt:variant>
      <vt:variant>
        <vt:i4>428</vt:i4>
      </vt:variant>
      <vt:variant>
        <vt:i4>0</vt:i4>
      </vt:variant>
      <vt:variant>
        <vt:i4>5</vt:i4>
      </vt:variant>
      <vt:variant>
        <vt:lpwstr/>
      </vt:variant>
      <vt:variant>
        <vt:lpwstr>_Toc454435170</vt:lpwstr>
      </vt:variant>
      <vt:variant>
        <vt:i4>1376267</vt:i4>
      </vt:variant>
      <vt:variant>
        <vt:i4>422</vt:i4>
      </vt:variant>
      <vt:variant>
        <vt:i4>0</vt:i4>
      </vt:variant>
      <vt:variant>
        <vt:i4>5</vt:i4>
      </vt:variant>
      <vt:variant>
        <vt:lpwstr/>
      </vt:variant>
      <vt:variant>
        <vt:lpwstr>_Toc454435169</vt:lpwstr>
      </vt:variant>
      <vt:variant>
        <vt:i4>1376266</vt:i4>
      </vt:variant>
      <vt:variant>
        <vt:i4>416</vt:i4>
      </vt:variant>
      <vt:variant>
        <vt:i4>0</vt:i4>
      </vt:variant>
      <vt:variant>
        <vt:i4>5</vt:i4>
      </vt:variant>
      <vt:variant>
        <vt:lpwstr/>
      </vt:variant>
      <vt:variant>
        <vt:lpwstr>_Toc454435168</vt:lpwstr>
      </vt:variant>
      <vt:variant>
        <vt:i4>1376261</vt:i4>
      </vt:variant>
      <vt:variant>
        <vt:i4>410</vt:i4>
      </vt:variant>
      <vt:variant>
        <vt:i4>0</vt:i4>
      </vt:variant>
      <vt:variant>
        <vt:i4>5</vt:i4>
      </vt:variant>
      <vt:variant>
        <vt:lpwstr/>
      </vt:variant>
      <vt:variant>
        <vt:lpwstr>_Toc454435167</vt:lpwstr>
      </vt:variant>
      <vt:variant>
        <vt:i4>1376260</vt:i4>
      </vt:variant>
      <vt:variant>
        <vt:i4>404</vt:i4>
      </vt:variant>
      <vt:variant>
        <vt:i4>0</vt:i4>
      </vt:variant>
      <vt:variant>
        <vt:i4>5</vt:i4>
      </vt:variant>
      <vt:variant>
        <vt:lpwstr/>
      </vt:variant>
      <vt:variant>
        <vt:lpwstr>_Toc454435166</vt:lpwstr>
      </vt:variant>
      <vt:variant>
        <vt:i4>1376263</vt:i4>
      </vt:variant>
      <vt:variant>
        <vt:i4>398</vt:i4>
      </vt:variant>
      <vt:variant>
        <vt:i4>0</vt:i4>
      </vt:variant>
      <vt:variant>
        <vt:i4>5</vt:i4>
      </vt:variant>
      <vt:variant>
        <vt:lpwstr/>
      </vt:variant>
      <vt:variant>
        <vt:lpwstr>_Toc454435165</vt:lpwstr>
      </vt:variant>
      <vt:variant>
        <vt:i4>1376262</vt:i4>
      </vt:variant>
      <vt:variant>
        <vt:i4>392</vt:i4>
      </vt:variant>
      <vt:variant>
        <vt:i4>0</vt:i4>
      </vt:variant>
      <vt:variant>
        <vt:i4>5</vt:i4>
      </vt:variant>
      <vt:variant>
        <vt:lpwstr/>
      </vt:variant>
      <vt:variant>
        <vt:lpwstr>_Toc454435164</vt:lpwstr>
      </vt:variant>
      <vt:variant>
        <vt:i4>1376257</vt:i4>
      </vt:variant>
      <vt:variant>
        <vt:i4>386</vt:i4>
      </vt:variant>
      <vt:variant>
        <vt:i4>0</vt:i4>
      </vt:variant>
      <vt:variant>
        <vt:i4>5</vt:i4>
      </vt:variant>
      <vt:variant>
        <vt:lpwstr/>
      </vt:variant>
      <vt:variant>
        <vt:lpwstr>_Toc454435163</vt:lpwstr>
      </vt:variant>
      <vt:variant>
        <vt:i4>1376256</vt:i4>
      </vt:variant>
      <vt:variant>
        <vt:i4>380</vt:i4>
      </vt:variant>
      <vt:variant>
        <vt:i4>0</vt:i4>
      </vt:variant>
      <vt:variant>
        <vt:i4>5</vt:i4>
      </vt:variant>
      <vt:variant>
        <vt:lpwstr/>
      </vt:variant>
      <vt:variant>
        <vt:lpwstr>_Toc454435162</vt:lpwstr>
      </vt:variant>
      <vt:variant>
        <vt:i4>1376259</vt:i4>
      </vt:variant>
      <vt:variant>
        <vt:i4>374</vt:i4>
      </vt:variant>
      <vt:variant>
        <vt:i4>0</vt:i4>
      </vt:variant>
      <vt:variant>
        <vt:i4>5</vt:i4>
      </vt:variant>
      <vt:variant>
        <vt:lpwstr/>
      </vt:variant>
      <vt:variant>
        <vt:lpwstr>_Toc454435161</vt:lpwstr>
      </vt:variant>
      <vt:variant>
        <vt:i4>1376258</vt:i4>
      </vt:variant>
      <vt:variant>
        <vt:i4>368</vt:i4>
      </vt:variant>
      <vt:variant>
        <vt:i4>0</vt:i4>
      </vt:variant>
      <vt:variant>
        <vt:i4>5</vt:i4>
      </vt:variant>
      <vt:variant>
        <vt:lpwstr/>
      </vt:variant>
      <vt:variant>
        <vt:lpwstr>_Toc454435160</vt:lpwstr>
      </vt:variant>
      <vt:variant>
        <vt:i4>1441803</vt:i4>
      </vt:variant>
      <vt:variant>
        <vt:i4>362</vt:i4>
      </vt:variant>
      <vt:variant>
        <vt:i4>0</vt:i4>
      </vt:variant>
      <vt:variant>
        <vt:i4>5</vt:i4>
      </vt:variant>
      <vt:variant>
        <vt:lpwstr/>
      </vt:variant>
      <vt:variant>
        <vt:lpwstr>_Toc454435159</vt:lpwstr>
      </vt:variant>
      <vt:variant>
        <vt:i4>1441802</vt:i4>
      </vt:variant>
      <vt:variant>
        <vt:i4>356</vt:i4>
      </vt:variant>
      <vt:variant>
        <vt:i4>0</vt:i4>
      </vt:variant>
      <vt:variant>
        <vt:i4>5</vt:i4>
      </vt:variant>
      <vt:variant>
        <vt:lpwstr/>
      </vt:variant>
      <vt:variant>
        <vt:lpwstr>_Toc454435158</vt:lpwstr>
      </vt:variant>
      <vt:variant>
        <vt:i4>1441797</vt:i4>
      </vt:variant>
      <vt:variant>
        <vt:i4>350</vt:i4>
      </vt:variant>
      <vt:variant>
        <vt:i4>0</vt:i4>
      </vt:variant>
      <vt:variant>
        <vt:i4>5</vt:i4>
      </vt:variant>
      <vt:variant>
        <vt:lpwstr/>
      </vt:variant>
      <vt:variant>
        <vt:lpwstr>_Toc454435157</vt:lpwstr>
      </vt:variant>
      <vt:variant>
        <vt:i4>1441796</vt:i4>
      </vt:variant>
      <vt:variant>
        <vt:i4>344</vt:i4>
      </vt:variant>
      <vt:variant>
        <vt:i4>0</vt:i4>
      </vt:variant>
      <vt:variant>
        <vt:i4>5</vt:i4>
      </vt:variant>
      <vt:variant>
        <vt:lpwstr/>
      </vt:variant>
      <vt:variant>
        <vt:lpwstr>_Toc454435156</vt:lpwstr>
      </vt:variant>
      <vt:variant>
        <vt:i4>1441799</vt:i4>
      </vt:variant>
      <vt:variant>
        <vt:i4>338</vt:i4>
      </vt:variant>
      <vt:variant>
        <vt:i4>0</vt:i4>
      </vt:variant>
      <vt:variant>
        <vt:i4>5</vt:i4>
      </vt:variant>
      <vt:variant>
        <vt:lpwstr/>
      </vt:variant>
      <vt:variant>
        <vt:lpwstr>_Toc454435155</vt:lpwstr>
      </vt:variant>
      <vt:variant>
        <vt:i4>1441798</vt:i4>
      </vt:variant>
      <vt:variant>
        <vt:i4>332</vt:i4>
      </vt:variant>
      <vt:variant>
        <vt:i4>0</vt:i4>
      </vt:variant>
      <vt:variant>
        <vt:i4>5</vt:i4>
      </vt:variant>
      <vt:variant>
        <vt:lpwstr/>
      </vt:variant>
      <vt:variant>
        <vt:lpwstr>_Toc454435154</vt:lpwstr>
      </vt:variant>
      <vt:variant>
        <vt:i4>1441793</vt:i4>
      </vt:variant>
      <vt:variant>
        <vt:i4>326</vt:i4>
      </vt:variant>
      <vt:variant>
        <vt:i4>0</vt:i4>
      </vt:variant>
      <vt:variant>
        <vt:i4>5</vt:i4>
      </vt:variant>
      <vt:variant>
        <vt:lpwstr/>
      </vt:variant>
      <vt:variant>
        <vt:lpwstr>_Toc454435153</vt:lpwstr>
      </vt:variant>
      <vt:variant>
        <vt:i4>1441792</vt:i4>
      </vt:variant>
      <vt:variant>
        <vt:i4>320</vt:i4>
      </vt:variant>
      <vt:variant>
        <vt:i4>0</vt:i4>
      </vt:variant>
      <vt:variant>
        <vt:i4>5</vt:i4>
      </vt:variant>
      <vt:variant>
        <vt:lpwstr/>
      </vt:variant>
      <vt:variant>
        <vt:lpwstr>_Toc454435152</vt:lpwstr>
      </vt:variant>
      <vt:variant>
        <vt:i4>1441795</vt:i4>
      </vt:variant>
      <vt:variant>
        <vt:i4>314</vt:i4>
      </vt:variant>
      <vt:variant>
        <vt:i4>0</vt:i4>
      </vt:variant>
      <vt:variant>
        <vt:i4>5</vt:i4>
      </vt:variant>
      <vt:variant>
        <vt:lpwstr/>
      </vt:variant>
      <vt:variant>
        <vt:lpwstr>_Toc454435151</vt:lpwstr>
      </vt:variant>
      <vt:variant>
        <vt:i4>1441794</vt:i4>
      </vt:variant>
      <vt:variant>
        <vt:i4>308</vt:i4>
      </vt:variant>
      <vt:variant>
        <vt:i4>0</vt:i4>
      </vt:variant>
      <vt:variant>
        <vt:i4>5</vt:i4>
      </vt:variant>
      <vt:variant>
        <vt:lpwstr/>
      </vt:variant>
      <vt:variant>
        <vt:lpwstr>_Toc454435150</vt:lpwstr>
      </vt:variant>
      <vt:variant>
        <vt:i4>1507339</vt:i4>
      </vt:variant>
      <vt:variant>
        <vt:i4>302</vt:i4>
      </vt:variant>
      <vt:variant>
        <vt:i4>0</vt:i4>
      </vt:variant>
      <vt:variant>
        <vt:i4>5</vt:i4>
      </vt:variant>
      <vt:variant>
        <vt:lpwstr/>
      </vt:variant>
      <vt:variant>
        <vt:lpwstr>_Toc454435149</vt:lpwstr>
      </vt:variant>
      <vt:variant>
        <vt:i4>1507338</vt:i4>
      </vt:variant>
      <vt:variant>
        <vt:i4>296</vt:i4>
      </vt:variant>
      <vt:variant>
        <vt:i4>0</vt:i4>
      </vt:variant>
      <vt:variant>
        <vt:i4>5</vt:i4>
      </vt:variant>
      <vt:variant>
        <vt:lpwstr/>
      </vt:variant>
      <vt:variant>
        <vt:lpwstr>_Toc454435148</vt:lpwstr>
      </vt:variant>
      <vt:variant>
        <vt:i4>1507333</vt:i4>
      </vt:variant>
      <vt:variant>
        <vt:i4>290</vt:i4>
      </vt:variant>
      <vt:variant>
        <vt:i4>0</vt:i4>
      </vt:variant>
      <vt:variant>
        <vt:i4>5</vt:i4>
      </vt:variant>
      <vt:variant>
        <vt:lpwstr/>
      </vt:variant>
      <vt:variant>
        <vt:lpwstr>_Toc454435147</vt:lpwstr>
      </vt:variant>
      <vt:variant>
        <vt:i4>1507332</vt:i4>
      </vt:variant>
      <vt:variant>
        <vt:i4>284</vt:i4>
      </vt:variant>
      <vt:variant>
        <vt:i4>0</vt:i4>
      </vt:variant>
      <vt:variant>
        <vt:i4>5</vt:i4>
      </vt:variant>
      <vt:variant>
        <vt:lpwstr/>
      </vt:variant>
      <vt:variant>
        <vt:lpwstr>_Toc454435146</vt:lpwstr>
      </vt:variant>
      <vt:variant>
        <vt:i4>1507335</vt:i4>
      </vt:variant>
      <vt:variant>
        <vt:i4>278</vt:i4>
      </vt:variant>
      <vt:variant>
        <vt:i4>0</vt:i4>
      </vt:variant>
      <vt:variant>
        <vt:i4>5</vt:i4>
      </vt:variant>
      <vt:variant>
        <vt:lpwstr/>
      </vt:variant>
      <vt:variant>
        <vt:lpwstr>_Toc454435145</vt:lpwstr>
      </vt:variant>
      <vt:variant>
        <vt:i4>1507334</vt:i4>
      </vt:variant>
      <vt:variant>
        <vt:i4>272</vt:i4>
      </vt:variant>
      <vt:variant>
        <vt:i4>0</vt:i4>
      </vt:variant>
      <vt:variant>
        <vt:i4>5</vt:i4>
      </vt:variant>
      <vt:variant>
        <vt:lpwstr/>
      </vt:variant>
      <vt:variant>
        <vt:lpwstr>_Toc454435144</vt:lpwstr>
      </vt:variant>
      <vt:variant>
        <vt:i4>1507329</vt:i4>
      </vt:variant>
      <vt:variant>
        <vt:i4>266</vt:i4>
      </vt:variant>
      <vt:variant>
        <vt:i4>0</vt:i4>
      </vt:variant>
      <vt:variant>
        <vt:i4>5</vt:i4>
      </vt:variant>
      <vt:variant>
        <vt:lpwstr/>
      </vt:variant>
      <vt:variant>
        <vt:lpwstr>_Toc454435143</vt:lpwstr>
      </vt:variant>
      <vt:variant>
        <vt:i4>1507328</vt:i4>
      </vt:variant>
      <vt:variant>
        <vt:i4>260</vt:i4>
      </vt:variant>
      <vt:variant>
        <vt:i4>0</vt:i4>
      </vt:variant>
      <vt:variant>
        <vt:i4>5</vt:i4>
      </vt:variant>
      <vt:variant>
        <vt:lpwstr/>
      </vt:variant>
      <vt:variant>
        <vt:lpwstr>_Toc454435142</vt:lpwstr>
      </vt:variant>
      <vt:variant>
        <vt:i4>1507331</vt:i4>
      </vt:variant>
      <vt:variant>
        <vt:i4>254</vt:i4>
      </vt:variant>
      <vt:variant>
        <vt:i4>0</vt:i4>
      </vt:variant>
      <vt:variant>
        <vt:i4>5</vt:i4>
      </vt:variant>
      <vt:variant>
        <vt:lpwstr/>
      </vt:variant>
      <vt:variant>
        <vt:lpwstr>_Toc454435141</vt:lpwstr>
      </vt:variant>
      <vt:variant>
        <vt:i4>1507330</vt:i4>
      </vt:variant>
      <vt:variant>
        <vt:i4>248</vt:i4>
      </vt:variant>
      <vt:variant>
        <vt:i4>0</vt:i4>
      </vt:variant>
      <vt:variant>
        <vt:i4>5</vt:i4>
      </vt:variant>
      <vt:variant>
        <vt:lpwstr/>
      </vt:variant>
      <vt:variant>
        <vt:lpwstr>_Toc454435140</vt:lpwstr>
      </vt:variant>
      <vt:variant>
        <vt:i4>1048587</vt:i4>
      </vt:variant>
      <vt:variant>
        <vt:i4>242</vt:i4>
      </vt:variant>
      <vt:variant>
        <vt:i4>0</vt:i4>
      </vt:variant>
      <vt:variant>
        <vt:i4>5</vt:i4>
      </vt:variant>
      <vt:variant>
        <vt:lpwstr/>
      </vt:variant>
      <vt:variant>
        <vt:lpwstr>_Toc454435139</vt:lpwstr>
      </vt:variant>
      <vt:variant>
        <vt:i4>1048586</vt:i4>
      </vt:variant>
      <vt:variant>
        <vt:i4>236</vt:i4>
      </vt:variant>
      <vt:variant>
        <vt:i4>0</vt:i4>
      </vt:variant>
      <vt:variant>
        <vt:i4>5</vt:i4>
      </vt:variant>
      <vt:variant>
        <vt:lpwstr/>
      </vt:variant>
      <vt:variant>
        <vt:lpwstr>_Toc454435138</vt:lpwstr>
      </vt:variant>
      <vt:variant>
        <vt:i4>1048581</vt:i4>
      </vt:variant>
      <vt:variant>
        <vt:i4>230</vt:i4>
      </vt:variant>
      <vt:variant>
        <vt:i4>0</vt:i4>
      </vt:variant>
      <vt:variant>
        <vt:i4>5</vt:i4>
      </vt:variant>
      <vt:variant>
        <vt:lpwstr/>
      </vt:variant>
      <vt:variant>
        <vt:lpwstr>_Toc454435137</vt:lpwstr>
      </vt:variant>
      <vt:variant>
        <vt:i4>1048580</vt:i4>
      </vt:variant>
      <vt:variant>
        <vt:i4>224</vt:i4>
      </vt:variant>
      <vt:variant>
        <vt:i4>0</vt:i4>
      </vt:variant>
      <vt:variant>
        <vt:i4>5</vt:i4>
      </vt:variant>
      <vt:variant>
        <vt:lpwstr/>
      </vt:variant>
      <vt:variant>
        <vt:lpwstr>_Toc454435136</vt:lpwstr>
      </vt:variant>
      <vt:variant>
        <vt:i4>1048583</vt:i4>
      </vt:variant>
      <vt:variant>
        <vt:i4>218</vt:i4>
      </vt:variant>
      <vt:variant>
        <vt:i4>0</vt:i4>
      </vt:variant>
      <vt:variant>
        <vt:i4>5</vt:i4>
      </vt:variant>
      <vt:variant>
        <vt:lpwstr/>
      </vt:variant>
      <vt:variant>
        <vt:lpwstr>_Toc454435135</vt:lpwstr>
      </vt:variant>
      <vt:variant>
        <vt:i4>1048582</vt:i4>
      </vt:variant>
      <vt:variant>
        <vt:i4>212</vt:i4>
      </vt:variant>
      <vt:variant>
        <vt:i4>0</vt:i4>
      </vt:variant>
      <vt:variant>
        <vt:i4>5</vt:i4>
      </vt:variant>
      <vt:variant>
        <vt:lpwstr/>
      </vt:variant>
      <vt:variant>
        <vt:lpwstr>_Toc454435134</vt:lpwstr>
      </vt:variant>
      <vt:variant>
        <vt:i4>1048577</vt:i4>
      </vt:variant>
      <vt:variant>
        <vt:i4>206</vt:i4>
      </vt:variant>
      <vt:variant>
        <vt:i4>0</vt:i4>
      </vt:variant>
      <vt:variant>
        <vt:i4>5</vt:i4>
      </vt:variant>
      <vt:variant>
        <vt:lpwstr/>
      </vt:variant>
      <vt:variant>
        <vt:lpwstr>_Toc454435133</vt:lpwstr>
      </vt:variant>
      <vt:variant>
        <vt:i4>1048576</vt:i4>
      </vt:variant>
      <vt:variant>
        <vt:i4>200</vt:i4>
      </vt:variant>
      <vt:variant>
        <vt:i4>0</vt:i4>
      </vt:variant>
      <vt:variant>
        <vt:i4>5</vt:i4>
      </vt:variant>
      <vt:variant>
        <vt:lpwstr/>
      </vt:variant>
      <vt:variant>
        <vt:lpwstr>_Toc454435132</vt:lpwstr>
      </vt:variant>
      <vt:variant>
        <vt:i4>1048579</vt:i4>
      </vt:variant>
      <vt:variant>
        <vt:i4>194</vt:i4>
      </vt:variant>
      <vt:variant>
        <vt:i4>0</vt:i4>
      </vt:variant>
      <vt:variant>
        <vt:i4>5</vt:i4>
      </vt:variant>
      <vt:variant>
        <vt:lpwstr/>
      </vt:variant>
      <vt:variant>
        <vt:lpwstr>_Toc454435131</vt:lpwstr>
      </vt:variant>
      <vt:variant>
        <vt:i4>1048578</vt:i4>
      </vt:variant>
      <vt:variant>
        <vt:i4>188</vt:i4>
      </vt:variant>
      <vt:variant>
        <vt:i4>0</vt:i4>
      </vt:variant>
      <vt:variant>
        <vt:i4>5</vt:i4>
      </vt:variant>
      <vt:variant>
        <vt:lpwstr/>
      </vt:variant>
      <vt:variant>
        <vt:lpwstr>_Toc454435130</vt:lpwstr>
      </vt:variant>
      <vt:variant>
        <vt:i4>1114123</vt:i4>
      </vt:variant>
      <vt:variant>
        <vt:i4>182</vt:i4>
      </vt:variant>
      <vt:variant>
        <vt:i4>0</vt:i4>
      </vt:variant>
      <vt:variant>
        <vt:i4>5</vt:i4>
      </vt:variant>
      <vt:variant>
        <vt:lpwstr/>
      </vt:variant>
      <vt:variant>
        <vt:lpwstr>_Toc454435129</vt:lpwstr>
      </vt:variant>
      <vt:variant>
        <vt:i4>1114122</vt:i4>
      </vt:variant>
      <vt:variant>
        <vt:i4>176</vt:i4>
      </vt:variant>
      <vt:variant>
        <vt:i4>0</vt:i4>
      </vt:variant>
      <vt:variant>
        <vt:i4>5</vt:i4>
      </vt:variant>
      <vt:variant>
        <vt:lpwstr/>
      </vt:variant>
      <vt:variant>
        <vt:lpwstr>_Toc454435128</vt:lpwstr>
      </vt:variant>
      <vt:variant>
        <vt:i4>1114117</vt:i4>
      </vt:variant>
      <vt:variant>
        <vt:i4>170</vt:i4>
      </vt:variant>
      <vt:variant>
        <vt:i4>0</vt:i4>
      </vt:variant>
      <vt:variant>
        <vt:i4>5</vt:i4>
      </vt:variant>
      <vt:variant>
        <vt:lpwstr/>
      </vt:variant>
      <vt:variant>
        <vt:lpwstr>_Toc454435127</vt:lpwstr>
      </vt:variant>
      <vt:variant>
        <vt:i4>1114116</vt:i4>
      </vt:variant>
      <vt:variant>
        <vt:i4>164</vt:i4>
      </vt:variant>
      <vt:variant>
        <vt:i4>0</vt:i4>
      </vt:variant>
      <vt:variant>
        <vt:i4>5</vt:i4>
      </vt:variant>
      <vt:variant>
        <vt:lpwstr/>
      </vt:variant>
      <vt:variant>
        <vt:lpwstr>_Toc454435126</vt:lpwstr>
      </vt:variant>
      <vt:variant>
        <vt:i4>1114119</vt:i4>
      </vt:variant>
      <vt:variant>
        <vt:i4>158</vt:i4>
      </vt:variant>
      <vt:variant>
        <vt:i4>0</vt:i4>
      </vt:variant>
      <vt:variant>
        <vt:i4>5</vt:i4>
      </vt:variant>
      <vt:variant>
        <vt:lpwstr/>
      </vt:variant>
      <vt:variant>
        <vt:lpwstr>_Toc454435125</vt:lpwstr>
      </vt:variant>
      <vt:variant>
        <vt:i4>1114118</vt:i4>
      </vt:variant>
      <vt:variant>
        <vt:i4>152</vt:i4>
      </vt:variant>
      <vt:variant>
        <vt:i4>0</vt:i4>
      </vt:variant>
      <vt:variant>
        <vt:i4>5</vt:i4>
      </vt:variant>
      <vt:variant>
        <vt:lpwstr/>
      </vt:variant>
      <vt:variant>
        <vt:lpwstr>_Toc454435124</vt:lpwstr>
      </vt:variant>
      <vt:variant>
        <vt:i4>1114113</vt:i4>
      </vt:variant>
      <vt:variant>
        <vt:i4>146</vt:i4>
      </vt:variant>
      <vt:variant>
        <vt:i4>0</vt:i4>
      </vt:variant>
      <vt:variant>
        <vt:i4>5</vt:i4>
      </vt:variant>
      <vt:variant>
        <vt:lpwstr/>
      </vt:variant>
      <vt:variant>
        <vt:lpwstr>_Toc454435123</vt:lpwstr>
      </vt:variant>
      <vt:variant>
        <vt:i4>1114112</vt:i4>
      </vt:variant>
      <vt:variant>
        <vt:i4>140</vt:i4>
      </vt:variant>
      <vt:variant>
        <vt:i4>0</vt:i4>
      </vt:variant>
      <vt:variant>
        <vt:i4>5</vt:i4>
      </vt:variant>
      <vt:variant>
        <vt:lpwstr/>
      </vt:variant>
      <vt:variant>
        <vt:lpwstr>_Toc454435122</vt:lpwstr>
      </vt:variant>
      <vt:variant>
        <vt:i4>1114115</vt:i4>
      </vt:variant>
      <vt:variant>
        <vt:i4>134</vt:i4>
      </vt:variant>
      <vt:variant>
        <vt:i4>0</vt:i4>
      </vt:variant>
      <vt:variant>
        <vt:i4>5</vt:i4>
      </vt:variant>
      <vt:variant>
        <vt:lpwstr/>
      </vt:variant>
      <vt:variant>
        <vt:lpwstr>_Toc454435121</vt:lpwstr>
      </vt:variant>
      <vt:variant>
        <vt:i4>1114114</vt:i4>
      </vt:variant>
      <vt:variant>
        <vt:i4>128</vt:i4>
      </vt:variant>
      <vt:variant>
        <vt:i4>0</vt:i4>
      </vt:variant>
      <vt:variant>
        <vt:i4>5</vt:i4>
      </vt:variant>
      <vt:variant>
        <vt:lpwstr/>
      </vt:variant>
      <vt:variant>
        <vt:lpwstr>_Toc454435120</vt:lpwstr>
      </vt:variant>
      <vt:variant>
        <vt:i4>1179659</vt:i4>
      </vt:variant>
      <vt:variant>
        <vt:i4>122</vt:i4>
      </vt:variant>
      <vt:variant>
        <vt:i4>0</vt:i4>
      </vt:variant>
      <vt:variant>
        <vt:i4>5</vt:i4>
      </vt:variant>
      <vt:variant>
        <vt:lpwstr/>
      </vt:variant>
      <vt:variant>
        <vt:lpwstr>_Toc454435119</vt:lpwstr>
      </vt:variant>
      <vt:variant>
        <vt:i4>1179658</vt:i4>
      </vt:variant>
      <vt:variant>
        <vt:i4>116</vt:i4>
      </vt:variant>
      <vt:variant>
        <vt:i4>0</vt:i4>
      </vt:variant>
      <vt:variant>
        <vt:i4>5</vt:i4>
      </vt:variant>
      <vt:variant>
        <vt:lpwstr/>
      </vt:variant>
      <vt:variant>
        <vt:lpwstr>_Toc454435118</vt:lpwstr>
      </vt:variant>
      <vt:variant>
        <vt:i4>1179653</vt:i4>
      </vt:variant>
      <vt:variant>
        <vt:i4>110</vt:i4>
      </vt:variant>
      <vt:variant>
        <vt:i4>0</vt:i4>
      </vt:variant>
      <vt:variant>
        <vt:i4>5</vt:i4>
      </vt:variant>
      <vt:variant>
        <vt:lpwstr/>
      </vt:variant>
      <vt:variant>
        <vt:lpwstr>_Toc454435117</vt:lpwstr>
      </vt:variant>
      <vt:variant>
        <vt:i4>1179652</vt:i4>
      </vt:variant>
      <vt:variant>
        <vt:i4>104</vt:i4>
      </vt:variant>
      <vt:variant>
        <vt:i4>0</vt:i4>
      </vt:variant>
      <vt:variant>
        <vt:i4>5</vt:i4>
      </vt:variant>
      <vt:variant>
        <vt:lpwstr/>
      </vt:variant>
      <vt:variant>
        <vt:lpwstr>_Toc454435116</vt:lpwstr>
      </vt:variant>
      <vt:variant>
        <vt:i4>1179655</vt:i4>
      </vt:variant>
      <vt:variant>
        <vt:i4>98</vt:i4>
      </vt:variant>
      <vt:variant>
        <vt:i4>0</vt:i4>
      </vt:variant>
      <vt:variant>
        <vt:i4>5</vt:i4>
      </vt:variant>
      <vt:variant>
        <vt:lpwstr/>
      </vt:variant>
      <vt:variant>
        <vt:lpwstr>_Toc454435115</vt:lpwstr>
      </vt:variant>
      <vt:variant>
        <vt:i4>1179654</vt:i4>
      </vt:variant>
      <vt:variant>
        <vt:i4>92</vt:i4>
      </vt:variant>
      <vt:variant>
        <vt:i4>0</vt:i4>
      </vt:variant>
      <vt:variant>
        <vt:i4>5</vt:i4>
      </vt:variant>
      <vt:variant>
        <vt:lpwstr/>
      </vt:variant>
      <vt:variant>
        <vt:lpwstr>_Toc454435114</vt:lpwstr>
      </vt:variant>
      <vt:variant>
        <vt:i4>1179649</vt:i4>
      </vt:variant>
      <vt:variant>
        <vt:i4>86</vt:i4>
      </vt:variant>
      <vt:variant>
        <vt:i4>0</vt:i4>
      </vt:variant>
      <vt:variant>
        <vt:i4>5</vt:i4>
      </vt:variant>
      <vt:variant>
        <vt:lpwstr/>
      </vt:variant>
      <vt:variant>
        <vt:lpwstr>_Toc454435113</vt:lpwstr>
      </vt:variant>
      <vt:variant>
        <vt:i4>1179648</vt:i4>
      </vt:variant>
      <vt:variant>
        <vt:i4>80</vt:i4>
      </vt:variant>
      <vt:variant>
        <vt:i4>0</vt:i4>
      </vt:variant>
      <vt:variant>
        <vt:i4>5</vt:i4>
      </vt:variant>
      <vt:variant>
        <vt:lpwstr/>
      </vt:variant>
      <vt:variant>
        <vt:lpwstr>_Toc454435112</vt:lpwstr>
      </vt:variant>
      <vt:variant>
        <vt:i4>1179651</vt:i4>
      </vt:variant>
      <vt:variant>
        <vt:i4>74</vt:i4>
      </vt:variant>
      <vt:variant>
        <vt:i4>0</vt:i4>
      </vt:variant>
      <vt:variant>
        <vt:i4>5</vt:i4>
      </vt:variant>
      <vt:variant>
        <vt:lpwstr/>
      </vt:variant>
      <vt:variant>
        <vt:lpwstr>_Toc454435111</vt:lpwstr>
      </vt:variant>
      <vt:variant>
        <vt:i4>1179650</vt:i4>
      </vt:variant>
      <vt:variant>
        <vt:i4>68</vt:i4>
      </vt:variant>
      <vt:variant>
        <vt:i4>0</vt:i4>
      </vt:variant>
      <vt:variant>
        <vt:i4>5</vt:i4>
      </vt:variant>
      <vt:variant>
        <vt:lpwstr/>
      </vt:variant>
      <vt:variant>
        <vt:lpwstr>_Toc454435110</vt:lpwstr>
      </vt:variant>
      <vt:variant>
        <vt:i4>1245195</vt:i4>
      </vt:variant>
      <vt:variant>
        <vt:i4>62</vt:i4>
      </vt:variant>
      <vt:variant>
        <vt:i4>0</vt:i4>
      </vt:variant>
      <vt:variant>
        <vt:i4>5</vt:i4>
      </vt:variant>
      <vt:variant>
        <vt:lpwstr/>
      </vt:variant>
      <vt:variant>
        <vt:lpwstr>_Toc454435109</vt:lpwstr>
      </vt:variant>
      <vt:variant>
        <vt:i4>1245194</vt:i4>
      </vt:variant>
      <vt:variant>
        <vt:i4>56</vt:i4>
      </vt:variant>
      <vt:variant>
        <vt:i4>0</vt:i4>
      </vt:variant>
      <vt:variant>
        <vt:i4>5</vt:i4>
      </vt:variant>
      <vt:variant>
        <vt:lpwstr/>
      </vt:variant>
      <vt:variant>
        <vt:lpwstr>_Toc454435108</vt:lpwstr>
      </vt:variant>
      <vt:variant>
        <vt:i4>1245189</vt:i4>
      </vt:variant>
      <vt:variant>
        <vt:i4>50</vt:i4>
      </vt:variant>
      <vt:variant>
        <vt:i4>0</vt:i4>
      </vt:variant>
      <vt:variant>
        <vt:i4>5</vt:i4>
      </vt:variant>
      <vt:variant>
        <vt:lpwstr/>
      </vt:variant>
      <vt:variant>
        <vt:lpwstr>_Toc454435107</vt:lpwstr>
      </vt:variant>
      <vt:variant>
        <vt:i4>1245188</vt:i4>
      </vt:variant>
      <vt:variant>
        <vt:i4>44</vt:i4>
      </vt:variant>
      <vt:variant>
        <vt:i4>0</vt:i4>
      </vt:variant>
      <vt:variant>
        <vt:i4>5</vt:i4>
      </vt:variant>
      <vt:variant>
        <vt:lpwstr/>
      </vt:variant>
      <vt:variant>
        <vt:lpwstr>_Toc454435106</vt:lpwstr>
      </vt:variant>
      <vt:variant>
        <vt:i4>1245191</vt:i4>
      </vt:variant>
      <vt:variant>
        <vt:i4>38</vt:i4>
      </vt:variant>
      <vt:variant>
        <vt:i4>0</vt:i4>
      </vt:variant>
      <vt:variant>
        <vt:i4>5</vt:i4>
      </vt:variant>
      <vt:variant>
        <vt:lpwstr/>
      </vt:variant>
      <vt:variant>
        <vt:lpwstr>_Toc454435105</vt:lpwstr>
      </vt:variant>
      <vt:variant>
        <vt:i4>1245190</vt:i4>
      </vt:variant>
      <vt:variant>
        <vt:i4>32</vt:i4>
      </vt:variant>
      <vt:variant>
        <vt:i4>0</vt:i4>
      </vt:variant>
      <vt:variant>
        <vt:i4>5</vt:i4>
      </vt:variant>
      <vt:variant>
        <vt:lpwstr/>
      </vt:variant>
      <vt:variant>
        <vt:lpwstr>_Toc454435104</vt:lpwstr>
      </vt:variant>
      <vt:variant>
        <vt:i4>1245185</vt:i4>
      </vt:variant>
      <vt:variant>
        <vt:i4>26</vt:i4>
      </vt:variant>
      <vt:variant>
        <vt:i4>0</vt:i4>
      </vt:variant>
      <vt:variant>
        <vt:i4>5</vt:i4>
      </vt:variant>
      <vt:variant>
        <vt:lpwstr/>
      </vt:variant>
      <vt:variant>
        <vt:lpwstr>_Toc454435103</vt:lpwstr>
      </vt:variant>
      <vt:variant>
        <vt:i4>1245184</vt:i4>
      </vt:variant>
      <vt:variant>
        <vt:i4>20</vt:i4>
      </vt:variant>
      <vt:variant>
        <vt:i4>0</vt:i4>
      </vt:variant>
      <vt:variant>
        <vt:i4>5</vt:i4>
      </vt:variant>
      <vt:variant>
        <vt:lpwstr/>
      </vt:variant>
      <vt:variant>
        <vt:lpwstr>_Toc454435102</vt:lpwstr>
      </vt:variant>
      <vt:variant>
        <vt:i4>1245187</vt:i4>
      </vt:variant>
      <vt:variant>
        <vt:i4>14</vt:i4>
      </vt:variant>
      <vt:variant>
        <vt:i4>0</vt:i4>
      </vt:variant>
      <vt:variant>
        <vt:i4>5</vt:i4>
      </vt:variant>
      <vt:variant>
        <vt:lpwstr/>
      </vt:variant>
      <vt:variant>
        <vt:lpwstr>_Toc454435101</vt:lpwstr>
      </vt:variant>
      <vt:variant>
        <vt:i4>1245186</vt:i4>
      </vt:variant>
      <vt:variant>
        <vt:i4>8</vt:i4>
      </vt:variant>
      <vt:variant>
        <vt:i4>0</vt:i4>
      </vt:variant>
      <vt:variant>
        <vt:i4>5</vt:i4>
      </vt:variant>
      <vt:variant>
        <vt:lpwstr/>
      </vt:variant>
      <vt:variant>
        <vt:lpwstr>_Toc454435100</vt:lpwstr>
      </vt:variant>
      <vt:variant>
        <vt:i4>1703946</vt:i4>
      </vt:variant>
      <vt:variant>
        <vt:i4>2</vt:i4>
      </vt:variant>
      <vt:variant>
        <vt:i4>0</vt:i4>
      </vt:variant>
      <vt:variant>
        <vt:i4>5</vt:i4>
      </vt:variant>
      <vt:variant>
        <vt:lpwstr/>
      </vt:variant>
      <vt:variant>
        <vt:lpwstr>_Toc454435099</vt:lpwstr>
      </vt:variant>
      <vt:variant>
        <vt:i4>524381</vt:i4>
      </vt:variant>
      <vt:variant>
        <vt:i4>607450</vt:i4>
      </vt:variant>
      <vt:variant>
        <vt:i4>1025</vt:i4>
      </vt:variant>
      <vt:variant>
        <vt:i4>1</vt:i4>
      </vt:variant>
      <vt:variant>
        <vt:lpwstr>image002</vt:lpwstr>
      </vt:variant>
      <vt:variant>
        <vt:lpwstr/>
      </vt:variant>
      <vt:variant>
        <vt:i4>917597</vt:i4>
      </vt:variant>
      <vt:variant>
        <vt:i4>607482</vt:i4>
      </vt:variant>
      <vt:variant>
        <vt:i4>1026</vt:i4>
      </vt:variant>
      <vt:variant>
        <vt:i4>1</vt:i4>
      </vt:variant>
      <vt:variant>
        <vt:lpwstr>image004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Prenova, upravljanje in vzdrževanje omrežja JR v Občini Postojna</dc:title>
  <dc:subject>DIIP s CBA</dc:subject>
  <dc:creator>NI-BO</dc:creator>
  <cp:keywords>DIIP</cp:keywords>
  <dc:description/>
  <cp:lastModifiedBy>Martina Zrinski Gonter</cp:lastModifiedBy>
  <cp:revision>3</cp:revision>
  <cp:lastPrinted>2024-05-09T13:27:00Z</cp:lastPrinted>
  <dcterms:created xsi:type="dcterms:W3CDTF">2024-05-17T10:06:00Z</dcterms:created>
  <dcterms:modified xsi:type="dcterms:W3CDTF">2024-05-17T10:08:00Z</dcterms:modified>
  <cp:category>Investicijska dokumentacija</cp:category>
  <cp:contentStatus>Končna verzija</cp:contentStatus>
</cp:coreProperties>
</file>